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9737EF8" w14:textId="77777777" w:rsidR="00D774B2" w:rsidRDefault="00D774B2" w:rsidP="00625802">
      <w:pPr>
        <w:tabs>
          <w:tab w:val="left" w:pos="312"/>
        </w:tabs>
        <w:spacing w:after="120"/>
        <w:rPr>
          <w:b/>
          <w:i/>
        </w:rPr>
      </w:pPr>
    </w:p>
    <w:p w14:paraId="0EDAD22E" w14:textId="77777777" w:rsidR="00D774B2" w:rsidRPr="002B0900" w:rsidRDefault="00D774B2" w:rsidP="00625802">
      <w:pPr>
        <w:pStyle w:val="Tytu"/>
        <w:pBdr>
          <w:top w:val="single" w:sz="6" w:space="0" w:color="auto"/>
        </w:pBdr>
        <w:tabs>
          <w:tab w:val="clear" w:pos="6096"/>
          <w:tab w:val="left" w:pos="-2700"/>
          <w:tab w:val="left" w:pos="832"/>
          <w:tab w:val="center" w:pos="4819"/>
        </w:tabs>
        <w:spacing w:after="120"/>
        <w:ind w:left="284"/>
        <w:jc w:val="left"/>
        <w:rPr>
          <w:spacing w:val="40"/>
          <w:sz w:val="24"/>
        </w:rPr>
      </w:pPr>
      <w:r>
        <w:rPr>
          <w:spacing w:val="40"/>
          <w:sz w:val="24"/>
        </w:rPr>
        <w:tab/>
      </w:r>
      <w:r>
        <w:rPr>
          <w:spacing w:val="40"/>
          <w:sz w:val="24"/>
        </w:rPr>
        <w:tab/>
      </w:r>
      <w:r w:rsidRPr="00F553A9">
        <w:rPr>
          <w:spacing w:val="40"/>
          <w:sz w:val="24"/>
        </w:rPr>
        <w:t>1 REGIONALNA BAZA LOGISTYCZNA</w:t>
      </w:r>
      <w:r w:rsidRPr="00F553A9">
        <w:rPr>
          <w:b w:val="0"/>
          <w:i/>
        </w:rPr>
        <w:t xml:space="preserve">            </w:t>
      </w:r>
    </w:p>
    <w:p w14:paraId="7BBDD944" w14:textId="132EC8A4" w:rsidR="00D774B2" w:rsidRPr="006635C5" w:rsidRDefault="00D774B2" w:rsidP="00625802">
      <w:pPr>
        <w:tabs>
          <w:tab w:val="left" w:pos="1491"/>
        </w:tabs>
        <w:spacing w:after="120"/>
        <w:jc w:val="right"/>
        <w:rPr>
          <w:b/>
          <w:sz w:val="20"/>
        </w:rPr>
      </w:pPr>
      <w:r w:rsidRPr="006635C5">
        <w:rPr>
          <w:sz w:val="20"/>
        </w:rPr>
        <w:t>dnia</w:t>
      </w:r>
      <w:r w:rsidR="00A9409F">
        <w:rPr>
          <w:sz w:val="20"/>
        </w:rPr>
        <w:t xml:space="preserve"> </w:t>
      </w:r>
      <w:r w:rsidR="00A15811">
        <w:rPr>
          <w:sz w:val="20"/>
        </w:rPr>
        <w:t>18</w:t>
      </w:r>
      <w:r w:rsidR="00F55764">
        <w:rPr>
          <w:sz w:val="20"/>
        </w:rPr>
        <w:t xml:space="preserve"> </w:t>
      </w:r>
      <w:r w:rsidR="00A6039E">
        <w:rPr>
          <w:sz w:val="20"/>
        </w:rPr>
        <w:t>października</w:t>
      </w:r>
      <w:r w:rsidR="00F55764">
        <w:rPr>
          <w:sz w:val="20"/>
        </w:rPr>
        <w:t xml:space="preserve"> 2024</w:t>
      </w:r>
      <w:r w:rsidRPr="006635C5">
        <w:rPr>
          <w:sz w:val="20"/>
        </w:rPr>
        <w:t xml:space="preserve"> roku </w:t>
      </w:r>
      <w:r w:rsidRPr="006635C5">
        <w:rPr>
          <w:b/>
          <w:i/>
          <w:sz w:val="20"/>
        </w:rPr>
        <w:t xml:space="preserve">                              </w:t>
      </w:r>
    </w:p>
    <w:p w14:paraId="3D450C80" w14:textId="6022DC70" w:rsidR="00D774B2" w:rsidRPr="006635C5" w:rsidRDefault="00D774B2" w:rsidP="00625802">
      <w:pPr>
        <w:spacing w:after="120"/>
        <w:ind w:firstLine="709"/>
        <w:rPr>
          <w:b/>
          <w:sz w:val="20"/>
        </w:rPr>
      </w:pPr>
      <w:r w:rsidRPr="006635C5">
        <w:rPr>
          <w:b/>
          <w:sz w:val="20"/>
        </w:rPr>
        <w:t>1RBLog.SZP.2612</w:t>
      </w:r>
      <w:r w:rsidR="00631392">
        <w:rPr>
          <w:b/>
          <w:sz w:val="20"/>
        </w:rPr>
        <w:t>.</w:t>
      </w:r>
      <w:r w:rsidR="00D6169A" w:rsidRPr="00D6169A">
        <w:rPr>
          <w:b/>
          <w:color w:val="000000" w:themeColor="text1"/>
          <w:sz w:val="20"/>
        </w:rPr>
        <w:t>111</w:t>
      </w:r>
      <w:r w:rsidR="00631392" w:rsidRPr="00D6169A">
        <w:rPr>
          <w:b/>
          <w:color w:val="000000" w:themeColor="text1"/>
          <w:sz w:val="20"/>
        </w:rPr>
        <w:t>.</w:t>
      </w:r>
      <w:r w:rsidRPr="006635C5">
        <w:rPr>
          <w:b/>
          <w:sz w:val="20"/>
        </w:rPr>
        <w:t>202</w:t>
      </w:r>
      <w:r w:rsidR="00133392">
        <w:rPr>
          <w:b/>
          <w:sz w:val="20"/>
        </w:rPr>
        <w:t>4</w:t>
      </w:r>
    </w:p>
    <w:p w14:paraId="1CFD5BA6" w14:textId="77777777" w:rsidR="00D774B2" w:rsidRPr="00253498" w:rsidRDefault="00D774B2" w:rsidP="00625802">
      <w:pPr>
        <w:spacing w:after="120"/>
        <w:rPr>
          <w:b/>
        </w:rPr>
      </w:pPr>
    </w:p>
    <w:p w14:paraId="3EB1BE48" w14:textId="77777777" w:rsidR="00F55764" w:rsidRPr="003966E0" w:rsidRDefault="00D774B2" w:rsidP="00625802">
      <w:pPr>
        <w:spacing w:after="120"/>
        <w:rPr>
          <w:b/>
        </w:rPr>
      </w:pPr>
      <w:r w:rsidRPr="00460DCF">
        <w:rPr>
          <w:b/>
        </w:rPr>
        <w:t xml:space="preserve">              </w:t>
      </w:r>
      <w:r w:rsidR="00AA6299" w:rsidRPr="00460DCF">
        <w:rPr>
          <w:b/>
        </w:rPr>
        <w:t xml:space="preserve"> </w:t>
      </w:r>
      <w:r w:rsidR="000302E1" w:rsidRPr="00460DCF">
        <w:rPr>
          <w:b/>
        </w:rPr>
        <w:t xml:space="preserve"> </w:t>
      </w:r>
      <w:r w:rsidR="00F55764">
        <w:rPr>
          <w:b/>
        </w:rPr>
        <w:t>ZATWIERDZA</w:t>
      </w:r>
      <w:r w:rsidR="00F55764" w:rsidRPr="003966E0">
        <w:rPr>
          <w:b/>
        </w:rPr>
        <w:t xml:space="preserve">M </w:t>
      </w:r>
    </w:p>
    <w:p w14:paraId="43DD94DE" w14:textId="77777777" w:rsidR="00F55764" w:rsidRPr="000302E1" w:rsidRDefault="00F55764" w:rsidP="00625802">
      <w:pPr>
        <w:spacing w:after="120"/>
        <w:rPr>
          <w:b/>
        </w:rPr>
      </w:pPr>
      <w:r w:rsidRPr="003966E0">
        <w:rPr>
          <w:b/>
        </w:rPr>
        <w:t xml:space="preserve">               </w:t>
      </w:r>
      <w:r>
        <w:rPr>
          <w:b/>
        </w:rPr>
        <w:t xml:space="preserve"> </w:t>
      </w:r>
      <w:r w:rsidRPr="003966E0">
        <w:rPr>
          <w:b/>
        </w:rPr>
        <w:t xml:space="preserve">   </w:t>
      </w:r>
      <w:r>
        <w:rPr>
          <w:b/>
        </w:rPr>
        <w:t xml:space="preserve">     </w:t>
      </w:r>
      <w:r w:rsidRPr="00253498">
        <w:rPr>
          <w:b/>
        </w:rPr>
        <w:t xml:space="preserve">                                   </w:t>
      </w:r>
    </w:p>
    <w:p w14:paraId="1C10A3ED" w14:textId="236308C7" w:rsidR="00F55764" w:rsidRPr="00433675" w:rsidRDefault="00F55764" w:rsidP="00625802">
      <w:pPr>
        <w:spacing w:after="120"/>
        <w:rPr>
          <w:b/>
        </w:rPr>
      </w:pPr>
      <w:r w:rsidRPr="00253498">
        <w:rPr>
          <w:b/>
        </w:rPr>
        <w:t xml:space="preserve">                                                                                 </w:t>
      </w:r>
    </w:p>
    <w:p w14:paraId="456D6C67" w14:textId="743F7218" w:rsidR="00F55764" w:rsidRPr="00D478D4" w:rsidRDefault="00F55764" w:rsidP="00625802">
      <w:pPr>
        <w:spacing w:after="120"/>
        <w:rPr>
          <w:spacing w:val="20"/>
        </w:rPr>
      </w:pPr>
      <w:r>
        <w:rPr>
          <w:b/>
          <w:spacing w:val="42"/>
        </w:rPr>
        <w:t xml:space="preserve">    </w:t>
      </w:r>
      <w:r w:rsidR="00A15811">
        <w:rPr>
          <w:b/>
          <w:spacing w:val="42"/>
        </w:rPr>
        <w:t>(-) płk Janusz Kryszpin</w:t>
      </w:r>
    </w:p>
    <w:p w14:paraId="0415E677" w14:textId="77777777" w:rsidR="009659DA" w:rsidRPr="00F553A9" w:rsidRDefault="00782BD5" w:rsidP="00625802">
      <w:pPr>
        <w:spacing w:after="120"/>
        <w:ind w:left="3545" w:firstLine="709"/>
        <w:rPr>
          <w:b/>
          <w:i/>
        </w:rPr>
      </w:pPr>
      <w:r w:rsidRPr="009E1E07">
        <w:rPr>
          <w:noProof/>
        </w:rPr>
        <w:drawing>
          <wp:inline distT="0" distB="0" distL="0" distR="0" wp14:anchorId="41CF824A" wp14:editId="50C625C7">
            <wp:extent cx="1028700" cy="1092200"/>
            <wp:effectExtent l="0" t="0" r="0" b="0"/>
            <wp:docPr id="1" name="Obraz 10" descr="G:\tarcza dobra jasno 300 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G:\tarcza dobra jasno 300 dpi.jpg"/>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1028700" cy="1092200"/>
                    </a:xfrm>
                    <a:prstGeom prst="rect">
                      <a:avLst/>
                    </a:prstGeom>
                    <a:noFill/>
                    <a:ln>
                      <a:noFill/>
                    </a:ln>
                  </pic:spPr>
                </pic:pic>
              </a:graphicData>
            </a:graphic>
          </wp:inline>
        </w:drawing>
      </w:r>
    </w:p>
    <w:p w14:paraId="57372697" w14:textId="77777777" w:rsidR="0085217C" w:rsidRPr="00F553A9" w:rsidRDefault="0085217C" w:rsidP="00625802">
      <w:pPr>
        <w:spacing w:after="120"/>
        <w:rPr>
          <w:b/>
          <w:i/>
        </w:rPr>
      </w:pPr>
    </w:p>
    <w:p w14:paraId="79D05401" w14:textId="77777777" w:rsidR="00912338" w:rsidRPr="007B5DD9" w:rsidRDefault="00912338" w:rsidP="00625802">
      <w:pPr>
        <w:keepNext/>
        <w:spacing w:after="120"/>
        <w:jc w:val="center"/>
        <w:outlineLvl w:val="6"/>
        <w:rPr>
          <w:b/>
          <w:i/>
          <w:sz w:val="32"/>
          <w:szCs w:val="32"/>
        </w:rPr>
      </w:pPr>
      <w:r w:rsidRPr="00F553A9">
        <w:rPr>
          <w:b/>
          <w:i/>
          <w:sz w:val="32"/>
          <w:szCs w:val="32"/>
        </w:rPr>
        <w:t xml:space="preserve">Specyfikacja </w:t>
      </w:r>
      <w:r w:rsidR="007B5DD9">
        <w:rPr>
          <w:b/>
          <w:i/>
          <w:sz w:val="32"/>
          <w:szCs w:val="32"/>
        </w:rPr>
        <w:t>Warunków Zamówienia (S</w:t>
      </w:r>
      <w:r w:rsidRPr="00F553A9">
        <w:rPr>
          <w:b/>
          <w:i/>
          <w:sz w:val="32"/>
          <w:szCs w:val="32"/>
        </w:rPr>
        <w:t>WZ)</w:t>
      </w:r>
    </w:p>
    <w:p w14:paraId="025F8033" w14:textId="591356C7" w:rsidR="00926DB1" w:rsidRPr="00B4366C" w:rsidRDefault="00912338" w:rsidP="00625802">
      <w:pPr>
        <w:spacing w:after="120"/>
        <w:jc w:val="center"/>
      </w:pPr>
      <w:r w:rsidRPr="00B4366C">
        <w:t>w postępowaniu o udzielenie zamówienia publicznego, prowadzon</w:t>
      </w:r>
      <w:r w:rsidR="003042C9">
        <w:t>ym</w:t>
      </w:r>
      <w:r w:rsidRPr="00B4366C">
        <w:t xml:space="preserve"> zgodnie </w:t>
      </w:r>
      <w:r w:rsidRPr="00B4366C">
        <w:br/>
        <w:t xml:space="preserve">z ustawą z dnia </w:t>
      </w:r>
      <w:r w:rsidR="007B5DD9" w:rsidRPr="00B4366C">
        <w:t>11</w:t>
      </w:r>
      <w:r w:rsidRPr="00B4366C">
        <w:t xml:space="preserve"> </w:t>
      </w:r>
      <w:r w:rsidR="007B5DD9" w:rsidRPr="00B4366C">
        <w:t>września 2019</w:t>
      </w:r>
      <w:r w:rsidRPr="00B4366C">
        <w:t xml:space="preserve"> r. Prawo Zamówień Publicznych </w:t>
      </w:r>
      <w:r w:rsidRPr="00B4366C">
        <w:br/>
      </w:r>
      <w:r w:rsidR="007C7D51" w:rsidRPr="00B4366C">
        <w:t>(</w:t>
      </w:r>
      <w:r w:rsidR="00183FAC">
        <w:t>t.</w:t>
      </w:r>
      <w:r w:rsidR="00FF090C">
        <w:t xml:space="preserve"> </w:t>
      </w:r>
      <w:r w:rsidR="00183FAC">
        <w:t>j. Dz. U. z 202</w:t>
      </w:r>
      <w:r w:rsidR="00B6023E">
        <w:t>4</w:t>
      </w:r>
      <w:r w:rsidR="009E4DD7" w:rsidRPr="00B4366C">
        <w:t xml:space="preserve"> r., poz.</w:t>
      </w:r>
      <w:r w:rsidR="00D063D5">
        <w:t xml:space="preserve"> </w:t>
      </w:r>
      <w:r w:rsidR="00B6023E">
        <w:t>1320</w:t>
      </w:r>
      <w:r w:rsidRPr="00B4366C">
        <w:t>)</w:t>
      </w:r>
      <w:r w:rsidR="00772A96">
        <w:t xml:space="preserve"> </w:t>
      </w:r>
      <w:r w:rsidRPr="00B4366C">
        <w:t xml:space="preserve">z zastosowaniem przepisów dla zamówień </w:t>
      </w:r>
      <w:r w:rsidR="007B5DD9" w:rsidRPr="00B4366C">
        <w:br/>
        <w:t>o wartości równej lub przekraczającej progi unijne</w:t>
      </w:r>
      <w:r w:rsidR="00926DB1" w:rsidRPr="00B4366C">
        <w:t xml:space="preserve"> określone na podstawie art. 3 ust. </w:t>
      </w:r>
      <w:r w:rsidR="00471B2D">
        <w:t>1</w:t>
      </w:r>
      <w:r w:rsidR="00926DB1" w:rsidRPr="00B4366C">
        <w:t xml:space="preserve"> u</w:t>
      </w:r>
      <w:r w:rsidR="00B6023E">
        <w:t xml:space="preserve">stawy </w:t>
      </w:r>
      <w:r w:rsidR="00926DB1" w:rsidRPr="00B4366C">
        <w:t>Pzp</w:t>
      </w:r>
    </w:p>
    <w:p w14:paraId="24C5E591" w14:textId="77777777" w:rsidR="00926DB1" w:rsidRPr="00F553A9" w:rsidRDefault="00926DB1" w:rsidP="00625802">
      <w:pPr>
        <w:spacing w:after="120"/>
        <w:jc w:val="center"/>
      </w:pPr>
    </w:p>
    <w:p w14:paraId="5704B8A1" w14:textId="77777777" w:rsidR="00912338" w:rsidRPr="00F553A9" w:rsidRDefault="00912338" w:rsidP="00625802">
      <w:pPr>
        <w:spacing w:after="120"/>
        <w:jc w:val="center"/>
        <w:rPr>
          <w:sz w:val="28"/>
          <w:szCs w:val="28"/>
        </w:rPr>
      </w:pPr>
    </w:p>
    <w:p w14:paraId="6B2BD7DF" w14:textId="77777777" w:rsidR="00912338" w:rsidRPr="00C85711" w:rsidRDefault="00912338" w:rsidP="00625802">
      <w:pPr>
        <w:spacing w:after="120"/>
        <w:jc w:val="center"/>
        <w:rPr>
          <w:b/>
          <w:sz w:val="28"/>
          <w:szCs w:val="32"/>
        </w:rPr>
      </w:pPr>
      <w:r w:rsidRPr="00C85711">
        <w:rPr>
          <w:b/>
          <w:sz w:val="28"/>
          <w:szCs w:val="32"/>
        </w:rPr>
        <w:t>w trybie przetargu nieograniczonego</w:t>
      </w:r>
    </w:p>
    <w:p w14:paraId="468B50BC" w14:textId="77777777" w:rsidR="00DF52B5" w:rsidRDefault="00DF52B5" w:rsidP="00625802">
      <w:pPr>
        <w:spacing w:after="120"/>
        <w:rPr>
          <w:b/>
          <w:sz w:val="28"/>
          <w:szCs w:val="28"/>
        </w:rPr>
      </w:pPr>
    </w:p>
    <w:p w14:paraId="69A5263E" w14:textId="77777777" w:rsidR="00912338" w:rsidRPr="00F553A9" w:rsidRDefault="00912338" w:rsidP="00625802">
      <w:pPr>
        <w:spacing w:after="120"/>
        <w:rPr>
          <w:b/>
          <w:sz w:val="28"/>
          <w:szCs w:val="28"/>
        </w:rPr>
      </w:pPr>
      <w:r w:rsidRPr="00F553A9">
        <w:rPr>
          <w:b/>
          <w:sz w:val="28"/>
          <w:szCs w:val="28"/>
        </w:rPr>
        <w:t>NAZWA POSTĘPOWANIA:</w:t>
      </w:r>
      <w:r w:rsidR="00B4366C">
        <w:rPr>
          <w:b/>
          <w:sz w:val="28"/>
          <w:szCs w:val="28"/>
        </w:rPr>
        <w:t xml:space="preserve"> </w:t>
      </w:r>
    </w:p>
    <w:p w14:paraId="07A25DE2" w14:textId="5A0A9366" w:rsidR="00D31DDA" w:rsidRDefault="00A6072D" w:rsidP="00616923">
      <w:pPr>
        <w:shd w:val="clear" w:color="auto" w:fill="FFFFFF"/>
        <w:tabs>
          <w:tab w:val="left" w:pos="389"/>
          <w:tab w:val="left" w:leader="dot" w:pos="9677"/>
        </w:tabs>
        <w:spacing w:after="120"/>
        <w:jc w:val="center"/>
        <w:rPr>
          <w:b/>
          <w:sz w:val="28"/>
          <w:szCs w:val="28"/>
        </w:rPr>
      </w:pPr>
      <w:r w:rsidRPr="004B0048">
        <w:rPr>
          <w:b/>
          <w:sz w:val="28"/>
          <w:szCs w:val="28"/>
        </w:rPr>
        <w:t xml:space="preserve">„Dostawa </w:t>
      </w:r>
      <w:r>
        <w:rPr>
          <w:b/>
          <w:sz w:val="28"/>
          <w:szCs w:val="28"/>
        </w:rPr>
        <w:t xml:space="preserve">ziemniaków obieranych sterylizowanych do jednostek wojskowych </w:t>
      </w:r>
      <w:r>
        <w:rPr>
          <w:b/>
          <w:sz w:val="28"/>
          <w:szCs w:val="28"/>
        </w:rPr>
        <w:br/>
        <w:t>i ośrodków szkolenia poligonowego</w:t>
      </w:r>
      <w:r w:rsidRPr="004B0048">
        <w:rPr>
          <w:b/>
          <w:sz w:val="28"/>
          <w:szCs w:val="28"/>
        </w:rPr>
        <w:t>”</w:t>
      </w:r>
      <w:r w:rsidR="00B4366C" w:rsidRPr="004B0048">
        <w:rPr>
          <w:b/>
          <w:sz w:val="22"/>
          <w:szCs w:val="22"/>
        </w:rPr>
        <w:br/>
      </w:r>
    </w:p>
    <w:p w14:paraId="62C58CD0" w14:textId="79450C24" w:rsidR="00616923" w:rsidRDefault="00616923" w:rsidP="00616923">
      <w:pPr>
        <w:shd w:val="clear" w:color="auto" w:fill="FFFFFF"/>
        <w:tabs>
          <w:tab w:val="left" w:pos="389"/>
          <w:tab w:val="left" w:leader="dot" w:pos="9677"/>
        </w:tabs>
        <w:spacing w:after="120"/>
        <w:jc w:val="center"/>
        <w:rPr>
          <w:b/>
          <w:sz w:val="28"/>
          <w:szCs w:val="28"/>
        </w:rPr>
      </w:pPr>
    </w:p>
    <w:p w14:paraId="7AF856AE" w14:textId="677B162F" w:rsidR="00F55764" w:rsidRPr="006635C5" w:rsidRDefault="00F55764" w:rsidP="00625802">
      <w:pPr>
        <w:spacing w:after="120"/>
        <w:jc w:val="both"/>
        <w:rPr>
          <w:sz w:val="22"/>
          <w:szCs w:val="22"/>
        </w:rPr>
      </w:pPr>
      <w:r w:rsidRPr="006635C5">
        <w:rPr>
          <w:sz w:val="22"/>
          <w:szCs w:val="22"/>
        </w:rPr>
        <w:t xml:space="preserve">Ogłoszenie przekazano Urzędowi Publikacji Unii Europejskiej w dniu </w:t>
      </w:r>
      <w:r w:rsidR="00A15811">
        <w:rPr>
          <w:sz w:val="22"/>
          <w:szCs w:val="22"/>
        </w:rPr>
        <w:t>18</w:t>
      </w:r>
      <w:r>
        <w:rPr>
          <w:sz w:val="22"/>
          <w:szCs w:val="22"/>
        </w:rPr>
        <w:t xml:space="preserve"> </w:t>
      </w:r>
      <w:r w:rsidR="00133392">
        <w:rPr>
          <w:sz w:val="22"/>
          <w:szCs w:val="22"/>
        </w:rPr>
        <w:t>października</w:t>
      </w:r>
      <w:r>
        <w:rPr>
          <w:sz w:val="22"/>
          <w:szCs w:val="22"/>
        </w:rPr>
        <w:t xml:space="preserve"> 2024 r.</w:t>
      </w:r>
    </w:p>
    <w:p w14:paraId="2422382A" w14:textId="6F4156CE" w:rsidR="00F55764" w:rsidRPr="00672E91" w:rsidRDefault="00F55764" w:rsidP="00625802">
      <w:pPr>
        <w:spacing w:after="120"/>
        <w:jc w:val="both"/>
        <w:rPr>
          <w:sz w:val="22"/>
          <w:szCs w:val="22"/>
        </w:rPr>
      </w:pPr>
      <w:r w:rsidRPr="006635C5">
        <w:rPr>
          <w:sz w:val="22"/>
          <w:szCs w:val="22"/>
        </w:rPr>
        <w:t xml:space="preserve">Ogłoszenie opublikowano w Dzienniku Urzędowym Unii Europejskiej pod numerem </w:t>
      </w:r>
      <w:r>
        <w:rPr>
          <w:sz w:val="22"/>
          <w:szCs w:val="22"/>
        </w:rPr>
        <w:t xml:space="preserve">2024/S </w:t>
      </w:r>
      <w:r w:rsidR="00A15811">
        <w:rPr>
          <w:sz w:val="22"/>
          <w:szCs w:val="22"/>
        </w:rPr>
        <w:t>205</w:t>
      </w:r>
      <w:r>
        <w:rPr>
          <w:sz w:val="22"/>
          <w:szCs w:val="22"/>
        </w:rPr>
        <w:t xml:space="preserve"> </w:t>
      </w:r>
      <w:r w:rsidR="00A15811">
        <w:rPr>
          <w:sz w:val="22"/>
          <w:szCs w:val="22"/>
        </w:rPr>
        <w:t>–</w:t>
      </w:r>
      <w:r>
        <w:rPr>
          <w:sz w:val="22"/>
          <w:szCs w:val="22"/>
        </w:rPr>
        <w:t xml:space="preserve"> </w:t>
      </w:r>
      <w:r w:rsidR="00A15811">
        <w:rPr>
          <w:sz w:val="22"/>
          <w:szCs w:val="22"/>
        </w:rPr>
        <w:t xml:space="preserve">637345 </w:t>
      </w:r>
      <w:r w:rsidR="00A15811">
        <w:rPr>
          <w:sz w:val="22"/>
          <w:szCs w:val="22"/>
        </w:rPr>
        <w:br/>
      </w:r>
      <w:r w:rsidRPr="006635C5">
        <w:rPr>
          <w:sz w:val="22"/>
          <w:szCs w:val="22"/>
        </w:rPr>
        <w:t xml:space="preserve">w dniu </w:t>
      </w:r>
      <w:r w:rsidR="00A15811">
        <w:rPr>
          <w:sz w:val="22"/>
          <w:szCs w:val="22"/>
        </w:rPr>
        <w:t>21</w:t>
      </w:r>
      <w:bookmarkStart w:id="0" w:name="_GoBack"/>
      <w:bookmarkEnd w:id="0"/>
      <w:r>
        <w:rPr>
          <w:sz w:val="22"/>
          <w:szCs w:val="22"/>
        </w:rPr>
        <w:t xml:space="preserve"> </w:t>
      </w:r>
      <w:r w:rsidR="00CF0CE5">
        <w:rPr>
          <w:sz w:val="22"/>
          <w:szCs w:val="22"/>
        </w:rPr>
        <w:t>października</w:t>
      </w:r>
      <w:r>
        <w:rPr>
          <w:sz w:val="22"/>
          <w:szCs w:val="22"/>
        </w:rPr>
        <w:t xml:space="preserve"> 2024 r.</w:t>
      </w:r>
    </w:p>
    <w:p w14:paraId="4FD16CE9" w14:textId="64093F6A" w:rsidR="007B5DD9" w:rsidRDefault="00912338" w:rsidP="00625802">
      <w:pPr>
        <w:spacing w:after="120"/>
        <w:jc w:val="both"/>
        <w:rPr>
          <w:b/>
        </w:rPr>
      </w:pPr>
      <w:r w:rsidRPr="00F553A9">
        <w:rPr>
          <w:b/>
        </w:rPr>
        <w:t xml:space="preserve">  </w:t>
      </w:r>
    </w:p>
    <w:p w14:paraId="51D2BF0A" w14:textId="77777777" w:rsidR="00433675" w:rsidRDefault="00433675" w:rsidP="00625802">
      <w:pPr>
        <w:spacing w:after="120"/>
        <w:jc w:val="both"/>
        <w:rPr>
          <w:b/>
        </w:rPr>
      </w:pPr>
    </w:p>
    <w:p w14:paraId="304C15B1" w14:textId="47EB7740" w:rsidR="00912338" w:rsidRDefault="00912338" w:rsidP="00625802">
      <w:pPr>
        <w:spacing w:after="120"/>
        <w:jc w:val="both"/>
        <w:rPr>
          <w:b/>
          <w:sz w:val="28"/>
          <w:szCs w:val="28"/>
        </w:rPr>
      </w:pPr>
      <w:r w:rsidRPr="00F553A9">
        <w:rPr>
          <w:b/>
        </w:rPr>
        <w:t xml:space="preserve">   </w:t>
      </w:r>
      <w:r w:rsidRPr="00F553A9">
        <w:rPr>
          <w:b/>
          <w:sz w:val="28"/>
          <w:szCs w:val="28"/>
        </w:rPr>
        <w:t xml:space="preserve">Numer sprawy </w:t>
      </w:r>
      <w:r w:rsidR="003B581C">
        <w:rPr>
          <w:b/>
          <w:color w:val="FF0000"/>
          <w:sz w:val="28"/>
          <w:szCs w:val="28"/>
        </w:rPr>
        <w:t xml:space="preserve"> </w:t>
      </w:r>
      <w:r w:rsidR="003B581C" w:rsidRPr="003B581C">
        <w:rPr>
          <w:b/>
          <w:sz w:val="28"/>
          <w:szCs w:val="28"/>
        </w:rPr>
        <w:t>99</w:t>
      </w:r>
      <w:r w:rsidR="00224DC4" w:rsidRPr="003B581C">
        <w:rPr>
          <w:b/>
          <w:sz w:val="28"/>
          <w:szCs w:val="28"/>
        </w:rPr>
        <w:t>/202</w:t>
      </w:r>
      <w:r w:rsidR="003B581C" w:rsidRPr="003B581C">
        <w:rPr>
          <w:b/>
          <w:sz w:val="28"/>
          <w:szCs w:val="28"/>
        </w:rPr>
        <w:t>4</w:t>
      </w:r>
    </w:p>
    <w:p w14:paraId="0E37894B" w14:textId="798E54AF" w:rsidR="00687DE2" w:rsidRPr="009659DA" w:rsidRDefault="00A6039E" w:rsidP="00625802">
      <w:pPr>
        <w:pStyle w:val="Nagwek5"/>
        <w:pBdr>
          <w:left w:val="single" w:sz="6" w:space="0" w:color="auto"/>
          <w:right w:val="single" w:sz="6" w:space="0" w:color="auto"/>
        </w:pBdr>
        <w:spacing w:after="120"/>
        <w:rPr>
          <w:spacing w:val="40"/>
          <w:sz w:val="28"/>
          <w:szCs w:val="28"/>
        </w:rPr>
      </w:pPr>
      <w:r>
        <w:rPr>
          <w:sz w:val="28"/>
          <w:szCs w:val="28"/>
        </w:rPr>
        <w:t>PAŹDZIERNIK</w:t>
      </w:r>
      <w:r w:rsidR="00F55764">
        <w:rPr>
          <w:sz w:val="28"/>
          <w:szCs w:val="28"/>
        </w:rPr>
        <w:t xml:space="preserve"> 2024</w:t>
      </w:r>
    </w:p>
    <w:p w14:paraId="039AC769" w14:textId="77777777" w:rsidR="007B5DD9" w:rsidRPr="00F553A9" w:rsidRDefault="007B5DD9" w:rsidP="00625802">
      <w:pPr>
        <w:spacing w:after="120"/>
        <w:jc w:val="both"/>
        <w:rPr>
          <w:b/>
          <w:sz w:val="28"/>
          <w:szCs w:val="28"/>
        </w:rPr>
      </w:pPr>
    </w:p>
    <w:p w14:paraId="3D676E53" w14:textId="77777777" w:rsidR="0025097B" w:rsidRPr="001E1C22" w:rsidRDefault="0025097B" w:rsidP="00625802">
      <w:pPr>
        <w:pStyle w:val="Nagwek5"/>
        <w:pBdr>
          <w:left w:val="single" w:sz="6" w:space="0" w:color="auto"/>
        </w:pBdr>
        <w:spacing w:after="120"/>
        <w:rPr>
          <w:sz w:val="24"/>
        </w:rPr>
      </w:pPr>
      <w:r w:rsidRPr="001E1C22">
        <w:rPr>
          <w:sz w:val="24"/>
        </w:rPr>
        <w:lastRenderedPageBreak/>
        <w:t>Rozdział I</w:t>
      </w:r>
    </w:p>
    <w:p w14:paraId="44004011" w14:textId="77777777" w:rsidR="0025097B" w:rsidRPr="001E1C22" w:rsidRDefault="0025097B" w:rsidP="00625802">
      <w:pPr>
        <w:pStyle w:val="Nagwek5"/>
        <w:pBdr>
          <w:left w:val="single" w:sz="6" w:space="0" w:color="auto"/>
        </w:pBdr>
        <w:spacing w:after="120"/>
        <w:rPr>
          <w:sz w:val="24"/>
        </w:rPr>
      </w:pPr>
      <w:r w:rsidRPr="001E1C22">
        <w:rPr>
          <w:sz w:val="24"/>
        </w:rPr>
        <w:t>Informacje ogólne</w:t>
      </w:r>
    </w:p>
    <w:p w14:paraId="58A6A4D1" w14:textId="77777777" w:rsidR="00C4067E" w:rsidRPr="004071B0" w:rsidRDefault="00C4067E" w:rsidP="00625802">
      <w:pPr>
        <w:spacing w:after="120"/>
        <w:rPr>
          <w:sz w:val="22"/>
          <w:szCs w:val="22"/>
        </w:rPr>
      </w:pPr>
      <w:r w:rsidRPr="001E1C22">
        <w:t>1</w:t>
      </w:r>
      <w:r w:rsidRPr="004071B0">
        <w:rPr>
          <w:sz w:val="22"/>
          <w:szCs w:val="22"/>
        </w:rPr>
        <w:t>.  Zamawiający:</w:t>
      </w:r>
      <w:r w:rsidRPr="004071B0">
        <w:rPr>
          <w:sz w:val="22"/>
          <w:szCs w:val="22"/>
        </w:rPr>
        <w:tab/>
      </w:r>
      <w:r w:rsidR="002F5F88" w:rsidRPr="004071B0">
        <w:rPr>
          <w:b/>
          <w:sz w:val="22"/>
          <w:szCs w:val="22"/>
        </w:rPr>
        <w:t xml:space="preserve">Skarb Państwa </w:t>
      </w:r>
      <w:r w:rsidR="00366CC6" w:rsidRPr="004071B0">
        <w:rPr>
          <w:b/>
          <w:sz w:val="22"/>
          <w:szCs w:val="22"/>
        </w:rPr>
        <w:t>–</w:t>
      </w:r>
      <w:r w:rsidR="002F5F88" w:rsidRPr="004071B0">
        <w:rPr>
          <w:b/>
          <w:sz w:val="22"/>
          <w:szCs w:val="22"/>
        </w:rPr>
        <w:t xml:space="preserve"> </w:t>
      </w:r>
      <w:r w:rsidRPr="004071B0">
        <w:rPr>
          <w:b/>
          <w:sz w:val="22"/>
          <w:szCs w:val="22"/>
        </w:rPr>
        <w:t>1 Regionalna Baza Logistyczna</w:t>
      </w:r>
    </w:p>
    <w:p w14:paraId="05D33BC5" w14:textId="55EEDFCC" w:rsidR="00C4067E" w:rsidRPr="004071B0" w:rsidRDefault="0036406C" w:rsidP="00625802">
      <w:pPr>
        <w:tabs>
          <w:tab w:val="left" w:pos="1050"/>
          <w:tab w:val="left" w:pos="1843"/>
        </w:tabs>
        <w:spacing w:after="120"/>
        <w:ind w:firstLine="708"/>
        <w:rPr>
          <w:sz w:val="22"/>
          <w:szCs w:val="22"/>
        </w:rPr>
      </w:pPr>
      <w:r w:rsidRPr="004071B0">
        <w:rPr>
          <w:sz w:val="22"/>
          <w:szCs w:val="22"/>
        </w:rPr>
        <w:t xml:space="preserve">      adres :      </w:t>
      </w:r>
      <w:r w:rsidR="00A402EF">
        <w:rPr>
          <w:sz w:val="22"/>
          <w:szCs w:val="22"/>
        </w:rPr>
        <w:t xml:space="preserve">  </w:t>
      </w:r>
      <w:r w:rsidRPr="004071B0">
        <w:rPr>
          <w:sz w:val="22"/>
          <w:szCs w:val="22"/>
        </w:rPr>
        <w:t xml:space="preserve"> </w:t>
      </w:r>
      <w:r w:rsidR="00C4067E" w:rsidRPr="004071B0">
        <w:rPr>
          <w:sz w:val="22"/>
          <w:szCs w:val="22"/>
        </w:rPr>
        <w:t>78</w:t>
      </w:r>
      <w:r w:rsidR="00366CC6" w:rsidRPr="004071B0">
        <w:rPr>
          <w:sz w:val="22"/>
          <w:szCs w:val="22"/>
        </w:rPr>
        <w:t>–</w:t>
      </w:r>
      <w:r w:rsidR="00C4067E" w:rsidRPr="004071B0">
        <w:rPr>
          <w:sz w:val="22"/>
          <w:szCs w:val="22"/>
        </w:rPr>
        <w:t>60</w:t>
      </w:r>
      <w:r w:rsidR="00FB1531" w:rsidRPr="004071B0">
        <w:rPr>
          <w:sz w:val="22"/>
          <w:szCs w:val="22"/>
        </w:rPr>
        <w:t>0</w:t>
      </w:r>
      <w:r w:rsidR="00C4067E" w:rsidRPr="004071B0">
        <w:rPr>
          <w:sz w:val="22"/>
          <w:szCs w:val="22"/>
        </w:rPr>
        <w:t xml:space="preserve"> Wałcz, ul. Ciasna 7</w:t>
      </w:r>
    </w:p>
    <w:p w14:paraId="13A89670" w14:textId="77777777" w:rsidR="00C4067E" w:rsidRPr="004071B0" w:rsidRDefault="00116562" w:rsidP="00625802">
      <w:pPr>
        <w:tabs>
          <w:tab w:val="left" w:pos="1843"/>
        </w:tabs>
        <w:spacing w:after="120"/>
        <w:ind w:left="1416" w:firstLine="708"/>
        <w:jc w:val="both"/>
        <w:rPr>
          <w:sz w:val="22"/>
          <w:szCs w:val="22"/>
        </w:rPr>
      </w:pPr>
      <w:r w:rsidRPr="004071B0">
        <w:rPr>
          <w:sz w:val="22"/>
          <w:szCs w:val="22"/>
        </w:rPr>
        <w:t>Regon</w:t>
      </w:r>
      <w:r w:rsidR="001F4180" w:rsidRPr="004071B0">
        <w:rPr>
          <w:sz w:val="22"/>
          <w:szCs w:val="22"/>
        </w:rPr>
        <w:t>:</w:t>
      </w:r>
      <w:r w:rsidRPr="004071B0">
        <w:rPr>
          <w:sz w:val="22"/>
          <w:szCs w:val="22"/>
        </w:rPr>
        <w:t xml:space="preserve"> 320927404</w:t>
      </w:r>
    </w:p>
    <w:p w14:paraId="459FFE0F" w14:textId="77777777" w:rsidR="00C4067E" w:rsidRPr="004071B0" w:rsidRDefault="00C4067E" w:rsidP="00625802">
      <w:pPr>
        <w:tabs>
          <w:tab w:val="left" w:pos="1843"/>
        </w:tabs>
        <w:spacing w:after="120"/>
        <w:ind w:left="1416" w:firstLine="708"/>
        <w:jc w:val="both"/>
        <w:rPr>
          <w:sz w:val="22"/>
          <w:szCs w:val="22"/>
        </w:rPr>
      </w:pPr>
      <w:r w:rsidRPr="004071B0">
        <w:rPr>
          <w:sz w:val="22"/>
          <w:szCs w:val="22"/>
        </w:rPr>
        <w:t>NIP</w:t>
      </w:r>
      <w:r w:rsidR="001F4180" w:rsidRPr="004071B0">
        <w:rPr>
          <w:sz w:val="22"/>
          <w:szCs w:val="22"/>
        </w:rPr>
        <w:t>:</w:t>
      </w:r>
      <w:r w:rsidRPr="004071B0">
        <w:rPr>
          <w:sz w:val="22"/>
          <w:szCs w:val="22"/>
        </w:rPr>
        <w:t xml:space="preserve"> 7651684463</w:t>
      </w:r>
    </w:p>
    <w:p w14:paraId="25E26835" w14:textId="77777777" w:rsidR="0036406C" w:rsidRPr="004071B0" w:rsidRDefault="0036406C" w:rsidP="00625802">
      <w:pPr>
        <w:tabs>
          <w:tab w:val="left" w:pos="1843"/>
        </w:tabs>
        <w:spacing w:after="120"/>
        <w:ind w:left="1416" w:firstLine="708"/>
        <w:jc w:val="both"/>
        <w:rPr>
          <w:sz w:val="22"/>
          <w:szCs w:val="22"/>
        </w:rPr>
      </w:pPr>
      <w:r w:rsidRPr="004071B0">
        <w:rPr>
          <w:sz w:val="22"/>
          <w:szCs w:val="22"/>
        </w:rPr>
        <w:t>tel.</w:t>
      </w:r>
      <w:r w:rsidR="001F4180" w:rsidRPr="004071B0">
        <w:rPr>
          <w:sz w:val="22"/>
          <w:szCs w:val="22"/>
        </w:rPr>
        <w:t>:</w:t>
      </w:r>
      <w:r w:rsidRPr="004071B0">
        <w:rPr>
          <w:sz w:val="22"/>
          <w:szCs w:val="22"/>
        </w:rPr>
        <w:t xml:space="preserve"> 261 472 424</w:t>
      </w:r>
    </w:p>
    <w:p w14:paraId="79C47C29" w14:textId="77777777" w:rsidR="00C4067E" w:rsidRPr="004071B0" w:rsidRDefault="00C4067E" w:rsidP="00625802">
      <w:pPr>
        <w:tabs>
          <w:tab w:val="left" w:pos="1843"/>
        </w:tabs>
        <w:spacing w:after="120"/>
        <w:ind w:left="1416" w:firstLine="708"/>
        <w:jc w:val="both"/>
        <w:rPr>
          <w:rStyle w:val="Hipercze"/>
          <w:color w:val="auto"/>
          <w:sz w:val="22"/>
          <w:szCs w:val="22"/>
        </w:rPr>
      </w:pPr>
      <w:r w:rsidRPr="004071B0">
        <w:rPr>
          <w:sz w:val="22"/>
          <w:szCs w:val="22"/>
        </w:rPr>
        <w:t>Strona internetowa:</w:t>
      </w:r>
      <w:r w:rsidR="00F02B16" w:rsidRPr="004071B0">
        <w:rPr>
          <w:sz w:val="22"/>
          <w:szCs w:val="22"/>
        </w:rPr>
        <w:t xml:space="preserve"> </w:t>
      </w:r>
      <w:hyperlink r:id="rId10" w:history="1">
        <w:r w:rsidRPr="004071B0">
          <w:rPr>
            <w:rStyle w:val="Hipercze"/>
            <w:color w:val="auto"/>
            <w:sz w:val="22"/>
            <w:szCs w:val="22"/>
          </w:rPr>
          <w:t>www.1rblog.wp.mil.pl</w:t>
        </w:r>
      </w:hyperlink>
    </w:p>
    <w:p w14:paraId="01DC38F8" w14:textId="77777777" w:rsidR="00C4067E" w:rsidRPr="004071B0" w:rsidRDefault="00C4067E" w:rsidP="00625802">
      <w:pPr>
        <w:tabs>
          <w:tab w:val="left" w:pos="1843"/>
        </w:tabs>
        <w:spacing w:after="120"/>
        <w:ind w:left="1418" w:firstLine="709"/>
        <w:jc w:val="both"/>
        <w:rPr>
          <w:rStyle w:val="Hipercze"/>
          <w:color w:val="auto"/>
          <w:sz w:val="22"/>
          <w:szCs w:val="22"/>
          <w:lang w:val="en-US"/>
        </w:rPr>
      </w:pPr>
      <w:r w:rsidRPr="004071B0">
        <w:rPr>
          <w:sz w:val="22"/>
          <w:szCs w:val="22"/>
          <w:lang w:val="en-US"/>
        </w:rPr>
        <w:t xml:space="preserve">Poczta elektroniczna: </w:t>
      </w:r>
      <w:hyperlink r:id="rId11" w:history="1">
        <w:r w:rsidRPr="004071B0">
          <w:rPr>
            <w:rStyle w:val="Hipercze"/>
            <w:color w:val="auto"/>
            <w:sz w:val="22"/>
            <w:szCs w:val="22"/>
            <w:lang w:val="en-US"/>
          </w:rPr>
          <w:t>1rblog.szp@ron.mil.pl</w:t>
        </w:r>
      </w:hyperlink>
    </w:p>
    <w:p w14:paraId="7882302C" w14:textId="77777777" w:rsidR="00C47CD7" w:rsidRPr="004071B0" w:rsidRDefault="00C47CD7" w:rsidP="00625802">
      <w:pPr>
        <w:tabs>
          <w:tab w:val="left" w:pos="1843"/>
        </w:tabs>
        <w:spacing w:after="120"/>
        <w:ind w:left="1418" w:firstLine="709"/>
        <w:jc w:val="both"/>
        <w:rPr>
          <w:sz w:val="22"/>
          <w:szCs w:val="22"/>
          <w:u w:val="single"/>
        </w:rPr>
      </w:pPr>
      <w:r w:rsidRPr="004071B0">
        <w:rPr>
          <w:sz w:val="22"/>
          <w:szCs w:val="22"/>
          <w:u w:val="single"/>
        </w:rPr>
        <w:t>Konto bankowe:</w:t>
      </w:r>
    </w:p>
    <w:p w14:paraId="357EFD07" w14:textId="77777777" w:rsidR="00C47CD7" w:rsidRPr="004071B0" w:rsidRDefault="00C47CD7" w:rsidP="007F4363">
      <w:pPr>
        <w:numPr>
          <w:ilvl w:val="0"/>
          <w:numId w:val="60"/>
        </w:numPr>
        <w:spacing w:after="120"/>
        <w:ind w:left="2410" w:hanging="283"/>
        <w:jc w:val="both"/>
        <w:rPr>
          <w:sz w:val="22"/>
          <w:szCs w:val="22"/>
          <w:u w:val="single"/>
        </w:rPr>
      </w:pPr>
      <w:r w:rsidRPr="004071B0">
        <w:rPr>
          <w:sz w:val="22"/>
          <w:szCs w:val="22"/>
          <w:u w:val="single"/>
        </w:rPr>
        <w:t>do wpłaty wadium:</w:t>
      </w:r>
      <w:r w:rsidRPr="004071B0">
        <w:rPr>
          <w:b/>
          <w:sz w:val="22"/>
          <w:szCs w:val="22"/>
          <w:u w:val="single"/>
        </w:rPr>
        <w:t xml:space="preserve"> </w:t>
      </w:r>
      <w:r w:rsidRPr="004071B0">
        <w:rPr>
          <w:sz w:val="22"/>
          <w:szCs w:val="22"/>
          <w:u w:val="single"/>
        </w:rPr>
        <w:t>NBP o/o Bydgoszcz</w:t>
      </w:r>
      <w:r w:rsidRPr="004071B0">
        <w:rPr>
          <w:i/>
          <w:sz w:val="22"/>
          <w:szCs w:val="22"/>
          <w:u w:val="single"/>
        </w:rPr>
        <w:t xml:space="preserve"> </w:t>
      </w:r>
      <w:r w:rsidRPr="004071B0">
        <w:rPr>
          <w:b/>
          <w:sz w:val="22"/>
          <w:szCs w:val="22"/>
          <w:u w:val="single"/>
        </w:rPr>
        <w:t>76 1010 1078 0083 1213 9120 2000</w:t>
      </w:r>
    </w:p>
    <w:p w14:paraId="63BDB574" w14:textId="77777777" w:rsidR="00C47CD7" w:rsidRPr="004071B0" w:rsidRDefault="00C47CD7" w:rsidP="007F4363">
      <w:pPr>
        <w:numPr>
          <w:ilvl w:val="0"/>
          <w:numId w:val="60"/>
        </w:numPr>
        <w:spacing w:after="120"/>
        <w:ind w:left="2410" w:hanging="283"/>
        <w:jc w:val="both"/>
        <w:rPr>
          <w:sz w:val="22"/>
          <w:szCs w:val="22"/>
          <w:u w:val="single"/>
        </w:rPr>
      </w:pPr>
      <w:r w:rsidRPr="004071B0">
        <w:rPr>
          <w:sz w:val="22"/>
          <w:szCs w:val="22"/>
          <w:u w:val="single"/>
        </w:rPr>
        <w:t>do wpłaty ZNWU:</w:t>
      </w:r>
      <w:r w:rsidRPr="004071B0">
        <w:rPr>
          <w:b/>
          <w:sz w:val="22"/>
          <w:szCs w:val="22"/>
          <w:u w:val="single"/>
        </w:rPr>
        <w:t xml:space="preserve">  </w:t>
      </w:r>
      <w:r w:rsidRPr="004071B0">
        <w:rPr>
          <w:sz w:val="22"/>
          <w:szCs w:val="22"/>
          <w:u w:val="single"/>
        </w:rPr>
        <w:t>NBP o/o Bydgoszcz</w:t>
      </w:r>
      <w:r w:rsidRPr="004071B0">
        <w:rPr>
          <w:i/>
          <w:sz w:val="22"/>
          <w:szCs w:val="22"/>
          <w:u w:val="single"/>
        </w:rPr>
        <w:t xml:space="preserve"> </w:t>
      </w:r>
      <w:r w:rsidRPr="004071B0">
        <w:rPr>
          <w:b/>
          <w:sz w:val="22"/>
          <w:szCs w:val="22"/>
          <w:u w:val="single"/>
        </w:rPr>
        <w:t>47 1010 1078 0083 1213 9120 0000</w:t>
      </w:r>
    </w:p>
    <w:p w14:paraId="7FE72104" w14:textId="77777777" w:rsidR="003B1A39" w:rsidRPr="004071B0" w:rsidRDefault="003B1A39" w:rsidP="00625802">
      <w:pPr>
        <w:spacing w:after="120"/>
        <w:ind w:left="1418" w:firstLine="709"/>
        <w:jc w:val="both"/>
        <w:rPr>
          <w:rStyle w:val="Hipercze"/>
          <w:color w:val="auto"/>
          <w:sz w:val="22"/>
          <w:szCs w:val="22"/>
          <w:lang w:val="en-US"/>
        </w:rPr>
      </w:pPr>
      <w:r w:rsidRPr="004071B0">
        <w:rPr>
          <w:rStyle w:val="Hipercze"/>
          <w:color w:val="auto"/>
          <w:sz w:val="22"/>
          <w:szCs w:val="22"/>
          <w:lang w:val="en-US"/>
        </w:rPr>
        <w:t xml:space="preserve">Godziny </w:t>
      </w:r>
      <w:r w:rsidR="00687DE2" w:rsidRPr="004071B0">
        <w:rPr>
          <w:rStyle w:val="Hipercze"/>
          <w:color w:val="auto"/>
          <w:sz w:val="22"/>
          <w:szCs w:val="22"/>
          <w:lang w:val="en-US"/>
        </w:rPr>
        <w:t>p</w:t>
      </w:r>
      <w:r w:rsidRPr="004071B0">
        <w:rPr>
          <w:rStyle w:val="Hipercze"/>
          <w:color w:val="auto"/>
          <w:sz w:val="22"/>
          <w:szCs w:val="22"/>
          <w:lang w:val="en-US"/>
        </w:rPr>
        <w:t xml:space="preserve">racy: </w:t>
      </w:r>
      <w:r w:rsidR="00687DE2" w:rsidRPr="004071B0">
        <w:rPr>
          <w:rStyle w:val="Hipercze"/>
          <w:color w:val="auto"/>
          <w:sz w:val="22"/>
          <w:szCs w:val="22"/>
          <w:lang w:val="en-US"/>
        </w:rPr>
        <w:t>p</w:t>
      </w:r>
      <w:r w:rsidRPr="004071B0">
        <w:rPr>
          <w:rStyle w:val="Hipercze"/>
          <w:color w:val="auto"/>
          <w:sz w:val="22"/>
          <w:szCs w:val="22"/>
          <w:lang w:val="en-US"/>
        </w:rPr>
        <w:t>on</w:t>
      </w:r>
      <w:r w:rsidR="00687DE2" w:rsidRPr="004071B0">
        <w:rPr>
          <w:rStyle w:val="Hipercze"/>
          <w:color w:val="auto"/>
          <w:sz w:val="22"/>
          <w:szCs w:val="22"/>
          <w:lang w:val="en-US"/>
        </w:rPr>
        <w:t xml:space="preserve">iedziałek </w:t>
      </w:r>
      <w:r w:rsidRPr="004071B0">
        <w:rPr>
          <w:rStyle w:val="Hipercze"/>
          <w:color w:val="auto"/>
          <w:sz w:val="22"/>
          <w:szCs w:val="22"/>
          <w:lang w:val="en-US"/>
        </w:rPr>
        <w:t xml:space="preserve">– </w:t>
      </w:r>
      <w:r w:rsidR="00687DE2" w:rsidRPr="004071B0">
        <w:rPr>
          <w:rStyle w:val="Hipercze"/>
          <w:color w:val="auto"/>
          <w:sz w:val="22"/>
          <w:szCs w:val="22"/>
          <w:lang w:val="en-US"/>
        </w:rPr>
        <w:t>c</w:t>
      </w:r>
      <w:r w:rsidRPr="004071B0">
        <w:rPr>
          <w:rStyle w:val="Hipercze"/>
          <w:color w:val="auto"/>
          <w:sz w:val="22"/>
          <w:szCs w:val="22"/>
          <w:lang w:val="en-US"/>
        </w:rPr>
        <w:t>zw</w:t>
      </w:r>
      <w:r w:rsidR="00687DE2" w:rsidRPr="004071B0">
        <w:rPr>
          <w:rStyle w:val="Hipercze"/>
          <w:color w:val="auto"/>
          <w:sz w:val="22"/>
          <w:szCs w:val="22"/>
          <w:lang w:val="en-US"/>
        </w:rPr>
        <w:t>artek</w:t>
      </w:r>
      <w:r w:rsidRPr="004071B0">
        <w:rPr>
          <w:rStyle w:val="Hipercze"/>
          <w:color w:val="auto"/>
          <w:sz w:val="22"/>
          <w:szCs w:val="22"/>
          <w:lang w:val="en-US"/>
        </w:rPr>
        <w:t xml:space="preserve"> 7:00 – 15:30, </w:t>
      </w:r>
      <w:r w:rsidR="00687DE2" w:rsidRPr="004071B0">
        <w:rPr>
          <w:rStyle w:val="Hipercze"/>
          <w:color w:val="auto"/>
          <w:sz w:val="22"/>
          <w:szCs w:val="22"/>
          <w:lang w:val="en-US"/>
        </w:rPr>
        <w:t>piątek</w:t>
      </w:r>
      <w:r w:rsidRPr="004071B0">
        <w:rPr>
          <w:rStyle w:val="Hipercze"/>
          <w:color w:val="auto"/>
          <w:sz w:val="22"/>
          <w:szCs w:val="22"/>
          <w:lang w:val="en-US"/>
        </w:rPr>
        <w:t xml:space="preserve"> 7:00 – 13:00</w:t>
      </w:r>
    </w:p>
    <w:p w14:paraId="60EA9CA6" w14:textId="50F08FE6" w:rsidR="00F55764" w:rsidRPr="00982EFD" w:rsidRDefault="00F55764" w:rsidP="00625802">
      <w:pPr>
        <w:pStyle w:val="Akapitzlist"/>
        <w:numPr>
          <w:ilvl w:val="0"/>
          <w:numId w:val="52"/>
        </w:numPr>
        <w:spacing w:after="120"/>
        <w:ind w:left="284" w:hanging="284"/>
        <w:contextualSpacing w:val="0"/>
        <w:jc w:val="both"/>
        <w:rPr>
          <w:sz w:val="22"/>
          <w:szCs w:val="22"/>
        </w:rPr>
      </w:pPr>
      <w:r w:rsidRPr="00982EFD">
        <w:rPr>
          <w:sz w:val="22"/>
          <w:szCs w:val="22"/>
        </w:rPr>
        <w:t xml:space="preserve">Postępowanie prowadzone jest w formie elektronicznej </w:t>
      </w:r>
      <w:r w:rsidR="00982EFD" w:rsidRPr="00982EFD">
        <w:rPr>
          <w:sz w:val="22"/>
          <w:szCs w:val="22"/>
        </w:rPr>
        <w:t xml:space="preserve">za pośrednictwem platformy zakupowej </w:t>
      </w:r>
      <w:r w:rsidRPr="00982EFD">
        <w:rPr>
          <w:sz w:val="22"/>
          <w:szCs w:val="22"/>
        </w:rPr>
        <w:t>dostępne</w:t>
      </w:r>
      <w:r w:rsidR="00982EFD" w:rsidRPr="00982EFD">
        <w:rPr>
          <w:sz w:val="22"/>
          <w:szCs w:val="22"/>
        </w:rPr>
        <w:t>j</w:t>
      </w:r>
      <w:r w:rsidRPr="00982EFD">
        <w:rPr>
          <w:sz w:val="22"/>
          <w:szCs w:val="22"/>
        </w:rPr>
        <w:t xml:space="preserve"> pod adresem: </w:t>
      </w:r>
      <w:hyperlink r:id="rId12" w:history="1">
        <w:r w:rsidRPr="00982EFD">
          <w:rPr>
            <w:rStyle w:val="Hipercze"/>
            <w:b/>
            <w:sz w:val="22"/>
            <w:szCs w:val="22"/>
          </w:rPr>
          <w:t>https://platformazakupowa.pl</w:t>
        </w:r>
      </w:hyperlink>
      <w:r w:rsidR="00B15F3F">
        <w:rPr>
          <w:rStyle w:val="Hipercze"/>
          <w:b/>
          <w:sz w:val="22"/>
          <w:szCs w:val="22"/>
        </w:rPr>
        <w:t>/pn/1rblog</w:t>
      </w:r>
      <w:r w:rsidRPr="00982EFD">
        <w:rPr>
          <w:b/>
          <w:sz w:val="22"/>
          <w:szCs w:val="22"/>
        </w:rPr>
        <w:t xml:space="preserve"> </w:t>
      </w:r>
      <w:r w:rsidRPr="00982EFD">
        <w:rPr>
          <w:sz w:val="22"/>
          <w:szCs w:val="22"/>
        </w:rPr>
        <w:t>zwane</w:t>
      </w:r>
      <w:r w:rsidR="00982EFD" w:rsidRPr="00982EFD">
        <w:rPr>
          <w:sz w:val="22"/>
          <w:szCs w:val="22"/>
        </w:rPr>
        <w:t>j</w:t>
      </w:r>
      <w:r w:rsidRPr="00982EFD">
        <w:rPr>
          <w:sz w:val="22"/>
          <w:szCs w:val="22"/>
        </w:rPr>
        <w:t xml:space="preserve"> w treści SWZ „platformą zakupową”.</w:t>
      </w:r>
    </w:p>
    <w:p w14:paraId="2388726F" w14:textId="77777777" w:rsidR="0025097B" w:rsidRPr="00C47CD7" w:rsidRDefault="0025097B" w:rsidP="00625802">
      <w:pPr>
        <w:pStyle w:val="Tytu"/>
        <w:pBdr>
          <w:top w:val="single" w:sz="6" w:space="0" w:color="auto"/>
        </w:pBdr>
        <w:spacing w:after="120"/>
        <w:rPr>
          <w:sz w:val="24"/>
        </w:rPr>
      </w:pPr>
      <w:r w:rsidRPr="00C47CD7">
        <w:rPr>
          <w:sz w:val="24"/>
        </w:rPr>
        <w:t>Rozdział II</w:t>
      </w:r>
    </w:p>
    <w:p w14:paraId="449AD5E7" w14:textId="77777777" w:rsidR="00367D4A" w:rsidRPr="00C47CD7" w:rsidRDefault="0025097B" w:rsidP="00625802">
      <w:pPr>
        <w:pStyle w:val="Tytu"/>
        <w:pBdr>
          <w:top w:val="single" w:sz="6" w:space="0" w:color="auto"/>
        </w:pBdr>
        <w:spacing w:after="120"/>
        <w:rPr>
          <w:sz w:val="24"/>
        </w:rPr>
      </w:pPr>
      <w:r w:rsidRPr="00C47CD7">
        <w:rPr>
          <w:sz w:val="24"/>
        </w:rPr>
        <w:t xml:space="preserve">Tryb udzielenia zamówienia </w:t>
      </w:r>
    </w:p>
    <w:p w14:paraId="030CE6FF" w14:textId="668055C5" w:rsidR="00367D4A" w:rsidRPr="00224DC4" w:rsidRDefault="00367D4A" w:rsidP="00625802">
      <w:pPr>
        <w:pStyle w:val="Tekstpodstawowy3"/>
        <w:keepNext/>
        <w:keepLines/>
        <w:spacing w:after="120"/>
        <w:jc w:val="both"/>
        <w:rPr>
          <w:b w:val="0"/>
          <w:sz w:val="22"/>
          <w:szCs w:val="22"/>
        </w:rPr>
      </w:pPr>
      <w:r w:rsidRPr="00224DC4">
        <w:rPr>
          <w:b w:val="0"/>
          <w:sz w:val="22"/>
          <w:szCs w:val="22"/>
        </w:rPr>
        <w:t xml:space="preserve">Postępowanie o udzielenie zamówienia prowadzone będzie w trybie przetargu nieograniczonego zgodnie </w:t>
      </w:r>
      <w:r w:rsidR="00224DC4">
        <w:rPr>
          <w:b w:val="0"/>
          <w:sz w:val="22"/>
          <w:szCs w:val="22"/>
        </w:rPr>
        <w:br/>
      </w:r>
      <w:r w:rsidRPr="00224DC4">
        <w:rPr>
          <w:b w:val="0"/>
          <w:sz w:val="22"/>
          <w:szCs w:val="22"/>
        </w:rPr>
        <w:t xml:space="preserve">z ustawą z dnia </w:t>
      </w:r>
      <w:r w:rsidR="00C47CD7" w:rsidRPr="00224DC4">
        <w:rPr>
          <w:b w:val="0"/>
          <w:sz w:val="22"/>
          <w:szCs w:val="22"/>
        </w:rPr>
        <w:t>11</w:t>
      </w:r>
      <w:r w:rsidRPr="00224DC4">
        <w:rPr>
          <w:b w:val="0"/>
          <w:sz w:val="22"/>
          <w:szCs w:val="22"/>
        </w:rPr>
        <w:t xml:space="preserve"> </w:t>
      </w:r>
      <w:r w:rsidR="00C47CD7" w:rsidRPr="00224DC4">
        <w:rPr>
          <w:b w:val="0"/>
          <w:sz w:val="22"/>
          <w:szCs w:val="22"/>
        </w:rPr>
        <w:t xml:space="preserve">września </w:t>
      </w:r>
      <w:r w:rsidRPr="00224DC4">
        <w:rPr>
          <w:b w:val="0"/>
          <w:sz w:val="22"/>
          <w:szCs w:val="22"/>
        </w:rPr>
        <w:t>20</w:t>
      </w:r>
      <w:r w:rsidR="00C47CD7" w:rsidRPr="00224DC4">
        <w:rPr>
          <w:b w:val="0"/>
          <w:sz w:val="22"/>
          <w:szCs w:val="22"/>
        </w:rPr>
        <w:t>19</w:t>
      </w:r>
      <w:r w:rsidRPr="00224DC4">
        <w:rPr>
          <w:b w:val="0"/>
          <w:sz w:val="22"/>
          <w:szCs w:val="22"/>
        </w:rPr>
        <w:t xml:space="preserve"> r. Prawo zamówień publicznych (</w:t>
      </w:r>
      <w:r w:rsidR="003B05A2" w:rsidRPr="00224DC4">
        <w:rPr>
          <w:b w:val="0"/>
          <w:sz w:val="22"/>
          <w:szCs w:val="22"/>
        </w:rPr>
        <w:t>t.</w:t>
      </w:r>
      <w:r w:rsidR="009044B8">
        <w:rPr>
          <w:b w:val="0"/>
          <w:sz w:val="22"/>
          <w:szCs w:val="22"/>
        </w:rPr>
        <w:t xml:space="preserve"> </w:t>
      </w:r>
      <w:r w:rsidR="003B05A2" w:rsidRPr="00224DC4">
        <w:rPr>
          <w:b w:val="0"/>
          <w:sz w:val="22"/>
          <w:szCs w:val="22"/>
        </w:rPr>
        <w:t>j. Dz. U. z 202</w:t>
      </w:r>
      <w:r w:rsidR="00F55764">
        <w:rPr>
          <w:b w:val="0"/>
          <w:sz w:val="22"/>
          <w:szCs w:val="22"/>
        </w:rPr>
        <w:t>4</w:t>
      </w:r>
      <w:r w:rsidR="003B05A2" w:rsidRPr="00224DC4">
        <w:rPr>
          <w:b w:val="0"/>
          <w:sz w:val="22"/>
          <w:szCs w:val="22"/>
        </w:rPr>
        <w:t xml:space="preserve"> r.</w:t>
      </w:r>
      <w:r w:rsidR="00F55764">
        <w:rPr>
          <w:b w:val="0"/>
          <w:sz w:val="22"/>
          <w:szCs w:val="22"/>
        </w:rPr>
        <w:t>,</w:t>
      </w:r>
      <w:r w:rsidR="003B05A2" w:rsidRPr="00224DC4">
        <w:rPr>
          <w:b w:val="0"/>
          <w:sz w:val="22"/>
          <w:szCs w:val="22"/>
        </w:rPr>
        <w:t xml:space="preserve"> poz. </w:t>
      </w:r>
      <w:r w:rsidR="00F55764">
        <w:rPr>
          <w:b w:val="0"/>
          <w:sz w:val="22"/>
          <w:szCs w:val="22"/>
        </w:rPr>
        <w:t>1320</w:t>
      </w:r>
      <w:r w:rsidR="003B05A2" w:rsidRPr="00224DC4">
        <w:rPr>
          <w:b w:val="0"/>
          <w:sz w:val="22"/>
          <w:szCs w:val="22"/>
        </w:rPr>
        <w:t>)</w:t>
      </w:r>
      <w:r w:rsidR="00C47CD7" w:rsidRPr="00224DC4">
        <w:rPr>
          <w:b w:val="0"/>
          <w:sz w:val="22"/>
          <w:szCs w:val="22"/>
        </w:rPr>
        <w:t>, dalej zwanej ustawą Pzp</w:t>
      </w:r>
      <w:r w:rsidRPr="00224DC4">
        <w:rPr>
          <w:b w:val="0"/>
          <w:sz w:val="22"/>
          <w:szCs w:val="22"/>
        </w:rPr>
        <w:t>. W zakre</w:t>
      </w:r>
      <w:r w:rsidR="00C47CD7" w:rsidRPr="00224DC4">
        <w:rPr>
          <w:b w:val="0"/>
          <w:sz w:val="22"/>
          <w:szCs w:val="22"/>
        </w:rPr>
        <w:t xml:space="preserve">sie nieuregulowanym niniejszą </w:t>
      </w:r>
      <w:r w:rsidR="002B05E5" w:rsidRPr="00224DC4">
        <w:rPr>
          <w:b w:val="0"/>
          <w:sz w:val="22"/>
          <w:szCs w:val="22"/>
        </w:rPr>
        <w:t xml:space="preserve">Specyfikacją Warunków </w:t>
      </w:r>
      <w:r w:rsidRPr="00224DC4">
        <w:rPr>
          <w:b w:val="0"/>
          <w:sz w:val="22"/>
          <w:szCs w:val="22"/>
        </w:rPr>
        <w:t>Z</w:t>
      </w:r>
      <w:r w:rsidR="002B05E5" w:rsidRPr="00224DC4">
        <w:rPr>
          <w:b w:val="0"/>
          <w:sz w:val="22"/>
          <w:szCs w:val="22"/>
        </w:rPr>
        <w:t>amówienia (dalej „SWZ”)</w:t>
      </w:r>
      <w:r w:rsidRPr="00224DC4">
        <w:rPr>
          <w:b w:val="0"/>
          <w:sz w:val="22"/>
          <w:szCs w:val="22"/>
        </w:rPr>
        <w:t xml:space="preserve"> mają zastosowanie przepisy ustawy oraz aktów wykonawczych wydanych na jej podstawie.</w:t>
      </w:r>
    </w:p>
    <w:p w14:paraId="21068394" w14:textId="77777777" w:rsidR="00367D4A" w:rsidRPr="0044456D" w:rsidRDefault="00367D4A" w:rsidP="00625802">
      <w:pPr>
        <w:pStyle w:val="Tytu"/>
        <w:spacing w:after="120"/>
        <w:rPr>
          <w:sz w:val="24"/>
        </w:rPr>
      </w:pPr>
      <w:r w:rsidRPr="0044456D">
        <w:rPr>
          <w:sz w:val="24"/>
        </w:rPr>
        <w:t>Rozdział III</w:t>
      </w:r>
    </w:p>
    <w:p w14:paraId="11F28E6D" w14:textId="77777777" w:rsidR="00367D4A" w:rsidRPr="0044456D" w:rsidRDefault="00367D4A" w:rsidP="00625802">
      <w:pPr>
        <w:pStyle w:val="Tytu"/>
        <w:spacing w:after="120"/>
        <w:rPr>
          <w:sz w:val="24"/>
        </w:rPr>
      </w:pPr>
      <w:r w:rsidRPr="0044456D">
        <w:rPr>
          <w:sz w:val="24"/>
        </w:rPr>
        <w:t xml:space="preserve"> Opis przedmiotu zamówienia</w:t>
      </w:r>
    </w:p>
    <w:p w14:paraId="214EA4EC" w14:textId="77777777" w:rsidR="001F1D8E" w:rsidRDefault="001F1D8E" w:rsidP="00F8531B">
      <w:pPr>
        <w:widowControl w:val="0"/>
        <w:numPr>
          <w:ilvl w:val="0"/>
          <w:numId w:val="100"/>
        </w:numPr>
        <w:tabs>
          <w:tab w:val="left" w:pos="-4820"/>
        </w:tabs>
        <w:suppressAutoHyphens/>
        <w:spacing w:after="120"/>
        <w:ind w:left="284" w:hanging="284"/>
        <w:jc w:val="both"/>
        <w:rPr>
          <w:rFonts w:eastAsia="Arial Narrow"/>
          <w:sz w:val="22"/>
          <w:szCs w:val="22"/>
        </w:rPr>
      </w:pPr>
      <w:r w:rsidRPr="0020010A">
        <w:rPr>
          <w:rFonts w:eastAsia="Arial Narrow"/>
          <w:sz w:val="22"/>
          <w:szCs w:val="22"/>
        </w:rPr>
        <w:t xml:space="preserve">Przedmiotem zamówienia jest </w:t>
      </w:r>
      <w:r w:rsidRPr="0020010A">
        <w:rPr>
          <w:rFonts w:eastAsia="Arial Narrow"/>
          <w:b/>
          <w:sz w:val="22"/>
          <w:szCs w:val="22"/>
        </w:rPr>
        <w:t xml:space="preserve">dostawa </w:t>
      </w:r>
      <w:r w:rsidR="006424A3">
        <w:rPr>
          <w:rFonts w:eastAsia="Arial Narrow"/>
          <w:b/>
          <w:sz w:val="22"/>
          <w:szCs w:val="22"/>
        </w:rPr>
        <w:t>ziemniaków obieranych sterylizowanych</w:t>
      </w:r>
      <w:r w:rsidRPr="00FE11B6">
        <w:rPr>
          <w:rFonts w:eastAsia="Arial Narrow"/>
          <w:b/>
          <w:sz w:val="22"/>
          <w:szCs w:val="22"/>
        </w:rPr>
        <w:t xml:space="preserve"> do jednostek wojskowych i ośrodków szkolenia poligonowego</w:t>
      </w:r>
      <w:r w:rsidRPr="0020010A">
        <w:rPr>
          <w:rFonts w:eastAsia="Arial Narrow"/>
          <w:b/>
          <w:sz w:val="22"/>
          <w:szCs w:val="22"/>
        </w:rPr>
        <w:t xml:space="preserve"> </w:t>
      </w:r>
      <w:r w:rsidRPr="0020010A">
        <w:rPr>
          <w:rFonts w:eastAsia="Arial Narrow"/>
          <w:sz w:val="22"/>
          <w:szCs w:val="22"/>
        </w:rPr>
        <w:t>zgodnie z zestawieniem asortymentowo – ilościowym zawartym</w:t>
      </w:r>
      <w:r w:rsidRPr="0020010A">
        <w:rPr>
          <w:rFonts w:eastAsia="Arial Narrow"/>
          <w:b/>
          <w:sz w:val="22"/>
          <w:szCs w:val="22"/>
        </w:rPr>
        <w:t xml:space="preserve"> </w:t>
      </w:r>
      <w:r w:rsidRPr="0020010A">
        <w:rPr>
          <w:rFonts w:eastAsia="Arial Narrow"/>
          <w:sz w:val="22"/>
          <w:szCs w:val="22"/>
        </w:rPr>
        <w:t xml:space="preserve">w Rozdziale IV – </w:t>
      </w:r>
      <w:r>
        <w:rPr>
          <w:rFonts w:eastAsia="Arial Narrow"/>
          <w:sz w:val="22"/>
          <w:szCs w:val="22"/>
        </w:rPr>
        <w:t>„</w:t>
      </w:r>
      <w:r w:rsidRPr="0020010A">
        <w:rPr>
          <w:rFonts w:eastAsia="Arial Narrow"/>
          <w:sz w:val="22"/>
          <w:szCs w:val="22"/>
        </w:rPr>
        <w:t>Opis części zamówienia</w:t>
      </w:r>
      <w:r>
        <w:rPr>
          <w:rFonts w:eastAsia="Arial Narrow"/>
          <w:sz w:val="22"/>
          <w:szCs w:val="22"/>
        </w:rPr>
        <w:t>”</w:t>
      </w:r>
      <w:r w:rsidRPr="0020010A">
        <w:rPr>
          <w:rFonts w:eastAsia="Arial Narrow"/>
          <w:sz w:val="22"/>
          <w:szCs w:val="22"/>
        </w:rPr>
        <w:t xml:space="preserve"> SWZ oraz w „Formularzu ofertowym” stanowiącym załącznik nr 1 do SWZ</w:t>
      </w:r>
      <w:r>
        <w:rPr>
          <w:rFonts w:eastAsia="Arial Narrow"/>
          <w:sz w:val="22"/>
          <w:szCs w:val="22"/>
        </w:rPr>
        <w:t>.</w:t>
      </w:r>
    </w:p>
    <w:p w14:paraId="6119A37C" w14:textId="5ED23E80" w:rsidR="004914F3" w:rsidRDefault="004914F3" w:rsidP="00F8531B">
      <w:pPr>
        <w:widowControl w:val="0"/>
        <w:numPr>
          <w:ilvl w:val="0"/>
          <w:numId w:val="100"/>
        </w:numPr>
        <w:tabs>
          <w:tab w:val="left" w:pos="-4820"/>
        </w:tabs>
        <w:suppressAutoHyphens/>
        <w:spacing w:after="120"/>
        <w:ind w:left="284" w:hanging="284"/>
        <w:jc w:val="both"/>
        <w:rPr>
          <w:rFonts w:eastAsia="Arial Narrow"/>
          <w:sz w:val="22"/>
          <w:szCs w:val="22"/>
        </w:rPr>
      </w:pPr>
      <w:r w:rsidRPr="004914F3">
        <w:rPr>
          <w:rFonts w:eastAsia="Arial Narrow"/>
          <w:sz w:val="22"/>
          <w:szCs w:val="22"/>
        </w:rPr>
        <w:t>Zamawiający informuje, że w przypadku gdy umowa zostanie zawarta w chwili, w której będzie obowiązywała inna stawka podatku VAT oferowanych produktów (wszystkich lub niektórych) niż w momencie otwarcia ofert w postępowaniu, umowa zostanie zawarta z cenami jednostkowymi brutto oraz wartością umowy brutto przeliczonymi według stawki podatku VAT obowiązującej w dniu zawarcia umowy.</w:t>
      </w:r>
    </w:p>
    <w:p w14:paraId="2FA1BD44" w14:textId="77777777" w:rsidR="001F1D8E" w:rsidRPr="0020010A" w:rsidRDefault="001F1D8E" w:rsidP="00F8531B">
      <w:pPr>
        <w:widowControl w:val="0"/>
        <w:numPr>
          <w:ilvl w:val="0"/>
          <w:numId w:val="100"/>
        </w:numPr>
        <w:tabs>
          <w:tab w:val="left" w:pos="-4820"/>
        </w:tabs>
        <w:suppressAutoHyphens/>
        <w:spacing w:after="120"/>
        <w:ind w:left="284" w:hanging="284"/>
        <w:jc w:val="both"/>
        <w:rPr>
          <w:rFonts w:eastAsia="Arial Narrow"/>
          <w:sz w:val="22"/>
          <w:szCs w:val="22"/>
        </w:rPr>
      </w:pPr>
      <w:r>
        <w:rPr>
          <w:rFonts w:eastAsia="Arial Narrow"/>
          <w:sz w:val="22"/>
          <w:szCs w:val="22"/>
        </w:rPr>
        <w:t xml:space="preserve">Zaoferowany przedmiot zamówienia musi być zgodny ze wskazanymi przez Zamawiającego normami </w:t>
      </w:r>
      <w:r>
        <w:rPr>
          <w:rFonts w:eastAsia="Arial Narrow"/>
          <w:sz w:val="22"/>
          <w:szCs w:val="22"/>
        </w:rPr>
        <w:br/>
      </w:r>
      <w:r w:rsidRPr="0020010A">
        <w:rPr>
          <w:rFonts w:eastAsia="Arial Narrow"/>
          <w:i/>
          <w:sz w:val="22"/>
          <w:szCs w:val="22"/>
        </w:rPr>
        <w:t xml:space="preserve">(lub równoważnymi) </w:t>
      </w:r>
      <w:r w:rsidRPr="0020010A">
        <w:rPr>
          <w:rFonts w:eastAsia="Arial Narrow"/>
          <w:sz w:val="22"/>
          <w:szCs w:val="22"/>
        </w:rPr>
        <w:t xml:space="preserve">oraz wymaganiami </w:t>
      </w:r>
      <w:r>
        <w:rPr>
          <w:rFonts w:eastAsia="Arial Narrow"/>
          <w:sz w:val="22"/>
          <w:szCs w:val="22"/>
        </w:rPr>
        <w:t xml:space="preserve">szczegółowo określonymi w </w:t>
      </w:r>
      <w:r w:rsidRPr="0020010A">
        <w:rPr>
          <w:rFonts w:eastAsia="Arial Narrow"/>
          <w:sz w:val="22"/>
          <w:szCs w:val="22"/>
        </w:rPr>
        <w:t>„Opis</w:t>
      </w:r>
      <w:r>
        <w:rPr>
          <w:rFonts w:eastAsia="Arial Narrow"/>
          <w:sz w:val="22"/>
          <w:szCs w:val="22"/>
        </w:rPr>
        <w:t>ie</w:t>
      </w:r>
      <w:r w:rsidRPr="0020010A">
        <w:rPr>
          <w:rFonts w:eastAsia="Arial Narrow"/>
          <w:sz w:val="22"/>
          <w:szCs w:val="22"/>
        </w:rPr>
        <w:t xml:space="preserve"> przedmiotu zamówienia”</w:t>
      </w:r>
      <w:r>
        <w:rPr>
          <w:rFonts w:eastAsia="Arial Narrow"/>
          <w:sz w:val="22"/>
          <w:szCs w:val="22"/>
        </w:rPr>
        <w:t xml:space="preserve"> stanowiącym załącznik nr </w:t>
      </w:r>
      <w:r w:rsidR="00A03B7E">
        <w:rPr>
          <w:rFonts w:eastAsia="Arial Narrow"/>
          <w:sz w:val="22"/>
          <w:szCs w:val="22"/>
        </w:rPr>
        <w:t>6</w:t>
      </w:r>
      <w:r>
        <w:rPr>
          <w:rFonts w:eastAsia="Arial Narrow"/>
          <w:sz w:val="22"/>
          <w:szCs w:val="22"/>
        </w:rPr>
        <w:t xml:space="preserve"> do SWZ.</w:t>
      </w:r>
    </w:p>
    <w:p w14:paraId="6AE69EC9" w14:textId="77777777" w:rsidR="001F1D8E" w:rsidRPr="0020010A" w:rsidRDefault="001F1D8E" w:rsidP="00F8531B">
      <w:pPr>
        <w:widowControl w:val="0"/>
        <w:numPr>
          <w:ilvl w:val="0"/>
          <w:numId w:val="100"/>
        </w:numPr>
        <w:tabs>
          <w:tab w:val="left" w:pos="-4820"/>
        </w:tabs>
        <w:suppressAutoHyphens/>
        <w:spacing w:after="120"/>
        <w:ind w:left="284" w:hanging="284"/>
        <w:jc w:val="both"/>
        <w:rPr>
          <w:rFonts w:eastAsia="Arial Narrow"/>
        </w:rPr>
      </w:pPr>
      <w:r w:rsidRPr="0020010A">
        <w:rPr>
          <w:rFonts w:eastAsia="Arial Narrow"/>
          <w:sz w:val="22"/>
          <w:szCs w:val="22"/>
        </w:rPr>
        <w:t>Zamawiający</w:t>
      </w:r>
      <w:r w:rsidRPr="0020010A">
        <w:rPr>
          <w:sz w:val="22"/>
          <w:szCs w:val="22"/>
        </w:rPr>
        <w:t xml:space="preserve"> nie dopuszcza podczas realizacji umowy stosowania opakowań zastępczych na produkty żywnościowe będące przedmiotem postępowania.</w:t>
      </w:r>
    </w:p>
    <w:p w14:paraId="2C6670FE" w14:textId="0EBFA191" w:rsidR="001F1D8E" w:rsidRPr="005842C7" w:rsidRDefault="001F1D8E" w:rsidP="00F8531B">
      <w:pPr>
        <w:widowControl w:val="0"/>
        <w:numPr>
          <w:ilvl w:val="0"/>
          <w:numId w:val="100"/>
        </w:numPr>
        <w:tabs>
          <w:tab w:val="left" w:pos="-4820"/>
        </w:tabs>
        <w:suppressAutoHyphens/>
        <w:spacing w:after="120"/>
        <w:ind w:left="284" w:hanging="284"/>
        <w:jc w:val="both"/>
        <w:rPr>
          <w:sz w:val="22"/>
          <w:szCs w:val="22"/>
        </w:rPr>
      </w:pPr>
      <w:r w:rsidRPr="00735D53">
        <w:rPr>
          <w:sz w:val="22"/>
          <w:szCs w:val="22"/>
        </w:rPr>
        <w:t>Zamawiający</w:t>
      </w:r>
      <w:r w:rsidRPr="00ED7EA4">
        <w:rPr>
          <w:sz w:val="22"/>
          <w:szCs w:val="22"/>
        </w:rPr>
        <w:t xml:space="preserve"> </w:t>
      </w:r>
      <w:r w:rsidRPr="005842C7">
        <w:rPr>
          <w:sz w:val="22"/>
          <w:szCs w:val="22"/>
        </w:rPr>
        <w:t>przewiduje możliwość skorzystania z prawa opcji (art. 441 ust. 1 u</w:t>
      </w:r>
      <w:r w:rsidR="004071B0">
        <w:rPr>
          <w:sz w:val="22"/>
          <w:szCs w:val="22"/>
        </w:rPr>
        <w:t xml:space="preserve">stawy </w:t>
      </w:r>
      <w:r w:rsidRPr="005842C7">
        <w:rPr>
          <w:sz w:val="22"/>
          <w:szCs w:val="22"/>
        </w:rPr>
        <w:t xml:space="preserve">Pzp) polegającego </w:t>
      </w:r>
      <w:r w:rsidRPr="005842C7">
        <w:rPr>
          <w:sz w:val="22"/>
          <w:szCs w:val="22"/>
        </w:rPr>
        <w:br/>
        <w:t xml:space="preserve">na możliwości zwiększenia podstawowego zakresu ilościowego przedmiotu zamówienia określonego </w:t>
      </w:r>
      <w:r w:rsidRPr="005842C7">
        <w:rPr>
          <w:sz w:val="22"/>
          <w:szCs w:val="22"/>
        </w:rPr>
        <w:br/>
        <w:t>co do asortymentu i ilości w tabelach zawartych w Rozdziale IV ust. 2 SWZ kolumna „ilość podstawowa”, maksymalnie o ilości wskazane w kolumnie „ilość w opcji”.</w:t>
      </w:r>
    </w:p>
    <w:p w14:paraId="7109905E" w14:textId="305A99FD" w:rsidR="001F1D8E" w:rsidRPr="00B15F3F" w:rsidRDefault="001F1D8E" w:rsidP="00F8531B">
      <w:pPr>
        <w:widowControl w:val="0"/>
        <w:numPr>
          <w:ilvl w:val="0"/>
          <w:numId w:val="100"/>
        </w:numPr>
        <w:tabs>
          <w:tab w:val="left" w:pos="-4820"/>
        </w:tabs>
        <w:suppressAutoHyphens/>
        <w:spacing w:after="120"/>
        <w:ind w:left="284" w:hanging="284"/>
        <w:jc w:val="both"/>
        <w:rPr>
          <w:sz w:val="22"/>
          <w:szCs w:val="22"/>
        </w:rPr>
      </w:pPr>
      <w:r w:rsidRPr="001810A4">
        <w:rPr>
          <w:sz w:val="22"/>
          <w:szCs w:val="22"/>
        </w:rPr>
        <w:t>O zamiarze</w:t>
      </w:r>
      <w:r w:rsidRPr="001810A4">
        <w:t xml:space="preserve"> </w:t>
      </w:r>
      <w:r>
        <w:rPr>
          <w:sz w:val="22"/>
          <w:szCs w:val="22"/>
        </w:rPr>
        <w:t>skorzystania z prawa opcji</w:t>
      </w:r>
      <w:r w:rsidRPr="001810A4">
        <w:rPr>
          <w:sz w:val="22"/>
          <w:szCs w:val="22"/>
        </w:rPr>
        <w:t xml:space="preserve">, wraz z podaniem ilości przedmiotu </w:t>
      </w:r>
      <w:r>
        <w:rPr>
          <w:sz w:val="22"/>
          <w:szCs w:val="22"/>
        </w:rPr>
        <w:t>zamówienia</w:t>
      </w:r>
      <w:r w:rsidRPr="001810A4">
        <w:rPr>
          <w:sz w:val="22"/>
          <w:szCs w:val="22"/>
        </w:rPr>
        <w:t xml:space="preserve"> oraz miejscem jego dostawy, Zamawiający poinformuje Wykonawcę pisemnie lub e – mailem lub faksem </w:t>
      </w:r>
      <w:r w:rsidR="00133392" w:rsidRPr="00B15F3F">
        <w:rPr>
          <w:sz w:val="22"/>
          <w:szCs w:val="22"/>
        </w:rPr>
        <w:t>w terminie określonym w „Projektowanych postanowieniach umowy”.</w:t>
      </w:r>
    </w:p>
    <w:p w14:paraId="16F46D06" w14:textId="77777777" w:rsidR="001F1D8E" w:rsidRPr="0004381D" w:rsidRDefault="001F1D8E" w:rsidP="00F8531B">
      <w:pPr>
        <w:widowControl w:val="0"/>
        <w:numPr>
          <w:ilvl w:val="0"/>
          <w:numId w:val="100"/>
        </w:numPr>
        <w:tabs>
          <w:tab w:val="left" w:pos="-4820"/>
        </w:tabs>
        <w:suppressAutoHyphens/>
        <w:spacing w:after="120"/>
        <w:ind w:left="284" w:hanging="284"/>
        <w:jc w:val="both"/>
        <w:rPr>
          <w:sz w:val="22"/>
          <w:szCs w:val="22"/>
        </w:rPr>
      </w:pPr>
      <w:r w:rsidRPr="0004381D">
        <w:rPr>
          <w:rFonts w:eastAsia="Arial Narrow"/>
          <w:sz w:val="22"/>
          <w:szCs w:val="22"/>
        </w:rPr>
        <w:t>Przedmiot</w:t>
      </w:r>
      <w:r w:rsidRPr="0004381D">
        <w:rPr>
          <w:bCs/>
          <w:sz w:val="22"/>
          <w:szCs w:val="22"/>
        </w:rPr>
        <w:t xml:space="preserve"> zamówienia winien spełniać wymagania wymienione w obowiązujących przepisach prawa </w:t>
      </w:r>
      <w:r w:rsidRPr="0004381D">
        <w:rPr>
          <w:bCs/>
          <w:sz w:val="22"/>
          <w:szCs w:val="22"/>
        </w:rPr>
        <w:lastRenderedPageBreak/>
        <w:t>dotyczącego żywności a w szczególności:</w:t>
      </w:r>
    </w:p>
    <w:p w14:paraId="3A0730DC" w14:textId="0C1BB2B9" w:rsidR="001F1D8E" w:rsidRPr="0004381D" w:rsidRDefault="001F1D8E" w:rsidP="00F8531B">
      <w:pPr>
        <w:widowControl w:val="0"/>
        <w:numPr>
          <w:ilvl w:val="1"/>
          <w:numId w:val="99"/>
        </w:numPr>
        <w:spacing w:after="120"/>
        <w:ind w:left="568" w:hanging="284"/>
        <w:jc w:val="both"/>
        <w:rPr>
          <w:sz w:val="22"/>
          <w:szCs w:val="22"/>
        </w:rPr>
      </w:pPr>
      <w:r w:rsidRPr="0004381D">
        <w:rPr>
          <w:sz w:val="22"/>
          <w:szCs w:val="22"/>
        </w:rPr>
        <w:t>ustawy z dnia 25 sierpnia 2006 r. o bezpieczeństwie żywności i żywienia (t. j. Dz. U. z 202</w:t>
      </w:r>
      <w:r w:rsidR="00A451B4" w:rsidRPr="0004381D">
        <w:rPr>
          <w:sz w:val="22"/>
          <w:szCs w:val="22"/>
        </w:rPr>
        <w:t xml:space="preserve">3 </w:t>
      </w:r>
      <w:r w:rsidRPr="0004381D">
        <w:rPr>
          <w:sz w:val="22"/>
          <w:szCs w:val="22"/>
        </w:rPr>
        <w:t xml:space="preserve">r., poz. </w:t>
      </w:r>
      <w:r w:rsidR="00A451B4" w:rsidRPr="0004381D">
        <w:rPr>
          <w:sz w:val="22"/>
          <w:szCs w:val="22"/>
        </w:rPr>
        <w:t>1448</w:t>
      </w:r>
      <w:r w:rsidRPr="0004381D">
        <w:rPr>
          <w:sz w:val="22"/>
          <w:szCs w:val="22"/>
        </w:rPr>
        <w:t>),</w:t>
      </w:r>
    </w:p>
    <w:p w14:paraId="40EA2BCF" w14:textId="11A83269" w:rsidR="001F1D8E" w:rsidRPr="0004381D" w:rsidRDefault="001F1D8E" w:rsidP="00F8531B">
      <w:pPr>
        <w:widowControl w:val="0"/>
        <w:numPr>
          <w:ilvl w:val="1"/>
          <w:numId w:val="99"/>
        </w:numPr>
        <w:spacing w:after="120"/>
        <w:ind w:left="568" w:hanging="284"/>
        <w:jc w:val="both"/>
        <w:rPr>
          <w:sz w:val="22"/>
          <w:szCs w:val="22"/>
        </w:rPr>
      </w:pPr>
      <w:r w:rsidRPr="0004381D">
        <w:rPr>
          <w:sz w:val="22"/>
          <w:szCs w:val="22"/>
        </w:rPr>
        <w:t xml:space="preserve">ustawy z dnia 21 grudnia 2000 r., o jakości handlowej artykułów rolno – spożywczych (t. j. </w:t>
      </w:r>
      <w:r w:rsidR="00CB22A2" w:rsidRPr="0004381D">
        <w:rPr>
          <w:sz w:val="22"/>
          <w:szCs w:val="22"/>
        </w:rPr>
        <w:t>Dz.</w:t>
      </w:r>
      <w:r w:rsidR="0004381D" w:rsidRPr="0004381D">
        <w:rPr>
          <w:sz w:val="22"/>
          <w:szCs w:val="22"/>
        </w:rPr>
        <w:t xml:space="preserve"> </w:t>
      </w:r>
      <w:r w:rsidR="00CB22A2" w:rsidRPr="0004381D">
        <w:rPr>
          <w:sz w:val="22"/>
          <w:szCs w:val="22"/>
        </w:rPr>
        <w:t>U.</w:t>
      </w:r>
      <w:r w:rsidR="0004381D" w:rsidRPr="0004381D">
        <w:rPr>
          <w:sz w:val="22"/>
          <w:szCs w:val="22"/>
        </w:rPr>
        <w:t xml:space="preserve"> </w:t>
      </w:r>
      <w:r w:rsidR="00633479">
        <w:rPr>
          <w:sz w:val="22"/>
          <w:szCs w:val="22"/>
        </w:rPr>
        <w:br/>
      </w:r>
      <w:r w:rsidR="0004381D" w:rsidRPr="0004381D">
        <w:rPr>
          <w:sz w:val="22"/>
          <w:szCs w:val="22"/>
        </w:rPr>
        <w:t xml:space="preserve">z </w:t>
      </w:r>
      <w:r w:rsidR="00CB22A2" w:rsidRPr="0004381D">
        <w:rPr>
          <w:sz w:val="22"/>
          <w:szCs w:val="22"/>
        </w:rPr>
        <w:t>2023</w:t>
      </w:r>
      <w:r w:rsidR="0004381D" w:rsidRPr="0004381D">
        <w:rPr>
          <w:sz w:val="22"/>
          <w:szCs w:val="22"/>
        </w:rPr>
        <w:t>r</w:t>
      </w:r>
      <w:r w:rsidR="00CB22A2" w:rsidRPr="0004381D">
        <w:rPr>
          <w:sz w:val="22"/>
          <w:szCs w:val="22"/>
        </w:rPr>
        <w:t>.</w:t>
      </w:r>
      <w:r w:rsidR="0004381D" w:rsidRPr="0004381D">
        <w:rPr>
          <w:sz w:val="22"/>
          <w:szCs w:val="22"/>
        </w:rPr>
        <w:t xml:space="preserve">, poz. </w:t>
      </w:r>
      <w:r w:rsidR="00CB22A2" w:rsidRPr="0004381D">
        <w:rPr>
          <w:sz w:val="22"/>
          <w:szCs w:val="22"/>
        </w:rPr>
        <w:t>1980</w:t>
      </w:r>
      <w:r w:rsidRPr="0004381D">
        <w:rPr>
          <w:sz w:val="22"/>
          <w:szCs w:val="22"/>
        </w:rPr>
        <w:t>),</w:t>
      </w:r>
    </w:p>
    <w:p w14:paraId="729F6D67" w14:textId="77777777" w:rsidR="001F1D8E" w:rsidRPr="0004381D" w:rsidRDefault="001F1D8E" w:rsidP="00F8531B">
      <w:pPr>
        <w:widowControl w:val="0"/>
        <w:numPr>
          <w:ilvl w:val="1"/>
          <w:numId w:val="99"/>
        </w:numPr>
        <w:spacing w:after="120"/>
        <w:ind w:left="567" w:hanging="283"/>
        <w:jc w:val="both"/>
        <w:rPr>
          <w:sz w:val="22"/>
          <w:szCs w:val="22"/>
        </w:rPr>
      </w:pPr>
      <w:r w:rsidRPr="0004381D">
        <w:rPr>
          <w:sz w:val="22"/>
          <w:szCs w:val="22"/>
        </w:rPr>
        <w:t xml:space="preserve">rozporządzenia (WE) Nr 178/2002 Parlamentu Europejskiego i Rady z dnia 28 stycznia 2002 r. ustanawiające ogólne zasady i wymagania prawa żywnościowego, powołujące Europejski Urząd </w:t>
      </w:r>
      <w:r w:rsidRPr="0004381D">
        <w:rPr>
          <w:sz w:val="22"/>
          <w:szCs w:val="22"/>
        </w:rPr>
        <w:br/>
        <w:t>do Spraw Bezpieczeństwa Żywności oraz ustanawiające procedury w zakresie bezpieczeństwa żywności,</w:t>
      </w:r>
    </w:p>
    <w:p w14:paraId="6934F403" w14:textId="77777777" w:rsidR="001F1D8E" w:rsidRPr="0004381D" w:rsidRDefault="001F1D8E" w:rsidP="00F8531B">
      <w:pPr>
        <w:widowControl w:val="0"/>
        <w:numPr>
          <w:ilvl w:val="1"/>
          <w:numId w:val="99"/>
        </w:numPr>
        <w:spacing w:after="120"/>
        <w:ind w:left="567" w:hanging="283"/>
        <w:jc w:val="both"/>
        <w:rPr>
          <w:sz w:val="22"/>
          <w:szCs w:val="22"/>
        </w:rPr>
      </w:pPr>
      <w:r w:rsidRPr="0004381D">
        <w:rPr>
          <w:sz w:val="22"/>
          <w:szCs w:val="22"/>
        </w:rPr>
        <w:t xml:space="preserve">rozporządzenia (WE) Nr 852/2004 Parlamentu Europejskiego i Rady z dnia 29 kwietnia 2004 r. </w:t>
      </w:r>
      <w:r w:rsidRPr="0004381D">
        <w:rPr>
          <w:sz w:val="22"/>
          <w:szCs w:val="22"/>
        </w:rPr>
        <w:br/>
        <w:t>w sprawie higieny środków spożywczych,</w:t>
      </w:r>
    </w:p>
    <w:p w14:paraId="2F821100" w14:textId="77777777" w:rsidR="001F1D8E" w:rsidRPr="0004381D" w:rsidRDefault="001F1D8E" w:rsidP="00F8531B">
      <w:pPr>
        <w:widowControl w:val="0"/>
        <w:numPr>
          <w:ilvl w:val="1"/>
          <w:numId w:val="99"/>
        </w:numPr>
        <w:spacing w:after="120"/>
        <w:ind w:left="567" w:hanging="283"/>
        <w:jc w:val="both"/>
        <w:rPr>
          <w:sz w:val="22"/>
          <w:szCs w:val="22"/>
        </w:rPr>
      </w:pPr>
      <w:r w:rsidRPr="0004381D">
        <w:rPr>
          <w:sz w:val="22"/>
          <w:szCs w:val="22"/>
        </w:rPr>
        <w:t xml:space="preserve">rozporządzenia (WE) Nr 1935/2004 Parlamentu Europejskiego i Rady z dnia 27 października 2004 r., </w:t>
      </w:r>
      <w:r w:rsidRPr="0004381D">
        <w:rPr>
          <w:sz w:val="22"/>
          <w:szCs w:val="22"/>
        </w:rPr>
        <w:br/>
        <w:t>w sprawie materiałów i wyrobów przeznaczonych do kontaktu z żywnością oraz uchylające Dyrektywy 80/590/EWG i 89/109/EWG,</w:t>
      </w:r>
    </w:p>
    <w:p w14:paraId="2BD2F4C8" w14:textId="77777777" w:rsidR="001F1D8E" w:rsidRPr="0004381D" w:rsidRDefault="001F1D8E" w:rsidP="00F8531B">
      <w:pPr>
        <w:widowControl w:val="0"/>
        <w:numPr>
          <w:ilvl w:val="1"/>
          <w:numId w:val="99"/>
        </w:numPr>
        <w:spacing w:after="120"/>
        <w:ind w:left="567" w:hanging="283"/>
        <w:jc w:val="both"/>
        <w:rPr>
          <w:sz w:val="22"/>
          <w:szCs w:val="22"/>
        </w:rPr>
      </w:pPr>
      <w:r w:rsidRPr="0004381D">
        <w:rPr>
          <w:sz w:val="22"/>
          <w:szCs w:val="22"/>
        </w:rPr>
        <w:t>rozporządzenia Ministra Rolnictwa i Rozwoju Wsi z dnia 23 grudnia 2014 r. w sprawie znakowania poszczególnych rodzajów środków spożywczych (Dz. U. z 2015 r., poz. 29 ze zm.),</w:t>
      </w:r>
    </w:p>
    <w:p w14:paraId="570576F2" w14:textId="77777777" w:rsidR="001F1D8E" w:rsidRPr="0004381D" w:rsidRDefault="001F1D8E" w:rsidP="00F8531B">
      <w:pPr>
        <w:widowControl w:val="0"/>
        <w:numPr>
          <w:ilvl w:val="1"/>
          <w:numId w:val="99"/>
        </w:numPr>
        <w:spacing w:after="120"/>
        <w:ind w:left="567" w:hanging="283"/>
        <w:jc w:val="both"/>
        <w:rPr>
          <w:sz w:val="22"/>
          <w:szCs w:val="22"/>
        </w:rPr>
      </w:pPr>
      <w:r w:rsidRPr="0004381D">
        <w:rPr>
          <w:bCs/>
          <w:sz w:val="22"/>
          <w:szCs w:val="22"/>
        </w:rPr>
        <w:t xml:space="preserve">Rozporządzenia Parlamentu Europejskiego i Rady (UE) NR 1169/2011 z dnia 25 października 2011r. </w:t>
      </w:r>
      <w:r w:rsidRPr="0004381D">
        <w:rPr>
          <w:bCs/>
          <w:sz w:val="22"/>
          <w:szCs w:val="22"/>
        </w:rPr>
        <w:br/>
        <w:t>w sprawie przekazywania konsumentom informacji na temat żywności, zmian rozporządzeń Parlamentu Europejskiego i Rady (WE) nr 1924/2006 i (WE) nr 1925/2006 oraz uchylenia  dyrektywy Komisji 87/250/EWG, dyrektywy Rady 90/496/EWG, dyrektywy Komisji 1999/10/WE, dyrektywy 2000/13/WE Parlamentu Europejskiego i Rady, dyrektywy Komisji 2002/67/WE i 2008/5/WE oraz rozporządzenia Komisji (WE) nr 608/2004.</w:t>
      </w:r>
    </w:p>
    <w:p w14:paraId="07B0F709" w14:textId="77777777" w:rsidR="001F1D8E" w:rsidRPr="0036084A" w:rsidRDefault="001F1D8E" w:rsidP="00F8531B">
      <w:pPr>
        <w:widowControl w:val="0"/>
        <w:numPr>
          <w:ilvl w:val="0"/>
          <w:numId w:val="69"/>
        </w:numPr>
        <w:tabs>
          <w:tab w:val="left" w:pos="-4820"/>
        </w:tabs>
        <w:suppressAutoHyphens/>
        <w:spacing w:after="120"/>
        <w:ind w:left="284" w:hanging="284"/>
        <w:jc w:val="both"/>
        <w:rPr>
          <w:sz w:val="22"/>
          <w:szCs w:val="22"/>
        </w:rPr>
      </w:pPr>
      <w:r w:rsidRPr="0004381D">
        <w:rPr>
          <w:sz w:val="22"/>
          <w:szCs w:val="22"/>
        </w:rPr>
        <w:t xml:space="preserve">Zamawiający opisał przedmiot </w:t>
      </w:r>
      <w:r w:rsidRPr="0036084A">
        <w:rPr>
          <w:sz w:val="22"/>
          <w:szCs w:val="22"/>
        </w:rPr>
        <w:t xml:space="preserve">zamówienia przez odniesienie do norm. Zamawiający wskazuje zatem, </w:t>
      </w:r>
      <w:r w:rsidRPr="0036084A">
        <w:rPr>
          <w:sz w:val="22"/>
          <w:szCs w:val="22"/>
        </w:rPr>
        <w:br/>
        <w:t>że dopuszcza rozwiązania równoważne opisywanym normom.</w:t>
      </w:r>
      <w:r w:rsidRPr="0036084A">
        <w:rPr>
          <w:i/>
          <w:iCs/>
          <w:sz w:val="22"/>
          <w:szCs w:val="22"/>
        </w:rPr>
        <w:t xml:space="preserve"> </w:t>
      </w:r>
    </w:p>
    <w:p w14:paraId="2B01D4EF" w14:textId="0D51AE52" w:rsidR="001F1D8E" w:rsidRPr="00B5750C" w:rsidRDefault="001F1D8E" w:rsidP="00F8531B">
      <w:pPr>
        <w:widowControl w:val="0"/>
        <w:numPr>
          <w:ilvl w:val="0"/>
          <w:numId w:val="69"/>
        </w:numPr>
        <w:tabs>
          <w:tab w:val="left" w:pos="-4820"/>
        </w:tabs>
        <w:suppressAutoHyphens/>
        <w:spacing w:after="120"/>
        <w:ind w:left="284" w:hanging="284"/>
        <w:jc w:val="both"/>
        <w:rPr>
          <w:sz w:val="22"/>
          <w:szCs w:val="22"/>
        </w:rPr>
      </w:pPr>
      <w:r w:rsidRPr="0036084A">
        <w:rPr>
          <w:sz w:val="22"/>
          <w:szCs w:val="22"/>
        </w:rPr>
        <w:t xml:space="preserve">W przypadku oferowania do dostawy przedmiotu zamówienia, który nie jest zgodny z normami, do których „Opis przedmiotu zamówienia” (stanowiący załącznik nr </w:t>
      </w:r>
      <w:r w:rsidR="00A03B7E">
        <w:rPr>
          <w:sz w:val="22"/>
          <w:szCs w:val="22"/>
        </w:rPr>
        <w:t xml:space="preserve">6 </w:t>
      </w:r>
      <w:r w:rsidRPr="0036084A">
        <w:rPr>
          <w:sz w:val="22"/>
          <w:szCs w:val="22"/>
        </w:rPr>
        <w:t xml:space="preserve">do SWZ) się odnosi, Wykonawca zobowiązany jest udowodnić </w:t>
      </w:r>
      <w:r w:rsidRPr="00B5750C">
        <w:rPr>
          <w:sz w:val="22"/>
          <w:szCs w:val="22"/>
        </w:rPr>
        <w:t xml:space="preserve">w ofercie, w szczególności za pomocą przedmiotowych środków dowodowych, o których mowa w Rozdziale IX ust. </w:t>
      </w:r>
      <w:r w:rsidR="00F46739">
        <w:rPr>
          <w:sz w:val="22"/>
          <w:szCs w:val="22"/>
        </w:rPr>
        <w:t>III</w:t>
      </w:r>
      <w:r w:rsidRPr="00B5750C">
        <w:rPr>
          <w:sz w:val="22"/>
          <w:szCs w:val="22"/>
        </w:rPr>
        <w:t xml:space="preserve"> pkt 2, że proponowane rozwiązania w równoważnym stopniu spełniają wymagania określone w „Opisie przedmiotu zamówienia” (art. 101 ust. 4-5 u</w:t>
      </w:r>
      <w:r w:rsidR="004071B0">
        <w:rPr>
          <w:sz w:val="22"/>
          <w:szCs w:val="22"/>
        </w:rPr>
        <w:t xml:space="preserve">stawy </w:t>
      </w:r>
      <w:r w:rsidRPr="00B5750C">
        <w:rPr>
          <w:sz w:val="22"/>
          <w:szCs w:val="22"/>
        </w:rPr>
        <w:t xml:space="preserve">Pzp). </w:t>
      </w:r>
    </w:p>
    <w:p w14:paraId="0052A54D" w14:textId="77777777" w:rsidR="001F1D8E" w:rsidRPr="00B5750C" w:rsidRDefault="001F1D8E" w:rsidP="00F8531B">
      <w:pPr>
        <w:widowControl w:val="0"/>
        <w:numPr>
          <w:ilvl w:val="0"/>
          <w:numId w:val="69"/>
        </w:numPr>
        <w:tabs>
          <w:tab w:val="left" w:pos="-4820"/>
        </w:tabs>
        <w:suppressAutoHyphens/>
        <w:spacing w:after="120"/>
        <w:ind w:left="284" w:hanging="426"/>
        <w:jc w:val="both"/>
        <w:rPr>
          <w:sz w:val="22"/>
          <w:szCs w:val="22"/>
        </w:rPr>
      </w:pPr>
      <w:r w:rsidRPr="00B5750C">
        <w:rPr>
          <w:sz w:val="22"/>
          <w:szCs w:val="22"/>
        </w:rPr>
        <w:t xml:space="preserve">Wspólny </w:t>
      </w:r>
      <w:r w:rsidRPr="00B5750C">
        <w:rPr>
          <w:bCs/>
          <w:sz w:val="22"/>
          <w:szCs w:val="22"/>
        </w:rPr>
        <w:t>Słownik</w:t>
      </w:r>
      <w:r w:rsidRPr="00B5750C">
        <w:rPr>
          <w:sz w:val="22"/>
          <w:szCs w:val="22"/>
        </w:rPr>
        <w:t xml:space="preserve"> Zamówień (CPV): </w:t>
      </w:r>
    </w:p>
    <w:p w14:paraId="7D9C3198" w14:textId="515D3364" w:rsidR="001F1D8E" w:rsidRPr="00B5750C" w:rsidRDefault="001F1D8E" w:rsidP="00533C6F">
      <w:pPr>
        <w:widowControl w:val="0"/>
        <w:spacing w:after="120"/>
        <w:ind w:left="1276" w:hanging="992"/>
        <w:jc w:val="both"/>
        <w:rPr>
          <w:sz w:val="22"/>
          <w:szCs w:val="22"/>
        </w:rPr>
      </w:pPr>
      <w:r w:rsidRPr="00B6023E">
        <w:rPr>
          <w:b/>
          <w:sz w:val="22"/>
          <w:szCs w:val="22"/>
          <w:u w:val="single"/>
        </w:rPr>
        <w:t>Grupa</w:t>
      </w:r>
      <w:r w:rsidRPr="00B6023E">
        <w:rPr>
          <w:b/>
          <w:sz w:val="22"/>
          <w:szCs w:val="22"/>
        </w:rPr>
        <w:t>: 15</w:t>
      </w:r>
      <w:r w:rsidR="006424A3" w:rsidRPr="00B6023E">
        <w:rPr>
          <w:b/>
          <w:sz w:val="22"/>
          <w:szCs w:val="22"/>
        </w:rPr>
        <w:t>3</w:t>
      </w:r>
      <w:r w:rsidRPr="00B6023E">
        <w:rPr>
          <w:b/>
          <w:sz w:val="22"/>
          <w:szCs w:val="22"/>
        </w:rPr>
        <w:t>00000</w:t>
      </w:r>
      <w:r w:rsidR="005864A6">
        <w:rPr>
          <w:b/>
          <w:sz w:val="22"/>
          <w:szCs w:val="22"/>
        </w:rPr>
        <w:t xml:space="preserve"> </w:t>
      </w:r>
      <w:r w:rsidR="005864A6">
        <w:rPr>
          <w:rFonts w:eastAsia="Calibri"/>
          <w:bCs/>
          <w:sz w:val="22"/>
          <w:szCs w:val="22"/>
        </w:rPr>
        <w:t xml:space="preserve">– </w:t>
      </w:r>
      <w:r w:rsidR="006424A3" w:rsidRPr="00B6023E">
        <w:rPr>
          <w:b/>
          <w:sz w:val="22"/>
          <w:szCs w:val="22"/>
        </w:rPr>
        <w:t>1</w:t>
      </w:r>
      <w:r w:rsidRPr="00B5750C">
        <w:rPr>
          <w:sz w:val="22"/>
          <w:szCs w:val="22"/>
        </w:rPr>
        <w:t xml:space="preserve"> </w:t>
      </w:r>
      <w:r w:rsidR="006424A3">
        <w:rPr>
          <w:sz w:val="22"/>
          <w:szCs w:val="22"/>
        </w:rPr>
        <w:t>Owoce, warzywa i podobne produkty</w:t>
      </w:r>
      <w:r w:rsidRPr="00B5750C">
        <w:rPr>
          <w:sz w:val="22"/>
          <w:szCs w:val="22"/>
        </w:rPr>
        <w:t>.</w:t>
      </w:r>
    </w:p>
    <w:p w14:paraId="670AC7AD" w14:textId="10B60F36" w:rsidR="00B6023E" w:rsidRPr="00CF0CE5" w:rsidRDefault="001F1D8E" w:rsidP="00533C6F">
      <w:pPr>
        <w:widowControl w:val="0"/>
        <w:shd w:val="clear" w:color="auto" w:fill="FFFFFF"/>
        <w:tabs>
          <w:tab w:val="left" w:pos="-4820"/>
        </w:tabs>
        <w:suppressAutoHyphens/>
        <w:spacing w:after="120"/>
        <w:ind w:left="284"/>
        <w:jc w:val="both"/>
        <w:rPr>
          <w:rFonts w:eastAsia="Calibri"/>
          <w:bCs/>
          <w:sz w:val="22"/>
          <w:szCs w:val="22"/>
        </w:rPr>
      </w:pPr>
      <w:r w:rsidRPr="00B6023E">
        <w:rPr>
          <w:b/>
          <w:sz w:val="22"/>
          <w:szCs w:val="22"/>
          <w:u w:val="single"/>
        </w:rPr>
        <w:t>Kategoria</w:t>
      </w:r>
      <w:r w:rsidRPr="00B6023E">
        <w:rPr>
          <w:b/>
          <w:sz w:val="22"/>
          <w:szCs w:val="22"/>
        </w:rPr>
        <w:t>:</w:t>
      </w:r>
      <w:r w:rsidRPr="00B6023E">
        <w:rPr>
          <w:rFonts w:eastAsia="Calibri"/>
          <w:b/>
          <w:bCs/>
          <w:sz w:val="22"/>
          <w:szCs w:val="22"/>
        </w:rPr>
        <w:t xml:space="preserve"> </w:t>
      </w:r>
      <w:r w:rsidR="006424A3" w:rsidRPr="00B6023E">
        <w:rPr>
          <w:rFonts w:eastAsia="Calibri"/>
          <w:b/>
          <w:bCs/>
          <w:sz w:val="22"/>
          <w:szCs w:val="22"/>
        </w:rPr>
        <w:t>15310000</w:t>
      </w:r>
      <w:r w:rsidR="006424A3">
        <w:rPr>
          <w:rFonts w:eastAsia="Calibri"/>
          <w:bCs/>
          <w:sz w:val="22"/>
          <w:szCs w:val="22"/>
        </w:rPr>
        <w:t xml:space="preserve"> –</w:t>
      </w:r>
      <w:r w:rsidR="006424A3" w:rsidRPr="005864A6">
        <w:rPr>
          <w:rFonts w:eastAsia="Calibri"/>
          <w:b/>
          <w:bCs/>
          <w:sz w:val="22"/>
          <w:szCs w:val="22"/>
        </w:rPr>
        <w:t xml:space="preserve"> 4</w:t>
      </w:r>
      <w:r w:rsidR="006424A3">
        <w:rPr>
          <w:rFonts w:eastAsia="Calibri"/>
          <w:bCs/>
          <w:sz w:val="22"/>
          <w:szCs w:val="22"/>
        </w:rPr>
        <w:t xml:space="preserve"> Ziemniaki i produkty z ziemniaków.</w:t>
      </w:r>
    </w:p>
    <w:p w14:paraId="421A59F6" w14:textId="77777777" w:rsidR="00B320F1" w:rsidRDefault="00171724" w:rsidP="00533C6F">
      <w:pPr>
        <w:pStyle w:val="Nagwek9"/>
        <w:keepNext w:val="0"/>
        <w:widowControl w:val="0"/>
        <w:spacing w:after="120"/>
        <w:rPr>
          <w:sz w:val="24"/>
        </w:rPr>
      </w:pPr>
      <w:r w:rsidRPr="00F553A9">
        <w:rPr>
          <w:sz w:val="24"/>
        </w:rPr>
        <w:t>Rozdział IV</w:t>
      </w:r>
      <w:r w:rsidR="00B320F1">
        <w:rPr>
          <w:sz w:val="24"/>
        </w:rPr>
        <w:t xml:space="preserve"> </w:t>
      </w:r>
    </w:p>
    <w:p w14:paraId="07FA0B9C" w14:textId="77777777" w:rsidR="00171724" w:rsidRPr="00B320F1" w:rsidRDefault="00B320F1" w:rsidP="00533C6F">
      <w:pPr>
        <w:pStyle w:val="Nagwek9"/>
        <w:keepNext w:val="0"/>
        <w:widowControl w:val="0"/>
        <w:spacing w:after="120"/>
        <w:rPr>
          <w:sz w:val="24"/>
        </w:rPr>
      </w:pPr>
      <w:r>
        <w:rPr>
          <w:sz w:val="24"/>
        </w:rPr>
        <w:t>Opis części zamówienia</w:t>
      </w:r>
    </w:p>
    <w:p w14:paraId="1E9C1FF6" w14:textId="77777777" w:rsidR="00FF5810" w:rsidRPr="00424DCE" w:rsidRDefault="00FF5810" w:rsidP="00F8531B">
      <w:pPr>
        <w:widowControl w:val="0"/>
        <w:numPr>
          <w:ilvl w:val="0"/>
          <w:numId w:val="101"/>
        </w:numPr>
        <w:spacing w:after="120"/>
        <w:ind w:left="284" w:hanging="284"/>
        <w:jc w:val="both"/>
        <w:rPr>
          <w:bCs/>
          <w:sz w:val="22"/>
          <w:szCs w:val="22"/>
        </w:rPr>
      </w:pPr>
      <w:r w:rsidRPr="00424DCE">
        <w:rPr>
          <w:sz w:val="22"/>
          <w:szCs w:val="22"/>
        </w:rPr>
        <w:t xml:space="preserve">Zamawiający nie dokonał podziału zamówienia na części, ponieważ przedmiot zamówienia jest jednorodny </w:t>
      </w:r>
      <w:r w:rsidR="006424A3">
        <w:rPr>
          <w:sz w:val="22"/>
          <w:szCs w:val="22"/>
        </w:rPr>
        <w:br/>
      </w:r>
      <w:r w:rsidRPr="00424DCE">
        <w:rPr>
          <w:sz w:val="22"/>
          <w:szCs w:val="22"/>
        </w:rPr>
        <w:t xml:space="preserve">i niepodzielny. Zamawiający natomiast dopuścił możliwość składania ofert częściowych </w:t>
      </w:r>
      <w:r w:rsidRPr="00424DCE">
        <w:rPr>
          <w:bCs/>
          <w:sz w:val="22"/>
          <w:szCs w:val="22"/>
        </w:rPr>
        <w:t xml:space="preserve">w ramach jednego postępowania. </w:t>
      </w:r>
    </w:p>
    <w:p w14:paraId="6682F45C" w14:textId="77777777" w:rsidR="00FF5810" w:rsidRPr="00424DCE" w:rsidRDefault="00FF5810" w:rsidP="00F8531B">
      <w:pPr>
        <w:widowControl w:val="0"/>
        <w:numPr>
          <w:ilvl w:val="0"/>
          <w:numId w:val="101"/>
        </w:numPr>
        <w:spacing w:after="120"/>
        <w:ind w:left="284" w:hanging="284"/>
        <w:jc w:val="both"/>
        <w:rPr>
          <w:bCs/>
          <w:color w:val="FF0000"/>
          <w:sz w:val="22"/>
          <w:szCs w:val="22"/>
        </w:rPr>
      </w:pPr>
      <w:r w:rsidRPr="00424DCE">
        <w:rPr>
          <w:bCs/>
          <w:sz w:val="22"/>
          <w:szCs w:val="22"/>
        </w:rPr>
        <w:t>Zamawiający</w:t>
      </w:r>
      <w:r w:rsidRPr="00424DCE">
        <w:rPr>
          <w:sz w:val="22"/>
          <w:szCs w:val="22"/>
        </w:rPr>
        <w:t xml:space="preserve"> dopuszcza składanie ofert częściowych w niniejszym postępowaniu w rozbiciu na 6 części</w:t>
      </w:r>
      <w:r w:rsidRPr="00424DCE">
        <w:rPr>
          <w:bCs/>
          <w:sz w:val="22"/>
          <w:szCs w:val="22"/>
        </w:rPr>
        <w:t xml:space="preserve"> (zadań) określonych poniżej:</w:t>
      </w:r>
    </w:p>
    <w:p w14:paraId="48E55F03" w14:textId="77777777" w:rsidR="005E642A" w:rsidRDefault="005E642A" w:rsidP="00533C6F">
      <w:pPr>
        <w:widowControl w:val="0"/>
        <w:spacing w:after="120"/>
        <w:ind w:left="284"/>
        <w:jc w:val="both"/>
        <w:rPr>
          <w:rFonts w:eastAsia="Calibri"/>
          <w:b/>
          <w:sz w:val="22"/>
          <w:szCs w:val="22"/>
          <w:lang w:eastAsia="en-US"/>
        </w:rPr>
      </w:pPr>
    </w:p>
    <w:p w14:paraId="669E5EC0" w14:textId="77777777" w:rsidR="00FF5810" w:rsidRDefault="00FF5810" w:rsidP="00625802">
      <w:pPr>
        <w:keepNext/>
        <w:spacing w:after="120"/>
        <w:ind w:left="284"/>
        <w:jc w:val="both"/>
        <w:rPr>
          <w:rFonts w:eastAsia="Calibri"/>
          <w:b/>
          <w:sz w:val="22"/>
          <w:szCs w:val="22"/>
          <w:lang w:eastAsia="en-US"/>
        </w:rPr>
      </w:pPr>
    </w:p>
    <w:p w14:paraId="64A5D386" w14:textId="32EF3F3E" w:rsidR="00FF5810" w:rsidRDefault="00FF5810" w:rsidP="00625802">
      <w:pPr>
        <w:keepNext/>
        <w:spacing w:after="120"/>
        <w:ind w:left="284"/>
        <w:jc w:val="both"/>
        <w:rPr>
          <w:rFonts w:eastAsia="Calibri"/>
          <w:b/>
          <w:sz w:val="22"/>
          <w:szCs w:val="22"/>
          <w:lang w:eastAsia="en-US"/>
        </w:rPr>
      </w:pPr>
    </w:p>
    <w:p w14:paraId="1F59EC47" w14:textId="1836E7DB" w:rsidR="00970C66" w:rsidRDefault="00970C66" w:rsidP="00625802">
      <w:pPr>
        <w:keepNext/>
        <w:spacing w:after="120"/>
        <w:ind w:left="284"/>
        <w:jc w:val="both"/>
        <w:rPr>
          <w:rFonts w:eastAsia="Calibri"/>
          <w:b/>
          <w:sz w:val="22"/>
          <w:szCs w:val="22"/>
          <w:lang w:eastAsia="en-US"/>
        </w:rPr>
      </w:pPr>
    </w:p>
    <w:p w14:paraId="0D697F40" w14:textId="1D3BA3B9" w:rsidR="00970C66" w:rsidRDefault="00970C66" w:rsidP="00625802">
      <w:pPr>
        <w:keepNext/>
        <w:spacing w:after="120"/>
        <w:ind w:left="284"/>
        <w:jc w:val="both"/>
        <w:rPr>
          <w:rFonts w:eastAsia="Calibri"/>
          <w:b/>
          <w:sz w:val="22"/>
          <w:szCs w:val="22"/>
          <w:lang w:eastAsia="en-US"/>
        </w:rPr>
      </w:pPr>
    </w:p>
    <w:p w14:paraId="1404ABDA" w14:textId="205E52A6" w:rsidR="00970C66" w:rsidRDefault="00970C66" w:rsidP="00625802">
      <w:pPr>
        <w:keepNext/>
        <w:spacing w:after="120"/>
        <w:ind w:left="284"/>
        <w:jc w:val="both"/>
        <w:rPr>
          <w:rFonts w:eastAsia="Calibri"/>
          <w:b/>
          <w:sz w:val="22"/>
          <w:szCs w:val="22"/>
          <w:lang w:eastAsia="en-US"/>
        </w:rPr>
      </w:pPr>
    </w:p>
    <w:p w14:paraId="5D958019" w14:textId="77777777" w:rsidR="00970C66" w:rsidRDefault="00970C66" w:rsidP="00625802">
      <w:pPr>
        <w:keepNext/>
        <w:spacing w:after="120"/>
        <w:ind w:left="284"/>
        <w:jc w:val="both"/>
        <w:rPr>
          <w:rFonts w:eastAsia="Calibri"/>
          <w:b/>
          <w:sz w:val="22"/>
          <w:szCs w:val="22"/>
          <w:lang w:eastAsia="en-US"/>
        </w:rPr>
      </w:pPr>
    </w:p>
    <w:p w14:paraId="3CAF1B19" w14:textId="77777777" w:rsidR="00FF5810" w:rsidRDefault="00FF5810" w:rsidP="00625802">
      <w:pPr>
        <w:keepNext/>
        <w:spacing w:after="120"/>
        <w:ind w:left="284"/>
        <w:jc w:val="both"/>
        <w:rPr>
          <w:rFonts w:eastAsia="Calibri"/>
          <w:b/>
          <w:sz w:val="22"/>
          <w:szCs w:val="22"/>
          <w:lang w:eastAsia="en-US"/>
        </w:rPr>
        <w:sectPr w:rsidR="00FF5810" w:rsidSect="00F43A09">
          <w:footerReference w:type="even" r:id="rId13"/>
          <w:footerReference w:type="default" r:id="rId14"/>
          <w:footerReference w:type="first" r:id="rId15"/>
          <w:pgSz w:w="11907" w:h="16840" w:code="9"/>
          <w:pgMar w:top="1134" w:right="851" w:bottom="1134" w:left="1134" w:header="709" w:footer="709" w:gutter="0"/>
          <w:cols w:space="708"/>
          <w:titlePg/>
        </w:sectPr>
      </w:pPr>
    </w:p>
    <w:p w14:paraId="7031DE76" w14:textId="67AC462F" w:rsidR="00970C66" w:rsidRPr="00970C66" w:rsidRDefault="00970C66" w:rsidP="00625802">
      <w:pPr>
        <w:spacing w:after="120"/>
        <w:jc w:val="both"/>
        <w:rPr>
          <w:rFonts w:eastAsia="Calibri"/>
          <w:b/>
          <w:sz w:val="22"/>
          <w:lang w:eastAsia="en-US"/>
        </w:rPr>
      </w:pPr>
      <w:r w:rsidRPr="00970C66">
        <w:rPr>
          <w:rFonts w:eastAsia="Calibri"/>
          <w:b/>
          <w:sz w:val="22"/>
          <w:lang w:eastAsia="en-US"/>
        </w:rPr>
        <w:lastRenderedPageBreak/>
        <w:t>Zadanie nr 1: Dostawa ziemniaków obieranych sterylizowanych do jednostek wojskowych z rejonu Szczecin, Stargard, Choszczno, Świnoujście, Dziwnów, Gliwice.</w:t>
      </w:r>
    </w:p>
    <w:tbl>
      <w:tblPr>
        <w:tblW w:w="5003" w:type="pct"/>
        <w:tblInd w:w="-5" w:type="dxa"/>
        <w:tblCellMar>
          <w:left w:w="70" w:type="dxa"/>
          <w:right w:w="70" w:type="dxa"/>
        </w:tblCellMar>
        <w:tblLook w:val="04A0" w:firstRow="1" w:lastRow="0" w:firstColumn="1" w:lastColumn="0" w:noHBand="0" w:noVBand="1"/>
      </w:tblPr>
      <w:tblGrid>
        <w:gridCol w:w="553"/>
        <w:gridCol w:w="3875"/>
        <w:gridCol w:w="918"/>
        <w:gridCol w:w="1093"/>
        <w:gridCol w:w="956"/>
        <w:gridCol w:w="994"/>
        <w:gridCol w:w="845"/>
        <w:gridCol w:w="953"/>
        <w:gridCol w:w="956"/>
        <w:gridCol w:w="1131"/>
        <w:gridCol w:w="1131"/>
        <w:gridCol w:w="1166"/>
      </w:tblGrid>
      <w:tr w:rsidR="00970C66" w:rsidRPr="003B581C" w14:paraId="61341664" w14:textId="77777777" w:rsidTr="00970C66">
        <w:trPr>
          <w:trHeight w:val="1140"/>
        </w:trPr>
        <w:tc>
          <w:tcPr>
            <w:tcW w:w="19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F08550" w14:textId="77777777" w:rsidR="00970C66" w:rsidRPr="003B581C" w:rsidRDefault="00970C66" w:rsidP="00970C66">
            <w:pPr>
              <w:jc w:val="center"/>
              <w:rPr>
                <w:b/>
                <w:bCs/>
                <w:color w:val="000000"/>
                <w:sz w:val="22"/>
                <w:szCs w:val="22"/>
              </w:rPr>
            </w:pPr>
            <w:r w:rsidRPr="003B581C">
              <w:rPr>
                <w:b/>
                <w:bCs/>
                <w:color w:val="000000"/>
                <w:sz w:val="22"/>
                <w:szCs w:val="22"/>
              </w:rPr>
              <w:t>L.p.</w:t>
            </w:r>
          </w:p>
        </w:tc>
        <w:tc>
          <w:tcPr>
            <w:tcW w:w="133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372F3E" w14:textId="77777777" w:rsidR="00970C66" w:rsidRPr="003B581C" w:rsidRDefault="00970C66" w:rsidP="00970C66">
            <w:pPr>
              <w:jc w:val="center"/>
              <w:rPr>
                <w:b/>
                <w:bCs/>
                <w:color w:val="000000"/>
                <w:sz w:val="22"/>
                <w:szCs w:val="22"/>
              </w:rPr>
            </w:pPr>
            <w:r w:rsidRPr="003B581C">
              <w:rPr>
                <w:b/>
                <w:bCs/>
                <w:color w:val="000000"/>
                <w:sz w:val="22"/>
                <w:szCs w:val="22"/>
              </w:rPr>
              <w:t>Nazwa produktu</w:t>
            </w:r>
          </w:p>
        </w:tc>
        <w:tc>
          <w:tcPr>
            <w:tcW w:w="31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1C4DEA" w14:textId="77777777" w:rsidR="00970C66" w:rsidRPr="003B581C" w:rsidRDefault="00970C66" w:rsidP="00970C66">
            <w:pPr>
              <w:jc w:val="center"/>
              <w:rPr>
                <w:b/>
                <w:bCs/>
                <w:color w:val="000000"/>
                <w:sz w:val="22"/>
                <w:szCs w:val="22"/>
              </w:rPr>
            </w:pPr>
            <w:r w:rsidRPr="003B581C">
              <w:rPr>
                <w:b/>
                <w:bCs/>
                <w:color w:val="000000"/>
                <w:sz w:val="22"/>
                <w:szCs w:val="22"/>
              </w:rPr>
              <w:t>JM</w:t>
            </w:r>
          </w:p>
        </w:tc>
        <w:tc>
          <w:tcPr>
            <w:tcW w:w="703" w:type="pct"/>
            <w:gridSpan w:val="2"/>
            <w:tcBorders>
              <w:top w:val="single" w:sz="4" w:space="0" w:color="auto"/>
              <w:left w:val="nil"/>
              <w:bottom w:val="single" w:sz="4" w:space="0" w:color="auto"/>
              <w:right w:val="single" w:sz="4" w:space="0" w:color="000000"/>
            </w:tcBorders>
            <w:shd w:val="clear" w:color="auto" w:fill="auto"/>
            <w:vAlign w:val="center"/>
            <w:hideMark/>
          </w:tcPr>
          <w:p w14:paraId="71E5F587" w14:textId="77777777" w:rsidR="00970C66" w:rsidRPr="003B581C" w:rsidRDefault="00970C66" w:rsidP="00970C66">
            <w:pPr>
              <w:jc w:val="center"/>
              <w:rPr>
                <w:b/>
                <w:bCs/>
                <w:color w:val="000000"/>
                <w:sz w:val="22"/>
                <w:szCs w:val="22"/>
              </w:rPr>
            </w:pPr>
            <w:r w:rsidRPr="003B581C">
              <w:rPr>
                <w:b/>
                <w:bCs/>
                <w:color w:val="000000"/>
                <w:sz w:val="22"/>
                <w:szCs w:val="22"/>
              </w:rPr>
              <w:t>15 WOG Szczecin</w:t>
            </w:r>
          </w:p>
        </w:tc>
        <w:tc>
          <w:tcPr>
            <w:tcW w:w="631" w:type="pct"/>
            <w:gridSpan w:val="2"/>
            <w:tcBorders>
              <w:top w:val="single" w:sz="4" w:space="0" w:color="auto"/>
              <w:left w:val="nil"/>
              <w:bottom w:val="single" w:sz="4" w:space="0" w:color="auto"/>
              <w:right w:val="single" w:sz="4" w:space="0" w:color="auto"/>
            </w:tcBorders>
            <w:shd w:val="clear" w:color="auto" w:fill="auto"/>
            <w:vAlign w:val="center"/>
            <w:hideMark/>
          </w:tcPr>
          <w:p w14:paraId="1E092F0F" w14:textId="77777777" w:rsidR="00970C66" w:rsidRPr="003B581C" w:rsidRDefault="00970C66" w:rsidP="00970C66">
            <w:pPr>
              <w:jc w:val="center"/>
              <w:rPr>
                <w:b/>
                <w:bCs/>
                <w:color w:val="000000"/>
                <w:sz w:val="22"/>
                <w:szCs w:val="22"/>
              </w:rPr>
            </w:pPr>
            <w:r w:rsidRPr="003B581C">
              <w:rPr>
                <w:b/>
                <w:bCs/>
                <w:color w:val="000000"/>
                <w:sz w:val="22"/>
                <w:szCs w:val="22"/>
              </w:rPr>
              <w:t>KPW Świnoujście</w:t>
            </w:r>
          </w:p>
        </w:tc>
        <w:tc>
          <w:tcPr>
            <w:tcW w:w="655" w:type="pct"/>
            <w:gridSpan w:val="2"/>
            <w:tcBorders>
              <w:top w:val="single" w:sz="4" w:space="0" w:color="auto"/>
              <w:left w:val="nil"/>
              <w:bottom w:val="single" w:sz="4" w:space="0" w:color="auto"/>
              <w:right w:val="single" w:sz="4" w:space="0" w:color="auto"/>
            </w:tcBorders>
            <w:shd w:val="clear" w:color="auto" w:fill="auto"/>
            <w:vAlign w:val="center"/>
            <w:hideMark/>
          </w:tcPr>
          <w:p w14:paraId="615F2565" w14:textId="77777777" w:rsidR="00970C66" w:rsidRPr="003B581C" w:rsidRDefault="00970C66" w:rsidP="00970C66">
            <w:pPr>
              <w:jc w:val="center"/>
              <w:rPr>
                <w:b/>
                <w:bCs/>
                <w:color w:val="000000"/>
                <w:sz w:val="22"/>
                <w:szCs w:val="22"/>
              </w:rPr>
            </w:pPr>
            <w:r w:rsidRPr="003B581C">
              <w:rPr>
                <w:b/>
                <w:bCs/>
                <w:color w:val="000000"/>
                <w:sz w:val="22"/>
                <w:szCs w:val="22"/>
              </w:rPr>
              <w:t>3 Blog Glewice</w:t>
            </w:r>
          </w:p>
        </w:tc>
        <w:tc>
          <w:tcPr>
            <w:tcW w:w="77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A2A7075" w14:textId="77777777" w:rsidR="00970C66" w:rsidRPr="003B581C" w:rsidRDefault="00970C66" w:rsidP="00970C66">
            <w:pPr>
              <w:jc w:val="center"/>
              <w:rPr>
                <w:b/>
                <w:bCs/>
                <w:color w:val="000000"/>
                <w:sz w:val="22"/>
                <w:szCs w:val="22"/>
              </w:rPr>
            </w:pPr>
            <w:r w:rsidRPr="003B581C">
              <w:rPr>
                <w:b/>
                <w:bCs/>
                <w:color w:val="000000"/>
                <w:sz w:val="22"/>
                <w:szCs w:val="22"/>
              </w:rPr>
              <w:t>RAZEM</w:t>
            </w:r>
          </w:p>
        </w:tc>
        <w:tc>
          <w:tcPr>
            <w:tcW w:w="40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28E708" w14:textId="77777777" w:rsidR="00970C66" w:rsidRPr="003B581C" w:rsidRDefault="00970C66" w:rsidP="00970C66">
            <w:pPr>
              <w:jc w:val="center"/>
              <w:rPr>
                <w:b/>
                <w:bCs/>
                <w:color w:val="000000"/>
                <w:sz w:val="22"/>
                <w:szCs w:val="22"/>
              </w:rPr>
            </w:pPr>
            <w:r w:rsidRPr="003B581C">
              <w:rPr>
                <w:b/>
                <w:bCs/>
                <w:color w:val="000000"/>
                <w:sz w:val="22"/>
                <w:szCs w:val="22"/>
              </w:rPr>
              <w:t>OGÓŁEM</w:t>
            </w:r>
          </w:p>
        </w:tc>
      </w:tr>
      <w:tr w:rsidR="00970C66" w:rsidRPr="003B581C" w14:paraId="6B5CF86F" w14:textId="77777777" w:rsidTr="00970C66">
        <w:trPr>
          <w:trHeight w:val="1995"/>
        </w:trPr>
        <w:tc>
          <w:tcPr>
            <w:tcW w:w="190" w:type="pct"/>
            <w:vMerge/>
            <w:tcBorders>
              <w:top w:val="nil"/>
              <w:left w:val="single" w:sz="4" w:space="0" w:color="auto"/>
              <w:bottom w:val="single" w:sz="4" w:space="0" w:color="auto"/>
              <w:right w:val="single" w:sz="4" w:space="0" w:color="auto"/>
            </w:tcBorders>
            <w:vAlign w:val="center"/>
            <w:hideMark/>
          </w:tcPr>
          <w:p w14:paraId="264BD72B" w14:textId="77777777" w:rsidR="00970C66" w:rsidRPr="003B581C" w:rsidRDefault="00970C66" w:rsidP="00970C66">
            <w:pPr>
              <w:rPr>
                <w:b/>
                <w:bCs/>
                <w:color w:val="000000"/>
                <w:sz w:val="22"/>
                <w:szCs w:val="22"/>
              </w:rPr>
            </w:pPr>
          </w:p>
        </w:tc>
        <w:tc>
          <w:tcPr>
            <w:tcW w:w="1330" w:type="pct"/>
            <w:vMerge/>
            <w:tcBorders>
              <w:top w:val="nil"/>
              <w:left w:val="single" w:sz="4" w:space="0" w:color="auto"/>
              <w:bottom w:val="single" w:sz="4" w:space="0" w:color="auto"/>
              <w:right w:val="single" w:sz="4" w:space="0" w:color="auto"/>
            </w:tcBorders>
            <w:vAlign w:val="center"/>
            <w:hideMark/>
          </w:tcPr>
          <w:p w14:paraId="468A421F" w14:textId="77777777" w:rsidR="00970C66" w:rsidRPr="003B581C" w:rsidRDefault="00970C66" w:rsidP="00970C66">
            <w:pPr>
              <w:rPr>
                <w:b/>
                <w:bCs/>
                <w:color w:val="000000"/>
                <w:sz w:val="22"/>
                <w:szCs w:val="22"/>
              </w:rPr>
            </w:pPr>
          </w:p>
        </w:tc>
        <w:tc>
          <w:tcPr>
            <w:tcW w:w="315" w:type="pct"/>
            <w:vMerge/>
            <w:tcBorders>
              <w:top w:val="single" w:sz="4" w:space="0" w:color="auto"/>
              <w:left w:val="single" w:sz="4" w:space="0" w:color="auto"/>
              <w:bottom w:val="single" w:sz="4" w:space="0" w:color="auto"/>
              <w:right w:val="single" w:sz="4" w:space="0" w:color="auto"/>
            </w:tcBorders>
            <w:vAlign w:val="center"/>
            <w:hideMark/>
          </w:tcPr>
          <w:p w14:paraId="41176D43" w14:textId="77777777" w:rsidR="00970C66" w:rsidRPr="003B581C" w:rsidRDefault="00970C66" w:rsidP="00970C66">
            <w:pPr>
              <w:rPr>
                <w:b/>
                <w:bCs/>
                <w:color w:val="000000"/>
                <w:sz w:val="22"/>
                <w:szCs w:val="22"/>
              </w:rPr>
            </w:pPr>
          </w:p>
        </w:tc>
        <w:tc>
          <w:tcPr>
            <w:tcW w:w="375" w:type="pct"/>
            <w:tcBorders>
              <w:top w:val="nil"/>
              <w:left w:val="nil"/>
              <w:bottom w:val="single" w:sz="4" w:space="0" w:color="auto"/>
              <w:right w:val="single" w:sz="4" w:space="0" w:color="auto"/>
            </w:tcBorders>
            <w:shd w:val="clear" w:color="auto" w:fill="auto"/>
            <w:noWrap/>
            <w:textDirection w:val="btLr"/>
            <w:vAlign w:val="center"/>
            <w:hideMark/>
          </w:tcPr>
          <w:p w14:paraId="3AC7808D" w14:textId="77777777" w:rsidR="00970C66" w:rsidRPr="003B581C" w:rsidRDefault="00970C66" w:rsidP="00970C66">
            <w:pPr>
              <w:jc w:val="center"/>
              <w:rPr>
                <w:b/>
                <w:bCs/>
                <w:color w:val="000000"/>
                <w:sz w:val="22"/>
                <w:szCs w:val="22"/>
              </w:rPr>
            </w:pPr>
            <w:r w:rsidRPr="003B581C">
              <w:rPr>
                <w:b/>
                <w:bCs/>
                <w:color w:val="000000"/>
                <w:sz w:val="22"/>
                <w:szCs w:val="22"/>
              </w:rPr>
              <w:t>Ilość podstawowa</w:t>
            </w:r>
          </w:p>
        </w:tc>
        <w:tc>
          <w:tcPr>
            <w:tcW w:w="328" w:type="pct"/>
            <w:tcBorders>
              <w:top w:val="nil"/>
              <w:left w:val="nil"/>
              <w:bottom w:val="single" w:sz="4" w:space="0" w:color="auto"/>
              <w:right w:val="single" w:sz="4" w:space="0" w:color="auto"/>
            </w:tcBorders>
            <w:shd w:val="clear" w:color="auto" w:fill="auto"/>
            <w:noWrap/>
            <w:textDirection w:val="btLr"/>
            <w:vAlign w:val="center"/>
            <w:hideMark/>
          </w:tcPr>
          <w:p w14:paraId="129B7991" w14:textId="77777777" w:rsidR="00970C66" w:rsidRPr="003B581C" w:rsidRDefault="00970C66" w:rsidP="00970C66">
            <w:pPr>
              <w:jc w:val="center"/>
              <w:rPr>
                <w:b/>
                <w:bCs/>
                <w:color w:val="000000"/>
                <w:sz w:val="22"/>
                <w:szCs w:val="22"/>
              </w:rPr>
            </w:pPr>
            <w:r w:rsidRPr="003B581C">
              <w:rPr>
                <w:b/>
                <w:bCs/>
                <w:color w:val="000000"/>
                <w:sz w:val="22"/>
                <w:szCs w:val="22"/>
              </w:rPr>
              <w:t>Ilość w opcji</w:t>
            </w:r>
          </w:p>
        </w:tc>
        <w:tc>
          <w:tcPr>
            <w:tcW w:w="341" w:type="pct"/>
            <w:tcBorders>
              <w:top w:val="nil"/>
              <w:left w:val="nil"/>
              <w:bottom w:val="single" w:sz="4" w:space="0" w:color="auto"/>
              <w:right w:val="single" w:sz="4" w:space="0" w:color="auto"/>
            </w:tcBorders>
            <w:shd w:val="clear" w:color="auto" w:fill="auto"/>
            <w:noWrap/>
            <w:textDirection w:val="btLr"/>
            <w:vAlign w:val="center"/>
            <w:hideMark/>
          </w:tcPr>
          <w:p w14:paraId="71936911" w14:textId="77777777" w:rsidR="00970C66" w:rsidRPr="003B581C" w:rsidRDefault="00970C66" w:rsidP="00970C66">
            <w:pPr>
              <w:jc w:val="center"/>
              <w:rPr>
                <w:b/>
                <w:bCs/>
                <w:color w:val="000000"/>
                <w:sz w:val="22"/>
                <w:szCs w:val="22"/>
              </w:rPr>
            </w:pPr>
            <w:r w:rsidRPr="003B581C">
              <w:rPr>
                <w:b/>
                <w:bCs/>
                <w:color w:val="000000"/>
                <w:sz w:val="22"/>
                <w:szCs w:val="22"/>
              </w:rPr>
              <w:t>Ilość podstawowa</w:t>
            </w:r>
          </w:p>
        </w:tc>
        <w:tc>
          <w:tcPr>
            <w:tcW w:w="290" w:type="pct"/>
            <w:tcBorders>
              <w:top w:val="nil"/>
              <w:left w:val="nil"/>
              <w:bottom w:val="single" w:sz="4" w:space="0" w:color="auto"/>
              <w:right w:val="single" w:sz="4" w:space="0" w:color="auto"/>
            </w:tcBorders>
            <w:shd w:val="clear" w:color="auto" w:fill="auto"/>
            <w:noWrap/>
            <w:textDirection w:val="btLr"/>
            <w:vAlign w:val="center"/>
            <w:hideMark/>
          </w:tcPr>
          <w:p w14:paraId="3F32B6A0" w14:textId="77777777" w:rsidR="00970C66" w:rsidRPr="003B581C" w:rsidRDefault="00970C66" w:rsidP="00970C66">
            <w:pPr>
              <w:jc w:val="center"/>
              <w:rPr>
                <w:b/>
                <w:bCs/>
                <w:color w:val="000000"/>
                <w:sz w:val="22"/>
                <w:szCs w:val="22"/>
              </w:rPr>
            </w:pPr>
            <w:r w:rsidRPr="003B581C">
              <w:rPr>
                <w:b/>
                <w:bCs/>
                <w:color w:val="000000"/>
                <w:sz w:val="22"/>
                <w:szCs w:val="22"/>
              </w:rPr>
              <w:t>Ilość w opcji</w:t>
            </w:r>
          </w:p>
        </w:tc>
        <w:tc>
          <w:tcPr>
            <w:tcW w:w="327" w:type="pct"/>
            <w:tcBorders>
              <w:top w:val="nil"/>
              <w:left w:val="nil"/>
              <w:bottom w:val="single" w:sz="4" w:space="0" w:color="auto"/>
              <w:right w:val="single" w:sz="4" w:space="0" w:color="auto"/>
            </w:tcBorders>
            <w:shd w:val="clear" w:color="auto" w:fill="auto"/>
            <w:noWrap/>
            <w:textDirection w:val="btLr"/>
            <w:vAlign w:val="center"/>
            <w:hideMark/>
          </w:tcPr>
          <w:p w14:paraId="1794DEEF" w14:textId="77777777" w:rsidR="00970C66" w:rsidRPr="003B581C" w:rsidRDefault="00970C66" w:rsidP="00970C66">
            <w:pPr>
              <w:jc w:val="center"/>
              <w:rPr>
                <w:b/>
                <w:bCs/>
                <w:color w:val="000000"/>
                <w:sz w:val="22"/>
                <w:szCs w:val="22"/>
              </w:rPr>
            </w:pPr>
            <w:r w:rsidRPr="003B581C">
              <w:rPr>
                <w:b/>
                <w:bCs/>
                <w:color w:val="000000"/>
                <w:sz w:val="22"/>
                <w:szCs w:val="22"/>
              </w:rPr>
              <w:t>Ilość podstawowa</w:t>
            </w:r>
          </w:p>
        </w:tc>
        <w:tc>
          <w:tcPr>
            <w:tcW w:w="328" w:type="pct"/>
            <w:tcBorders>
              <w:top w:val="nil"/>
              <w:left w:val="nil"/>
              <w:bottom w:val="single" w:sz="4" w:space="0" w:color="auto"/>
              <w:right w:val="single" w:sz="4" w:space="0" w:color="auto"/>
            </w:tcBorders>
            <w:shd w:val="clear" w:color="auto" w:fill="auto"/>
            <w:noWrap/>
            <w:textDirection w:val="btLr"/>
            <w:vAlign w:val="center"/>
            <w:hideMark/>
          </w:tcPr>
          <w:p w14:paraId="45394340" w14:textId="77777777" w:rsidR="00970C66" w:rsidRPr="003B581C" w:rsidRDefault="00970C66" w:rsidP="00970C66">
            <w:pPr>
              <w:jc w:val="center"/>
              <w:rPr>
                <w:b/>
                <w:bCs/>
                <w:color w:val="000000"/>
                <w:sz w:val="22"/>
                <w:szCs w:val="22"/>
              </w:rPr>
            </w:pPr>
            <w:r w:rsidRPr="003B581C">
              <w:rPr>
                <w:b/>
                <w:bCs/>
                <w:color w:val="000000"/>
                <w:sz w:val="22"/>
                <w:szCs w:val="22"/>
              </w:rPr>
              <w:t>Ilość w opcji</w:t>
            </w:r>
          </w:p>
        </w:tc>
        <w:tc>
          <w:tcPr>
            <w:tcW w:w="388" w:type="pct"/>
            <w:tcBorders>
              <w:top w:val="nil"/>
              <w:left w:val="nil"/>
              <w:bottom w:val="single" w:sz="4" w:space="0" w:color="auto"/>
              <w:right w:val="single" w:sz="4" w:space="0" w:color="auto"/>
            </w:tcBorders>
            <w:shd w:val="clear" w:color="auto" w:fill="auto"/>
            <w:noWrap/>
            <w:textDirection w:val="btLr"/>
            <w:vAlign w:val="center"/>
            <w:hideMark/>
          </w:tcPr>
          <w:p w14:paraId="40D5D294" w14:textId="77777777" w:rsidR="00970C66" w:rsidRPr="003B581C" w:rsidRDefault="00970C66" w:rsidP="00970C66">
            <w:pPr>
              <w:jc w:val="center"/>
              <w:rPr>
                <w:b/>
                <w:bCs/>
                <w:color w:val="000000"/>
                <w:sz w:val="22"/>
                <w:szCs w:val="22"/>
              </w:rPr>
            </w:pPr>
            <w:r w:rsidRPr="003B581C">
              <w:rPr>
                <w:b/>
                <w:bCs/>
                <w:color w:val="000000"/>
                <w:sz w:val="22"/>
                <w:szCs w:val="22"/>
              </w:rPr>
              <w:t>Ilość podstawowa</w:t>
            </w:r>
          </w:p>
        </w:tc>
        <w:tc>
          <w:tcPr>
            <w:tcW w:w="388" w:type="pct"/>
            <w:tcBorders>
              <w:top w:val="nil"/>
              <w:left w:val="nil"/>
              <w:bottom w:val="single" w:sz="4" w:space="0" w:color="auto"/>
              <w:right w:val="single" w:sz="4" w:space="0" w:color="auto"/>
            </w:tcBorders>
            <w:shd w:val="clear" w:color="auto" w:fill="auto"/>
            <w:noWrap/>
            <w:textDirection w:val="btLr"/>
            <w:vAlign w:val="center"/>
            <w:hideMark/>
          </w:tcPr>
          <w:p w14:paraId="65FC59EB" w14:textId="77777777" w:rsidR="00970C66" w:rsidRPr="003B581C" w:rsidRDefault="00970C66" w:rsidP="00970C66">
            <w:pPr>
              <w:jc w:val="center"/>
              <w:rPr>
                <w:b/>
                <w:bCs/>
                <w:color w:val="000000"/>
                <w:sz w:val="22"/>
                <w:szCs w:val="22"/>
              </w:rPr>
            </w:pPr>
            <w:r w:rsidRPr="003B581C">
              <w:rPr>
                <w:b/>
                <w:bCs/>
                <w:color w:val="000000"/>
                <w:sz w:val="22"/>
                <w:szCs w:val="22"/>
              </w:rPr>
              <w:t>Ilość w opcji</w:t>
            </w:r>
          </w:p>
        </w:tc>
        <w:tc>
          <w:tcPr>
            <w:tcW w:w="400" w:type="pct"/>
            <w:vMerge/>
            <w:tcBorders>
              <w:top w:val="single" w:sz="4" w:space="0" w:color="auto"/>
              <w:left w:val="single" w:sz="4" w:space="0" w:color="auto"/>
              <w:bottom w:val="single" w:sz="4" w:space="0" w:color="auto"/>
              <w:right w:val="single" w:sz="4" w:space="0" w:color="auto"/>
            </w:tcBorders>
            <w:vAlign w:val="center"/>
            <w:hideMark/>
          </w:tcPr>
          <w:p w14:paraId="1D128AA1" w14:textId="77777777" w:rsidR="00970C66" w:rsidRPr="003B581C" w:rsidRDefault="00970C66" w:rsidP="00970C66">
            <w:pPr>
              <w:rPr>
                <w:b/>
                <w:bCs/>
                <w:color w:val="000000"/>
                <w:sz w:val="22"/>
                <w:szCs w:val="22"/>
              </w:rPr>
            </w:pPr>
          </w:p>
        </w:tc>
      </w:tr>
      <w:tr w:rsidR="00970C66" w:rsidRPr="003B581C" w14:paraId="50C5AD46" w14:textId="77777777" w:rsidTr="00970C66">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8B3B222" w14:textId="77777777" w:rsidR="00970C66" w:rsidRPr="003B581C" w:rsidRDefault="00970C66" w:rsidP="00970C66">
            <w:pPr>
              <w:rPr>
                <w:b/>
                <w:bCs/>
                <w:color w:val="000000"/>
                <w:sz w:val="22"/>
                <w:szCs w:val="22"/>
              </w:rPr>
            </w:pPr>
            <w:r w:rsidRPr="003B581C">
              <w:rPr>
                <w:b/>
                <w:bCs/>
                <w:color w:val="000000"/>
                <w:sz w:val="22"/>
                <w:szCs w:val="22"/>
              </w:rPr>
              <w:t>1 Ziemniaki obierane sterylizowane</w:t>
            </w:r>
          </w:p>
        </w:tc>
      </w:tr>
      <w:tr w:rsidR="00970C66" w:rsidRPr="003B581C" w14:paraId="30FB313F" w14:textId="77777777" w:rsidTr="00970C66">
        <w:trPr>
          <w:trHeight w:val="300"/>
        </w:trPr>
        <w:tc>
          <w:tcPr>
            <w:tcW w:w="190" w:type="pct"/>
            <w:tcBorders>
              <w:top w:val="nil"/>
              <w:left w:val="single" w:sz="4" w:space="0" w:color="auto"/>
              <w:bottom w:val="single" w:sz="4" w:space="0" w:color="auto"/>
              <w:right w:val="single" w:sz="4" w:space="0" w:color="auto"/>
            </w:tcBorders>
            <w:shd w:val="clear" w:color="auto" w:fill="auto"/>
            <w:noWrap/>
            <w:vAlign w:val="center"/>
            <w:hideMark/>
          </w:tcPr>
          <w:p w14:paraId="4A9537FC" w14:textId="77777777" w:rsidR="00970C66" w:rsidRPr="003B581C" w:rsidRDefault="00970C66" w:rsidP="00970C66">
            <w:pPr>
              <w:jc w:val="center"/>
              <w:rPr>
                <w:color w:val="000000"/>
                <w:sz w:val="22"/>
                <w:szCs w:val="22"/>
              </w:rPr>
            </w:pPr>
            <w:r w:rsidRPr="003B581C">
              <w:rPr>
                <w:color w:val="000000"/>
                <w:sz w:val="22"/>
                <w:szCs w:val="22"/>
              </w:rPr>
              <w:t>1</w:t>
            </w:r>
          </w:p>
        </w:tc>
        <w:tc>
          <w:tcPr>
            <w:tcW w:w="1330" w:type="pct"/>
            <w:tcBorders>
              <w:top w:val="nil"/>
              <w:left w:val="nil"/>
              <w:bottom w:val="single" w:sz="4" w:space="0" w:color="auto"/>
              <w:right w:val="single" w:sz="4" w:space="0" w:color="auto"/>
            </w:tcBorders>
            <w:shd w:val="clear" w:color="auto" w:fill="auto"/>
            <w:noWrap/>
            <w:vAlign w:val="center"/>
            <w:hideMark/>
          </w:tcPr>
          <w:p w14:paraId="5991AB6B" w14:textId="77777777" w:rsidR="00970C66" w:rsidRPr="003B581C" w:rsidRDefault="00970C66" w:rsidP="00970C66">
            <w:pPr>
              <w:rPr>
                <w:color w:val="000000"/>
                <w:sz w:val="22"/>
                <w:szCs w:val="22"/>
              </w:rPr>
            </w:pPr>
            <w:r w:rsidRPr="003B581C">
              <w:rPr>
                <w:color w:val="000000"/>
                <w:sz w:val="22"/>
                <w:szCs w:val="22"/>
              </w:rPr>
              <w:t>Ziemniaki obierane sterylizowane</w:t>
            </w:r>
          </w:p>
        </w:tc>
        <w:tc>
          <w:tcPr>
            <w:tcW w:w="315" w:type="pct"/>
            <w:tcBorders>
              <w:top w:val="nil"/>
              <w:left w:val="nil"/>
              <w:bottom w:val="single" w:sz="4" w:space="0" w:color="auto"/>
              <w:right w:val="single" w:sz="4" w:space="0" w:color="auto"/>
            </w:tcBorders>
            <w:shd w:val="clear" w:color="auto" w:fill="auto"/>
            <w:noWrap/>
            <w:vAlign w:val="center"/>
            <w:hideMark/>
          </w:tcPr>
          <w:p w14:paraId="4469FECA" w14:textId="77777777" w:rsidR="00970C66" w:rsidRPr="003B581C" w:rsidRDefault="00970C66" w:rsidP="00970C66">
            <w:pPr>
              <w:jc w:val="center"/>
              <w:rPr>
                <w:color w:val="000000"/>
                <w:sz w:val="22"/>
                <w:szCs w:val="22"/>
              </w:rPr>
            </w:pPr>
            <w:r w:rsidRPr="003B581C">
              <w:rPr>
                <w:color w:val="000000"/>
                <w:sz w:val="22"/>
                <w:szCs w:val="22"/>
              </w:rPr>
              <w:t>kg</w:t>
            </w:r>
          </w:p>
        </w:tc>
        <w:tc>
          <w:tcPr>
            <w:tcW w:w="375" w:type="pct"/>
            <w:tcBorders>
              <w:top w:val="nil"/>
              <w:left w:val="nil"/>
              <w:bottom w:val="single" w:sz="4" w:space="0" w:color="auto"/>
              <w:right w:val="single" w:sz="4" w:space="0" w:color="auto"/>
            </w:tcBorders>
            <w:shd w:val="clear" w:color="auto" w:fill="auto"/>
            <w:noWrap/>
            <w:vAlign w:val="center"/>
          </w:tcPr>
          <w:p w14:paraId="316059D5" w14:textId="77777777" w:rsidR="00970C66" w:rsidRPr="003B581C" w:rsidRDefault="00970C66" w:rsidP="00970C66">
            <w:pPr>
              <w:jc w:val="right"/>
              <w:rPr>
                <w:color w:val="000000"/>
                <w:sz w:val="22"/>
                <w:szCs w:val="22"/>
              </w:rPr>
            </w:pPr>
            <w:r w:rsidRPr="003B581C">
              <w:rPr>
                <w:color w:val="000000"/>
                <w:sz w:val="22"/>
                <w:szCs w:val="22"/>
              </w:rPr>
              <w:t>35 700</w:t>
            </w:r>
          </w:p>
        </w:tc>
        <w:tc>
          <w:tcPr>
            <w:tcW w:w="328" w:type="pct"/>
            <w:tcBorders>
              <w:top w:val="nil"/>
              <w:left w:val="nil"/>
              <w:bottom w:val="single" w:sz="4" w:space="0" w:color="auto"/>
              <w:right w:val="single" w:sz="4" w:space="0" w:color="auto"/>
            </w:tcBorders>
            <w:shd w:val="clear" w:color="auto" w:fill="auto"/>
            <w:noWrap/>
            <w:vAlign w:val="center"/>
          </w:tcPr>
          <w:p w14:paraId="58632109" w14:textId="77777777" w:rsidR="00970C66" w:rsidRPr="003B581C" w:rsidRDefault="00970C66" w:rsidP="00970C66">
            <w:pPr>
              <w:jc w:val="right"/>
              <w:rPr>
                <w:color w:val="000000"/>
                <w:sz w:val="22"/>
                <w:szCs w:val="22"/>
              </w:rPr>
            </w:pPr>
            <w:r w:rsidRPr="003B581C">
              <w:rPr>
                <w:color w:val="000000"/>
                <w:sz w:val="22"/>
                <w:szCs w:val="22"/>
              </w:rPr>
              <w:t>83 300</w:t>
            </w:r>
          </w:p>
        </w:tc>
        <w:tc>
          <w:tcPr>
            <w:tcW w:w="341" w:type="pct"/>
            <w:tcBorders>
              <w:top w:val="nil"/>
              <w:left w:val="nil"/>
              <w:bottom w:val="single" w:sz="4" w:space="0" w:color="auto"/>
              <w:right w:val="single" w:sz="4" w:space="0" w:color="auto"/>
            </w:tcBorders>
            <w:shd w:val="clear" w:color="auto" w:fill="auto"/>
            <w:noWrap/>
            <w:vAlign w:val="center"/>
          </w:tcPr>
          <w:p w14:paraId="6DF73C3F" w14:textId="77777777" w:rsidR="00970C66" w:rsidRPr="003B581C" w:rsidRDefault="00970C66" w:rsidP="00970C66">
            <w:pPr>
              <w:jc w:val="right"/>
              <w:rPr>
                <w:color w:val="000000"/>
                <w:sz w:val="22"/>
                <w:szCs w:val="22"/>
              </w:rPr>
            </w:pPr>
            <w:r w:rsidRPr="003B581C">
              <w:rPr>
                <w:color w:val="000000"/>
                <w:sz w:val="22"/>
                <w:szCs w:val="22"/>
              </w:rPr>
              <w:t>10 200</w:t>
            </w:r>
          </w:p>
        </w:tc>
        <w:tc>
          <w:tcPr>
            <w:tcW w:w="290" w:type="pct"/>
            <w:tcBorders>
              <w:top w:val="nil"/>
              <w:left w:val="nil"/>
              <w:bottom w:val="single" w:sz="4" w:space="0" w:color="auto"/>
              <w:right w:val="single" w:sz="4" w:space="0" w:color="auto"/>
            </w:tcBorders>
            <w:shd w:val="clear" w:color="auto" w:fill="auto"/>
            <w:noWrap/>
            <w:vAlign w:val="center"/>
          </w:tcPr>
          <w:p w14:paraId="40CF1EE5" w14:textId="77777777" w:rsidR="00970C66" w:rsidRPr="003B581C" w:rsidRDefault="00970C66" w:rsidP="00970C66">
            <w:pPr>
              <w:jc w:val="right"/>
              <w:rPr>
                <w:color w:val="000000"/>
                <w:sz w:val="22"/>
                <w:szCs w:val="22"/>
              </w:rPr>
            </w:pPr>
            <w:r w:rsidRPr="003B581C">
              <w:rPr>
                <w:color w:val="000000"/>
                <w:sz w:val="22"/>
                <w:szCs w:val="22"/>
              </w:rPr>
              <w:t>23 800</w:t>
            </w:r>
          </w:p>
        </w:tc>
        <w:tc>
          <w:tcPr>
            <w:tcW w:w="327" w:type="pct"/>
            <w:tcBorders>
              <w:top w:val="nil"/>
              <w:left w:val="nil"/>
              <w:bottom w:val="single" w:sz="4" w:space="0" w:color="auto"/>
              <w:right w:val="single" w:sz="4" w:space="0" w:color="auto"/>
            </w:tcBorders>
            <w:shd w:val="clear" w:color="auto" w:fill="auto"/>
            <w:noWrap/>
            <w:vAlign w:val="center"/>
          </w:tcPr>
          <w:p w14:paraId="64E10125" w14:textId="77777777" w:rsidR="00970C66" w:rsidRPr="003B581C" w:rsidRDefault="00970C66" w:rsidP="00970C66">
            <w:pPr>
              <w:jc w:val="right"/>
              <w:rPr>
                <w:color w:val="000000"/>
                <w:sz w:val="22"/>
                <w:szCs w:val="22"/>
              </w:rPr>
            </w:pPr>
            <w:r w:rsidRPr="003B581C">
              <w:rPr>
                <w:color w:val="000000"/>
                <w:sz w:val="22"/>
                <w:szCs w:val="22"/>
              </w:rPr>
              <w:t>1 200</w:t>
            </w:r>
          </w:p>
        </w:tc>
        <w:tc>
          <w:tcPr>
            <w:tcW w:w="328" w:type="pct"/>
            <w:tcBorders>
              <w:top w:val="nil"/>
              <w:left w:val="nil"/>
              <w:bottom w:val="single" w:sz="4" w:space="0" w:color="auto"/>
              <w:right w:val="single" w:sz="4" w:space="0" w:color="auto"/>
            </w:tcBorders>
            <w:shd w:val="clear" w:color="auto" w:fill="auto"/>
            <w:noWrap/>
            <w:vAlign w:val="center"/>
          </w:tcPr>
          <w:p w14:paraId="26F5CCFF" w14:textId="77777777" w:rsidR="00970C66" w:rsidRPr="003B581C" w:rsidRDefault="00970C66" w:rsidP="00970C66">
            <w:pPr>
              <w:jc w:val="right"/>
              <w:rPr>
                <w:color w:val="000000"/>
                <w:sz w:val="22"/>
                <w:szCs w:val="22"/>
              </w:rPr>
            </w:pPr>
            <w:r w:rsidRPr="003B581C">
              <w:rPr>
                <w:color w:val="000000"/>
                <w:sz w:val="22"/>
                <w:szCs w:val="22"/>
              </w:rPr>
              <w:t>2 800</w:t>
            </w:r>
          </w:p>
        </w:tc>
        <w:tc>
          <w:tcPr>
            <w:tcW w:w="388" w:type="pct"/>
            <w:tcBorders>
              <w:top w:val="nil"/>
              <w:left w:val="nil"/>
              <w:bottom w:val="single" w:sz="4" w:space="0" w:color="auto"/>
              <w:right w:val="single" w:sz="4" w:space="0" w:color="auto"/>
            </w:tcBorders>
            <w:shd w:val="clear" w:color="auto" w:fill="auto"/>
            <w:noWrap/>
            <w:vAlign w:val="center"/>
          </w:tcPr>
          <w:p w14:paraId="3EC62356" w14:textId="77777777" w:rsidR="00970C66" w:rsidRPr="003B581C" w:rsidRDefault="00970C66" w:rsidP="00970C66">
            <w:pPr>
              <w:jc w:val="center"/>
              <w:rPr>
                <w:b/>
                <w:bCs/>
                <w:color w:val="000000"/>
                <w:sz w:val="22"/>
                <w:szCs w:val="22"/>
              </w:rPr>
            </w:pPr>
            <w:r w:rsidRPr="003B581C">
              <w:rPr>
                <w:b/>
                <w:bCs/>
                <w:color w:val="000000"/>
                <w:sz w:val="22"/>
                <w:szCs w:val="22"/>
              </w:rPr>
              <w:t>47 100</w:t>
            </w:r>
          </w:p>
        </w:tc>
        <w:tc>
          <w:tcPr>
            <w:tcW w:w="388" w:type="pct"/>
            <w:tcBorders>
              <w:top w:val="nil"/>
              <w:left w:val="nil"/>
              <w:bottom w:val="single" w:sz="4" w:space="0" w:color="auto"/>
              <w:right w:val="single" w:sz="4" w:space="0" w:color="auto"/>
            </w:tcBorders>
            <w:shd w:val="clear" w:color="auto" w:fill="auto"/>
            <w:noWrap/>
            <w:vAlign w:val="center"/>
          </w:tcPr>
          <w:p w14:paraId="524665C5" w14:textId="77777777" w:rsidR="00970C66" w:rsidRPr="003B581C" w:rsidRDefault="00970C66" w:rsidP="00970C66">
            <w:pPr>
              <w:jc w:val="center"/>
              <w:rPr>
                <w:b/>
                <w:bCs/>
                <w:color w:val="000000"/>
                <w:sz w:val="22"/>
                <w:szCs w:val="22"/>
              </w:rPr>
            </w:pPr>
            <w:r w:rsidRPr="003B581C">
              <w:rPr>
                <w:b/>
                <w:bCs/>
                <w:color w:val="000000"/>
                <w:sz w:val="22"/>
                <w:szCs w:val="22"/>
              </w:rPr>
              <w:t>109 900</w:t>
            </w:r>
          </w:p>
        </w:tc>
        <w:tc>
          <w:tcPr>
            <w:tcW w:w="400" w:type="pct"/>
            <w:tcBorders>
              <w:top w:val="nil"/>
              <w:left w:val="nil"/>
              <w:bottom w:val="single" w:sz="4" w:space="0" w:color="auto"/>
              <w:right w:val="single" w:sz="4" w:space="0" w:color="auto"/>
            </w:tcBorders>
            <w:shd w:val="clear" w:color="auto" w:fill="auto"/>
            <w:noWrap/>
            <w:vAlign w:val="center"/>
          </w:tcPr>
          <w:p w14:paraId="71BB1400" w14:textId="77777777" w:rsidR="00970C66" w:rsidRPr="003B581C" w:rsidRDefault="00970C66" w:rsidP="00970C66">
            <w:pPr>
              <w:jc w:val="center"/>
              <w:rPr>
                <w:b/>
                <w:bCs/>
                <w:color w:val="000000"/>
                <w:sz w:val="22"/>
                <w:szCs w:val="22"/>
              </w:rPr>
            </w:pPr>
            <w:r w:rsidRPr="003B581C">
              <w:rPr>
                <w:b/>
                <w:bCs/>
                <w:color w:val="000000"/>
                <w:sz w:val="22"/>
                <w:szCs w:val="22"/>
              </w:rPr>
              <w:t>157 000</w:t>
            </w:r>
          </w:p>
        </w:tc>
      </w:tr>
    </w:tbl>
    <w:p w14:paraId="409692D1" w14:textId="77777777" w:rsidR="00592F16" w:rsidRDefault="00592F16" w:rsidP="00625802">
      <w:pPr>
        <w:spacing w:after="120"/>
        <w:jc w:val="both"/>
        <w:rPr>
          <w:rFonts w:eastAsia="Calibri"/>
          <w:sz w:val="22"/>
          <w:lang w:eastAsia="en-US"/>
        </w:rPr>
      </w:pPr>
    </w:p>
    <w:p w14:paraId="18B12B02" w14:textId="180126D7" w:rsidR="00970C66" w:rsidRPr="00592F16" w:rsidRDefault="00970C66" w:rsidP="00625802">
      <w:pPr>
        <w:spacing w:after="120"/>
        <w:jc w:val="both"/>
        <w:rPr>
          <w:rFonts w:eastAsia="Calibri"/>
          <w:b/>
          <w:sz w:val="22"/>
          <w:lang w:eastAsia="en-US"/>
        </w:rPr>
      </w:pPr>
      <w:r w:rsidRPr="00592F16">
        <w:rPr>
          <w:rFonts w:eastAsia="Calibri"/>
          <w:b/>
          <w:sz w:val="22"/>
          <w:lang w:eastAsia="en-US"/>
        </w:rPr>
        <w:t>Zadanie nr 2: Dostawa ziemniaków obieranych sterylizowanych do jednostek wojskowych z rejonu</w:t>
      </w:r>
      <w:r w:rsidR="00F04E22">
        <w:rPr>
          <w:rFonts w:eastAsia="Calibri"/>
          <w:b/>
          <w:sz w:val="22"/>
          <w:lang w:eastAsia="en-US"/>
        </w:rPr>
        <w:t>,</w:t>
      </w:r>
      <w:r w:rsidRPr="00592F16">
        <w:rPr>
          <w:rFonts w:eastAsia="Calibri"/>
          <w:b/>
          <w:sz w:val="22"/>
          <w:lang w:eastAsia="en-US"/>
        </w:rPr>
        <w:t xml:space="preserve"> Złocieniec, Wałcz, Świdwin, Trzebiatów, Mirosławiec Górny i ośrodka szkolenia </w:t>
      </w:r>
      <w:r w:rsidR="00592F16" w:rsidRPr="00592F16">
        <w:rPr>
          <w:rFonts w:eastAsia="Calibri"/>
          <w:b/>
          <w:sz w:val="22"/>
          <w:lang w:eastAsia="en-US"/>
        </w:rPr>
        <w:t>poligonowego Oleszno.</w:t>
      </w:r>
    </w:p>
    <w:tbl>
      <w:tblPr>
        <w:tblW w:w="14622" w:type="dxa"/>
        <w:tblInd w:w="-5" w:type="dxa"/>
        <w:tblCellMar>
          <w:left w:w="70" w:type="dxa"/>
          <w:right w:w="70" w:type="dxa"/>
        </w:tblCellMar>
        <w:tblLook w:val="04A0" w:firstRow="1" w:lastRow="0" w:firstColumn="1" w:lastColumn="0" w:noHBand="0" w:noVBand="1"/>
      </w:tblPr>
      <w:tblGrid>
        <w:gridCol w:w="532"/>
        <w:gridCol w:w="4023"/>
        <w:gridCol w:w="960"/>
        <w:gridCol w:w="1140"/>
        <w:gridCol w:w="1000"/>
        <w:gridCol w:w="1843"/>
        <w:gridCol w:w="1559"/>
        <w:gridCol w:w="1134"/>
        <w:gridCol w:w="1276"/>
        <w:gridCol w:w="1155"/>
      </w:tblGrid>
      <w:tr w:rsidR="003B581C" w:rsidRPr="003B581C" w14:paraId="41B7228C" w14:textId="77777777" w:rsidTr="00970C66">
        <w:trPr>
          <w:trHeight w:val="675"/>
        </w:trPr>
        <w:tc>
          <w:tcPr>
            <w:tcW w:w="53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EDEEDE" w14:textId="77777777" w:rsidR="003B581C" w:rsidRPr="003B581C" w:rsidRDefault="003B581C" w:rsidP="003B581C">
            <w:pPr>
              <w:jc w:val="center"/>
              <w:rPr>
                <w:b/>
                <w:bCs/>
                <w:color w:val="000000"/>
                <w:sz w:val="22"/>
                <w:szCs w:val="22"/>
              </w:rPr>
            </w:pPr>
            <w:r w:rsidRPr="003B581C">
              <w:rPr>
                <w:b/>
                <w:bCs/>
                <w:color w:val="000000"/>
                <w:sz w:val="22"/>
                <w:szCs w:val="22"/>
              </w:rPr>
              <w:t>L.p.</w:t>
            </w:r>
          </w:p>
        </w:tc>
        <w:tc>
          <w:tcPr>
            <w:tcW w:w="402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F17A56" w14:textId="77777777" w:rsidR="003B581C" w:rsidRPr="003B581C" w:rsidRDefault="003B581C" w:rsidP="003B581C">
            <w:pPr>
              <w:jc w:val="center"/>
              <w:rPr>
                <w:b/>
                <w:bCs/>
                <w:color w:val="000000"/>
                <w:sz w:val="22"/>
                <w:szCs w:val="22"/>
              </w:rPr>
            </w:pPr>
            <w:r w:rsidRPr="003B581C">
              <w:rPr>
                <w:b/>
                <w:bCs/>
                <w:color w:val="000000"/>
                <w:sz w:val="22"/>
                <w:szCs w:val="22"/>
              </w:rPr>
              <w:t>Nazwa produktu</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F1E38" w14:textId="77777777" w:rsidR="003B581C" w:rsidRPr="003B581C" w:rsidRDefault="003B581C" w:rsidP="003B581C">
            <w:pPr>
              <w:jc w:val="center"/>
              <w:rPr>
                <w:b/>
                <w:bCs/>
                <w:color w:val="000000"/>
                <w:sz w:val="22"/>
                <w:szCs w:val="22"/>
              </w:rPr>
            </w:pPr>
            <w:r w:rsidRPr="003B581C">
              <w:rPr>
                <w:b/>
                <w:bCs/>
                <w:color w:val="000000"/>
                <w:sz w:val="22"/>
                <w:szCs w:val="22"/>
              </w:rPr>
              <w:t>JM</w:t>
            </w:r>
          </w:p>
        </w:tc>
        <w:tc>
          <w:tcPr>
            <w:tcW w:w="2140" w:type="dxa"/>
            <w:gridSpan w:val="2"/>
            <w:tcBorders>
              <w:top w:val="single" w:sz="4" w:space="0" w:color="auto"/>
              <w:left w:val="nil"/>
              <w:bottom w:val="single" w:sz="4" w:space="0" w:color="auto"/>
              <w:right w:val="single" w:sz="4" w:space="0" w:color="auto"/>
            </w:tcBorders>
            <w:shd w:val="clear" w:color="auto" w:fill="auto"/>
            <w:vAlign w:val="center"/>
            <w:hideMark/>
          </w:tcPr>
          <w:p w14:paraId="1267102E" w14:textId="77777777" w:rsidR="003B581C" w:rsidRPr="003B581C" w:rsidRDefault="003B581C" w:rsidP="003B581C">
            <w:pPr>
              <w:jc w:val="center"/>
              <w:rPr>
                <w:b/>
                <w:bCs/>
                <w:color w:val="000000"/>
                <w:sz w:val="22"/>
                <w:szCs w:val="22"/>
              </w:rPr>
            </w:pPr>
            <w:r w:rsidRPr="003B581C">
              <w:rPr>
                <w:b/>
                <w:bCs/>
                <w:color w:val="000000"/>
                <w:sz w:val="22"/>
                <w:szCs w:val="22"/>
              </w:rPr>
              <w:t>16 WOG</w:t>
            </w:r>
            <w:r w:rsidRPr="003B581C">
              <w:rPr>
                <w:b/>
                <w:bCs/>
                <w:color w:val="000000"/>
                <w:sz w:val="22"/>
                <w:szCs w:val="22"/>
              </w:rPr>
              <w:br/>
              <w:t>Drawsko Pom.</w:t>
            </w:r>
          </w:p>
        </w:tc>
        <w:tc>
          <w:tcPr>
            <w:tcW w:w="3402" w:type="dxa"/>
            <w:gridSpan w:val="2"/>
            <w:tcBorders>
              <w:top w:val="single" w:sz="4" w:space="0" w:color="auto"/>
              <w:left w:val="nil"/>
              <w:bottom w:val="single" w:sz="4" w:space="0" w:color="auto"/>
              <w:right w:val="single" w:sz="4" w:space="0" w:color="auto"/>
            </w:tcBorders>
            <w:shd w:val="clear" w:color="auto" w:fill="auto"/>
            <w:vAlign w:val="center"/>
            <w:hideMark/>
          </w:tcPr>
          <w:p w14:paraId="16E47347" w14:textId="77777777" w:rsidR="003B581C" w:rsidRPr="003B581C" w:rsidRDefault="003B581C" w:rsidP="003B581C">
            <w:pPr>
              <w:jc w:val="center"/>
              <w:rPr>
                <w:b/>
                <w:bCs/>
                <w:color w:val="000000"/>
                <w:sz w:val="22"/>
                <w:szCs w:val="22"/>
              </w:rPr>
            </w:pPr>
            <w:r w:rsidRPr="003B581C">
              <w:rPr>
                <w:b/>
                <w:bCs/>
                <w:color w:val="000000"/>
                <w:sz w:val="22"/>
                <w:szCs w:val="22"/>
              </w:rPr>
              <w:t xml:space="preserve">21 BLT </w:t>
            </w:r>
            <w:r w:rsidRPr="003B581C">
              <w:rPr>
                <w:b/>
                <w:bCs/>
                <w:color w:val="000000"/>
                <w:sz w:val="22"/>
                <w:szCs w:val="22"/>
              </w:rPr>
              <w:br/>
              <w:t>Świdwin</w:t>
            </w:r>
          </w:p>
        </w:tc>
        <w:tc>
          <w:tcPr>
            <w:tcW w:w="241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52737F8" w14:textId="77777777" w:rsidR="003B581C" w:rsidRPr="003B581C" w:rsidRDefault="003B581C" w:rsidP="003B581C">
            <w:pPr>
              <w:jc w:val="center"/>
              <w:rPr>
                <w:b/>
                <w:bCs/>
                <w:color w:val="000000"/>
                <w:sz w:val="22"/>
                <w:szCs w:val="22"/>
              </w:rPr>
            </w:pPr>
            <w:r w:rsidRPr="003B581C">
              <w:rPr>
                <w:b/>
                <w:bCs/>
                <w:color w:val="000000"/>
                <w:sz w:val="22"/>
                <w:szCs w:val="22"/>
              </w:rPr>
              <w:t>RAZEM</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9B0261" w14:textId="77777777" w:rsidR="003B581C" w:rsidRPr="003B581C" w:rsidRDefault="003B581C" w:rsidP="003B581C">
            <w:pPr>
              <w:jc w:val="center"/>
              <w:rPr>
                <w:b/>
                <w:bCs/>
                <w:color w:val="000000"/>
                <w:sz w:val="22"/>
                <w:szCs w:val="22"/>
              </w:rPr>
            </w:pPr>
            <w:r w:rsidRPr="003B581C">
              <w:rPr>
                <w:b/>
                <w:bCs/>
                <w:color w:val="000000"/>
                <w:sz w:val="22"/>
                <w:szCs w:val="22"/>
              </w:rPr>
              <w:t>OGÓŁEM</w:t>
            </w:r>
          </w:p>
        </w:tc>
      </w:tr>
      <w:tr w:rsidR="003B581C" w:rsidRPr="003B581C" w14:paraId="0DD0AFD7" w14:textId="77777777" w:rsidTr="00970C66">
        <w:trPr>
          <w:trHeight w:val="1995"/>
        </w:trPr>
        <w:tc>
          <w:tcPr>
            <w:tcW w:w="532" w:type="dxa"/>
            <w:vMerge/>
            <w:tcBorders>
              <w:top w:val="nil"/>
              <w:left w:val="single" w:sz="4" w:space="0" w:color="auto"/>
              <w:bottom w:val="single" w:sz="4" w:space="0" w:color="auto"/>
              <w:right w:val="single" w:sz="4" w:space="0" w:color="auto"/>
            </w:tcBorders>
            <w:vAlign w:val="center"/>
            <w:hideMark/>
          </w:tcPr>
          <w:p w14:paraId="29B53080" w14:textId="77777777" w:rsidR="003B581C" w:rsidRPr="003B581C" w:rsidRDefault="003B581C" w:rsidP="003B581C">
            <w:pPr>
              <w:rPr>
                <w:b/>
                <w:bCs/>
                <w:color w:val="000000"/>
                <w:sz w:val="22"/>
                <w:szCs w:val="22"/>
              </w:rPr>
            </w:pPr>
          </w:p>
        </w:tc>
        <w:tc>
          <w:tcPr>
            <w:tcW w:w="4023" w:type="dxa"/>
            <w:vMerge/>
            <w:tcBorders>
              <w:top w:val="nil"/>
              <w:left w:val="single" w:sz="4" w:space="0" w:color="auto"/>
              <w:bottom w:val="single" w:sz="4" w:space="0" w:color="auto"/>
              <w:right w:val="single" w:sz="4" w:space="0" w:color="auto"/>
            </w:tcBorders>
            <w:vAlign w:val="center"/>
            <w:hideMark/>
          </w:tcPr>
          <w:p w14:paraId="27125799" w14:textId="77777777" w:rsidR="003B581C" w:rsidRPr="003B581C" w:rsidRDefault="003B581C" w:rsidP="003B581C">
            <w:pPr>
              <w:rPr>
                <w:b/>
                <w:bCs/>
                <w:color w:val="000000"/>
                <w:sz w:val="22"/>
                <w:szCs w:val="22"/>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5B74BCC" w14:textId="77777777" w:rsidR="003B581C" w:rsidRPr="003B581C" w:rsidRDefault="003B581C" w:rsidP="003B581C">
            <w:pPr>
              <w:rPr>
                <w:b/>
                <w:bCs/>
                <w:color w:val="000000"/>
                <w:sz w:val="22"/>
                <w:szCs w:val="22"/>
              </w:rPr>
            </w:pPr>
          </w:p>
        </w:tc>
        <w:tc>
          <w:tcPr>
            <w:tcW w:w="1140" w:type="dxa"/>
            <w:tcBorders>
              <w:top w:val="nil"/>
              <w:left w:val="nil"/>
              <w:bottom w:val="single" w:sz="4" w:space="0" w:color="auto"/>
              <w:right w:val="single" w:sz="4" w:space="0" w:color="auto"/>
            </w:tcBorders>
            <w:shd w:val="clear" w:color="auto" w:fill="auto"/>
            <w:noWrap/>
            <w:textDirection w:val="btLr"/>
            <w:vAlign w:val="center"/>
            <w:hideMark/>
          </w:tcPr>
          <w:p w14:paraId="63E381F6" w14:textId="77777777" w:rsidR="003B581C" w:rsidRPr="003B581C" w:rsidRDefault="003B581C" w:rsidP="003B581C">
            <w:pPr>
              <w:jc w:val="center"/>
              <w:rPr>
                <w:b/>
                <w:bCs/>
                <w:color w:val="000000"/>
                <w:sz w:val="22"/>
                <w:szCs w:val="22"/>
              </w:rPr>
            </w:pPr>
            <w:r w:rsidRPr="003B581C">
              <w:rPr>
                <w:b/>
                <w:bCs/>
                <w:color w:val="000000"/>
                <w:sz w:val="22"/>
                <w:szCs w:val="22"/>
              </w:rPr>
              <w:t>Ilość podstawowa</w:t>
            </w:r>
          </w:p>
        </w:tc>
        <w:tc>
          <w:tcPr>
            <w:tcW w:w="1000" w:type="dxa"/>
            <w:tcBorders>
              <w:top w:val="nil"/>
              <w:left w:val="nil"/>
              <w:bottom w:val="single" w:sz="4" w:space="0" w:color="auto"/>
              <w:right w:val="single" w:sz="4" w:space="0" w:color="auto"/>
            </w:tcBorders>
            <w:shd w:val="clear" w:color="auto" w:fill="auto"/>
            <w:noWrap/>
            <w:textDirection w:val="btLr"/>
            <w:vAlign w:val="center"/>
            <w:hideMark/>
          </w:tcPr>
          <w:p w14:paraId="29FDA4B1" w14:textId="77777777" w:rsidR="003B581C" w:rsidRPr="003B581C" w:rsidRDefault="003B581C" w:rsidP="003B581C">
            <w:pPr>
              <w:jc w:val="center"/>
              <w:rPr>
                <w:b/>
                <w:bCs/>
                <w:color w:val="000000"/>
                <w:sz w:val="22"/>
                <w:szCs w:val="22"/>
              </w:rPr>
            </w:pPr>
            <w:r w:rsidRPr="003B581C">
              <w:rPr>
                <w:b/>
                <w:bCs/>
                <w:color w:val="000000"/>
                <w:sz w:val="22"/>
                <w:szCs w:val="22"/>
              </w:rPr>
              <w:t>Ilość w opcji</w:t>
            </w:r>
          </w:p>
        </w:tc>
        <w:tc>
          <w:tcPr>
            <w:tcW w:w="1843" w:type="dxa"/>
            <w:tcBorders>
              <w:top w:val="nil"/>
              <w:left w:val="nil"/>
              <w:bottom w:val="single" w:sz="4" w:space="0" w:color="auto"/>
              <w:right w:val="single" w:sz="4" w:space="0" w:color="auto"/>
            </w:tcBorders>
            <w:shd w:val="clear" w:color="auto" w:fill="auto"/>
            <w:noWrap/>
            <w:textDirection w:val="btLr"/>
            <w:vAlign w:val="center"/>
            <w:hideMark/>
          </w:tcPr>
          <w:p w14:paraId="02A3EA7A" w14:textId="77777777" w:rsidR="003B581C" w:rsidRPr="003B581C" w:rsidRDefault="003B581C" w:rsidP="003B581C">
            <w:pPr>
              <w:jc w:val="center"/>
              <w:rPr>
                <w:b/>
                <w:bCs/>
                <w:color w:val="000000"/>
                <w:sz w:val="22"/>
                <w:szCs w:val="22"/>
              </w:rPr>
            </w:pPr>
            <w:r w:rsidRPr="003B581C">
              <w:rPr>
                <w:b/>
                <w:bCs/>
                <w:color w:val="000000"/>
                <w:sz w:val="22"/>
                <w:szCs w:val="22"/>
              </w:rPr>
              <w:t>Ilość podstawowa</w:t>
            </w:r>
          </w:p>
        </w:tc>
        <w:tc>
          <w:tcPr>
            <w:tcW w:w="1559" w:type="dxa"/>
            <w:tcBorders>
              <w:top w:val="nil"/>
              <w:left w:val="nil"/>
              <w:bottom w:val="single" w:sz="4" w:space="0" w:color="auto"/>
              <w:right w:val="single" w:sz="4" w:space="0" w:color="auto"/>
            </w:tcBorders>
            <w:shd w:val="clear" w:color="auto" w:fill="auto"/>
            <w:noWrap/>
            <w:textDirection w:val="btLr"/>
            <w:vAlign w:val="center"/>
            <w:hideMark/>
          </w:tcPr>
          <w:p w14:paraId="65670B6E" w14:textId="77777777" w:rsidR="003B581C" w:rsidRPr="003B581C" w:rsidRDefault="003B581C" w:rsidP="003B581C">
            <w:pPr>
              <w:jc w:val="center"/>
              <w:rPr>
                <w:b/>
                <w:bCs/>
                <w:color w:val="000000"/>
                <w:sz w:val="22"/>
                <w:szCs w:val="22"/>
              </w:rPr>
            </w:pPr>
            <w:r w:rsidRPr="003B581C">
              <w:rPr>
                <w:b/>
                <w:bCs/>
                <w:color w:val="000000"/>
                <w:sz w:val="22"/>
                <w:szCs w:val="22"/>
              </w:rPr>
              <w:t>Ilość w opcji</w:t>
            </w:r>
          </w:p>
        </w:tc>
        <w:tc>
          <w:tcPr>
            <w:tcW w:w="1134" w:type="dxa"/>
            <w:tcBorders>
              <w:top w:val="nil"/>
              <w:left w:val="nil"/>
              <w:bottom w:val="single" w:sz="4" w:space="0" w:color="auto"/>
              <w:right w:val="single" w:sz="4" w:space="0" w:color="auto"/>
            </w:tcBorders>
            <w:shd w:val="clear" w:color="auto" w:fill="auto"/>
            <w:noWrap/>
            <w:textDirection w:val="btLr"/>
            <w:vAlign w:val="center"/>
            <w:hideMark/>
          </w:tcPr>
          <w:p w14:paraId="3D2E753F" w14:textId="77777777" w:rsidR="003B581C" w:rsidRPr="003B581C" w:rsidRDefault="003B581C" w:rsidP="003B581C">
            <w:pPr>
              <w:jc w:val="center"/>
              <w:rPr>
                <w:b/>
                <w:bCs/>
                <w:color w:val="000000"/>
                <w:sz w:val="22"/>
                <w:szCs w:val="22"/>
              </w:rPr>
            </w:pPr>
            <w:r w:rsidRPr="003B581C">
              <w:rPr>
                <w:b/>
                <w:bCs/>
                <w:color w:val="000000"/>
                <w:sz w:val="22"/>
                <w:szCs w:val="22"/>
              </w:rPr>
              <w:t>Ilość podstawowa</w:t>
            </w:r>
          </w:p>
        </w:tc>
        <w:tc>
          <w:tcPr>
            <w:tcW w:w="1276" w:type="dxa"/>
            <w:tcBorders>
              <w:top w:val="nil"/>
              <w:left w:val="nil"/>
              <w:bottom w:val="single" w:sz="4" w:space="0" w:color="auto"/>
              <w:right w:val="single" w:sz="4" w:space="0" w:color="auto"/>
            </w:tcBorders>
            <w:shd w:val="clear" w:color="auto" w:fill="auto"/>
            <w:noWrap/>
            <w:textDirection w:val="btLr"/>
            <w:vAlign w:val="center"/>
            <w:hideMark/>
          </w:tcPr>
          <w:p w14:paraId="3A54CD26" w14:textId="77777777" w:rsidR="003B581C" w:rsidRPr="003B581C" w:rsidRDefault="003B581C" w:rsidP="003B581C">
            <w:pPr>
              <w:jc w:val="center"/>
              <w:rPr>
                <w:b/>
                <w:bCs/>
                <w:color w:val="000000"/>
                <w:sz w:val="22"/>
                <w:szCs w:val="22"/>
              </w:rPr>
            </w:pPr>
            <w:r w:rsidRPr="003B581C">
              <w:rPr>
                <w:b/>
                <w:bCs/>
                <w:color w:val="000000"/>
                <w:sz w:val="22"/>
                <w:szCs w:val="22"/>
              </w:rPr>
              <w:t>Ilość w opcji</w:t>
            </w: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24F0DC8" w14:textId="77777777" w:rsidR="003B581C" w:rsidRPr="003B581C" w:rsidRDefault="003B581C" w:rsidP="003B581C">
            <w:pPr>
              <w:rPr>
                <w:b/>
                <w:bCs/>
                <w:color w:val="000000"/>
                <w:sz w:val="22"/>
                <w:szCs w:val="22"/>
              </w:rPr>
            </w:pPr>
          </w:p>
        </w:tc>
      </w:tr>
      <w:tr w:rsidR="003B581C" w:rsidRPr="003B581C" w14:paraId="1FB67390" w14:textId="77777777" w:rsidTr="00970C66">
        <w:trPr>
          <w:trHeight w:val="300"/>
        </w:trPr>
        <w:tc>
          <w:tcPr>
            <w:tcW w:w="14622"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7A17" w14:textId="77777777" w:rsidR="003B581C" w:rsidRPr="003B581C" w:rsidRDefault="003B581C" w:rsidP="003B581C">
            <w:pPr>
              <w:rPr>
                <w:b/>
                <w:bCs/>
                <w:color w:val="000000"/>
                <w:sz w:val="22"/>
                <w:szCs w:val="22"/>
              </w:rPr>
            </w:pPr>
            <w:r w:rsidRPr="003B581C">
              <w:rPr>
                <w:b/>
                <w:bCs/>
                <w:color w:val="000000"/>
                <w:sz w:val="22"/>
                <w:szCs w:val="22"/>
              </w:rPr>
              <w:t>1 Ziemniaki obierane sterylizowane</w:t>
            </w:r>
          </w:p>
        </w:tc>
      </w:tr>
      <w:tr w:rsidR="003B581C" w:rsidRPr="003B581C" w14:paraId="0615F5FA" w14:textId="77777777" w:rsidTr="00970C66">
        <w:trPr>
          <w:trHeight w:val="300"/>
        </w:trPr>
        <w:tc>
          <w:tcPr>
            <w:tcW w:w="532" w:type="dxa"/>
            <w:tcBorders>
              <w:top w:val="nil"/>
              <w:left w:val="single" w:sz="4" w:space="0" w:color="auto"/>
              <w:bottom w:val="single" w:sz="4" w:space="0" w:color="auto"/>
              <w:right w:val="single" w:sz="4" w:space="0" w:color="auto"/>
            </w:tcBorders>
            <w:shd w:val="clear" w:color="auto" w:fill="auto"/>
            <w:noWrap/>
            <w:vAlign w:val="center"/>
            <w:hideMark/>
          </w:tcPr>
          <w:p w14:paraId="357C1F6C" w14:textId="77777777" w:rsidR="003B581C" w:rsidRPr="003B581C" w:rsidRDefault="003B581C" w:rsidP="003B581C">
            <w:pPr>
              <w:jc w:val="center"/>
              <w:rPr>
                <w:color w:val="000000"/>
                <w:sz w:val="22"/>
                <w:szCs w:val="22"/>
              </w:rPr>
            </w:pPr>
            <w:r w:rsidRPr="003B581C">
              <w:rPr>
                <w:color w:val="000000"/>
                <w:sz w:val="22"/>
                <w:szCs w:val="22"/>
              </w:rPr>
              <w:t>1</w:t>
            </w:r>
          </w:p>
        </w:tc>
        <w:tc>
          <w:tcPr>
            <w:tcW w:w="4023" w:type="dxa"/>
            <w:tcBorders>
              <w:top w:val="nil"/>
              <w:left w:val="nil"/>
              <w:bottom w:val="single" w:sz="4" w:space="0" w:color="auto"/>
              <w:right w:val="single" w:sz="4" w:space="0" w:color="auto"/>
            </w:tcBorders>
            <w:shd w:val="clear" w:color="auto" w:fill="auto"/>
            <w:noWrap/>
            <w:vAlign w:val="center"/>
            <w:hideMark/>
          </w:tcPr>
          <w:p w14:paraId="75CE5057" w14:textId="77777777" w:rsidR="003B581C" w:rsidRPr="003B581C" w:rsidRDefault="003B581C" w:rsidP="003B581C">
            <w:pPr>
              <w:rPr>
                <w:color w:val="000000"/>
                <w:sz w:val="22"/>
                <w:szCs w:val="22"/>
              </w:rPr>
            </w:pPr>
            <w:r w:rsidRPr="003B581C">
              <w:rPr>
                <w:color w:val="000000"/>
                <w:sz w:val="22"/>
                <w:szCs w:val="22"/>
              </w:rPr>
              <w:t>Ziemniaki obierane sterylizowane</w:t>
            </w:r>
          </w:p>
        </w:tc>
        <w:tc>
          <w:tcPr>
            <w:tcW w:w="960" w:type="dxa"/>
            <w:tcBorders>
              <w:top w:val="nil"/>
              <w:left w:val="nil"/>
              <w:bottom w:val="single" w:sz="4" w:space="0" w:color="auto"/>
              <w:right w:val="single" w:sz="4" w:space="0" w:color="auto"/>
            </w:tcBorders>
            <w:shd w:val="clear" w:color="auto" w:fill="auto"/>
            <w:noWrap/>
            <w:vAlign w:val="center"/>
            <w:hideMark/>
          </w:tcPr>
          <w:p w14:paraId="06ED1F35" w14:textId="77777777" w:rsidR="003B581C" w:rsidRPr="003B581C" w:rsidRDefault="003B581C" w:rsidP="003B581C">
            <w:pPr>
              <w:jc w:val="center"/>
              <w:rPr>
                <w:color w:val="000000"/>
                <w:sz w:val="22"/>
                <w:szCs w:val="22"/>
              </w:rPr>
            </w:pPr>
            <w:r w:rsidRPr="003B581C">
              <w:rPr>
                <w:color w:val="000000"/>
                <w:sz w:val="22"/>
                <w:szCs w:val="22"/>
              </w:rPr>
              <w:t>kg</w:t>
            </w:r>
          </w:p>
        </w:tc>
        <w:tc>
          <w:tcPr>
            <w:tcW w:w="1140" w:type="dxa"/>
            <w:tcBorders>
              <w:top w:val="nil"/>
              <w:left w:val="nil"/>
              <w:bottom w:val="single" w:sz="4" w:space="0" w:color="auto"/>
              <w:right w:val="single" w:sz="4" w:space="0" w:color="auto"/>
            </w:tcBorders>
            <w:shd w:val="clear" w:color="auto" w:fill="auto"/>
            <w:noWrap/>
            <w:vAlign w:val="center"/>
          </w:tcPr>
          <w:p w14:paraId="51D2E2A2" w14:textId="77777777" w:rsidR="003B581C" w:rsidRPr="003B581C" w:rsidRDefault="003B581C" w:rsidP="003B581C">
            <w:pPr>
              <w:jc w:val="right"/>
              <w:rPr>
                <w:color w:val="000000"/>
                <w:sz w:val="22"/>
                <w:szCs w:val="22"/>
              </w:rPr>
            </w:pPr>
            <w:r w:rsidRPr="003B581C">
              <w:rPr>
                <w:color w:val="000000"/>
                <w:sz w:val="22"/>
                <w:szCs w:val="22"/>
              </w:rPr>
              <w:t>53 700</w:t>
            </w:r>
          </w:p>
        </w:tc>
        <w:tc>
          <w:tcPr>
            <w:tcW w:w="1000" w:type="dxa"/>
            <w:tcBorders>
              <w:top w:val="nil"/>
              <w:left w:val="nil"/>
              <w:bottom w:val="single" w:sz="4" w:space="0" w:color="auto"/>
              <w:right w:val="single" w:sz="4" w:space="0" w:color="auto"/>
            </w:tcBorders>
            <w:shd w:val="clear" w:color="auto" w:fill="auto"/>
            <w:noWrap/>
            <w:vAlign w:val="center"/>
          </w:tcPr>
          <w:p w14:paraId="224D4B67" w14:textId="77777777" w:rsidR="003B581C" w:rsidRPr="003B581C" w:rsidRDefault="003B581C" w:rsidP="003B581C">
            <w:pPr>
              <w:jc w:val="right"/>
              <w:rPr>
                <w:color w:val="000000"/>
                <w:sz w:val="22"/>
                <w:szCs w:val="22"/>
              </w:rPr>
            </w:pPr>
            <w:r w:rsidRPr="003B581C">
              <w:rPr>
                <w:color w:val="000000"/>
                <w:sz w:val="22"/>
                <w:szCs w:val="22"/>
              </w:rPr>
              <w:t>125 300</w:t>
            </w:r>
          </w:p>
        </w:tc>
        <w:tc>
          <w:tcPr>
            <w:tcW w:w="1843" w:type="dxa"/>
            <w:tcBorders>
              <w:top w:val="nil"/>
              <w:left w:val="nil"/>
              <w:bottom w:val="single" w:sz="4" w:space="0" w:color="auto"/>
              <w:right w:val="single" w:sz="4" w:space="0" w:color="auto"/>
            </w:tcBorders>
            <w:shd w:val="clear" w:color="auto" w:fill="auto"/>
            <w:noWrap/>
            <w:vAlign w:val="center"/>
          </w:tcPr>
          <w:p w14:paraId="0A526D23" w14:textId="77777777" w:rsidR="003B581C" w:rsidRPr="003B581C" w:rsidRDefault="003B581C" w:rsidP="003B581C">
            <w:pPr>
              <w:jc w:val="right"/>
              <w:rPr>
                <w:color w:val="000000"/>
                <w:sz w:val="22"/>
                <w:szCs w:val="22"/>
              </w:rPr>
            </w:pPr>
            <w:r w:rsidRPr="003B581C">
              <w:rPr>
                <w:color w:val="000000"/>
                <w:sz w:val="22"/>
                <w:szCs w:val="22"/>
              </w:rPr>
              <w:t>14 700</w:t>
            </w:r>
          </w:p>
        </w:tc>
        <w:tc>
          <w:tcPr>
            <w:tcW w:w="1559" w:type="dxa"/>
            <w:tcBorders>
              <w:top w:val="nil"/>
              <w:left w:val="nil"/>
              <w:bottom w:val="single" w:sz="4" w:space="0" w:color="auto"/>
              <w:right w:val="single" w:sz="4" w:space="0" w:color="auto"/>
            </w:tcBorders>
            <w:shd w:val="clear" w:color="auto" w:fill="auto"/>
            <w:noWrap/>
            <w:vAlign w:val="center"/>
          </w:tcPr>
          <w:p w14:paraId="17318C78" w14:textId="77777777" w:rsidR="003B581C" w:rsidRPr="003B581C" w:rsidRDefault="003B581C" w:rsidP="003B581C">
            <w:pPr>
              <w:jc w:val="right"/>
              <w:rPr>
                <w:color w:val="000000"/>
                <w:sz w:val="22"/>
                <w:szCs w:val="22"/>
              </w:rPr>
            </w:pPr>
            <w:r w:rsidRPr="003B581C">
              <w:rPr>
                <w:color w:val="000000"/>
                <w:sz w:val="22"/>
                <w:szCs w:val="22"/>
              </w:rPr>
              <w:t>34 300</w:t>
            </w:r>
          </w:p>
        </w:tc>
        <w:tc>
          <w:tcPr>
            <w:tcW w:w="1134" w:type="dxa"/>
            <w:tcBorders>
              <w:top w:val="nil"/>
              <w:left w:val="nil"/>
              <w:bottom w:val="single" w:sz="4" w:space="0" w:color="auto"/>
              <w:right w:val="single" w:sz="4" w:space="0" w:color="auto"/>
            </w:tcBorders>
            <w:shd w:val="clear" w:color="auto" w:fill="auto"/>
            <w:noWrap/>
            <w:vAlign w:val="center"/>
          </w:tcPr>
          <w:p w14:paraId="62E68646" w14:textId="77777777" w:rsidR="003B581C" w:rsidRPr="003B581C" w:rsidRDefault="003B581C" w:rsidP="003B581C">
            <w:pPr>
              <w:jc w:val="right"/>
              <w:rPr>
                <w:b/>
                <w:bCs/>
                <w:color w:val="000000"/>
                <w:sz w:val="22"/>
                <w:szCs w:val="22"/>
              </w:rPr>
            </w:pPr>
            <w:r w:rsidRPr="003B581C">
              <w:rPr>
                <w:b/>
                <w:bCs/>
                <w:color w:val="000000"/>
                <w:sz w:val="22"/>
                <w:szCs w:val="22"/>
              </w:rPr>
              <w:t>68 400</w:t>
            </w:r>
          </w:p>
        </w:tc>
        <w:tc>
          <w:tcPr>
            <w:tcW w:w="1276" w:type="dxa"/>
            <w:tcBorders>
              <w:top w:val="nil"/>
              <w:left w:val="nil"/>
              <w:bottom w:val="single" w:sz="4" w:space="0" w:color="auto"/>
              <w:right w:val="single" w:sz="4" w:space="0" w:color="auto"/>
            </w:tcBorders>
            <w:shd w:val="clear" w:color="auto" w:fill="auto"/>
            <w:noWrap/>
            <w:vAlign w:val="center"/>
          </w:tcPr>
          <w:p w14:paraId="40BA0B7D" w14:textId="77777777" w:rsidR="003B581C" w:rsidRPr="003B581C" w:rsidRDefault="003B581C" w:rsidP="003B581C">
            <w:pPr>
              <w:jc w:val="right"/>
              <w:rPr>
                <w:b/>
                <w:bCs/>
                <w:color w:val="000000"/>
                <w:sz w:val="22"/>
                <w:szCs w:val="22"/>
              </w:rPr>
            </w:pPr>
            <w:r w:rsidRPr="003B581C">
              <w:rPr>
                <w:b/>
                <w:bCs/>
                <w:color w:val="000000"/>
                <w:sz w:val="22"/>
                <w:szCs w:val="22"/>
              </w:rPr>
              <w:t>159 600</w:t>
            </w:r>
          </w:p>
        </w:tc>
        <w:tc>
          <w:tcPr>
            <w:tcW w:w="1155" w:type="dxa"/>
            <w:tcBorders>
              <w:top w:val="nil"/>
              <w:left w:val="nil"/>
              <w:bottom w:val="single" w:sz="4" w:space="0" w:color="auto"/>
              <w:right w:val="single" w:sz="4" w:space="0" w:color="auto"/>
            </w:tcBorders>
            <w:shd w:val="clear" w:color="auto" w:fill="auto"/>
            <w:noWrap/>
            <w:vAlign w:val="center"/>
          </w:tcPr>
          <w:p w14:paraId="3C578F01" w14:textId="77777777" w:rsidR="003B581C" w:rsidRPr="003B581C" w:rsidRDefault="003B581C" w:rsidP="003B581C">
            <w:pPr>
              <w:jc w:val="right"/>
              <w:rPr>
                <w:b/>
                <w:bCs/>
                <w:color w:val="000000"/>
                <w:sz w:val="22"/>
                <w:szCs w:val="22"/>
              </w:rPr>
            </w:pPr>
            <w:r w:rsidRPr="003B581C">
              <w:rPr>
                <w:b/>
                <w:bCs/>
                <w:color w:val="000000"/>
                <w:sz w:val="22"/>
                <w:szCs w:val="22"/>
              </w:rPr>
              <w:t>228 000</w:t>
            </w:r>
          </w:p>
        </w:tc>
      </w:tr>
    </w:tbl>
    <w:p w14:paraId="138A3EC8" w14:textId="77777777" w:rsidR="003B581C" w:rsidRPr="003B581C" w:rsidRDefault="003B581C" w:rsidP="003B581C">
      <w:pPr>
        <w:spacing w:after="160" w:line="259" w:lineRule="auto"/>
        <w:jc w:val="center"/>
        <w:rPr>
          <w:rFonts w:ascii="Arial" w:eastAsiaTheme="minorHAnsi" w:hAnsi="Arial" w:cs="Arial"/>
          <w:b/>
          <w:szCs w:val="22"/>
          <w:lang w:eastAsia="en-US"/>
        </w:rPr>
      </w:pPr>
    </w:p>
    <w:p w14:paraId="7EE9201A" w14:textId="0E56322F" w:rsidR="00FF5810" w:rsidRDefault="00FF5810" w:rsidP="00625802">
      <w:pPr>
        <w:spacing w:after="120"/>
        <w:rPr>
          <w:b/>
        </w:rPr>
      </w:pPr>
    </w:p>
    <w:p w14:paraId="6C73604E" w14:textId="4FD0917F" w:rsidR="003B581C" w:rsidRDefault="00592F16" w:rsidP="00625802">
      <w:pPr>
        <w:spacing w:after="120"/>
        <w:rPr>
          <w:b/>
        </w:rPr>
      </w:pPr>
      <w:r>
        <w:rPr>
          <w:b/>
        </w:rPr>
        <w:lastRenderedPageBreak/>
        <w:t>Zadanie nr 3: Dostawa ziemniaków obieranych sterylizowanych do jednostek wojskowych z rejonu Ustka, Lębork, Chojnice, Koszalin, Darłowo</w:t>
      </w:r>
      <w:r w:rsidR="00F04E22">
        <w:rPr>
          <w:b/>
        </w:rPr>
        <w:t xml:space="preserve">, </w:t>
      </w:r>
      <w:r>
        <w:rPr>
          <w:b/>
        </w:rPr>
        <w:t>i ośrodka szkolenia poligonowego Ustka.</w:t>
      </w:r>
    </w:p>
    <w:tbl>
      <w:tblPr>
        <w:tblW w:w="14742" w:type="dxa"/>
        <w:tblInd w:w="-5" w:type="dxa"/>
        <w:tblCellMar>
          <w:left w:w="70" w:type="dxa"/>
          <w:right w:w="70" w:type="dxa"/>
        </w:tblCellMar>
        <w:tblLook w:val="04A0" w:firstRow="1" w:lastRow="0" w:firstColumn="1" w:lastColumn="0" w:noHBand="0" w:noVBand="1"/>
      </w:tblPr>
      <w:tblGrid>
        <w:gridCol w:w="520"/>
        <w:gridCol w:w="3449"/>
        <w:gridCol w:w="993"/>
        <w:gridCol w:w="1681"/>
        <w:gridCol w:w="1000"/>
        <w:gridCol w:w="1040"/>
        <w:gridCol w:w="1665"/>
        <w:gridCol w:w="1418"/>
        <w:gridCol w:w="1701"/>
        <w:gridCol w:w="1275"/>
      </w:tblGrid>
      <w:tr w:rsidR="003B581C" w:rsidRPr="003B581C" w14:paraId="2C3A8D90" w14:textId="77777777" w:rsidTr="00592F16">
        <w:trPr>
          <w:trHeight w:val="705"/>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06278" w14:textId="77777777" w:rsidR="003B581C" w:rsidRPr="003B581C" w:rsidRDefault="003B581C" w:rsidP="003B581C">
            <w:pPr>
              <w:jc w:val="center"/>
              <w:rPr>
                <w:b/>
                <w:bCs/>
                <w:color w:val="000000"/>
                <w:sz w:val="22"/>
                <w:szCs w:val="22"/>
              </w:rPr>
            </w:pPr>
            <w:r w:rsidRPr="003B581C">
              <w:rPr>
                <w:b/>
                <w:bCs/>
                <w:color w:val="000000"/>
                <w:sz w:val="22"/>
                <w:szCs w:val="22"/>
              </w:rPr>
              <w:t>L.p.</w:t>
            </w:r>
          </w:p>
        </w:tc>
        <w:tc>
          <w:tcPr>
            <w:tcW w:w="344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EA503" w14:textId="77777777" w:rsidR="003B581C" w:rsidRPr="003B581C" w:rsidRDefault="003B581C" w:rsidP="003B581C">
            <w:pPr>
              <w:jc w:val="center"/>
              <w:rPr>
                <w:b/>
                <w:bCs/>
                <w:color w:val="000000"/>
                <w:sz w:val="22"/>
                <w:szCs w:val="22"/>
              </w:rPr>
            </w:pPr>
            <w:r w:rsidRPr="003B581C">
              <w:rPr>
                <w:b/>
                <w:bCs/>
                <w:color w:val="000000"/>
                <w:sz w:val="22"/>
                <w:szCs w:val="22"/>
              </w:rPr>
              <w:t>Nazwa produktu</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7D0AAD" w14:textId="77777777" w:rsidR="003B581C" w:rsidRPr="003B581C" w:rsidRDefault="003B581C" w:rsidP="003B581C">
            <w:pPr>
              <w:jc w:val="center"/>
              <w:rPr>
                <w:b/>
                <w:bCs/>
                <w:color w:val="000000"/>
                <w:sz w:val="22"/>
                <w:szCs w:val="22"/>
              </w:rPr>
            </w:pPr>
            <w:r w:rsidRPr="003B581C">
              <w:rPr>
                <w:b/>
                <w:bCs/>
                <w:color w:val="000000"/>
                <w:sz w:val="22"/>
                <w:szCs w:val="22"/>
              </w:rPr>
              <w:t>JM</w:t>
            </w:r>
          </w:p>
        </w:tc>
        <w:tc>
          <w:tcPr>
            <w:tcW w:w="2681" w:type="dxa"/>
            <w:gridSpan w:val="2"/>
            <w:tcBorders>
              <w:top w:val="single" w:sz="4" w:space="0" w:color="auto"/>
              <w:left w:val="nil"/>
              <w:bottom w:val="single" w:sz="4" w:space="0" w:color="auto"/>
              <w:right w:val="single" w:sz="4" w:space="0" w:color="auto"/>
            </w:tcBorders>
            <w:shd w:val="clear" w:color="auto" w:fill="auto"/>
            <w:vAlign w:val="center"/>
            <w:hideMark/>
          </w:tcPr>
          <w:p w14:paraId="590F7D97" w14:textId="77777777" w:rsidR="003B581C" w:rsidRPr="003B581C" w:rsidRDefault="003B581C" w:rsidP="003B581C">
            <w:pPr>
              <w:jc w:val="center"/>
              <w:rPr>
                <w:b/>
                <w:bCs/>
                <w:color w:val="000000"/>
                <w:sz w:val="22"/>
                <w:szCs w:val="22"/>
              </w:rPr>
            </w:pPr>
            <w:r w:rsidRPr="003B581C">
              <w:rPr>
                <w:b/>
                <w:bCs/>
                <w:color w:val="000000"/>
                <w:sz w:val="22"/>
                <w:szCs w:val="22"/>
              </w:rPr>
              <w:t xml:space="preserve">6 WOG </w:t>
            </w:r>
            <w:r w:rsidRPr="003B581C">
              <w:rPr>
                <w:b/>
                <w:bCs/>
                <w:color w:val="000000"/>
                <w:sz w:val="22"/>
                <w:szCs w:val="22"/>
              </w:rPr>
              <w:br/>
              <w:t>Ustka</w:t>
            </w:r>
          </w:p>
        </w:tc>
        <w:tc>
          <w:tcPr>
            <w:tcW w:w="2705" w:type="dxa"/>
            <w:gridSpan w:val="2"/>
            <w:tcBorders>
              <w:top w:val="single" w:sz="4" w:space="0" w:color="auto"/>
              <w:left w:val="nil"/>
              <w:bottom w:val="single" w:sz="4" w:space="0" w:color="auto"/>
              <w:right w:val="single" w:sz="4" w:space="0" w:color="auto"/>
            </w:tcBorders>
            <w:shd w:val="clear" w:color="auto" w:fill="auto"/>
            <w:vAlign w:val="center"/>
            <w:hideMark/>
          </w:tcPr>
          <w:p w14:paraId="42520111" w14:textId="77777777" w:rsidR="003B581C" w:rsidRPr="003B581C" w:rsidRDefault="003B581C" w:rsidP="003B581C">
            <w:pPr>
              <w:jc w:val="center"/>
              <w:rPr>
                <w:b/>
                <w:bCs/>
                <w:color w:val="000000"/>
                <w:sz w:val="22"/>
                <w:szCs w:val="22"/>
              </w:rPr>
            </w:pPr>
            <w:r w:rsidRPr="003B581C">
              <w:rPr>
                <w:b/>
                <w:bCs/>
                <w:color w:val="000000"/>
                <w:sz w:val="22"/>
                <w:szCs w:val="22"/>
              </w:rPr>
              <w:t>17 WOG Koszalin</w:t>
            </w:r>
          </w:p>
        </w:tc>
        <w:tc>
          <w:tcPr>
            <w:tcW w:w="3119" w:type="dxa"/>
            <w:gridSpan w:val="2"/>
            <w:tcBorders>
              <w:top w:val="single" w:sz="4" w:space="0" w:color="auto"/>
              <w:left w:val="nil"/>
              <w:bottom w:val="single" w:sz="4" w:space="0" w:color="auto"/>
              <w:right w:val="single" w:sz="4" w:space="0" w:color="auto"/>
            </w:tcBorders>
            <w:shd w:val="clear" w:color="auto" w:fill="auto"/>
            <w:noWrap/>
            <w:vAlign w:val="center"/>
            <w:hideMark/>
          </w:tcPr>
          <w:p w14:paraId="5EFFC2A3" w14:textId="77777777" w:rsidR="003B581C" w:rsidRPr="003B581C" w:rsidRDefault="003B581C" w:rsidP="003B581C">
            <w:pPr>
              <w:jc w:val="center"/>
              <w:rPr>
                <w:b/>
                <w:bCs/>
                <w:color w:val="000000"/>
                <w:sz w:val="22"/>
                <w:szCs w:val="22"/>
              </w:rPr>
            </w:pPr>
            <w:r w:rsidRPr="003B581C">
              <w:rPr>
                <w:b/>
                <w:bCs/>
                <w:color w:val="000000"/>
                <w:sz w:val="22"/>
                <w:szCs w:val="22"/>
              </w:rPr>
              <w:t>RAZEM</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DAE2C6" w14:textId="77777777" w:rsidR="003B581C" w:rsidRPr="003B581C" w:rsidRDefault="003B581C" w:rsidP="003B581C">
            <w:pPr>
              <w:jc w:val="center"/>
              <w:rPr>
                <w:b/>
                <w:bCs/>
                <w:color w:val="000000"/>
                <w:sz w:val="22"/>
                <w:szCs w:val="22"/>
              </w:rPr>
            </w:pPr>
            <w:r w:rsidRPr="003B581C">
              <w:rPr>
                <w:b/>
                <w:bCs/>
                <w:color w:val="000000"/>
                <w:sz w:val="22"/>
                <w:szCs w:val="22"/>
              </w:rPr>
              <w:t>OGÓŁEM</w:t>
            </w:r>
          </w:p>
        </w:tc>
      </w:tr>
      <w:tr w:rsidR="003B581C" w:rsidRPr="003B581C" w14:paraId="027F299A" w14:textId="77777777" w:rsidTr="00592F16">
        <w:trPr>
          <w:trHeight w:val="1995"/>
        </w:trPr>
        <w:tc>
          <w:tcPr>
            <w:tcW w:w="520" w:type="dxa"/>
            <w:vMerge/>
            <w:tcBorders>
              <w:top w:val="nil"/>
              <w:left w:val="single" w:sz="4" w:space="0" w:color="auto"/>
              <w:bottom w:val="single" w:sz="4" w:space="0" w:color="auto"/>
              <w:right w:val="single" w:sz="4" w:space="0" w:color="auto"/>
            </w:tcBorders>
            <w:vAlign w:val="center"/>
            <w:hideMark/>
          </w:tcPr>
          <w:p w14:paraId="5D5599AA" w14:textId="77777777" w:rsidR="003B581C" w:rsidRPr="003B581C" w:rsidRDefault="003B581C" w:rsidP="003B581C">
            <w:pPr>
              <w:rPr>
                <w:b/>
                <w:bCs/>
                <w:color w:val="000000"/>
                <w:sz w:val="22"/>
                <w:szCs w:val="22"/>
              </w:rPr>
            </w:pPr>
          </w:p>
        </w:tc>
        <w:tc>
          <w:tcPr>
            <w:tcW w:w="3449" w:type="dxa"/>
            <w:vMerge/>
            <w:tcBorders>
              <w:top w:val="nil"/>
              <w:left w:val="single" w:sz="4" w:space="0" w:color="auto"/>
              <w:bottom w:val="single" w:sz="4" w:space="0" w:color="auto"/>
              <w:right w:val="single" w:sz="4" w:space="0" w:color="auto"/>
            </w:tcBorders>
            <w:vAlign w:val="center"/>
            <w:hideMark/>
          </w:tcPr>
          <w:p w14:paraId="37F4EC1F" w14:textId="77777777" w:rsidR="003B581C" w:rsidRPr="003B581C" w:rsidRDefault="003B581C" w:rsidP="003B581C">
            <w:pPr>
              <w:rPr>
                <w:b/>
                <w:bCs/>
                <w:color w:val="000000"/>
                <w:sz w:val="22"/>
                <w:szCs w:val="22"/>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4A13212D" w14:textId="77777777" w:rsidR="003B581C" w:rsidRPr="003B581C" w:rsidRDefault="003B581C" w:rsidP="003B581C">
            <w:pPr>
              <w:rPr>
                <w:b/>
                <w:bCs/>
                <w:color w:val="000000"/>
                <w:sz w:val="22"/>
                <w:szCs w:val="22"/>
              </w:rPr>
            </w:pPr>
          </w:p>
        </w:tc>
        <w:tc>
          <w:tcPr>
            <w:tcW w:w="1681" w:type="dxa"/>
            <w:tcBorders>
              <w:top w:val="nil"/>
              <w:left w:val="nil"/>
              <w:bottom w:val="single" w:sz="4" w:space="0" w:color="auto"/>
              <w:right w:val="single" w:sz="4" w:space="0" w:color="auto"/>
            </w:tcBorders>
            <w:shd w:val="clear" w:color="auto" w:fill="auto"/>
            <w:noWrap/>
            <w:textDirection w:val="btLr"/>
            <w:vAlign w:val="center"/>
            <w:hideMark/>
          </w:tcPr>
          <w:p w14:paraId="5AEC92DD" w14:textId="77777777" w:rsidR="003B581C" w:rsidRPr="003B581C" w:rsidRDefault="003B581C" w:rsidP="003B581C">
            <w:pPr>
              <w:jc w:val="center"/>
              <w:rPr>
                <w:b/>
                <w:bCs/>
                <w:color w:val="000000"/>
                <w:sz w:val="22"/>
                <w:szCs w:val="22"/>
              </w:rPr>
            </w:pPr>
            <w:r w:rsidRPr="003B581C">
              <w:rPr>
                <w:b/>
                <w:bCs/>
                <w:color w:val="000000"/>
                <w:sz w:val="22"/>
                <w:szCs w:val="22"/>
              </w:rPr>
              <w:t>Ilość podstawowa</w:t>
            </w:r>
          </w:p>
        </w:tc>
        <w:tc>
          <w:tcPr>
            <w:tcW w:w="1000" w:type="dxa"/>
            <w:tcBorders>
              <w:top w:val="nil"/>
              <w:left w:val="nil"/>
              <w:bottom w:val="single" w:sz="4" w:space="0" w:color="auto"/>
              <w:right w:val="single" w:sz="4" w:space="0" w:color="auto"/>
            </w:tcBorders>
            <w:shd w:val="clear" w:color="auto" w:fill="auto"/>
            <w:noWrap/>
            <w:textDirection w:val="btLr"/>
            <w:vAlign w:val="center"/>
            <w:hideMark/>
          </w:tcPr>
          <w:p w14:paraId="40CB081E" w14:textId="77777777" w:rsidR="003B581C" w:rsidRPr="003B581C" w:rsidRDefault="003B581C" w:rsidP="003B581C">
            <w:pPr>
              <w:jc w:val="center"/>
              <w:rPr>
                <w:b/>
                <w:bCs/>
                <w:color w:val="000000"/>
                <w:sz w:val="22"/>
                <w:szCs w:val="22"/>
              </w:rPr>
            </w:pPr>
            <w:r w:rsidRPr="003B581C">
              <w:rPr>
                <w:b/>
                <w:bCs/>
                <w:color w:val="000000"/>
                <w:sz w:val="22"/>
                <w:szCs w:val="22"/>
              </w:rPr>
              <w:t>Ilość w opcji</w:t>
            </w:r>
          </w:p>
        </w:tc>
        <w:tc>
          <w:tcPr>
            <w:tcW w:w="1040" w:type="dxa"/>
            <w:tcBorders>
              <w:top w:val="nil"/>
              <w:left w:val="nil"/>
              <w:bottom w:val="single" w:sz="4" w:space="0" w:color="auto"/>
              <w:right w:val="single" w:sz="4" w:space="0" w:color="auto"/>
            </w:tcBorders>
            <w:shd w:val="clear" w:color="auto" w:fill="auto"/>
            <w:noWrap/>
            <w:textDirection w:val="btLr"/>
            <w:vAlign w:val="center"/>
            <w:hideMark/>
          </w:tcPr>
          <w:p w14:paraId="48034CF3" w14:textId="77777777" w:rsidR="003B581C" w:rsidRPr="003B581C" w:rsidRDefault="003B581C" w:rsidP="003B581C">
            <w:pPr>
              <w:jc w:val="center"/>
              <w:rPr>
                <w:b/>
                <w:bCs/>
                <w:color w:val="000000"/>
                <w:sz w:val="22"/>
                <w:szCs w:val="22"/>
              </w:rPr>
            </w:pPr>
            <w:r w:rsidRPr="003B581C">
              <w:rPr>
                <w:b/>
                <w:bCs/>
                <w:color w:val="000000"/>
                <w:sz w:val="22"/>
                <w:szCs w:val="22"/>
              </w:rPr>
              <w:t>Ilość podstawowa</w:t>
            </w:r>
          </w:p>
        </w:tc>
        <w:tc>
          <w:tcPr>
            <w:tcW w:w="1665" w:type="dxa"/>
            <w:tcBorders>
              <w:top w:val="nil"/>
              <w:left w:val="nil"/>
              <w:bottom w:val="single" w:sz="4" w:space="0" w:color="auto"/>
              <w:right w:val="single" w:sz="4" w:space="0" w:color="auto"/>
            </w:tcBorders>
            <w:shd w:val="clear" w:color="auto" w:fill="auto"/>
            <w:noWrap/>
            <w:textDirection w:val="btLr"/>
            <w:vAlign w:val="center"/>
            <w:hideMark/>
          </w:tcPr>
          <w:p w14:paraId="41ABEF41" w14:textId="77777777" w:rsidR="003B581C" w:rsidRPr="003B581C" w:rsidRDefault="003B581C" w:rsidP="003B581C">
            <w:pPr>
              <w:jc w:val="center"/>
              <w:rPr>
                <w:b/>
                <w:bCs/>
                <w:color w:val="000000"/>
                <w:sz w:val="22"/>
                <w:szCs w:val="22"/>
              </w:rPr>
            </w:pPr>
            <w:r w:rsidRPr="003B581C">
              <w:rPr>
                <w:b/>
                <w:bCs/>
                <w:color w:val="000000"/>
                <w:sz w:val="22"/>
                <w:szCs w:val="22"/>
              </w:rPr>
              <w:t>Ilość w opcji</w:t>
            </w:r>
          </w:p>
        </w:tc>
        <w:tc>
          <w:tcPr>
            <w:tcW w:w="1418" w:type="dxa"/>
            <w:tcBorders>
              <w:top w:val="nil"/>
              <w:left w:val="nil"/>
              <w:bottom w:val="single" w:sz="4" w:space="0" w:color="auto"/>
              <w:right w:val="single" w:sz="4" w:space="0" w:color="auto"/>
            </w:tcBorders>
            <w:shd w:val="clear" w:color="auto" w:fill="auto"/>
            <w:noWrap/>
            <w:textDirection w:val="btLr"/>
            <w:vAlign w:val="center"/>
            <w:hideMark/>
          </w:tcPr>
          <w:p w14:paraId="7C065671" w14:textId="77777777" w:rsidR="003B581C" w:rsidRPr="003B581C" w:rsidRDefault="003B581C" w:rsidP="003B581C">
            <w:pPr>
              <w:jc w:val="center"/>
              <w:rPr>
                <w:b/>
                <w:bCs/>
                <w:color w:val="000000"/>
                <w:sz w:val="22"/>
                <w:szCs w:val="22"/>
              </w:rPr>
            </w:pPr>
            <w:r w:rsidRPr="003B581C">
              <w:rPr>
                <w:b/>
                <w:bCs/>
                <w:color w:val="000000"/>
                <w:sz w:val="22"/>
                <w:szCs w:val="22"/>
              </w:rPr>
              <w:t>Ilość podstawowa</w:t>
            </w:r>
          </w:p>
        </w:tc>
        <w:tc>
          <w:tcPr>
            <w:tcW w:w="1701" w:type="dxa"/>
            <w:tcBorders>
              <w:top w:val="nil"/>
              <w:left w:val="nil"/>
              <w:bottom w:val="single" w:sz="4" w:space="0" w:color="auto"/>
              <w:right w:val="single" w:sz="4" w:space="0" w:color="auto"/>
            </w:tcBorders>
            <w:shd w:val="clear" w:color="auto" w:fill="auto"/>
            <w:noWrap/>
            <w:textDirection w:val="btLr"/>
            <w:vAlign w:val="center"/>
            <w:hideMark/>
          </w:tcPr>
          <w:p w14:paraId="1A2F3858" w14:textId="77777777" w:rsidR="003B581C" w:rsidRPr="003B581C" w:rsidRDefault="003B581C" w:rsidP="003B581C">
            <w:pPr>
              <w:jc w:val="center"/>
              <w:rPr>
                <w:b/>
                <w:bCs/>
                <w:color w:val="000000"/>
                <w:sz w:val="22"/>
                <w:szCs w:val="22"/>
              </w:rPr>
            </w:pPr>
            <w:r w:rsidRPr="003B581C">
              <w:rPr>
                <w:b/>
                <w:bCs/>
                <w:color w:val="000000"/>
                <w:sz w:val="22"/>
                <w:szCs w:val="22"/>
              </w:rPr>
              <w:t>Ilość w opcji</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0915539" w14:textId="77777777" w:rsidR="003B581C" w:rsidRPr="003B581C" w:rsidRDefault="003B581C" w:rsidP="003B581C">
            <w:pPr>
              <w:rPr>
                <w:b/>
                <w:bCs/>
                <w:color w:val="000000"/>
                <w:sz w:val="22"/>
                <w:szCs w:val="22"/>
              </w:rPr>
            </w:pPr>
          </w:p>
        </w:tc>
      </w:tr>
      <w:tr w:rsidR="003B581C" w:rsidRPr="003B581C" w14:paraId="34F63A95" w14:textId="77777777" w:rsidTr="00592F16">
        <w:trPr>
          <w:trHeight w:val="300"/>
        </w:trPr>
        <w:tc>
          <w:tcPr>
            <w:tcW w:w="14742"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BADC5" w14:textId="77777777" w:rsidR="003B581C" w:rsidRPr="003B581C" w:rsidRDefault="003B581C" w:rsidP="003B581C">
            <w:pPr>
              <w:rPr>
                <w:b/>
                <w:bCs/>
                <w:color w:val="000000"/>
                <w:sz w:val="22"/>
                <w:szCs w:val="22"/>
              </w:rPr>
            </w:pPr>
            <w:r w:rsidRPr="003B581C">
              <w:rPr>
                <w:b/>
                <w:bCs/>
                <w:color w:val="000000"/>
                <w:sz w:val="22"/>
                <w:szCs w:val="22"/>
              </w:rPr>
              <w:t>1 Ziemniaki obierane sterylizowane</w:t>
            </w:r>
          </w:p>
        </w:tc>
      </w:tr>
      <w:tr w:rsidR="003B581C" w:rsidRPr="003B581C" w14:paraId="39BD2536" w14:textId="77777777" w:rsidTr="00592F16">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653232B4" w14:textId="77777777" w:rsidR="003B581C" w:rsidRPr="003B581C" w:rsidRDefault="003B581C" w:rsidP="003B581C">
            <w:pPr>
              <w:jc w:val="center"/>
              <w:rPr>
                <w:color w:val="000000"/>
                <w:sz w:val="22"/>
                <w:szCs w:val="22"/>
              </w:rPr>
            </w:pPr>
            <w:r w:rsidRPr="003B581C">
              <w:rPr>
                <w:color w:val="000000"/>
                <w:sz w:val="22"/>
                <w:szCs w:val="22"/>
              </w:rPr>
              <w:t>1</w:t>
            </w:r>
          </w:p>
        </w:tc>
        <w:tc>
          <w:tcPr>
            <w:tcW w:w="3449" w:type="dxa"/>
            <w:tcBorders>
              <w:top w:val="nil"/>
              <w:left w:val="nil"/>
              <w:bottom w:val="single" w:sz="4" w:space="0" w:color="auto"/>
              <w:right w:val="single" w:sz="4" w:space="0" w:color="auto"/>
            </w:tcBorders>
            <w:shd w:val="clear" w:color="auto" w:fill="auto"/>
            <w:noWrap/>
            <w:vAlign w:val="center"/>
            <w:hideMark/>
          </w:tcPr>
          <w:p w14:paraId="51D015A8" w14:textId="77777777" w:rsidR="003B581C" w:rsidRPr="003B581C" w:rsidRDefault="003B581C" w:rsidP="003B581C">
            <w:pPr>
              <w:rPr>
                <w:color w:val="000000"/>
                <w:sz w:val="22"/>
                <w:szCs w:val="22"/>
              </w:rPr>
            </w:pPr>
            <w:r w:rsidRPr="003B581C">
              <w:rPr>
                <w:color w:val="000000"/>
                <w:sz w:val="22"/>
                <w:szCs w:val="22"/>
              </w:rPr>
              <w:t>Ziemniaki obierane sterylizowane</w:t>
            </w:r>
          </w:p>
        </w:tc>
        <w:tc>
          <w:tcPr>
            <w:tcW w:w="993" w:type="dxa"/>
            <w:tcBorders>
              <w:top w:val="nil"/>
              <w:left w:val="nil"/>
              <w:bottom w:val="single" w:sz="4" w:space="0" w:color="auto"/>
              <w:right w:val="single" w:sz="4" w:space="0" w:color="auto"/>
            </w:tcBorders>
            <w:shd w:val="clear" w:color="auto" w:fill="auto"/>
            <w:noWrap/>
            <w:vAlign w:val="center"/>
            <w:hideMark/>
          </w:tcPr>
          <w:p w14:paraId="36DBA7F2" w14:textId="77777777" w:rsidR="003B581C" w:rsidRPr="003B581C" w:rsidRDefault="003B581C" w:rsidP="003B581C">
            <w:pPr>
              <w:jc w:val="center"/>
              <w:rPr>
                <w:color w:val="000000"/>
                <w:sz w:val="22"/>
                <w:szCs w:val="22"/>
              </w:rPr>
            </w:pPr>
            <w:r w:rsidRPr="003B581C">
              <w:rPr>
                <w:color w:val="000000"/>
                <w:sz w:val="22"/>
                <w:szCs w:val="22"/>
              </w:rPr>
              <w:t>kg</w:t>
            </w:r>
          </w:p>
        </w:tc>
        <w:tc>
          <w:tcPr>
            <w:tcW w:w="1681" w:type="dxa"/>
            <w:tcBorders>
              <w:top w:val="nil"/>
              <w:left w:val="nil"/>
              <w:bottom w:val="single" w:sz="4" w:space="0" w:color="auto"/>
              <w:right w:val="single" w:sz="4" w:space="0" w:color="auto"/>
            </w:tcBorders>
            <w:shd w:val="clear" w:color="auto" w:fill="auto"/>
            <w:noWrap/>
            <w:vAlign w:val="center"/>
          </w:tcPr>
          <w:p w14:paraId="23C6C78E" w14:textId="77777777" w:rsidR="003B581C" w:rsidRPr="003B581C" w:rsidRDefault="003B581C" w:rsidP="003B581C">
            <w:pPr>
              <w:jc w:val="right"/>
              <w:rPr>
                <w:color w:val="000000"/>
                <w:sz w:val="22"/>
                <w:szCs w:val="22"/>
              </w:rPr>
            </w:pPr>
            <w:r w:rsidRPr="003B581C">
              <w:rPr>
                <w:color w:val="000000"/>
                <w:sz w:val="22"/>
                <w:szCs w:val="22"/>
              </w:rPr>
              <w:t>35 700</w:t>
            </w:r>
          </w:p>
        </w:tc>
        <w:tc>
          <w:tcPr>
            <w:tcW w:w="1000" w:type="dxa"/>
            <w:tcBorders>
              <w:top w:val="nil"/>
              <w:left w:val="nil"/>
              <w:bottom w:val="single" w:sz="4" w:space="0" w:color="auto"/>
              <w:right w:val="single" w:sz="4" w:space="0" w:color="auto"/>
            </w:tcBorders>
            <w:shd w:val="clear" w:color="auto" w:fill="auto"/>
            <w:noWrap/>
            <w:vAlign w:val="center"/>
          </w:tcPr>
          <w:p w14:paraId="1BE267DB" w14:textId="77777777" w:rsidR="003B581C" w:rsidRPr="003B581C" w:rsidRDefault="003B581C" w:rsidP="003B581C">
            <w:pPr>
              <w:jc w:val="right"/>
              <w:rPr>
                <w:color w:val="000000"/>
                <w:sz w:val="22"/>
                <w:szCs w:val="22"/>
              </w:rPr>
            </w:pPr>
            <w:r w:rsidRPr="003B581C">
              <w:rPr>
                <w:color w:val="000000"/>
                <w:sz w:val="22"/>
                <w:szCs w:val="22"/>
              </w:rPr>
              <w:t>83 300</w:t>
            </w:r>
          </w:p>
        </w:tc>
        <w:tc>
          <w:tcPr>
            <w:tcW w:w="1040" w:type="dxa"/>
            <w:tcBorders>
              <w:top w:val="nil"/>
              <w:left w:val="nil"/>
              <w:bottom w:val="single" w:sz="4" w:space="0" w:color="auto"/>
              <w:right w:val="single" w:sz="4" w:space="0" w:color="auto"/>
            </w:tcBorders>
            <w:shd w:val="clear" w:color="auto" w:fill="auto"/>
            <w:noWrap/>
            <w:vAlign w:val="center"/>
          </w:tcPr>
          <w:p w14:paraId="57B70B28" w14:textId="77777777" w:rsidR="003B581C" w:rsidRPr="003B581C" w:rsidRDefault="003B581C" w:rsidP="003B581C">
            <w:pPr>
              <w:jc w:val="right"/>
              <w:rPr>
                <w:color w:val="000000"/>
                <w:sz w:val="22"/>
                <w:szCs w:val="22"/>
              </w:rPr>
            </w:pPr>
            <w:r w:rsidRPr="003B581C">
              <w:rPr>
                <w:color w:val="000000"/>
                <w:sz w:val="22"/>
                <w:szCs w:val="22"/>
              </w:rPr>
              <w:t>41 700</w:t>
            </w:r>
          </w:p>
        </w:tc>
        <w:tc>
          <w:tcPr>
            <w:tcW w:w="1665" w:type="dxa"/>
            <w:tcBorders>
              <w:top w:val="nil"/>
              <w:left w:val="nil"/>
              <w:bottom w:val="single" w:sz="4" w:space="0" w:color="auto"/>
              <w:right w:val="single" w:sz="4" w:space="0" w:color="auto"/>
            </w:tcBorders>
            <w:shd w:val="clear" w:color="auto" w:fill="auto"/>
            <w:noWrap/>
            <w:vAlign w:val="center"/>
          </w:tcPr>
          <w:p w14:paraId="2433EC21" w14:textId="77777777" w:rsidR="003B581C" w:rsidRPr="003B581C" w:rsidRDefault="003B581C" w:rsidP="003B581C">
            <w:pPr>
              <w:jc w:val="right"/>
              <w:rPr>
                <w:color w:val="000000"/>
                <w:sz w:val="22"/>
                <w:szCs w:val="22"/>
              </w:rPr>
            </w:pPr>
            <w:r w:rsidRPr="003B581C">
              <w:rPr>
                <w:color w:val="000000"/>
                <w:sz w:val="22"/>
                <w:szCs w:val="22"/>
              </w:rPr>
              <w:t>97 300</w:t>
            </w:r>
          </w:p>
        </w:tc>
        <w:tc>
          <w:tcPr>
            <w:tcW w:w="1418" w:type="dxa"/>
            <w:tcBorders>
              <w:top w:val="nil"/>
              <w:left w:val="nil"/>
              <w:bottom w:val="single" w:sz="4" w:space="0" w:color="auto"/>
              <w:right w:val="single" w:sz="4" w:space="0" w:color="auto"/>
            </w:tcBorders>
            <w:shd w:val="clear" w:color="auto" w:fill="auto"/>
            <w:noWrap/>
            <w:vAlign w:val="center"/>
          </w:tcPr>
          <w:p w14:paraId="76F6655B" w14:textId="77777777" w:rsidR="003B581C" w:rsidRPr="003B581C" w:rsidRDefault="003B581C" w:rsidP="003B581C">
            <w:pPr>
              <w:jc w:val="right"/>
              <w:rPr>
                <w:b/>
                <w:bCs/>
                <w:color w:val="000000"/>
                <w:sz w:val="22"/>
                <w:szCs w:val="22"/>
              </w:rPr>
            </w:pPr>
            <w:r w:rsidRPr="003B581C">
              <w:rPr>
                <w:b/>
                <w:bCs/>
                <w:color w:val="000000"/>
                <w:sz w:val="22"/>
                <w:szCs w:val="22"/>
              </w:rPr>
              <w:t>77 400</w:t>
            </w:r>
          </w:p>
        </w:tc>
        <w:tc>
          <w:tcPr>
            <w:tcW w:w="1701" w:type="dxa"/>
            <w:tcBorders>
              <w:top w:val="nil"/>
              <w:left w:val="nil"/>
              <w:bottom w:val="single" w:sz="4" w:space="0" w:color="auto"/>
              <w:right w:val="single" w:sz="4" w:space="0" w:color="auto"/>
            </w:tcBorders>
            <w:shd w:val="clear" w:color="auto" w:fill="auto"/>
            <w:noWrap/>
            <w:vAlign w:val="center"/>
          </w:tcPr>
          <w:p w14:paraId="659B5D2D" w14:textId="77777777" w:rsidR="003B581C" w:rsidRPr="003B581C" w:rsidRDefault="003B581C" w:rsidP="003B581C">
            <w:pPr>
              <w:jc w:val="right"/>
              <w:rPr>
                <w:b/>
                <w:bCs/>
                <w:color w:val="000000"/>
                <w:sz w:val="22"/>
                <w:szCs w:val="22"/>
              </w:rPr>
            </w:pPr>
            <w:r w:rsidRPr="003B581C">
              <w:rPr>
                <w:b/>
                <w:bCs/>
                <w:color w:val="000000"/>
                <w:sz w:val="22"/>
                <w:szCs w:val="22"/>
              </w:rPr>
              <w:t>180 600</w:t>
            </w:r>
          </w:p>
        </w:tc>
        <w:tc>
          <w:tcPr>
            <w:tcW w:w="1275" w:type="dxa"/>
            <w:tcBorders>
              <w:top w:val="nil"/>
              <w:left w:val="nil"/>
              <w:bottom w:val="single" w:sz="4" w:space="0" w:color="auto"/>
              <w:right w:val="single" w:sz="4" w:space="0" w:color="auto"/>
            </w:tcBorders>
            <w:shd w:val="clear" w:color="auto" w:fill="auto"/>
            <w:noWrap/>
            <w:vAlign w:val="center"/>
          </w:tcPr>
          <w:p w14:paraId="145270C6" w14:textId="77777777" w:rsidR="003B581C" w:rsidRPr="003B581C" w:rsidRDefault="003B581C" w:rsidP="003B581C">
            <w:pPr>
              <w:jc w:val="right"/>
              <w:rPr>
                <w:b/>
                <w:bCs/>
                <w:color w:val="000000"/>
                <w:sz w:val="22"/>
                <w:szCs w:val="22"/>
              </w:rPr>
            </w:pPr>
            <w:r w:rsidRPr="003B581C">
              <w:rPr>
                <w:b/>
                <w:bCs/>
                <w:color w:val="000000"/>
                <w:sz w:val="22"/>
                <w:szCs w:val="22"/>
              </w:rPr>
              <w:t>258 000</w:t>
            </w:r>
          </w:p>
        </w:tc>
      </w:tr>
    </w:tbl>
    <w:p w14:paraId="6A57AFB9" w14:textId="3E5190A9" w:rsidR="00592F16" w:rsidRDefault="00592F16" w:rsidP="00592F16">
      <w:pPr>
        <w:spacing w:after="160" w:line="259" w:lineRule="auto"/>
        <w:jc w:val="both"/>
        <w:rPr>
          <w:rFonts w:ascii="Arial" w:eastAsiaTheme="minorHAnsi" w:hAnsi="Arial" w:cs="Arial"/>
          <w:b/>
          <w:szCs w:val="22"/>
          <w:lang w:eastAsia="en-US"/>
        </w:rPr>
      </w:pPr>
    </w:p>
    <w:p w14:paraId="5A277909" w14:textId="344581A9" w:rsidR="00592F16" w:rsidRPr="00592F16" w:rsidRDefault="00592F16" w:rsidP="00592F16">
      <w:pPr>
        <w:spacing w:after="160" w:line="259" w:lineRule="auto"/>
        <w:jc w:val="both"/>
        <w:rPr>
          <w:rFonts w:eastAsiaTheme="minorHAnsi"/>
          <w:b/>
          <w:sz w:val="22"/>
          <w:szCs w:val="22"/>
          <w:lang w:eastAsia="en-US"/>
        </w:rPr>
      </w:pPr>
      <w:r>
        <w:rPr>
          <w:rFonts w:eastAsiaTheme="minorHAnsi"/>
          <w:b/>
          <w:sz w:val="22"/>
          <w:szCs w:val="22"/>
          <w:lang w:eastAsia="en-US"/>
        </w:rPr>
        <w:t>Zadanie nr 4: Dostawa ziemniaków obieranych sterylizowanych do jednostek wojskowych z rejonu Poznań, Biedrusko, Powidz, Jarocin.</w:t>
      </w:r>
    </w:p>
    <w:tbl>
      <w:tblPr>
        <w:tblW w:w="15078" w:type="dxa"/>
        <w:tblInd w:w="-5" w:type="dxa"/>
        <w:tblCellMar>
          <w:left w:w="70" w:type="dxa"/>
          <w:right w:w="70" w:type="dxa"/>
        </w:tblCellMar>
        <w:tblLook w:val="04A0" w:firstRow="1" w:lastRow="0" w:firstColumn="1" w:lastColumn="0" w:noHBand="0" w:noVBand="1"/>
      </w:tblPr>
      <w:tblGrid>
        <w:gridCol w:w="520"/>
        <w:gridCol w:w="3449"/>
        <w:gridCol w:w="993"/>
        <w:gridCol w:w="1681"/>
        <w:gridCol w:w="1000"/>
        <w:gridCol w:w="1040"/>
        <w:gridCol w:w="880"/>
        <w:gridCol w:w="1000"/>
        <w:gridCol w:w="1000"/>
        <w:gridCol w:w="1180"/>
        <w:gridCol w:w="1180"/>
        <w:gridCol w:w="1155"/>
      </w:tblGrid>
      <w:tr w:rsidR="003B581C" w:rsidRPr="003B581C" w14:paraId="5EAF50D6" w14:textId="77777777" w:rsidTr="00592F16">
        <w:trPr>
          <w:trHeight w:val="585"/>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843090" w14:textId="77777777" w:rsidR="003B581C" w:rsidRPr="003B581C" w:rsidRDefault="003B581C" w:rsidP="003B581C">
            <w:pPr>
              <w:jc w:val="center"/>
              <w:rPr>
                <w:b/>
                <w:bCs/>
                <w:color w:val="000000"/>
                <w:sz w:val="22"/>
                <w:szCs w:val="22"/>
              </w:rPr>
            </w:pPr>
            <w:r w:rsidRPr="003B581C">
              <w:rPr>
                <w:b/>
                <w:bCs/>
                <w:color w:val="000000"/>
                <w:sz w:val="22"/>
                <w:szCs w:val="22"/>
              </w:rPr>
              <w:t>L.p.</w:t>
            </w:r>
          </w:p>
        </w:tc>
        <w:tc>
          <w:tcPr>
            <w:tcW w:w="344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47E2CC" w14:textId="77777777" w:rsidR="003B581C" w:rsidRPr="003B581C" w:rsidRDefault="003B581C" w:rsidP="003B581C">
            <w:pPr>
              <w:jc w:val="center"/>
              <w:rPr>
                <w:b/>
                <w:bCs/>
                <w:color w:val="000000"/>
                <w:sz w:val="22"/>
                <w:szCs w:val="22"/>
              </w:rPr>
            </w:pPr>
            <w:r w:rsidRPr="003B581C">
              <w:rPr>
                <w:b/>
                <w:bCs/>
                <w:color w:val="000000"/>
                <w:sz w:val="22"/>
                <w:szCs w:val="22"/>
              </w:rPr>
              <w:t>Nazwa produktu</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487D2" w14:textId="77777777" w:rsidR="003B581C" w:rsidRPr="003B581C" w:rsidRDefault="003B581C" w:rsidP="003B581C">
            <w:pPr>
              <w:jc w:val="center"/>
              <w:rPr>
                <w:b/>
                <w:bCs/>
                <w:color w:val="000000"/>
                <w:sz w:val="22"/>
                <w:szCs w:val="22"/>
              </w:rPr>
            </w:pPr>
            <w:r w:rsidRPr="003B581C">
              <w:rPr>
                <w:b/>
                <w:bCs/>
                <w:color w:val="000000"/>
                <w:sz w:val="22"/>
                <w:szCs w:val="22"/>
              </w:rPr>
              <w:t>JM</w:t>
            </w:r>
          </w:p>
        </w:tc>
        <w:tc>
          <w:tcPr>
            <w:tcW w:w="2681" w:type="dxa"/>
            <w:gridSpan w:val="2"/>
            <w:tcBorders>
              <w:top w:val="single" w:sz="4" w:space="0" w:color="auto"/>
              <w:left w:val="nil"/>
              <w:bottom w:val="single" w:sz="4" w:space="0" w:color="auto"/>
              <w:right w:val="single" w:sz="4" w:space="0" w:color="000000"/>
            </w:tcBorders>
            <w:shd w:val="clear" w:color="auto" w:fill="auto"/>
            <w:vAlign w:val="center"/>
            <w:hideMark/>
          </w:tcPr>
          <w:p w14:paraId="496B69B7" w14:textId="77777777" w:rsidR="003B581C" w:rsidRPr="003B581C" w:rsidRDefault="003B581C" w:rsidP="003B581C">
            <w:pPr>
              <w:jc w:val="center"/>
              <w:rPr>
                <w:b/>
                <w:bCs/>
                <w:color w:val="000000"/>
                <w:sz w:val="22"/>
                <w:szCs w:val="22"/>
              </w:rPr>
            </w:pPr>
            <w:r w:rsidRPr="003B581C">
              <w:rPr>
                <w:b/>
                <w:bCs/>
                <w:color w:val="000000"/>
                <w:sz w:val="22"/>
                <w:szCs w:val="22"/>
              </w:rPr>
              <w:t xml:space="preserve">14 WOG </w:t>
            </w:r>
            <w:r w:rsidRPr="003B581C">
              <w:rPr>
                <w:b/>
                <w:bCs/>
                <w:color w:val="000000"/>
                <w:sz w:val="22"/>
                <w:szCs w:val="22"/>
              </w:rPr>
              <w:br/>
              <w:t>Poznań</w:t>
            </w:r>
          </w:p>
        </w:tc>
        <w:tc>
          <w:tcPr>
            <w:tcW w:w="1920" w:type="dxa"/>
            <w:gridSpan w:val="2"/>
            <w:tcBorders>
              <w:top w:val="single" w:sz="4" w:space="0" w:color="auto"/>
              <w:left w:val="nil"/>
              <w:bottom w:val="single" w:sz="4" w:space="0" w:color="auto"/>
              <w:right w:val="single" w:sz="4" w:space="0" w:color="auto"/>
            </w:tcBorders>
            <w:shd w:val="clear" w:color="auto" w:fill="auto"/>
            <w:vAlign w:val="center"/>
            <w:hideMark/>
          </w:tcPr>
          <w:p w14:paraId="38C376EF" w14:textId="77777777" w:rsidR="003B581C" w:rsidRPr="003B581C" w:rsidRDefault="003B581C" w:rsidP="003B581C">
            <w:pPr>
              <w:jc w:val="center"/>
              <w:rPr>
                <w:b/>
                <w:bCs/>
                <w:color w:val="000000"/>
                <w:sz w:val="22"/>
                <w:szCs w:val="22"/>
              </w:rPr>
            </w:pPr>
            <w:r w:rsidRPr="003B581C">
              <w:rPr>
                <w:b/>
                <w:bCs/>
                <w:color w:val="000000"/>
                <w:sz w:val="22"/>
                <w:szCs w:val="22"/>
              </w:rPr>
              <w:t xml:space="preserve">31 BLT </w:t>
            </w:r>
            <w:r w:rsidRPr="003B581C">
              <w:rPr>
                <w:b/>
                <w:bCs/>
                <w:color w:val="000000"/>
                <w:sz w:val="22"/>
                <w:szCs w:val="22"/>
              </w:rPr>
              <w:br/>
              <w:t>Poznań</w:t>
            </w:r>
          </w:p>
        </w:tc>
        <w:tc>
          <w:tcPr>
            <w:tcW w:w="2000" w:type="dxa"/>
            <w:gridSpan w:val="2"/>
            <w:tcBorders>
              <w:top w:val="single" w:sz="4" w:space="0" w:color="auto"/>
              <w:left w:val="nil"/>
              <w:bottom w:val="single" w:sz="4" w:space="0" w:color="auto"/>
              <w:right w:val="single" w:sz="4" w:space="0" w:color="auto"/>
            </w:tcBorders>
            <w:shd w:val="clear" w:color="auto" w:fill="auto"/>
            <w:vAlign w:val="center"/>
            <w:hideMark/>
          </w:tcPr>
          <w:p w14:paraId="3DB6866A" w14:textId="77777777" w:rsidR="003B581C" w:rsidRPr="003B581C" w:rsidRDefault="003B581C" w:rsidP="003B581C">
            <w:pPr>
              <w:jc w:val="center"/>
              <w:rPr>
                <w:b/>
                <w:bCs/>
                <w:color w:val="000000"/>
                <w:sz w:val="22"/>
                <w:szCs w:val="22"/>
              </w:rPr>
            </w:pPr>
            <w:r w:rsidRPr="003B581C">
              <w:rPr>
                <w:b/>
                <w:bCs/>
                <w:color w:val="000000"/>
                <w:sz w:val="22"/>
                <w:szCs w:val="22"/>
              </w:rPr>
              <w:t>33 BLTr Powidz</w:t>
            </w:r>
          </w:p>
        </w:tc>
        <w:tc>
          <w:tcPr>
            <w:tcW w:w="2360"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1E4F7750" w14:textId="77777777" w:rsidR="003B581C" w:rsidRPr="003B581C" w:rsidRDefault="003B581C" w:rsidP="003B581C">
            <w:pPr>
              <w:jc w:val="center"/>
              <w:rPr>
                <w:b/>
                <w:bCs/>
                <w:color w:val="000000"/>
                <w:sz w:val="22"/>
                <w:szCs w:val="22"/>
              </w:rPr>
            </w:pPr>
            <w:r w:rsidRPr="003B581C">
              <w:rPr>
                <w:b/>
                <w:bCs/>
                <w:color w:val="000000"/>
                <w:sz w:val="22"/>
                <w:szCs w:val="22"/>
              </w:rPr>
              <w:t>RAZEM</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A0F3A1" w14:textId="77777777" w:rsidR="003B581C" w:rsidRPr="003B581C" w:rsidRDefault="003B581C" w:rsidP="003B581C">
            <w:pPr>
              <w:jc w:val="center"/>
              <w:rPr>
                <w:b/>
                <w:bCs/>
                <w:color w:val="000000"/>
                <w:sz w:val="22"/>
                <w:szCs w:val="22"/>
              </w:rPr>
            </w:pPr>
            <w:r w:rsidRPr="003B581C">
              <w:rPr>
                <w:b/>
                <w:bCs/>
                <w:color w:val="000000"/>
                <w:sz w:val="22"/>
                <w:szCs w:val="22"/>
              </w:rPr>
              <w:t>OGÓŁEM</w:t>
            </w:r>
          </w:p>
        </w:tc>
      </w:tr>
      <w:tr w:rsidR="003B581C" w:rsidRPr="003B581C" w14:paraId="42B5D266" w14:textId="77777777" w:rsidTr="00592F16">
        <w:trPr>
          <w:trHeight w:val="1995"/>
        </w:trPr>
        <w:tc>
          <w:tcPr>
            <w:tcW w:w="520" w:type="dxa"/>
            <w:vMerge/>
            <w:tcBorders>
              <w:top w:val="nil"/>
              <w:left w:val="single" w:sz="4" w:space="0" w:color="auto"/>
              <w:bottom w:val="single" w:sz="4" w:space="0" w:color="auto"/>
              <w:right w:val="single" w:sz="4" w:space="0" w:color="auto"/>
            </w:tcBorders>
            <w:vAlign w:val="center"/>
            <w:hideMark/>
          </w:tcPr>
          <w:p w14:paraId="06BD0A6C" w14:textId="77777777" w:rsidR="003B581C" w:rsidRPr="003B581C" w:rsidRDefault="003B581C" w:rsidP="003B581C">
            <w:pPr>
              <w:rPr>
                <w:b/>
                <w:bCs/>
                <w:color w:val="000000"/>
                <w:sz w:val="22"/>
                <w:szCs w:val="22"/>
              </w:rPr>
            </w:pPr>
          </w:p>
        </w:tc>
        <w:tc>
          <w:tcPr>
            <w:tcW w:w="3449" w:type="dxa"/>
            <w:vMerge/>
            <w:tcBorders>
              <w:top w:val="nil"/>
              <w:left w:val="single" w:sz="4" w:space="0" w:color="auto"/>
              <w:bottom w:val="single" w:sz="4" w:space="0" w:color="auto"/>
              <w:right w:val="single" w:sz="4" w:space="0" w:color="auto"/>
            </w:tcBorders>
            <w:vAlign w:val="center"/>
            <w:hideMark/>
          </w:tcPr>
          <w:p w14:paraId="1D457B32" w14:textId="77777777" w:rsidR="003B581C" w:rsidRPr="003B581C" w:rsidRDefault="003B581C" w:rsidP="003B581C">
            <w:pPr>
              <w:rPr>
                <w:b/>
                <w:bCs/>
                <w:color w:val="000000"/>
                <w:sz w:val="22"/>
                <w:szCs w:val="22"/>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0D93FC38" w14:textId="77777777" w:rsidR="003B581C" w:rsidRPr="003B581C" w:rsidRDefault="003B581C" w:rsidP="003B581C">
            <w:pPr>
              <w:rPr>
                <w:b/>
                <w:bCs/>
                <w:color w:val="000000"/>
                <w:sz w:val="22"/>
                <w:szCs w:val="22"/>
              </w:rPr>
            </w:pPr>
          </w:p>
        </w:tc>
        <w:tc>
          <w:tcPr>
            <w:tcW w:w="1681" w:type="dxa"/>
            <w:tcBorders>
              <w:top w:val="nil"/>
              <w:left w:val="nil"/>
              <w:bottom w:val="single" w:sz="4" w:space="0" w:color="auto"/>
              <w:right w:val="single" w:sz="4" w:space="0" w:color="auto"/>
            </w:tcBorders>
            <w:shd w:val="clear" w:color="auto" w:fill="auto"/>
            <w:noWrap/>
            <w:textDirection w:val="btLr"/>
            <w:vAlign w:val="center"/>
            <w:hideMark/>
          </w:tcPr>
          <w:p w14:paraId="013F95AA" w14:textId="77777777" w:rsidR="003B581C" w:rsidRPr="003B581C" w:rsidRDefault="003B581C" w:rsidP="003B581C">
            <w:pPr>
              <w:jc w:val="center"/>
              <w:rPr>
                <w:b/>
                <w:bCs/>
                <w:color w:val="000000"/>
                <w:sz w:val="22"/>
                <w:szCs w:val="22"/>
              </w:rPr>
            </w:pPr>
            <w:r w:rsidRPr="003B581C">
              <w:rPr>
                <w:b/>
                <w:bCs/>
                <w:color w:val="000000"/>
                <w:sz w:val="22"/>
                <w:szCs w:val="22"/>
              </w:rPr>
              <w:t>Ilość podstawowa</w:t>
            </w:r>
          </w:p>
        </w:tc>
        <w:tc>
          <w:tcPr>
            <w:tcW w:w="1000" w:type="dxa"/>
            <w:tcBorders>
              <w:top w:val="nil"/>
              <w:left w:val="nil"/>
              <w:bottom w:val="single" w:sz="4" w:space="0" w:color="auto"/>
              <w:right w:val="single" w:sz="4" w:space="0" w:color="auto"/>
            </w:tcBorders>
            <w:shd w:val="clear" w:color="auto" w:fill="auto"/>
            <w:noWrap/>
            <w:textDirection w:val="btLr"/>
            <w:vAlign w:val="center"/>
            <w:hideMark/>
          </w:tcPr>
          <w:p w14:paraId="7F5D3966" w14:textId="77777777" w:rsidR="003B581C" w:rsidRPr="003B581C" w:rsidRDefault="003B581C" w:rsidP="003B581C">
            <w:pPr>
              <w:jc w:val="center"/>
              <w:rPr>
                <w:b/>
                <w:bCs/>
                <w:color w:val="000000"/>
                <w:sz w:val="22"/>
                <w:szCs w:val="22"/>
              </w:rPr>
            </w:pPr>
            <w:r w:rsidRPr="003B581C">
              <w:rPr>
                <w:b/>
                <w:bCs/>
                <w:color w:val="000000"/>
                <w:sz w:val="22"/>
                <w:szCs w:val="22"/>
              </w:rPr>
              <w:t>Ilość w opcji</w:t>
            </w:r>
          </w:p>
        </w:tc>
        <w:tc>
          <w:tcPr>
            <w:tcW w:w="1040" w:type="dxa"/>
            <w:tcBorders>
              <w:top w:val="nil"/>
              <w:left w:val="nil"/>
              <w:bottom w:val="single" w:sz="4" w:space="0" w:color="auto"/>
              <w:right w:val="single" w:sz="4" w:space="0" w:color="auto"/>
            </w:tcBorders>
            <w:shd w:val="clear" w:color="auto" w:fill="auto"/>
            <w:noWrap/>
            <w:textDirection w:val="btLr"/>
            <w:vAlign w:val="center"/>
            <w:hideMark/>
          </w:tcPr>
          <w:p w14:paraId="3670096C" w14:textId="77777777" w:rsidR="003B581C" w:rsidRPr="003B581C" w:rsidRDefault="003B581C" w:rsidP="003B581C">
            <w:pPr>
              <w:jc w:val="center"/>
              <w:rPr>
                <w:b/>
                <w:bCs/>
                <w:color w:val="000000"/>
                <w:sz w:val="22"/>
                <w:szCs w:val="22"/>
              </w:rPr>
            </w:pPr>
            <w:r w:rsidRPr="003B581C">
              <w:rPr>
                <w:b/>
                <w:bCs/>
                <w:color w:val="000000"/>
                <w:sz w:val="22"/>
                <w:szCs w:val="22"/>
              </w:rPr>
              <w:t>Ilość podstawowa</w:t>
            </w:r>
          </w:p>
        </w:tc>
        <w:tc>
          <w:tcPr>
            <w:tcW w:w="880" w:type="dxa"/>
            <w:tcBorders>
              <w:top w:val="nil"/>
              <w:left w:val="nil"/>
              <w:bottom w:val="single" w:sz="4" w:space="0" w:color="auto"/>
              <w:right w:val="single" w:sz="4" w:space="0" w:color="auto"/>
            </w:tcBorders>
            <w:shd w:val="clear" w:color="auto" w:fill="auto"/>
            <w:noWrap/>
            <w:textDirection w:val="btLr"/>
            <w:vAlign w:val="center"/>
            <w:hideMark/>
          </w:tcPr>
          <w:p w14:paraId="032653EC" w14:textId="77777777" w:rsidR="003B581C" w:rsidRPr="003B581C" w:rsidRDefault="003B581C" w:rsidP="003B581C">
            <w:pPr>
              <w:jc w:val="center"/>
              <w:rPr>
                <w:b/>
                <w:bCs/>
                <w:color w:val="000000"/>
                <w:sz w:val="22"/>
                <w:szCs w:val="22"/>
              </w:rPr>
            </w:pPr>
            <w:r w:rsidRPr="003B581C">
              <w:rPr>
                <w:b/>
                <w:bCs/>
                <w:color w:val="000000"/>
                <w:sz w:val="22"/>
                <w:szCs w:val="22"/>
              </w:rPr>
              <w:t>Ilość w opcji</w:t>
            </w:r>
          </w:p>
        </w:tc>
        <w:tc>
          <w:tcPr>
            <w:tcW w:w="1000" w:type="dxa"/>
            <w:tcBorders>
              <w:top w:val="nil"/>
              <w:left w:val="nil"/>
              <w:bottom w:val="single" w:sz="4" w:space="0" w:color="auto"/>
              <w:right w:val="single" w:sz="4" w:space="0" w:color="auto"/>
            </w:tcBorders>
            <w:shd w:val="clear" w:color="auto" w:fill="auto"/>
            <w:noWrap/>
            <w:textDirection w:val="btLr"/>
            <w:vAlign w:val="center"/>
            <w:hideMark/>
          </w:tcPr>
          <w:p w14:paraId="706E367C" w14:textId="77777777" w:rsidR="003B581C" w:rsidRPr="003B581C" w:rsidRDefault="003B581C" w:rsidP="003B581C">
            <w:pPr>
              <w:jc w:val="center"/>
              <w:rPr>
                <w:b/>
                <w:bCs/>
                <w:color w:val="000000"/>
                <w:sz w:val="22"/>
                <w:szCs w:val="22"/>
              </w:rPr>
            </w:pPr>
            <w:r w:rsidRPr="003B581C">
              <w:rPr>
                <w:b/>
                <w:bCs/>
                <w:color w:val="000000"/>
                <w:sz w:val="22"/>
                <w:szCs w:val="22"/>
              </w:rPr>
              <w:t>Ilość podstawowa</w:t>
            </w:r>
          </w:p>
        </w:tc>
        <w:tc>
          <w:tcPr>
            <w:tcW w:w="1000" w:type="dxa"/>
            <w:tcBorders>
              <w:top w:val="nil"/>
              <w:left w:val="nil"/>
              <w:bottom w:val="single" w:sz="4" w:space="0" w:color="auto"/>
              <w:right w:val="single" w:sz="4" w:space="0" w:color="auto"/>
            </w:tcBorders>
            <w:shd w:val="clear" w:color="auto" w:fill="auto"/>
            <w:noWrap/>
            <w:textDirection w:val="btLr"/>
            <w:vAlign w:val="center"/>
            <w:hideMark/>
          </w:tcPr>
          <w:p w14:paraId="4F2D2444" w14:textId="77777777" w:rsidR="003B581C" w:rsidRPr="003B581C" w:rsidRDefault="003B581C" w:rsidP="003B581C">
            <w:pPr>
              <w:jc w:val="center"/>
              <w:rPr>
                <w:b/>
                <w:bCs/>
                <w:color w:val="000000"/>
                <w:sz w:val="22"/>
                <w:szCs w:val="22"/>
              </w:rPr>
            </w:pPr>
            <w:r w:rsidRPr="003B581C">
              <w:rPr>
                <w:b/>
                <w:bCs/>
                <w:color w:val="000000"/>
                <w:sz w:val="22"/>
                <w:szCs w:val="22"/>
              </w:rPr>
              <w:t>Ilość w opcji</w:t>
            </w:r>
          </w:p>
        </w:tc>
        <w:tc>
          <w:tcPr>
            <w:tcW w:w="1180" w:type="dxa"/>
            <w:tcBorders>
              <w:top w:val="nil"/>
              <w:left w:val="nil"/>
              <w:bottom w:val="single" w:sz="4" w:space="0" w:color="auto"/>
              <w:right w:val="single" w:sz="4" w:space="0" w:color="auto"/>
            </w:tcBorders>
            <w:shd w:val="clear" w:color="auto" w:fill="auto"/>
            <w:noWrap/>
            <w:textDirection w:val="btLr"/>
            <w:vAlign w:val="center"/>
            <w:hideMark/>
          </w:tcPr>
          <w:p w14:paraId="11D520CB" w14:textId="77777777" w:rsidR="003B581C" w:rsidRPr="003B581C" w:rsidRDefault="003B581C" w:rsidP="003B581C">
            <w:pPr>
              <w:jc w:val="center"/>
              <w:rPr>
                <w:b/>
                <w:bCs/>
                <w:color w:val="000000"/>
                <w:sz w:val="22"/>
                <w:szCs w:val="22"/>
              </w:rPr>
            </w:pPr>
            <w:r w:rsidRPr="003B581C">
              <w:rPr>
                <w:b/>
                <w:bCs/>
                <w:color w:val="000000"/>
                <w:sz w:val="22"/>
                <w:szCs w:val="22"/>
              </w:rPr>
              <w:t>Ilość podstawowa</w:t>
            </w:r>
          </w:p>
        </w:tc>
        <w:tc>
          <w:tcPr>
            <w:tcW w:w="1180" w:type="dxa"/>
            <w:tcBorders>
              <w:top w:val="nil"/>
              <w:left w:val="nil"/>
              <w:bottom w:val="single" w:sz="4" w:space="0" w:color="auto"/>
              <w:right w:val="single" w:sz="4" w:space="0" w:color="auto"/>
            </w:tcBorders>
            <w:shd w:val="clear" w:color="auto" w:fill="auto"/>
            <w:noWrap/>
            <w:textDirection w:val="btLr"/>
            <w:vAlign w:val="center"/>
            <w:hideMark/>
          </w:tcPr>
          <w:p w14:paraId="3857C84A" w14:textId="77777777" w:rsidR="003B581C" w:rsidRPr="003B581C" w:rsidRDefault="003B581C" w:rsidP="003B581C">
            <w:pPr>
              <w:jc w:val="center"/>
              <w:rPr>
                <w:b/>
                <w:bCs/>
                <w:color w:val="000000"/>
                <w:sz w:val="22"/>
                <w:szCs w:val="22"/>
              </w:rPr>
            </w:pPr>
            <w:r w:rsidRPr="003B581C">
              <w:rPr>
                <w:b/>
                <w:bCs/>
                <w:color w:val="000000"/>
                <w:sz w:val="22"/>
                <w:szCs w:val="22"/>
              </w:rPr>
              <w:t>Ilość w opcji</w:t>
            </w: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AAB8FBC" w14:textId="77777777" w:rsidR="003B581C" w:rsidRPr="003B581C" w:rsidRDefault="003B581C" w:rsidP="003B581C">
            <w:pPr>
              <w:rPr>
                <w:b/>
                <w:bCs/>
                <w:color w:val="000000"/>
                <w:sz w:val="22"/>
                <w:szCs w:val="22"/>
              </w:rPr>
            </w:pPr>
          </w:p>
        </w:tc>
      </w:tr>
      <w:tr w:rsidR="003B581C" w:rsidRPr="003B581C" w14:paraId="6B8D26E1" w14:textId="77777777" w:rsidTr="00592F16">
        <w:trPr>
          <w:trHeight w:val="300"/>
        </w:trPr>
        <w:tc>
          <w:tcPr>
            <w:tcW w:w="15078"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455683F" w14:textId="77777777" w:rsidR="003B581C" w:rsidRPr="003B581C" w:rsidRDefault="003B581C" w:rsidP="003B581C">
            <w:pPr>
              <w:rPr>
                <w:b/>
                <w:bCs/>
                <w:color w:val="000000"/>
                <w:sz w:val="22"/>
                <w:szCs w:val="22"/>
              </w:rPr>
            </w:pPr>
            <w:r w:rsidRPr="003B581C">
              <w:rPr>
                <w:b/>
                <w:bCs/>
                <w:color w:val="000000"/>
                <w:sz w:val="22"/>
                <w:szCs w:val="22"/>
              </w:rPr>
              <w:t>1 Ziemniaki obierane sterylizowane</w:t>
            </w:r>
          </w:p>
        </w:tc>
      </w:tr>
      <w:tr w:rsidR="003B581C" w:rsidRPr="003B581C" w14:paraId="0FCCA6DC" w14:textId="77777777" w:rsidTr="00592F16">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21197875" w14:textId="77777777" w:rsidR="003B581C" w:rsidRPr="003B581C" w:rsidRDefault="003B581C" w:rsidP="003B581C">
            <w:pPr>
              <w:jc w:val="center"/>
              <w:rPr>
                <w:color w:val="000000"/>
                <w:sz w:val="22"/>
                <w:szCs w:val="22"/>
              </w:rPr>
            </w:pPr>
            <w:r w:rsidRPr="003B581C">
              <w:rPr>
                <w:color w:val="000000"/>
                <w:sz w:val="22"/>
                <w:szCs w:val="22"/>
              </w:rPr>
              <w:t>1</w:t>
            </w:r>
          </w:p>
        </w:tc>
        <w:tc>
          <w:tcPr>
            <w:tcW w:w="3449" w:type="dxa"/>
            <w:tcBorders>
              <w:top w:val="nil"/>
              <w:left w:val="nil"/>
              <w:bottom w:val="single" w:sz="4" w:space="0" w:color="auto"/>
              <w:right w:val="single" w:sz="4" w:space="0" w:color="auto"/>
            </w:tcBorders>
            <w:shd w:val="clear" w:color="auto" w:fill="auto"/>
            <w:noWrap/>
            <w:vAlign w:val="center"/>
            <w:hideMark/>
          </w:tcPr>
          <w:p w14:paraId="692ED793" w14:textId="77777777" w:rsidR="003B581C" w:rsidRPr="003B581C" w:rsidRDefault="003B581C" w:rsidP="003B581C">
            <w:pPr>
              <w:rPr>
                <w:color w:val="000000"/>
                <w:sz w:val="22"/>
                <w:szCs w:val="22"/>
              </w:rPr>
            </w:pPr>
            <w:r w:rsidRPr="003B581C">
              <w:rPr>
                <w:color w:val="000000"/>
                <w:sz w:val="22"/>
                <w:szCs w:val="22"/>
              </w:rPr>
              <w:t>Ziemniaki obierane sterylizowane</w:t>
            </w:r>
          </w:p>
        </w:tc>
        <w:tc>
          <w:tcPr>
            <w:tcW w:w="993" w:type="dxa"/>
            <w:tcBorders>
              <w:top w:val="nil"/>
              <w:left w:val="nil"/>
              <w:bottom w:val="single" w:sz="4" w:space="0" w:color="auto"/>
              <w:right w:val="single" w:sz="4" w:space="0" w:color="auto"/>
            </w:tcBorders>
            <w:shd w:val="clear" w:color="auto" w:fill="auto"/>
            <w:noWrap/>
            <w:vAlign w:val="center"/>
            <w:hideMark/>
          </w:tcPr>
          <w:p w14:paraId="45110FA6" w14:textId="77777777" w:rsidR="003B581C" w:rsidRPr="003B581C" w:rsidRDefault="003B581C" w:rsidP="003B581C">
            <w:pPr>
              <w:jc w:val="center"/>
              <w:rPr>
                <w:color w:val="000000"/>
                <w:sz w:val="22"/>
                <w:szCs w:val="22"/>
              </w:rPr>
            </w:pPr>
            <w:r w:rsidRPr="003B581C">
              <w:rPr>
                <w:color w:val="000000"/>
                <w:sz w:val="22"/>
                <w:szCs w:val="22"/>
              </w:rPr>
              <w:t>kg</w:t>
            </w:r>
          </w:p>
        </w:tc>
        <w:tc>
          <w:tcPr>
            <w:tcW w:w="1681" w:type="dxa"/>
            <w:tcBorders>
              <w:top w:val="nil"/>
              <w:left w:val="nil"/>
              <w:bottom w:val="single" w:sz="4" w:space="0" w:color="auto"/>
              <w:right w:val="single" w:sz="4" w:space="0" w:color="auto"/>
            </w:tcBorders>
            <w:shd w:val="clear" w:color="auto" w:fill="auto"/>
            <w:noWrap/>
            <w:vAlign w:val="center"/>
          </w:tcPr>
          <w:p w14:paraId="3A9226B3" w14:textId="77777777" w:rsidR="003B581C" w:rsidRPr="003B581C" w:rsidRDefault="003B581C" w:rsidP="003B581C">
            <w:pPr>
              <w:jc w:val="right"/>
              <w:rPr>
                <w:color w:val="000000"/>
                <w:sz w:val="22"/>
                <w:szCs w:val="22"/>
              </w:rPr>
            </w:pPr>
            <w:r w:rsidRPr="003B581C">
              <w:rPr>
                <w:color w:val="000000"/>
                <w:sz w:val="22"/>
                <w:szCs w:val="22"/>
              </w:rPr>
              <w:t>25 500</w:t>
            </w:r>
          </w:p>
        </w:tc>
        <w:tc>
          <w:tcPr>
            <w:tcW w:w="1000" w:type="dxa"/>
            <w:tcBorders>
              <w:top w:val="nil"/>
              <w:left w:val="nil"/>
              <w:bottom w:val="single" w:sz="4" w:space="0" w:color="auto"/>
              <w:right w:val="single" w:sz="4" w:space="0" w:color="auto"/>
            </w:tcBorders>
            <w:shd w:val="clear" w:color="auto" w:fill="auto"/>
            <w:noWrap/>
            <w:vAlign w:val="center"/>
          </w:tcPr>
          <w:p w14:paraId="13E3813D" w14:textId="77777777" w:rsidR="003B581C" w:rsidRPr="003B581C" w:rsidRDefault="003B581C" w:rsidP="003B581C">
            <w:pPr>
              <w:jc w:val="right"/>
              <w:rPr>
                <w:color w:val="000000"/>
                <w:sz w:val="22"/>
                <w:szCs w:val="22"/>
              </w:rPr>
            </w:pPr>
            <w:r w:rsidRPr="003B581C">
              <w:rPr>
                <w:color w:val="000000"/>
                <w:sz w:val="22"/>
                <w:szCs w:val="22"/>
              </w:rPr>
              <w:t>59 500</w:t>
            </w:r>
          </w:p>
        </w:tc>
        <w:tc>
          <w:tcPr>
            <w:tcW w:w="1040" w:type="dxa"/>
            <w:tcBorders>
              <w:top w:val="nil"/>
              <w:left w:val="nil"/>
              <w:bottom w:val="single" w:sz="4" w:space="0" w:color="auto"/>
              <w:right w:val="single" w:sz="4" w:space="0" w:color="auto"/>
            </w:tcBorders>
            <w:shd w:val="clear" w:color="auto" w:fill="auto"/>
            <w:noWrap/>
            <w:vAlign w:val="center"/>
          </w:tcPr>
          <w:p w14:paraId="19E1BD55" w14:textId="77777777" w:rsidR="003B581C" w:rsidRPr="003B581C" w:rsidRDefault="003B581C" w:rsidP="003B581C">
            <w:pPr>
              <w:jc w:val="right"/>
              <w:rPr>
                <w:color w:val="000000"/>
                <w:sz w:val="22"/>
                <w:szCs w:val="22"/>
              </w:rPr>
            </w:pPr>
            <w:r w:rsidRPr="003B581C">
              <w:rPr>
                <w:color w:val="000000"/>
                <w:sz w:val="22"/>
                <w:szCs w:val="22"/>
              </w:rPr>
              <w:t>11 700</w:t>
            </w:r>
          </w:p>
        </w:tc>
        <w:tc>
          <w:tcPr>
            <w:tcW w:w="880" w:type="dxa"/>
            <w:tcBorders>
              <w:top w:val="nil"/>
              <w:left w:val="nil"/>
              <w:bottom w:val="single" w:sz="4" w:space="0" w:color="auto"/>
              <w:right w:val="single" w:sz="4" w:space="0" w:color="auto"/>
            </w:tcBorders>
            <w:shd w:val="clear" w:color="auto" w:fill="auto"/>
            <w:noWrap/>
            <w:vAlign w:val="center"/>
          </w:tcPr>
          <w:p w14:paraId="042913E4" w14:textId="77777777" w:rsidR="003B581C" w:rsidRPr="003B581C" w:rsidRDefault="003B581C" w:rsidP="003B581C">
            <w:pPr>
              <w:jc w:val="right"/>
              <w:rPr>
                <w:color w:val="000000"/>
                <w:sz w:val="22"/>
                <w:szCs w:val="22"/>
              </w:rPr>
            </w:pPr>
            <w:r w:rsidRPr="003B581C">
              <w:rPr>
                <w:color w:val="000000"/>
                <w:sz w:val="22"/>
                <w:szCs w:val="22"/>
              </w:rPr>
              <w:t>27 300</w:t>
            </w:r>
          </w:p>
        </w:tc>
        <w:tc>
          <w:tcPr>
            <w:tcW w:w="1000" w:type="dxa"/>
            <w:tcBorders>
              <w:top w:val="nil"/>
              <w:left w:val="nil"/>
              <w:bottom w:val="single" w:sz="4" w:space="0" w:color="auto"/>
              <w:right w:val="single" w:sz="4" w:space="0" w:color="auto"/>
            </w:tcBorders>
            <w:shd w:val="clear" w:color="auto" w:fill="auto"/>
            <w:noWrap/>
            <w:vAlign w:val="center"/>
          </w:tcPr>
          <w:p w14:paraId="36ECB32C" w14:textId="77777777" w:rsidR="003B581C" w:rsidRPr="003B581C" w:rsidRDefault="003B581C" w:rsidP="003B581C">
            <w:pPr>
              <w:jc w:val="right"/>
              <w:rPr>
                <w:color w:val="000000"/>
                <w:sz w:val="22"/>
                <w:szCs w:val="22"/>
              </w:rPr>
            </w:pPr>
            <w:r w:rsidRPr="003B581C">
              <w:rPr>
                <w:color w:val="000000"/>
                <w:sz w:val="22"/>
                <w:szCs w:val="22"/>
              </w:rPr>
              <w:t>15 000</w:t>
            </w:r>
          </w:p>
        </w:tc>
        <w:tc>
          <w:tcPr>
            <w:tcW w:w="1000" w:type="dxa"/>
            <w:tcBorders>
              <w:top w:val="nil"/>
              <w:left w:val="nil"/>
              <w:bottom w:val="single" w:sz="4" w:space="0" w:color="auto"/>
              <w:right w:val="single" w:sz="4" w:space="0" w:color="auto"/>
            </w:tcBorders>
            <w:shd w:val="clear" w:color="auto" w:fill="auto"/>
            <w:noWrap/>
            <w:vAlign w:val="center"/>
          </w:tcPr>
          <w:p w14:paraId="31A2724E" w14:textId="77777777" w:rsidR="003B581C" w:rsidRPr="003B581C" w:rsidRDefault="003B581C" w:rsidP="003B581C">
            <w:pPr>
              <w:jc w:val="right"/>
              <w:rPr>
                <w:color w:val="000000"/>
                <w:sz w:val="22"/>
                <w:szCs w:val="22"/>
              </w:rPr>
            </w:pPr>
            <w:r w:rsidRPr="003B581C">
              <w:rPr>
                <w:color w:val="000000"/>
                <w:sz w:val="22"/>
                <w:szCs w:val="22"/>
              </w:rPr>
              <w:t>35 000</w:t>
            </w:r>
          </w:p>
        </w:tc>
        <w:tc>
          <w:tcPr>
            <w:tcW w:w="1180" w:type="dxa"/>
            <w:tcBorders>
              <w:top w:val="nil"/>
              <w:left w:val="nil"/>
              <w:bottom w:val="single" w:sz="4" w:space="0" w:color="auto"/>
              <w:right w:val="single" w:sz="4" w:space="0" w:color="auto"/>
            </w:tcBorders>
            <w:shd w:val="clear" w:color="auto" w:fill="auto"/>
            <w:noWrap/>
            <w:vAlign w:val="center"/>
          </w:tcPr>
          <w:p w14:paraId="4007F393" w14:textId="77777777" w:rsidR="003B581C" w:rsidRPr="003B581C" w:rsidRDefault="003B581C" w:rsidP="003B581C">
            <w:pPr>
              <w:jc w:val="center"/>
              <w:rPr>
                <w:b/>
                <w:bCs/>
                <w:color w:val="000000"/>
                <w:sz w:val="22"/>
                <w:szCs w:val="22"/>
              </w:rPr>
            </w:pPr>
            <w:r w:rsidRPr="003B581C">
              <w:rPr>
                <w:b/>
                <w:bCs/>
                <w:color w:val="000000"/>
                <w:sz w:val="22"/>
                <w:szCs w:val="22"/>
              </w:rPr>
              <w:t>52 200</w:t>
            </w:r>
          </w:p>
        </w:tc>
        <w:tc>
          <w:tcPr>
            <w:tcW w:w="1180" w:type="dxa"/>
            <w:tcBorders>
              <w:top w:val="nil"/>
              <w:left w:val="nil"/>
              <w:bottom w:val="single" w:sz="4" w:space="0" w:color="auto"/>
              <w:right w:val="single" w:sz="4" w:space="0" w:color="auto"/>
            </w:tcBorders>
            <w:shd w:val="clear" w:color="auto" w:fill="auto"/>
            <w:noWrap/>
            <w:vAlign w:val="center"/>
          </w:tcPr>
          <w:p w14:paraId="0C18350F" w14:textId="77777777" w:rsidR="003B581C" w:rsidRPr="003B581C" w:rsidRDefault="003B581C" w:rsidP="003B581C">
            <w:pPr>
              <w:jc w:val="center"/>
              <w:rPr>
                <w:b/>
                <w:bCs/>
                <w:color w:val="000000"/>
                <w:sz w:val="22"/>
                <w:szCs w:val="22"/>
              </w:rPr>
            </w:pPr>
            <w:r w:rsidRPr="003B581C">
              <w:rPr>
                <w:b/>
                <w:bCs/>
                <w:color w:val="000000"/>
                <w:sz w:val="22"/>
                <w:szCs w:val="22"/>
              </w:rPr>
              <w:t>121 800</w:t>
            </w:r>
          </w:p>
        </w:tc>
        <w:tc>
          <w:tcPr>
            <w:tcW w:w="1155" w:type="dxa"/>
            <w:tcBorders>
              <w:top w:val="nil"/>
              <w:left w:val="nil"/>
              <w:bottom w:val="single" w:sz="4" w:space="0" w:color="auto"/>
              <w:right w:val="single" w:sz="4" w:space="0" w:color="auto"/>
            </w:tcBorders>
            <w:shd w:val="clear" w:color="auto" w:fill="auto"/>
            <w:noWrap/>
            <w:vAlign w:val="center"/>
          </w:tcPr>
          <w:p w14:paraId="17B82E15" w14:textId="77777777" w:rsidR="003B581C" w:rsidRPr="003B581C" w:rsidRDefault="003B581C" w:rsidP="003B581C">
            <w:pPr>
              <w:jc w:val="center"/>
              <w:rPr>
                <w:b/>
                <w:bCs/>
                <w:color w:val="000000"/>
                <w:sz w:val="22"/>
                <w:szCs w:val="22"/>
              </w:rPr>
            </w:pPr>
            <w:r w:rsidRPr="003B581C">
              <w:rPr>
                <w:b/>
                <w:bCs/>
                <w:color w:val="000000"/>
                <w:sz w:val="22"/>
                <w:szCs w:val="22"/>
              </w:rPr>
              <w:t>174 000</w:t>
            </w:r>
          </w:p>
        </w:tc>
      </w:tr>
    </w:tbl>
    <w:p w14:paraId="601B4BFC" w14:textId="09BCC79D" w:rsidR="00FF5810" w:rsidRDefault="00FF5810" w:rsidP="00625802">
      <w:pPr>
        <w:spacing w:after="120"/>
        <w:rPr>
          <w:b/>
        </w:rPr>
      </w:pPr>
    </w:p>
    <w:p w14:paraId="2A428955" w14:textId="42DC9D9F" w:rsidR="003B581C" w:rsidRDefault="003B581C" w:rsidP="00625802">
      <w:pPr>
        <w:spacing w:after="120"/>
        <w:rPr>
          <w:b/>
        </w:rPr>
      </w:pPr>
    </w:p>
    <w:p w14:paraId="7F4CF744" w14:textId="2775BDFD" w:rsidR="003B581C" w:rsidRDefault="003B581C" w:rsidP="00625802">
      <w:pPr>
        <w:spacing w:after="120"/>
        <w:rPr>
          <w:b/>
        </w:rPr>
      </w:pPr>
    </w:p>
    <w:p w14:paraId="17C76AFD" w14:textId="10628483" w:rsidR="003B581C" w:rsidRDefault="001413E3" w:rsidP="00625802">
      <w:pPr>
        <w:spacing w:after="120"/>
        <w:rPr>
          <w:b/>
        </w:rPr>
      </w:pPr>
      <w:r>
        <w:rPr>
          <w:b/>
        </w:rPr>
        <w:lastRenderedPageBreak/>
        <w:t>Zadanie nr 5: Dostawa ziemniaków obieranych sterylizowanych do jednostek wojskowych z rejonu Wejherowo, Gdynia, Siemirowice, Malbork, Pruszcz Gdański.</w:t>
      </w:r>
    </w:p>
    <w:tbl>
      <w:tblPr>
        <w:tblW w:w="14601" w:type="dxa"/>
        <w:tblInd w:w="-5" w:type="dxa"/>
        <w:tblCellMar>
          <w:left w:w="70" w:type="dxa"/>
          <w:right w:w="70" w:type="dxa"/>
        </w:tblCellMar>
        <w:tblLook w:val="04A0" w:firstRow="1" w:lastRow="0" w:firstColumn="1" w:lastColumn="0" w:noHBand="0" w:noVBand="1"/>
      </w:tblPr>
      <w:tblGrid>
        <w:gridCol w:w="532"/>
        <w:gridCol w:w="3296"/>
        <w:gridCol w:w="850"/>
        <w:gridCol w:w="1418"/>
        <w:gridCol w:w="1134"/>
        <w:gridCol w:w="992"/>
        <w:gridCol w:w="992"/>
        <w:gridCol w:w="992"/>
        <w:gridCol w:w="993"/>
        <w:gridCol w:w="992"/>
        <w:gridCol w:w="850"/>
        <w:gridCol w:w="1560"/>
      </w:tblGrid>
      <w:tr w:rsidR="003B581C" w:rsidRPr="0007788A" w14:paraId="7AEAEE93" w14:textId="77777777" w:rsidTr="001413E3">
        <w:trPr>
          <w:trHeight w:val="720"/>
        </w:trPr>
        <w:tc>
          <w:tcPr>
            <w:tcW w:w="53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AF1CF" w14:textId="77777777" w:rsidR="003B581C" w:rsidRPr="0007788A" w:rsidRDefault="003B581C" w:rsidP="003B581C">
            <w:pPr>
              <w:jc w:val="center"/>
              <w:rPr>
                <w:b/>
                <w:bCs/>
                <w:color w:val="000000"/>
                <w:sz w:val="22"/>
                <w:szCs w:val="22"/>
              </w:rPr>
            </w:pPr>
            <w:r w:rsidRPr="0007788A">
              <w:rPr>
                <w:b/>
                <w:bCs/>
                <w:color w:val="000000"/>
                <w:sz w:val="22"/>
                <w:szCs w:val="22"/>
              </w:rPr>
              <w:t>L.p.</w:t>
            </w:r>
          </w:p>
        </w:tc>
        <w:tc>
          <w:tcPr>
            <w:tcW w:w="32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6B5F39" w14:textId="77777777" w:rsidR="003B581C" w:rsidRPr="0007788A" w:rsidRDefault="003B581C" w:rsidP="003B581C">
            <w:pPr>
              <w:jc w:val="center"/>
              <w:rPr>
                <w:b/>
                <w:bCs/>
                <w:color w:val="000000"/>
                <w:sz w:val="22"/>
                <w:szCs w:val="22"/>
              </w:rPr>
            </w:pPr>
            <w:r w:rsidRPr="0007788A">
              <w:rPr>
                <w:b/>
                <w:bCs/>
                <w:color w:val="000000"/>
                <w:sz w:val="22"/>
                <w:szCs w:val="22"/>
              </w:rPr>
              <w:t>Nazwa produktu</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31036C" w14:textId="77777777" w:rsidR="003B581C" w:rsidRPr="0007788A" w:rsidRDefault="003B581C" w:rsidP="003B581C">
            <w:pPr>
              <w:jc w:val="center"/>
              <w:rPr>
                <w:b/>
                <w:bCs/>
                <w:color w:val="000000"/>
                <w:sz w:val="22"/>
                <w:szCs w:val="22"/>
              </w:rPr>
            </w:pPr>
            <w:r w:rsidRPr="0007788A">
              <w:rPr>
                <w:b/>
                <w:bCs/>
                <w:color w:val="000000"/>
                <w:sz w:val="22"/>
                <w:szCs w:val="22"/>
              </w:rPr>
              <w:t>JM</w:t>
            </w:r>
          </w:p>
        </w:tc>
        <w:tc>
          <w:tcPr>
            <w:tcW w:w="2552" w:type="dxa"/>
            <w:gridSpan w:val="2"/>
            <w:tcBorders>
              <w:top w:val="single" w:sz="4" w:space="0" w:color="auto"/>
              <w:left w:val="nil"/>
              <w:bottom w:val="single" w:sz="4" w:space="0" w:color="auto"/>
              <w:right w:val="single" w:sz="4" w:space="0" w:color="000000"/>
            </w:tcBorders>
            <w:shd w:val="clear" w:color="auto" w:fill="auto"/>
            <w:vAlign w:val="center"/>
            <w:hideMark/>
          </w:tcPr>
          <w:p w14:paraId="7C5D076B" w14:textId="77777777" w:rsidR="003B581C" w:rsidRPr="0007788A" w:rsidRDefault="003B581C" w:rsidP="003B581C">
            <w:pPr>
              <w:jc w:val="center"/>
              <w:rPr>
                <w:b/>
                <w:bCs/>
                <w:color w:val="000000"/>
                <w:sz w:val="22"/>
                <w:szCs w:val="22"/>
              </w:rPr>
            </w:pPr>
            <w:r w:rsidRPr="0007788A">
              <w:rPr>
                <w:b/>
                <w:bCs/>
                <w:color w:val="000000"/>
                <w:sz w:val="22"/>
                <w:szCs w:val="22"/>
              </w:rPr>
              <w:t xml:space="preserve">18 WOG </w:t>
            </w:r>
            <w:r w:rsidRPr="0007788A">
              <w:rPr>
                <w:b/>
                <w:bCs/>
                <w:color w:val="000000"/>
                <w:sz w:val="22"/>
                <w:szCs w:val="22"/>
              </w:rPr>
              <w:br/>
              <w:t>Wejherowo</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17F29520" w14:textId="77777777" w:rsidR="003B581C" w:rsidRPr="0007788A" w:rsidRDefault="003B581C" w:rsidP="003B581C">
            <w:pPr>
              <w:jc w:val="center"/>
              <w:rPr>
                <w:b/>
                <w:bCs/>
                <w:color w:val="000000"/>
                <w:sz w:val="22"/>
                <w:szCs w:val="22"/>
              </w:rPr>
            </w:pPr>
            <w:r w:rsidRPr="0007788A">
              <w:rPr>
                <w:b/>
                <w:bCs/>
                <w:color w:val="000000"/>
                <w:sz w:val="22"/>
                <w:szCs w:val="22"/>
              </w:rPr>
              <w:t xml:space="preserve">KPW </w:t>
            </w:r>
            <w:r w:rsidRPr="0007788A">
              <w:rPr>
                <w:b/>
                <w:bCs/>
                <w:color w:val="000000"/>
                <w:sz w:val="22"/>
                <w:szCs w:val="22"/>
              </w:rPr>
              <w:br/>
              <w:t>Gdynia</w:t>
            </w:r>
          </w:p>
        </w:tc>
        <w:tc>
          <w:tcPr>
            <w:tcW w:w="1985" w:type="dxa"/>
            <w:gridSpan w:val="2"/>
            <w:tcBorders>
              <w:top w:val="single" w:sz="4" w:space="0" w:color="auto"/>
              <w:left w:val="nil"/>
              <w:bottom w:val="single" w:sz="4" w:space="0" w:color="auto"/>
              <w:right w:val="single" w:sz="4" w:space="0" w:color="auto"/>
            </w:tcBorders>
            <w:shd w:val="clear" w:color="auto" w:fill="auto"/>
            <w:vAlign w:val="center"/>
            <w:hideMark/>
          </w:tcPr>
          <w:p w14:paraId="504FACD6" w14:textId="77777777" w:rsidR="003B581C" w:rsidRPr="0007788A" w:rsidRDefault="003B581C" w:rsidP="003B581C">
            <w:pPr>
              <w:jc w:val="center"/>
              <w:rPr>
                <w:b/>
                <w:bCs/>
                <w:color w:val="000000"/>
                <w:sz w:val="22"/>
                <w:szCs w:val="22"/>
              </w:rPr>
            </w:pPr>
            <w:r w:rsidRPr="0007788A">
              <w:rPr>
                <w:b/>
                <w:bCs/>
                <w:color w:val="000000"/>
                <w:sz w:val="22"/>
                <w:szCs w:val="22"/>
              </w:rPr>
              <w:t>22 BLT Malbork</w:t>
            </w:r>
          </w:p>
        </w:tc>
        <w:tc>
          <w:tcPr>
            <w:tcW w:w="1842"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1BA68122" w14:textId="77777777" w:rsidR="003B581C" w:rsidRPr="0007788A" w:rsidRDefault="003B581C" w:rsidP="003B581C">
            <w:pPr>
              <w:jc w:val="center"/>
              <w:rPr>
                <w:b/>
                <w:bCs/>
                <w:color w:val="000000"/>
                <w:sz w:val="22"/>
                <w:szCs w:val="22"/>
              </w:rPr>
            </w:pPr>
            <w:r w:rsidRPr="0007788A">
              <w:rPr>
                <w:b/>
                <w:bCs/>
                <w:color w:val="000000"/>
                <w:sz w:val="22"/>
                <w:szCs w:val="22"/>
              </w:rPr>
              <w:t>RAZEM</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4C4B3" w14:textId="77777777" w:rsidR="003B581C" w:rsidRPr="0007788A" w:rsidRDefault="003B581C" w:rsidP="003B581C">
            <w:pPr>
              <w:jc w:val="center"/>
              <w:rPr>
                <w:b/>
                <w:bCs/>
                <w:color w:val="000000"/>
                <w:sz w:val="22"/>
                <w:szCs w:val="22"/>
              </w:rPr>
            </w:pPr>
            <w:r w:rsidRPr="0007788A">
              <w:rPr>
                <w:b/>
                <w:bCs/>
                <w:color w:val="000000"/>
                <w:sz w:val="22"/>
                <w:szCs w:val="22"/>
              </w:rPr>
              <w:t>OGÓŁEM</w:t>
            </w:r>
          </w:p>
        </w:tc>
      </w:tr>
      <w:tr w:rsidR="003B581C" w:rsidRPr="0007788A" w14:paraId="0E2D0056" w14:textId="77777777" w:rsidTr="00592F16">
        <w:trPr>
          <w:trHeight w:val="1995"/>
        </w:trPr>
        <w:tc>
          <w:tcPr>
            <w:tcW w:w="532" w:type="dxa"/>
            <w:vMerge/>
            <w:tcBorders>
              <w:top w:val="nil"/>
              <w:left w:val="single" w:sz="4" w:space="0" w:color="auto"/>
              <w:bottom w:val="single" w:sz="4" w:space="0" w:color="auto"/>
              <w:right w:val="single" w:sz="4" w:space="0" w:color="auto"/>
            </w:tcBorders>
            <w:vAlign w:val="center"/>
            <w:hideMark/>
          </w:tcPr>
          <w:p w14:paraId="21CF7EA8" w14:textId="77777777" w:rsidR="003B581C" w:rsidRPr="0007788A" w:rsidRDefault="003B581C" w:rsidP="003B581C">
            <w:pPr>
              <w:rPr>
                <w:b/>
                <w:bCs/>
                <w:color w:val="000000"/>
                <w:sz w:val="22"/>
                <w:szCs w:val="22"/>
              </w:rPr>
            </w:pPr>
          </w:p>
        </w:tc>
        <w:tc>
          <w:tcPr>
            <w:tcW w:w="3296" w:type="dxa"/>
            <w:vMerge/>
            <w:tcBorders>
              <w:top w:val="nil"/>
              <w:left w:val="single" w:sz="4" w:space="0" w:color="auto"/>
              <w:bottom w:val="single" w:sz="4" w:space="0" w:color="auto"/>
              <w:right w:val="single" w:sz="4" w:space="0" w:color="auto"/>
            </w:tcBorders>
            <w:vAlign w:val="center"/>
            <w:hideMark/>
          </w:tcPr>
          <w:p w14:paraId="303AB33F" w14:textId="77777777" w:rsidR="003B581C" w:rsidRPr="0007788A" w:rsidRDefault="003B581C" w:rsidP="003B581C">
            <w:pPr>
              <w:rPr>
                <w:b/>
                <w:bCs/>
                <w:color w:val="000000"/>
                <w:sz w:val="22"/>
                <w:szCs w:val="22"/>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6FB44E9" w14:textId="77777777" w:rsidR="003B581C" w:rsidRPr="0007788A" w:rsidRDefault="003B581C" w:rsidP="003B581C">
            <w:pPr>
              <w:rPr>
                <w:b/>
                <w:bCs/>
                <w:color w:val="000000"/>
                <w:sz w:val="22"/>
                <w:szCs w:val="22"/>
              </w:rPr>
            </w:pPr>
          </w:p>
        </w:tc>
        <w:tc>
          <w:tcPr>
            <w:tcW w:w="1418" w:type="dxa"/>
            <w:tcBorders>
              <w:top w:val="nil"/>
              <w:left w:val="nil"/>
              <w:bottom w:val="single" w:sz="4" w:space="0" w:color="auto"/>
              <w:right w:val="single" w:sz="4" w:space="0" w:color="auto"/>
            </w:tcBorders>
            <w:shd w:val="clear" w:color="auto" w:fill="auto"/>
            <w:noWrap/>
            <w:textDirection w:val="btLr"/>
            <w:vAlign w:val="center"/>
            <w:hideMark/>
          </w:tcPr>
          <w:p w14:paraId="008F945C" w14:textId="77777777" w:rsidR="003B581C" w:rsidRPr="0007788A" w:rsidRDefault="003B581C" w:rsidP="003B581C">
            <w:pPr>
              <w:jc w:val="center"/>
              <w:rPr>
                <w:b/>
                <w:bCs/>
                <w:color w:val="000000"/>
                <w:sz w:val="22"/>
                <w:szCs w:val="22"/>
              </w:rPr>
            </w:pPr>
            <w:r w:rsidRPr="0007788A">
              <w:rPr>
                <w:b/>
                <w:bCs/>
                <w:color w:val="000000"/>
                <w:sz w:val="22"/>
                <w:szCs w:val="22"/>
              </w:rPr>
              <w:t>Ilość podstawowa</w:t>
            </w:r>
          </w:p>
        </w:tc>
        <w:tc>
          <w:tcPr>
            <w:tcW w:w="1134" w:type="dxa"/>
            <w:tcBorders>
              <w:top w:val="nil"/>
              <w:left w:val="nil"/>
              <w:bottom w:val="single" w:sz="4" w:space="0" w:color="auto"/>
              <w:right w:val="single" w:sz="4" w:space="0" w:color="auto"/>
            </w:tcBorders>
            <w:shd w:val="clear" w:color="auto" w:fill="auto"/>
            <w:noWrap/>
            <w:textDirection w:val="btLr"/>
            <w:vAlign w:val="center"/>
            <w:hideMark/>
          </w:tcPr>
          <w:p w14:paraId="1F3B4E9D" w14:textId="77777777" w:rsidR="003B581C" w:rsidRPr="0007788A" w:rsidRDefault="003B581C" w:rsidP="003B581C">
            <w:pPr>
              <w:jc w:val="center"/>
              <w:rPr>
                <w:b/>
                <w:bCs/>
                <w:color w:val="000000"/>
                <w:sz w:val="22"/>
                <w:szCs w:val="22"/>
              </w:rPr>
            </w:pPr>
            <w:r w:rsidRPr="0007788A">
              <w:rPr>
                <w:b/>
                <w:bCs/>
                <w:color w:val="000000"/>
                <w:sz w:val="22"/>
                <w:szCs w:val="22"/>
              </w:rPr>
              <w:t>Ilość w opcji</w:t>
            </w:r>
          </w:p>
        </w:tc>
        <w:tc>
          <w:tcPr>
            <w:tcW w:w="992" w:type="dxa"/>
            <w:tcBorders>
              <w:top w:val="nil"/>
              <w:left w:val="nil"/>
              <w:bottom w:val="single" w:sz="4" w:space="0" w:color="auto"/>
              <w:right w:val="single" w:sz="4" w:space="0" w:color="auto"/>
            </w:tcBorders>
            <w:shd w:val="clear" w:color="auto" w:fill="auto"/>
            <w:noWrap/>
            <w:textDirection w:val="btLr"/>
            <w:vAlign w:val="center"/>
            <w:hideMark/>
          </w:tcPr>
          <w:p w14:paraId="41439190" w14:textId="77777777" w:rsidR="003B581C" w:rsidRPr="0007788A" w:rsidRDefault="003B581C" w:rsidP="003B581C">
            <w:pPr>
              <w:jc w:val="center"/>
              <w:rPr>
                <w:b/>
                <w:bCs/>
                <w:color w:val="000000"/>
                <w:sz w:val="22"/>
                <w:szCs w:val="22"/>
              </w:rPr>
            </w:pPr>
            <w:r w:rsidRPr="0007788A">
              <w:rPr>
                <w:b/>
                <w:bCs/>
                <w:color w:val="000000"/>
                <w:sz w:val="22"/>
                <w:szCs w:val="22"/>
              </w:rPr>
              <w:t>Ilość podstawowa</w:t>
            </w:r>
          </w:p>
        </w:tc>
        <w:tc>
          <w:tcPr>
            <w:tcW w:w="992" w:type="dxa"/>
            <w:tcBorders>
              <w:top w:val="nil"/>
              <w:left w:val="nil"/>
              <w:bottom w:val="single" w:sz="4" w:space="0" w:color="auto"/>
              <w:right w:val="single" w:sz="4" w:space="0" w:color="auto"/>
            </w:tcBorders>
            <w:shd w:val="clear" w:color="auto" w:fill="auto"/>
            <w:noWrap/>
            <w:textDirection w:val="btLr"/>
            <w:vAlign w:val="center"/>
            <w:hideMark/>
          </w:tcPr>
          <w:p w14:paraId="58340CF4" w14:textId="77777777" w:rsidR="003B581C" w:rsidRPr="0007788A" w:rsidRDefault="003B581C" w:rsidP="003B581C">
            <w:pPr>
              <w:jc w:val="center"/>
              <w:rPr>
                <w:b/>
                <w:bCs/>
                <w:color w:val="000000"/>
                <w:sz w:val="22"/>
                <w:szCs w:val="22"/>
              </w:rPr>
            </w:pPr>
            <w:r w:rsidRPr="0007788A">
              <w:rPr>
                <w:b/>
                <w:bCs/>
                <w:color w:val="000000"/>
                <w:sz w:val="22"/>
                <w:szCs w:val="22"/>
              </w:rPr>
              <w:t>Ilość w opcji</w:t>
            </w:r>
          </w:p>
        </w:tc>
        <w:tc>
          <w:tcPr>
            <w:tcW w:w="992" w:type="dxa"/>
            <w:tcBorders>
              <w:top w:val="nil"/>
              <w:left w:val="nil"/>
              <w:bottom w:val="single" w:sz="4" w:space="0" w:color="auto"/>
              <w:right w:val="single" w:sz="4" w:space="0" w:color="auto"/>
            </w:tcBorders>
            <w:shd w:val="clear" w:color="auto" w:fill="auto"/>
            <w:noWrap/>
            <w:textDirection w:val="btLr"/>
            <w:vAlign w:val="center"/>
            <w:hideMark/>
          </w:tcPr>
          <w:p w14:paraId="5FE1C14F" w14:textId="77777777" w:rsidR="003B581C" w:rsidRPr="0007788A" w:rsidRDefault="003B581C" w:rsidP="003B581C">
            <w:pPr>
              <w:jc w:val="center"/>
              <w:rPr>
                <w:b/>
                <w:bCs/>
                <w:color w:val="000000"/>
                <w:sz w:val="22"/>
                <w:szCs w:val="22"/>
              </w:rPr>
            </w:pPr>
            <w:r w:rsidRPr="0007788A">
              <w:rPr>
                <w:b/>
                <w:bCs/>
                <w:color w:val="000000"/>
                <w:sz w:val="22"/>
                <w:szCs w:val="22"/>
              </w:rPr>
              <w:t>Ilość podstawowa</w:t>
            </w:r>
          </w:p>
        </w:tc>
        <w:tc>
          <w:tcPr>
            <w:tcW w:w="993" w:type="dxa"/>
            <w:tcBorders>
              <w:top w:val="nil"/>
              <w:left w:val="nil"/>
              <w:bottom w:val="single" w:sz="4" w:space="0" w:color="auto"/>
              <w:right w:val="single" w:sz="4" w:space="0" w:color="auto"/>
            </w:tcBorders>
            <w:shd w:val="clear" w:color="auto" w:fill="auto"/>
            <w:noWrap/>
            <w:textDirection w:val="btLr"/>
            <w:vAlign w:val="center"/>
            <w:hideMark/>
          </w:tcPr>
          <w:p w14:paraId="72C1D747" w14:textId="77777777" w:rsidR="003B581C" w:rsidRPr="0007788A" w:rsidRDefault="003B581C" w:rsidP="003B581C">
            <w:pPr>
              <w:jc w:val="center"/>
              <w:rPr>
                <w:b/>
                <w:bCs/>
                <w:color w:val="000000"/>
                <w:sz w:val="22"/>
                <w:szCs w:val="22"/>
              </w:rPr>
            </w:pPr>
            <w:r w:rsidRPr="0007788A">
              <w:rPr>
                <w:b/>
                <w:bCs/>
                <w:color w:val="000000"/>
                <w:sz w:val="22"/>
                <w:szCs w:val="22"/>
              </w:rPr>
              <w:t>Ilość w opcji</w:t>
            </w:r>
          </w:p>
        </w:tc>
        <w:tc>
          <w:tcPr>
            <w:tcW w:w="992" w:type="dxa"/>
            <w:tcBorders>
              <w:top w:val="nil"/>
              <w:left w:val="nil"/>
              <w:bottom w:val="single" w:sz="4" w:space="0" w:color="auto"/>
              <w:right w:val="single" w:sz="4" w:space="0" w:color="auto"/>
            </w:tcBorders>
            <w:shd w:val="clear" w:color="auto" w:fill="auto"/>
            <w:noWrap/>
            <w:textDirection w:val="btLr"/>
            <w:vAlign w:val="center"/>
            <w:hideMark/>
          </w:tcPr>
          <w:p w14:paraId="116CA7FF" w14:textId="77777777" w:rsidR="003B581C" w:rsidRPr="0007788A" w:rsidRDefault="003B581C" w:rsidP="003B581C">
            <w:pPr>
              <w:jc w:val="center"/>
              <w:rPr>
                <w:b/>
                <w:bCs/>
                <w:color w:val="000000"/>
                <w:sz w:val="22"/>
                <w:szCs w:val="22"/>
              </w:rPr>
            </w:pPr>
            <w:r w:rsidRPr="0007788A">
              <w:rPr>
                <w:b/>
                <w:bCs/>
                <w:color w:val="000000"/>
                <w:sz w:val="22"/>
                <w:szCs w:val="22"/>
              </w:rPr>
              <w:t>Ilość podstawowa</w:t>
            </w:r>
          </w:p>
        </w:tc>
        <w:tc>
          <w:tcPr>
            <w:tcW w:w="850" w:type="dxa"/>
            <w:tcBorders>
              <w:top w:val="nil"/>
              <w:left w:val="nil"/>
              <w:bottom w:val="single" w:sz="4" w:space="0" w:color="auto"/>
              <w:right w:val="single" w:sz="4" w:space="0" w:color="auto"/>
            </w:tcBorders>
            <w:shd w:val="clear" w:color="auto" w:fill="auto"/>
            <w:noWrap/>
            <w:textDirection w:val="btLr"/>
            <w:vAlign w:val="center"/>
            <w:hideMark/>
          </w:tcPr>
          <w:p w14:paraId="10759604" w14:textId="77777777" w:rsidR="003B581C" w:rsidRPr="0007788A" w:rsidRDefault="003B581C" w:rsidP="003B581C">
            <w:pPr>
              <w:jc w:val="center"/>
              <w:rPr>
                <w:b/>
                <w:bCs/>
                <w:color w:val="000000"/>
                <w:sz w:val="22"/>
                <w:szCs w:val="22"/>
              </w:rPr>
            </w:pPr>
            <w:r w:rsidRPr="0007788A">
              <w:rPr>
                <w:b/>
                <w:bCs/>
                <w:color w:val="000000"/>
                <w:sz w:val="22"/>
                <w:szCs w:val="22"/>
              </w:rPr>
              <w:t>Ilość w opcji</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A08C9A9" w14:textId="77777777" w:rsidR="003B581C" w:rsidRPr="0007788A" w:rsidRDefault="003B581C" w:rsidP="003B581C">
            <w:pPr>
              <w:rPr>
                <w:b/>
                <w:bCs/>
                <w:color w:val="000000"/>
                <w:sz w:val="22"/>
                <w:szCs w:val="22"/>
              </w:rPr>
            </w:pPr>
          </w:p>
        </w:tc>
      </w:tr>
      <w:tr w:rsidR="003B581C" w:rsidRPr="0007788A" w14:paraId="18FBCECE" w14:textId="77777777" w:rsidTr="00592F16">
        <w:trPr>
          <w:trHeight w:val="300"/>
        </w:trPr>
        <w:tc>
          <w:tcPr>
            <w:tcW w:w="14601"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F728F99" w14:textId="77777777" w:rsidR="003B581C" w:rsidRPr="0007788A" w:rsidRDefault="003B581C" w:rsidP="003B581C">
            <w:pPr>
              <w:rPr>
                <w:b/>
                <w:bCs/>
                <w:color w:val="000000"/>
                <w:sz w:val="22"/>
                <w:szCs w:val="22"/>
              </w:rPr>
            </w:pPr>
            <w:r w:rsidRPr="0007788A">
              <w:rPr>
                <w:b/>
                <w:bCs/>
                <w:color w:val="000000"/>
                <w:sz w:val="22"/>
                <w:szCs w:val="22"/>
              </w:rPr>
              <w:t>1 Ziemniaki obierane sterylizowane</w:t>
            </w:r>
          </w:p>
        </w:tc>
      </w:tr>
      <w:tr w:rsidR="003B581C" w:rsidRPr="0007788A" w14:paraId="4959C680" w14:textId="77777777" w:rsidTr="00592F16">
        <w:trPr>
          <w:trHeight w:val="300"/>
        </w:trPr>
        <w:tc>
          <w:tcPr>
            <w:tcW w:w="532" w:type="dxa"/>
            <w:tcBorders>
              <w:top w:val="nil"/>
              <w:left w:val="single" w:sz="4" w:space="0" w:color="auto"/>
              <w:bottom w:val="single" w:sz="4" w:space="0" w:color="auto"/>
              <w:right w:val="single" w:sz="4" w:space="0" w:color="auto"/>
            </w:tcBorders>
            <w:shd w:val="clear" w:color="auto" w:fill="auto"/>
            <w:noWrap/>
            <w:vAlign w:val="center"/>
            <w:hideMark/>
          </w:tcPr>
          <w:p w14:paraId="0F396FCF" w14:textId="77777777" w:rsidR="003B581C" w:rsidRPr="0007788A" w:rsidRDefault="003B581C" w:rsidP="003B581C">
            <w:pPr>
              <w:jc w:val="center"/>
              <w:rPr>
                <w:color w:val="000000"/>
                <w:sz w:val="22"/>
                <w:szCs w:val="22"/>
              </w:rPr>
            </w:pPr>
            <w:r w:rsidRPr="0007788A">
              <w:rPr>
                <w:color w:val="000000"/>
                <w:sz w:val="22"/>
                <w:szCs w:val="22"/>
              </w:rPr>
              <w:t>1</w:t>
            </w:r>
          </w:p>
        </w:tc>
        <w:tc>
          <w:tcPr>
            <w:tcW w:w="3296" w:type="dxa"/>
            <w:tcBorders>
              <w:top w:val="nil"/>
              <w:left w:val="nil"/>
              <w:bottom w:val="single" w:sz="4" w:space="0" w:color="auto"/>
              <w:right w:val="single" w:sz="4" w:space="0" w:color="auto"/>
            </w:tcBorders>
            <w:shd w:val="clear" w:color="auto" w:fill="auto"/>
            <w:noWrap/>
            <w:vAlign w:val="center"/>
            <w:hideMark/>
          </w:tcPr>
          <w:p w14:paraId="298309CE" w14:textId="77777777" w:rsidR="003B581C" w:rsidRPr="0007788A" w:rsidRDefault="003B581C" w:rsidP="003B581C">
            <w:pPr>
              <w:rPr>
                <w:color w:val="000000"/>
                <w:sz w:val="22"/>
                <w:szCs w:val="22"/>
              </w:rPr>
            </w:pPr>
            <w:r w:rsidRPr="0007788A">
              <w:rPr>
                <w:color w:val="000000"/>
                <w:sz w:val="22"/>
                <w:szCs w:val="22"/>
              </w:rPr>
              <w:t>Ziemniaki obierane sterylizowane</w:t>
            </w:r>
          </w:p>
        </w:tc>
        <w:tc>
          <w:tcPr>
            <w:tcW w:w="850" w:type="dxa"/>
            <w:tcBorders>
              <w:top w:val="nil"/>
              <w:left w:val="nil"/>
              <w:bottom w:val="single" w:sz="4" w:space="0" w:color="auto"/>
              <w:right w:val="single" w:sz="4" w:space="0" w:color="auto"/>
            </w:tcBorders>
            <w:shd w:val="clear" w:color="auto" w:fill="auto"/>
            <w:noWrap/>
            <w:vAlign w:val="center"/>
            <w:hideMark/>
          </w:tcPr>
          <w:p w14:paraId="231BE0C1" w14:textId="77777777" w:rsidR="003B581C" w:rsidRPr="0007788A" w:rsidRDefault="003B581C" w:rsidP="003B581C">
            <w:pPr>
              <w:jc w:val="center"/>
              <w:rPr>
                <w:color w:val="000000"/>
                <w:sz w:val="22"/>
                <w:szCs w:val="22"/>
              </w:rPr>
            </w:pPr>
            <w:r w:rsidRPr="0007788A">
              <w:rPr>
                <w:color w:val="000000"/>
                <w:sz w:val="22"/>
                <w:szCs w:val="22"/>
              </w:rPr>
              <w:t>kg</w:t>
            </w:r>
          </w:p>
        </w:tc>
        <w:tc>
          <w:tcPr>
            <w:tcW w:w="1418" w:type="dxa"/>
            <w:tcBorders>
              <w:top w:val="nil"/>
              <w:left w:val="nil"/>
              <w:bottom w:val="single" w:sz="4" w:space="0" w:color="auto"/>
              <w:right w:val="single" w:sz="4" w:space="0" w:color="auto"/>
            </w:tcBorders>
            <w:shd w:val="clear" w:color="auto" w:fill="auto"/>
            <w:noWrap/>
            <w:vAlign w:val="center"/>
          </w:tcPr>
          <w:p w14:paraId="7F8A1970" w14:textId="77777777" w:rsidR="003B581C" w:rsidRPr="0007788A" w:rsidRDefault="003B581C" w:rsidP="003B581C">
            <w:pPr>
              <w:jc w:val="right"/>
              <w:rPr>
                <w:color w:val="000000"/>
                <w:sz w:val="22"/>
                <w:szCs w:val="22"/>
              </w:rPr>
            </w:pPr>
            <w:r w:rsidRPr="0007788A">
              <w:rPr>
                <w:color w:val="000000"/>
                <w:sz w:val="22"/>
                <w:szCs w:val="22"/>
              </w:rPr>
              <w:t>12 300</w:t>
            </w:r>
          </w:p>
        </w:tc>
        <w:tc>
          <w:tcPr>
            <w:tcW w:w="1134" w:type="dxa"/>
            <w:tcBorders>
              <w:top w:val="nil"/>
              <w:left w:val="nil"/>
              <w:bottom w:val="single" w:sz="4" w:space="0" w:color="auto"/>
              <w:right w:val="single" w:sz="4" w:space="0" w:color="auto"/>
            </w:tcBorders>
            <w:shd w:val="clear" w:color="auto" w:fill="auto"/>
            <w:noWrap/>
            <w:vAlign w:val="center"/>
          </w:tcPr>
          <w:p w14:paraId="6FFEC8E8" w14:textId="77777777" w:rsidR="003B581C" w:rsidRPr="0007788A" w:rsidRDefault="003B581C" w:rsidP="003B581C">
            <w:pPr>
              <w:jc w:val="right"/>
              <w:rPr>
                <w:color w:val="000000"/>
                <w:sz w:val="22"/>
                <w:szCs w:val="22"/>
              </w:rPr>
            </w:pPr>
            <w:r w:rsidRPr="0007788A">
              <w:rPr>
                <w:color w:val="000000"/>
                <w:sz w:val="22"/>
                <w:szCs w:val="22"/>
              </w:rPr>
              <w:t>28 700</w:t>
            </w:r>
          </w:p>
        </w:tc>
        <w:tc>
          <w:tcPr>
            <w:tcW w:w="992" w:type="dxa"/>
            <w:tcBorders>
              <w:top w:val="nil"/>
              <w:left w:val="nil"/>
              <w:bottom w:val="single" w:sz="4" w:space="0" w:color="auto"/>
              <w:right w:val="single" w:sz="4" w:space="0" w:color="auto"/>
            </w:tcBorders>
            <w:shd w:val="clear" w:color="auto" w:fill="auto"/>
            <w:noWrap/>
            <w:vAlign w:val="center"/>
          </w:tcPr>
          <w:p w14:paraId="1C6E69CA" w14:textId="77777777" w:rsidR="003B581C" w:rsidRPr="0007788A" w:rsidRDefault="003B581C" w:rsidP="003B581C">
            <w:pPr>
              <w:jc w:val="right"/>
              <w:rPr>
                <w:color w:val="000000"/>
                <w:sz w:val="22"/>
                <w:szCs w:val="22"/>
              </w:rPr>
            </w:pPr>
            <w:r w:rsidRPr="0007788A">
              <w:rPr>
                <w:color w:val="000000"/>
                <w:sz w:val="22"/>
                <w:szCs w:val="22"/>
              </w:rPr>
              <w:t>14 100</w:t>
            </w:r>
          </w:p>
        </w:tc>
        <w:tc>
          <w:tcPr>
            <w:tcW w:w="992" w:type="dxa"/>
            <w:tcBorders>
              <w:top w:val="nil"/>
              <w:left w:val="nil"/>
              <w:bottom w:val="single" w:sz="4" w:space="0" w:color="auto"/>
              <w:right w:val="single" w:sz="4" w:space="0" w:color="auto"/>
            </w:tcBorders>
            <w:shd w:val="clear" w:color="auto" w:fill="auto"/>
            <w:noWrap/>
            <w:vAlign w:val="center"/>
          </w:tcPr>
          <w:p w14:paraId="52DD2773" w14:textId="77777777" w:rsidR="003B581C" w:rsidRPr="0007788A" w:rsidRDefault="003B581C" w:rsidP="003B581C">
            <w:pPr>
              <w:jc w:val="right"/>
              <w:rPr>
                <w:color w:val="000000"/>
                <w:sz w:val="22"/>
                <w:szCs w:val="22"/>
              </w:rPr>
            </w:pPr>
            <w:r w:rsidRPr="0007788A">
              <w:rPr>
                <w:color w:val="000000"/>
                <w:sz w:val="22"/>
                <w:szCs w:val="22"/>
              </w:rPr>
              <w:t>32 900</w:t>
            </w:r>
          </w:p>
        </w:tc>
        <w:tc>
          <w:tcPr>
            <w:tcW w:w="992" w:type="dxa"/>
            <w:tcBorders>
              <w:top w:val="nil"/>
              <w:left w:val="nil"/>
              <w:bottom w:val="single" w:sz="4" w:space="0" w:color="auto"/>
              <w:right w:val="single" w:sz="4" w:space="0" w:color="auto"/>
            </w:tcBorders>
            <w:shd w:val="clear" w:color="auto" w:fill="auto"/>
            <w:noWrap/>
            <w:vAlign w:val="center"/>
          </w:tcPr>
          <w:p w14:paraId="093F420B" w14:textId="77777777" w:rsidR="003B581C" w:rsidRPr="0007788A" w:rsidRDefault="003B581C" w:rsidP="003B581C">
            <w:pPr>
              <w:jc w:val="right"/>
              <w:rPr>
                <w:color w:val="000000"/>
                <w:sz w:val="22"/>
                <w:szCs w:val="22"/>
              </w:rPr>
            </w:pPr>
            <w:r w:rsidRPr="0007788A">
              <w:rPr>
                <w:color w:val="000000"/>
                <w:sz w:val="22"/>
                <w:szCs w:val="22"/>
              </w:rPr>
              <w:t>8 700</w:t>
            </w:r>
          </w:p>
        </w:tc>
        <w:tc>
          <w:tcPr>
            <w:tcW w:w="993" w:type="dxa"/>
            <w:tcBorders>
              <w:top w:val="nil"/>
              <w:left w:val="nil"/>
              <w:bottom w:val="single" w:sz="4" w:space="0" w:color="auto"/>
              <w:right w:val="single" w:sz="4" w:space="0" w:color="auto"/>
            </w:tcBorders>
            <w:shd w:val="clear" w:color="auto" w:fill="auto"/>
            <w:noWrap/>
            <w:vAlign w:val="center"/>
          </w:tcPr>
          <w:p w14:paraId="5AD55C9D" w14:textId="77777777" w:rsidR="003B581C" w:rsidRPr="0007788A" w:rsidRDefault="003B581C" w:rsidP="003B581C">
            <w:pPr>
              <w:jc w:val="right"/>
              <w:rPr>
                <w:color w:val="000000"/>
                <w:sz w:val="22"/>
                <w:szCs w:val="22"/>
              </w:rPr>
            </w:pPr>
            <w:r w:rsidRPr="0007788A">
              <w:rPr>
                <w:color w:val="000000"/>
                <w:sz w:val="22"/>
                <w:szCs w:val="22"/>
              </w:rPr>
              <w:t>20 300</w:t>
            </w:r>
          </w:p>
        </w:tc>
        <w:tc>
          <w:tcPr>
            <w:tcW w:w="992" w:type="dxa"/>
            <w:tcBorders>
              <w:top w:val="nil"/>
              <w:left w:val="nil"/>
              <w:bottom w:val="single" w:sz="4" w:space="0" w:color="auto"/>
              <w:right w:val="single" w:sz="4" w:space="0" w:color="auto"/>
            </w:tcBorders>
            <w:shd w:val="clear" w:color="auto" w:fill="auto"/>
            <w:noWrap/>
            <w:vAlign w:val="center"/>
          </w:tcPr>
          <w:p w14:paraId="464ECADA" w14:textId="77777777" w:rsidR="003B581C" w:rsidRPr="0007788A" w:rsidRDefault="003B581C" w:rsidP="003B581C">
            <w:pPr>
              <w:jc w:val="center"/>
              <w:rPr>
                <w:b/>
                <w:bCs/>
                <w:color w:val="000000"/>
                <w:sz w:val="22"/>
                <w:szCs w:val="22"/>
              </w:rPr>
            </w:pPr>
            <w:r w:rsidRPr="0007788A">
              <w:rPr>
                <w:b/>
                <w:bCs/>
                <w:color w:val="000000"/>
                <w:sz w:val="22"/>
                <w:szCs w:val="22"/>
              </w:rPr>
              <w:t>35 100</w:t>
            </w:r>
          </w:p>
        </w:tc>
        <w:tc>
          <w:tcPr>
            <w:tcW w:w="850" w:type="dxa"/>
            <w:tcBorders>
              <w:top w:val="nil"/>
              <w:left w:val="nil"/>
              <w:bottom w:val="single" w:sz="4" w:space="0" w:color="auto"/>
              <w:right w:val="single" w:sz="4" w:space="0" w:color="auto"/>
            </w:tcBorders>
            <w:shd w:val="clear" w:color="auto" w:fill="auto"/>
            <w:noWrap/>
            <w:vAlign w:val="center"/>
          </w:tcPr>
          <w:p w14:paraId="57C8E28A" w14:textId="77777777" w:rsidR="003B581C" w:rsidRPr="0007788A" w:rsidRDefault="003B581C" w:rsidP="003B581C">
            <w:pPr>
              <w:jc w:val="center"/>
              <w:rPr>
                <w:b/>
                <w:bCs/>
                <w:color w:val="000000"/>
                <w:sz w:val="22"/>
                <w:szCs w:val="22"/>
              </w:rPr>
            </w:pPr>
            <w:r w:rsidRPr="0007788A">
              <w:rPr>
                <w:b/>
                <w:bCs/>
                <w:color w:val="000000"/>
                <w:sz w:val="22"/>
                <w:szCs w:val="22"/>
              </w:rPr>
              <w:t>81 900</w:t>
            </w:r>
          </w:p>
        </w:tc>
        <w:tc>
          <w:tcPr>
            <w:tcW w:w="1560" w:type="dxa"/>
            <w:tcBorders>
              <w:top w:val="nil"/>
              <w:left w:val="nil"/>
              <w:bottom w:val="single" w:sz="4" w:space="0" w:color="auto"/>
              <w:right w:val="single" w:sz="4" w:space="0" w:color="auto"/>
            </w:tcBorders>
            <w:shd w:val="clear" w:color="auto" w:fill="auto"/>
            <w:noWrap/>
            <w:vAlign w:val="center"/>
            <w:hideMark/>
          </w:tcPr>
          <w:p w14:paraId="50A79DB3" w14:textId="77777777" w:rsidR="003B581C" w:rsidRPr="0007788A" w:rsidRDefault="003B581C" w:rsidP="003B581C">
            <w:pPr>
              <w:jc w:val="center"/>
              <w:rPr>
                <w:b/>
                <w:bCs/>
                <w:color w:val="000000"/>
                <w:sz w:val="22"/>
                <w:szCs w:val="22"/>
              </w:rPr>
            </w:pPr>
            <w:r w:rsidRPr="0007788A">
              <w:rPr>
                <w:b/>
                <w:bCs/>
                <w:color w:val="000000"/>
                <w:sz w:val="22"/>
                <w:szCs w:val="22"/>
              </w:rPr>
              <w:t>117 000</w:t>
            </w:r>
          </w:p>
        </w:tc>
      </w:tr>
    </w:tbl>
    <w:p w14:paraId="53057249" w14:textId="41090969" w:rsidR="0097298D" w:rsidRDefault="0097298D" w:rsidP="00625802">
      <w:pPr>
        <w:spacing w:after="120"/>
        <w:rPr>
          <w:b/>
        </w:rPr>
      </w:pPr>
    </w:p>
    <w:p w14:paraId="12BAE9AC" w14:textId="6FD0CF71" w:rsidR="001413E3" w:rsidRPr="00463282" w:rsidRDefault="001413E3" w:rsidP="00625802">
      <w:pPr>
        <w:spacing w:after="120"/>
        <w:rPr>
          <w:b/>
        </w:rPr>
      </w:pPr>
      <w:r>
        <w:rPr>
          <w:b/>
        </w:rPr>
        <w:t xml:space="preserve">Zadanie nr 6: Dostawa ziemniaków obieranych sterylizowanych do jednostek wojskowych z rejonu Bydgoszcz, Toruń, Inowrocław, </w:t>
      </w:r>
      <w:r w:rsidR="001A7D21">
        <w:rPr>
          <w:b/>
        </w:rPr>
        <w:t xml:space="preserve">Grudziądz, </w:t>
      </w:r>
      <w:r>
        <w:rPr>
          <w:b/>
        </w:rPr>
        <w:t>Grupa, Brodnica, Chełmno.</w:t>
      </w:r>
    </w:p>
    <w:tbl>
      <w:tblPr>
        <w:tblW w:w="5003" w:type="pct"/>
        <w:tblInd w:w="-5" w:type="dxa"/>
        <w:tblCellMar>
          <w:left w:w="70" w:type="dxa"/>
          <w:right w:w="70" w:type="dxa"/>
        </w:tblCellMar>
        <w:tblLook w:val="04A0" w:firstRow="1" w:lastRow="0" w:firstColumn="1" w:lastColumn="0" w:noHBand="0" w:noVBand="1"/>
      </w:tblPr>
      <w:tblGrid>
        <w:gridCol w:w="520"/>
        <w:gridCol w:w="3318"/>
        <w:gridCol w:w="760"/>
        <w:gridCol w:w="847"/>
        <w:gridCol w:w="766"/>
        <w:gridCol w:w="798"/>
        <w:gridCol w:w="855"/>
        <w:gridCol w:w="766"/>
        <w:gridCol w:w="855"/>
        <w:gridCol w:w="918"/>
        <w:gridCol w:w="918"/>
        <w:gridCol w:w="900"/>
        <w:gridCol w:w="855"/>
        <w:gridCol w:w="1495"/>
      </w:tblGrid>
      <w:tr w:rsidR="003B581C" w:rsidRPr="003B581C" w14:paraId="474C4980" w14:textId="77777777" w:rsidTr="001413E3">
        <w:trPr>
          <w:trHeight w:val="690"/>
        </w:trPr>
        <w:tc>
          <w:tcPr>
            <w:tcW w:w="17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0C7C5D" w14:textId="77777777" w:rsidR="003B581C" w:rsidRPr="003B581C" w:rsidRDefault="003B581C" w:rsidP="003B581C">
            <w:pPr>
              <w:jc w:val="center"/>
              <w:rPr>
                <w:b/>
                <w:bCs/>
                <w:color w:val="000000"/>
                <w:sz w:val="22"/>
                <w:szCs w:val="22"/>
              </w:rPr>
            </w:pPr>
            <w:r w:rsidRPr="003B581C">
              <w:rPr>
                <w:b/>
                <w:bCs/>
                <w:color w:val="000000"/>
                <w:sz w:val="22"/>
                <w:szCs w:val="22"/>
              </w:rPr>
              <w:t>L.p.</w:t>
            </w:r>
          </w:p>
        </w:tc>
        <w:tc>
          <w:tcPr>
            <w:tcW w:w="113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0BF671" w14:textId="77777777" w:rsidR="003B581C" w:rsidRPr="003B581C" w:rsidRDefault="003B581C" w:rsidP="003B581C">
            <w:pPr>
              <w:jc w:val="center"/>
              <w:rPr>
                <w:b/>
                <w:bCs/>
                <w:color w:val="000000"/>
                <w:sz w:val="22"/>
                <w:szCs w:val="22"/>
              </w:rPr>
            </w:pPr>
            <w:r w:rsidRPr="003B581C">
              <w:rPr>
                <w:b/>
                <w:bCs/>
                <w:color w:val="000000"/>
                <w:sz w:val="22"/>
                <w:szCs w:val="22"/>
              </w:rPr>
              <w:t>Nazwa produktu</w:t>
            </w:r>
          </w:p>
        </w:tc>
        <w:tc>
          <w:tcPr>
            <w:tcW w:w="26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A3427" w14:textId="77777777" w:rsidR="003B581C" w:rsidRPr="003B581C" w:rsidRDefault="003B581C" w:rsidP="003B581C">
            <w:pPr>
              <w:jc w:val="center"/>
              <w:rPr>
                <w:b/>
                <w:bCs/>
                <w:color w:val="000000"/>
                <w:sz w:val="22"/>
                <w:szCs w:val="22"/>
              </w:rPr>
            </w:pPr>
            <w:r w:rsidRPr="003B581C">
              <w:rPr>
                <w:b/>
                <w:bCs/>
                <w:color w:val="000000"/>
                <w:sz w:val="22"/>
                <w:szCs w:val="22"/>
              </w:rPr>
              <w:t>JM</w:t>
            </w:r>
          </w:p>
        </w:tc>
        <w:tc>
          <w:tcPr>
            <w:tcW w:w="554" w:type="pct"/>
            <w:gridSpan w:val="2"/>
            <w:tcBorders>
              <w:top w:val="single" w:sz="4" w:space="0" w:color="auto"/>
              <w:left w:val="nil"/>
              <w:bottom w:val="single" w:sz="4" w:space="0" w:color="auto"/>
              <w:right w:val="single" w:sz="4" w:space="0" w:color="000000"/>
            </w:tcBorders>
            <w:shd w:val="clear" w:color="auto" w:fill="auto"/>
            <w:vAlign w:val="center"/>
            <w:hideMark/>
          </w:tcPr>
          <w:p w14:paraId="1CAF939D" w14:textId="77777777" w:rsidR="003B581C" w:rsidRPr="003B581C" w:rsidRDefault="003B581C" w:rsidP="003B581C">
            <w:pPr>
              <w:jc w:val="center"/>
              <w:rPr>
                <w:b/>
                <w:bCs/>
                <w:color w:val="000000"/>
                <w:sz w:val="22"/>
                <w:szCs w:val="22"/>
              </w:rPr>
            </w:pPr>
            <w:r w:rsidRPr="003B581C">
              <w:rPr>
                <w:b/>
                <w:bCs/>
                <w:color w:val="000000"/>
                <w:sz w:val="22"/>
                <w:szCs w:val="22"/>
              </w:rPr>
              <w:t xml:space="preserve">11 WOG </w:t>
            </w:r>
            <w:r w:rsidRPr="003B581C">
              <w:rPr>
                <w:b/>
                <w:bCs/>
                <w:color w:val="000000"/>
                <w:sz w:val="22"/>
                <w:szCs w:val="22"/>
              </w:rPr>
              <w:br/>
              <w:t>Bydgoszcz</w:t>
            </w:r>
          </w:p>
        </w:tc>
        <w:tc>
          <w:tcPr>
            <w:tcW w:w="567" w:type="pct"/>
            <w:gridSpan w:val="2"/>
            <w:tcBorders>
              <w:top w:val="single" w:sz="4" w:space="0" w:color="auto"/>
              <w:left w:val="nil"/>
              <w:bottom w:val="single" w:sz="4" w:space="0" w:color="auto"/>
              <w:right w:val="single" w:sz="4" w:space="0" w:color="auto"/>
            </w:tcBorders>
            <w:shd w:val="clear" w:color="auto" w:fill="auto"/>
            <w:vAlign w:val="center"/>
            <w:hideMark/>
          </w:tcPr>
          <w:p w14:paraId="16BEA08A" w14:textId="77777777" w:rsidR="003B581C" w:rsidRPr="003B581C" w:rsidRDefault="003B581C" w:rsidP="003B581C">
            <w:pPr>
              <w:jc w:val="center"/>
              <w:rPr>
                <w:b/>
                <w:bCs/>
                <w:color w:val="000000"/>
                <w:sz w:val="22"/>
                <w:szCs w:val="22"/>
              </w:rPr>
            </w:pPr>
            <w:r w:rsidRPr="003B581C">
              <w:rPr>
                <w:b/>
                <w:bCs/>
                <w:color w:val="000000"/>
                <w:sz w:val="22"/>
                <w:szCs w:val="22"/>
              </w:rPr>
              <w:t>12 WOG</w:t>
            </w:r>
            <w:r w:rsidRPr="003B581C">
              <w:rPr>
                <w:b/>
                <w:bCs/>
                <w:color w:val="000000"/>
                <w:sz w:val="22"/>
                <w:szCs w:val="22"/>
              </w:rPr>
              <w:br/>
              <w:t>Toruń</w:t>
            </w:r>
          </w:p>
        </w:tc>
        <w:tc>
          <w:tcPr>
            <w:tcW w:w="556" w:type="pct"/>
            <w:gridSpan w:val="2"/>
            <w:tcBorders>
              <w:top w:val="single" w:sz="4" w:space="0" w:color="auto"/>
              <w:left w:val="nil"/>
              <w:bottom w:val="single" w:sz="4" w:space="0" w:color="auto"/>
              <w:right w:val="single" w:sz="4" w:space="0" w:color="auto"/>
            </w:tcBorders>
            <w:shd w:val="clear" w:color="auto" w:fill="auto"/>
            <w:vAlign w:val="center"/>
            <w:hideMark/>
          </w:tcPr>
          <w:p w14:paraId="2A2191F2" w14:textId="77777777" w:rsidR="003B581C" w:rsidRPr="003B581C" w:rsidRDefault="003B581C" w:rsidP="003B581C">
            <w:pPr>
              <w:jc w:val="center"/>
              <w:rPr>
                <w:b/>
                <w:bCs/>
                <w:color w:val="000000"/>
                <w:sz w:val="22"/>
                <w:szCs w:val="22"/>
              </w:rPr>
            </w:pPr>
            <w:r w:rsidRPr="003B581C">
              <w:rPr>
                <w:b/>
                <w:bCs/>
                <w:color w:val="000000"/>
                <w:sz w:val="22"/>
                <w:szCs w:val="22"/>
              </w:rPr>
              <w:t>13 WOG Grudziądz</w:t>
            </w:r>
          </w:p>
        </w:tc>
        <w:tc>
          <w:tcPr>
            <w:tcW w:w="630" w:type="pct"/>
            <w:gridSpan w:val="2"/>
            <w:tcBorders>
              <w:top w:val="single" w:sz="4" w:space="0" w:color="auto"/>
              <w:left w:val="nil"/>
              <w:bottom w:val="single" w:sz="4" w:space="0" w:color="auto"/>
              <w:right w:val="single" w:sz="4" w:space="0" w:color="000000"/>
            </w:tcBorders>
            <w:shd w:val="clear" w:color="auto" w:fill="auto"/>
            <w:vAlign w:val="center"/>
            <w:hideMark/>
          </w:tcPr>
          <w:p w14:paraId="64E8B326" w14:textId="77777777" w:rsidR="003B581C" w:rsidRPr="003B581C" w:rsidRDefault="003B581C" w:rsidP="003B581C">
            <w:pPr>
              <w:jc w:val="center"/>
              <w:rPr>
                <w:b/>
                <w:bCs/>
                <w:color w:val="000000"/>
                <w:sz w:val="22"/>
                <w:szCs w:val="22"/>
              </w:rPr>
            </w:pPr>
            <w:r w:rsidRPr="003B581C">
              <w:rPr>
                <w:b/>
                <w:bCs/>
                <w:color w:val="000000"/>
                <w:sz w:val="22"/>
                <w:szCs w:val="22"/>
              </w:rPr>
              <w:t xml:space="preserve">1 Blog </w:t>
            </w:r>
            <w:r w:rsidRPr="003B581C">
              <w:rPr>
                <w:b/>
                <w:bCs/>
                <w:color w:val="000000"/>
                <w:sz w:val="22"/>
                <w:szCs w:val="22"/>
              </w:rPr>
              <w:br/>
              <w:t>Bydgoszcz</w:t>
            </w:r>
          </w:p>
        </w:tc>
        <w:tc>
          <w:tcPr>
            <w:tcW w:w="60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E2DA886" w14:textId="77777777" w:rsidR="003B581C" w:rsidRPr="003B581C" w:rsidRDefault="003B581C" w:rsidP="003B581C">
            <w:pPr>
              <w:jc w:val="center"/>
              <w:rPr>
                <w:b/>
                <w:bCs/>
                <w:color w:val="000000"/>
                <w:sz w:val="22"/>
                <w:szCs w:val="22"/>
              </w:rPr>
            </w:pPr>
            <w:r w:rsidRPr="003B581C">
              <w:rPr>
                <w:b/>
                <w:bCs/>
                <w:color w:val="000000"/>
                <w:sz w:val="22"/>
                <w:szCs w:val="22"/>
              </w:rPr>
              <w:t>RAZEM</w:t>
            </w:r>
          </w:p>
        </w:tc>
        <w:tc>
          <w:tcPr>
            <w:tcW w:w="51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A6EFDA" w14:textId="77777777" w:rsidR="003B581C" w:rsidRPr="003B581C" w:rsidRDefault="003B581C" w:rsidP="003B581C">
            <w:pPr>
              <w:jc w:val="center"/>
              <w:rPr>
                <w:b/>
                <w:bCs/>
                <w:color w:val="000000"/>
                <w:sz w:val="22"/>
                <w:szCs w:val="22"/>
              </w:rPr>
            </w:pPr>
            <w:r w:rsidRPr="003B581C">
              <w:rPr>
                <w:b/>
                <w:bCs/>
                <w:color w:val="000000"/>
                <w:sz w:val="22"/>
                <w:szCs w:val="22"/>
              </w:rPr>
              <w:t>OGÓŁEM</w:t>
            </w:r>
          </w:p>
        </w:tc>
      </w:tr>
      <w:tr w:rsidR="003B581C" w:rsidRPr="003B581C" w14:paraId="1D31CC04" w14:textId="77777777" w:rsidTr="001413E3">
        <w:trPr>
          <w:trHeight w:val="1995"/>
        </w:trPr>
        <w:tc>
          <w:tcPr>
            <w:tcW w:w="178" w:type="pct"/>
            <w:vMerge/>
            <w:tcBorders>
              <w:top w:val="nil"/>
              <w:left w:val="single" w:sz="4" w:space="0" w:color="auto"/>
              <w:bottom w:val="single" w:sz="4" w:space="0" w:color="auto"/>
              <w:right w:val="single" w:sz="4" w:space="0" w:color="auto"/>
            </w:tcBorders>
            <w:vAlign w:val="center"/>
            <w:hideMark/>
          </w:tcPr>
          <w:p w14:paraId="54AC7C08" w14:textId="77777777" w:rsidR="003B581C" w:rsidRPr="003B581C" w:rsidRDefault="003B581C" w:rsidP="003B581C">
            <w:pPr>
              <w:rPr>
                <w:b/>
                <w:bCs/>
                <w:color w:val="000000"/>
                <w:sz w:val="22"/>
                <w:szCs w:val="22"/>
              </w:rPr>
            </w:pPr>
          </w:p>
        </w:tc>
        <w:tc>
          <w:tcPr>
            <w:tcW w:w="1139" w:type="pct"/>
            <w:vMerge/>
            <w:tcBorders>
              <w:top w:val="nil"/>
              <w:left w:val="single" w:sz="4" w:space="0" w:color="auto"/>
              <w:bottom w:val="single" w:sz="4" w:space="0" w:color="auto"/>
              <w:right w:val="single" w:sz="4" w:space="0" w:color="auto"/>
            </w:tcBorders>
            <w:vAlign w:val="center"/>
            <w:hideMark/>
          </w:tcPr>
          <w:p w14:paraId="781F1226" w14:textId="77777777" w:rsidR="003B581C" w:rsidRPr="003B581C" w:rsidRDefault="003B581C" w:rsidP="003B581C">
            <w:pPr>
              <w:rPr>
                <w:b/>
                <w:bCs/>
                <w:color w:val="000000"/>
                <w:sz w:val="22"/>
                <w:szCs w:val="22"/>
              </w:rPr>
            </w:pPr>
          </w:p>
        </w:tc>
        <w:tc>
          <w:tcPr>
            <w:tcW w:w="261" w:type="pct"/>
            <w:vMerge/>
            <w:tcBorders>
              <w:top w:val="single" w:sz="4" w:space="0" w:color="auto"/>
              <w:left w:val="single" w:sz="4" w:space="0" w:color="auto"/>
              <w:bottom w:val="single" w:sz="4" w:space="0" w:color="auto"/>
              <w:right w:val="single" w:sz="4" w:space="0" w:color="auto"/>
            </w:tcBorders>
            <w:vAlign w:val="center"/>
            <w:hideMark/>
          </w:tcPr>
          <w:p w14:paraId="5B083470" w14:textId="77777777" w:rsidR="003B581C" w:rsidRPr="003B581C" w:rsidRDefault="003B581C" w:rsidP="003B581C">
            <w:pPr>
              <w:rPr>
                <w:b/>
                <w:bCs/>
                <w:color w:val="000000"/>
                <w:sz w:val="22"/>
                <w:szCs w:val="22"/>
              </w:rPr>
            </w:pPr>
          </w:p>
        </w:tc>
        <w:tc>
          <w:tcPr>
            <w:tcW w:w="291" w:type="pct"/>
            <w:tcBorders>
              <w:top w:val="nil"/>
              <w:left w:val="nil"/>
              <w:bottom w:val="single" w:sz="4" w:space="0" w:color="auto"/>
              <w:right w:val="single" w:sz="4" w:space="0" w:color="auto"/>
            </w:tcBorders>
            <w:shd w:val="clear" w:color="auto" w:fill="auto"/>
            <w:noWrap/>
            <w:textDirection w:val="btLr"/>
            <w:vAlign w:val="center"/>
            <w:hideMark/>
          </w:tcPr>
          <w:p w14:paraId="64D0979C" w14:textId="77777777" w:rsidR="003B581C" w:rsidRPr="003B581C" w:rsidRDefault="003B581C" w:rsidP="003B581C">
            <w:pPr>
              <w:jc w:val="center"/>
              <w:rPr>
                <w:b/>
                <w:bCs/>
                <w:color w:val="000000"/>
                <w:sz w:val="22"/>
                <w:szCs w:val="22"/>
              </w:rPr>
            </w:pPr>
            <w:r w:rsidRPr="003B581C">
              <w:rPr>
                <w:b/>
                <w:bCs/>
                <w:color w:val="000000"/>
                <w:sz w:val="22"/>
                <w:szCs w:val="22"/>
              </w:rPr>
              <w:t>Ilość podstawowa</w:t>
            </w:r>
          </w:p>
        </w:tc>
        <w:tc>
          <w:tcPr>
            <w:tcW w:w="263" w:type="pct"/>
            <w:tcBorders>
              <w:top w:val="nil"/>
              <w:left w:val="nil"/>
              <w:bottom w:val="single" w:sz="4" w:space="0" w:color="auto"/>
              <w:right w:val="single" w:sz="4" w:space="0" w:color="auto"/>
            </w:tcBorders>
            <w:shd w:val="clear" w:color="auto" w:fill="auto"/>
            <w:noWrap/>
            <w:textDirection w:val="btLr"/>
            <w:vAlign w:val="center"/>
            <w:hideMark/>
          </w:tcPr>
          <w:p w14:paraId="31551D3B" w14:textId="77777777" w:rsidR="003B581C" w:rsidRPr="003B581C" w:rsidRDefault="003B581C" w:rsidP="003B581C">
            <w:pPr>
              <w:jc w:val="center"/>
              <w:rPr>
                <w:b/>
                <w:bCs/>
                <w:color w:val="000000"/>
                <w:sz w:val="22"/>
                <w:szCs w:val="22"/>
              </w:rPr>
            </w:pPr>
            <w:r w:rsidRPr="003B581C">
              <w:rPr>
                <w:b/>
                <w:bCs/>
                <w:color w:val="000000"/>
                <w:sz w:val="22"/>
                <w:szCs w:val="22"/>
              </w:rPr>
              <w:t>Ilość w opcji</w:t>
            </w:r>
          </w:p>
        </w:tc>
        <w:tc>
          <w:tcPr>
            <w:tcW w:w="274" w:type="pct"/>
            <w:tcBorders>
              <w:top w:val="nil"/>
              <w:left w:val="nil"/>
              <w:bottom w:val="single" w:sz="4" w:space="0" w:color="auto"/>
              <w:right w:val="single" w:sz="4" w:space="0" w:color="auto"/>
            </w:tcBorders>
            <w:shd w:val="clear" w:color="auto" w:fill="auto"/>
            <w:noWrap/>
            <w:textDirection w:val="btLr"/>
            <w:vAlign w:val="center"/>
            <w:hideMark/>
          </w:tcPr>
          <w:p w14:paraId="294F26F1" w14:textId="77777777" w:rsidR="003B581C" w:rsidRPr="003B581C" w:rsidRDefault="003B581C" w:rsidP="003B581C">
            <w:pPr>
              <w:jc w:val="center"/>
              <w:rPr>
                <w:b/>
                <w:bCs/>
                <w:color w:val="000000"/>
                <w:sz w:val="22"/>
                <w:szCs w:val="22"/>
              </w:rPr>
            </w:pPr>
            <w:r w:rsidRPr="003B581C">
              <w:rPr>
                <w:b/>
                <w:bCs/>
                <w:color w:val="000000"/>
                <w:sz w:val="22"/>
                <w:szCs w:val="22"/>
              </w:rPr>
              <w:t>Ilość podstawowa</w:t>
            </w:r>
          </w:p>
        </w:tc>
        <w:tc>
          <w:tcPr>
            <w:tcW w:w="293" w:type="pct"/>
            <w:tcBorders>
              <w:top w:val="nil"/>
              <w:left w:val="nil"/>
              <w:bottom w:val="single" w:sz="4" w:space="0" w:color="auto"/>
              <w:right w:val="single" w:sz="4" w:space="0" w:color="auto"/>
            </w:tcBorders>
            <w:shd w:val="clear" w:color="auto" w:fill="auto"/>
            <w:noWrap/>
            <w:textDirection w:val="btLr"/>
            <w:vAlign w:val="center"/>
            <w:hideMark/>
          </w:tcPr>
          <w:p w14:paraId="5C95C277" w14:textId="77777777" w:rsidR="003B581C" w:rsidRPr="003B581C" w:rsidRDefault="003B581C" w:rsidP="003B581C">
            <w:pPr>
              <w:jc w:val="center"/>
              <w:rPr>
                <w:b/>
                <w:bCs/>
                <w:color w:val="000000"/>
                <w:sz w:val="22"/>
                <w:szCs w:val="22"/>
              </w:rPr>
            </w:pPr>
            <w:r w:rsidRPr="003B581C">
              <w:rPr>
                <w:b/>
                <w:bCs/>
                <w:color w:val="000000"/>
                <w:sz w:val="22"/>
                <w:szCs w:val="22"/>
              </w:rPr>
              <w:t>Ilość w opcji</w:t>
            </w:r>
          </w:p>
        </w:tc>
        <w:tc>
          <w:tcPr>
            <w:tcW w:w="263" w:type="pct"/>
            <w:tcBorders>
              <w:top w:val="nil"/>
              <w:left w:val="nil"/>
              <w:bottom w:val="single" w:sz="4" w:space="0" w:color="auto"/>
              <w:right w:val="single" w:sz="4" w:space="0" w:color="auto"/>
            </w:tcBorders>
            <w:shd w:val="clear" w:color="auto" w:fill="auto"/>
            <w:noWrap/>
            <w:textDirection w:val="btLr"/>
            <w:vAlign w:val="center"/>
            <w:hideMark/>
          </w:tcPr>
          <w:p w14:paraId="7852440A" w14:textId="77777777" w:rsidR="003B581C" w:rsidRPr="003B581C" w:rsidRDefault="003B581C" w:rsidP="003B581C">
            <w:pPr>
              <w:jc w:val="center"/>
              <w:rPr>
                <w:b/>
                <w:bCs/>
                <w:color w:val="000000"/>
                <w:sz w:val="22"/>
                <w:szCs w:val="22"/>
              </w:rPr>
            </w:pPr>
            <w:r w:rsidRPr="003B581C">
              <w:rPr>
                <w:b/>
                <w:bCs/>
                <w:color w:val="000000"/>
                <w:sz w:val="22"/>
                <w:szCs w:val="22"/>
              </w:rPr>
              <w:t>Ilość podstawowa</w:t>
            </w:r>
          </w:p>
        </w:tc>
        <w:tc>
          <w:tcPr>
            <w:tcW w:w="293" w:type="pct"/>
            <w:tcBorders>
              <w:top w:val="nil"/>
              <w:left w:val="nil"/>
              <w:bottom w:val="single" w:sz="4" w:space="0" w:color="auto"/>
              <w:right w:val="single" w:sz="4" w:space="0" w:color="auto"/>
            </w:tcBorders>
            <w:shd w:val="clear" w:color="auto" w:fill="auto"/>
            <w:noWrap/>
            <w:textDirection w:val="btLr"/>
            <w:vAlign w:val="center"/>
            <w:hideMark/>
          </w:tcPr>
          <w:p w14:paraId="07093AA8" w14:textId="77777777" w:rsidR="003B581C" w:rsidRPr="003B581C" w:rsidRDefault="003B581C" w:rsidP="003B581C">
            <w:pPr>
              <w:jc w:val="center"/>
              <w:rPr>
                <w:b/>
                <w:bCs/>
                <w:color w:val="000000"/>
                <w:sz w:val="22"/>
                <w:szCs w:val="22"/>
              </w:rPr>
            </w:pPr>
            <w:r w:rsidRPr="003B581C">
              <w:rPr>
                <w:b/>
                <w:bCs/>
                <w:color w:val="000000"/>
                <w:sz w:val="22"/>
                <w:szCs w:val="22"/>
              </w:rPr>
              <w:t>Ilość w opcji</w:t>
            </w:r>
          </w:p>
        </w:tc>
        <w:tc>
          <w:tcPr>
            <w:tcW w:w="315" w:type="pct"/>
            <w:tcBorders>
              <w:top w:val="nil"/>
              <w:left w:val="nil"/>
              <w:bottom w:val="single" w:sz="4" w:space="0" w:color="auto"/>
              <w:right w:val="single" w:sz="4" w:space="0" w:color="auto"/>
            </w:tcBorders>
            <w:shd w:val="clear" w:color="auto" w:fill="auto"/>
            <w:noWrap/>
            <w:textDirection w:val="btLr"/>
            <w:vAlign w:val="center"/>
            <w:hideMark/>
          </w:tcPr>
          <w:p w14:paraId="081BFECD" w14:textId="77777777" w:rsidR="003B581C" w:rsidRPr="003B581C" w:rsidRDefault="003B581C" w:rsidP="003B581C">
            <w:pPr>
              <w:jc w:val="center"/>
              <w:rPr>
                <w:b/>
                <w:bCs/>
                <w:color w:val="000000"/>
                <w:sz w:val="22"/>
                <w:szCs w:val="22"/>
              </w:rPr>
            </w:pPr>
            <w:r w:rsidRPr="003B581C">
              <w:rPr>
                <w:b/>
                <w:bCs/>
                <w:color w:val="000000"/>
                <w:sz w:val="22"/>
                <w:szCs w:val="22"/>
              </w:rPr>
              <w:t>Ilość podstawowa</w:t>
            </w:r>
          </w:p>
        </w:tc>
        <w:tc>
          <w:tcPr>
            <w:tcW w:w="315" w:type="pct"/>
            <w:tcBorders>
              <w:top w:val="nil"/>
              <w:left w:val="nil"/>
              <w:bottom w:val="single" w:sz="4" w:space="0" w:color="auto"/>
              <w:right w:val="single" w:sz="4" w:space="0" w:color="auto"/>
            </w:tcBorders>
            <w:shd w:val="clear" w:color="auto" w:fill="auto"/>
            <w:noWrap/>
            <w:textDirection w:val="btLr"/>
            <w:vAlign w:val="center"/>
            <w:hideMark/>
          </w:tcPr>
          <w:p w14:paraId="350AA1B1" w14:textId="77777777" w:rsidR="003B581C" w:rsidRPr="003B581C" w:rsidRDefault="003B581C" w:rsidP="003B581C">
            <w:pPr>
              <w:jc w:val="center"/>
              <w:rPr>
                <w:b/>
                <w:bCs/>
                <w:color w:val="000000"/>
                <w:sz w:val="22"/>
                <w:szCs w:val="22"/>
              </w:rPr>
            </w:pPr>
            <w:r w:rsidRPr="003B581C">
              <w:rPr>
                <w:b/>
                <w:bCs/>
                <w:color w:val="000000"/>
                <w:sz w:val="22"/>
                <w:szCs w:val="22"/>
              </w:rPr>
              <w:t>Ilość w opcji</w:t>
            </w:r>
          </w:p>
        </w:tc>
        <w:tc>
          <w:tcPr>
            <w:tcW w:w="309" w:type="pct"/>
            <w:tcBorders>
              <w:top w:val="nil"/>
              <w:left w:val="nil"/>
              <w:bottom w:val="single" w:sz="4" w:space="0" w:color="auto"/>
              <w:right w:val="single" w:sz="4" w:space="0" w:color="auto"/>
            </w:tcBorders>
            <w:shd w:val="clear" w:color="auto" w:fill="auto"/>
            <w:noWrap/>
            <w:textDirection w:val="btLr"/>
            <w:vAlign w:val="center"/>
            <w:hideMark/>
          </w:tcPr>
          <w:p w14:paraId="73E9C503" w14:textId="77777777" w:rsidR="003B581C" w:rsidRPr="003B581C" w:rsidRDefault="003B581C" w:rsidP="003B581C">
            <w:pPr>
              <w:jc w:val="center"/>
              <w:rPr>
                <w:b/>
                <w:bCs/>
                <w:color w:val="000000"/>
                <w:sz w:val="22"/>
                <w:szCs w:val="22"/>
              </w:rPr>
            </w:pPr>
            <w:r w:rsidRPr="003B581C">
              <w:rPr>
                <w:b/>
                <w:bCs/>
                <w:color w:val="000000"/>
                <w:sz w:val="22"/>
                <w:szCs w:val="22"/>
              </w:rPr>
              <w:t>Ilość podstawowa</w:t>
            </w:r>
          </w:p>
        </w:tc>
        <w:tc>
          <w:tcPr>
            <w:tcW w:w="293" w:type="pct"/>
            <w:tcBorders>
              <w:top w:val="nil"/>
              <w:left w:val="nil"/>
              <w:bottom w:val="single" w:sz="4" w:space="0" w:color="auto"/>
              <w:right w:val="single" w:sz="4" w:space="0" w:color="auto"/>
            </w:tcBorders>
            <w:shd w:val="clear" w:color="auto" w:fill="auto"/>
            <w:noWrap/>
            <w:textDirection w:val="btLr"/>
            <w:vAlign w:val="center"/>
            <w:hideMark/>
          </w:tcPr>
          <w:p w14:paraId="6A37E964" w14:textId="77777777" w:rsidR="003B581C" w:rsidRPr="003B581C" w:rsidRDefault="003B581C" w:rsidP="003B581C">
            <w:pPr>
              <w:jc w:val="center"/>
              <w:rPr>
                <w:b/>
                <w:bCs/>
                <w:color w:val="000000"/>
                <w:sz w:val="22"/>
                <w:szCs w:val="22"/>
              </w:rPr>
            </w:pPr>
            <w:r w:rsidRPr="003B581C">
              <w:rPr>
                <w:b/>
                <w:bCs/>
                <w:color w:val="000000"/>
                <w:sz w:val="22"/>
                <w:szCs w:val="22"/>
              </w:rPr>
              <w:t>Ilość w opcji</w:t>
            </w:r>
          </w:p>
        </w:tc>
        <w:tc>
          <w:tcPr>
            <w:tcW w:w="512" w:type="pct"/>
            <w:vMerge/>
            <w:tcBorders>
              <w:top w:val="single" w:sz="4" w:space="0" w:color="auto"/>
              <w:left w:val="single" w:sz="4" w:space="0" w:color="auto"/>
              <w:bottom w:val="single" w:sz="4" w:space="0" w:color="auto"/>
              <w:right w:val="single" w:sz="4" w:space="0" w:color="auto"/>
            </w:tcBorders>
            <w:vAlign w:val="center"/>
            <w:hideMark/>
          </w:tcPr>
          <w:p w14:paraId="7E019158" w14:textId="77777777" w:rsidR="003B581C" w:rsidRPr="003B581C" w:rsidRDefault="003B581C" w:rsidP="003B581C">
            <w:pPr>
              <w:rPr>
                <w:b/>
                <w:bCs/>
                <w:color w:val="000000"/>
                <w:sz w:val="22"/>
                <w:szCs w:val="22"/>
              </w:rPr>
            </w:pPr>
          </w:p>
        </w:tc>
      </w:tr>
      <w:tr w:rsidR="003B581C" w:rsidRPr="003B581C" w14:paraId="4D21B733" w14:textId="77777777" w:rsidTr="001413E3">
        <w:trPr>
          <w:trHeight w:val="30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6C706D" w14:textId="77777777" w:rsidR="003B581C" w:rsidRPr="003B581C" w:rsidRDefault="003B581C" w:rsidP="003B581C">
            <w:pPr>
              <w:rPr>
                <w:b/>
                <w:bCs/>
                <w:color w:val="000000"/>
                <w:sz w:val="22"/>
                <w:szCs w:val="22"/>
              </w:rPr>
            </w:pPr>
            <w:r w:rsidRPr="003B581C">
              <w:rPr>
                <w:b/>
                <w:bCs/>
                <w:color w:val="000000"/>
                <w:sz w:val="22"/>
                <w:szCs w:val="22"/>
              </w:rPr>
              <w:t>1 Ziemniaki obierane sterylizowane</w:t>
            </w:r>
          </w:p>
        </w:tc>
      </w:tr>
      <w:tr w:rsidR="003B581C" w:rsidRPr="003B581C" w14:paraId="1B393CFF" w14:textId="77777777" w:rsidTr="001413E3">
        <w:trPr>
          <w:trHeight w:val="300"/>
        </w:trPr>
        <w:tc>
          <w:tcPr>
            <w:tcW w:w="178" w:type="pct"/>
            <w:tcBorders>
              <w:top w:val="nil"/>
              <w:left w:val="single" w:sz="4" w:space="0" w:color="auto"/>
              <w:bottom w:val="single" w:sz="4" w:space="0" w:color="auto"/>
              <w:right w:val="single" w:sz="4" w:space="0" w:color="auto"/>
            </w:tcBorders>
            <w:shd w:val="clear" w:color="auto" w:fill="auto"/>
            <w:noWrap/>
            <w:vAlign w:val="center"/>
            <w:hideMark/>
          </w:tcPr>
          <w:p w14:paraId="217E02CF" w14:textId="77777777" w:rsidR="003B581C" w:rsidRPr="003B581C" w:rsidRDefault="003B581C" w:rsidP="003B581C">
            <w:pPr>
              <w:jc w:val="center"/>
              <w:rPr>
                <w:color w:val="000000"/>
                <w:sz w:val="22"/>
                <w:szCs w:val="22"/>
              </w:rPr>
            </w:pPr>
            <w:r w:rsidRPr="003B581C">
              <w:rPr>
                <w:color w:val="000000"/>
                <w:sz w:val="22"/>
                <w:szCs w:val="22"/>
              </w:rPr>
              <w:t>1</w:t>
            </w:r>
          </w:p>
        </w:tc>
        <w:tc>
          <w:tcPr>
            <w:tcW w:w="1139" w:type="pct"/>
            <w:tcBorders>
              <w:top w:val="nil"/>
              <w:left w:val="nil"/>
              <w:bottom w:val="single" w:sz="4" w:space="0" w:color="auto"/>
              <w:right w:val="single" w:sz="4" w:space="0" w:color="auto"/>
            </w:tcBorders>
            <w:shd w:val="clear" w:color="auto" w:fill="auto"/>
            <w:noWrap/>
            <w:vAlign w:val="center"/>
            <w:hideMark/>
          </w:tcPr>
          <w:p w14:paraId="7A3E8C86" w14:textId="77777777" w:rsidR="003B581C" w:rsidRPr="003B581C" w:rsidRDefault="003B581C" w:rsidP="003B581C">
            <w:pPr>
              <w:rPr>
                <w:color w:val="000000"/>
                <w:sz w:val="22"/>
                <w:szCs w:val="22"/>
              </w:rPr>
            </w:pPr>
            <w:r w:rsidRPr="003B581C">
              <w:rPr>
                <w:color w:val="000000"/>
                <w:sz w:val="22"/>
                <w:szCs w:val="22"/>
              </w:rPr>
              <w:t>Ziemniaki obierane sterylizowane</w:t>
            </w:r>
          </w:p>
        </w:tc>
        <w:tc>
          <w:tcPr>
            <w:tcW w:w="261" w:type="pct"/>
            <w:tcBorders>
              <w:top w:val="nil"/>
              <w:left w:val="nil"/>
              <w:bottom w:val="single" w:sz="4" w:space="0" w:color="auto"/>
              <w:right w:val="single" w:sz="4" w:space="0" w:color="auto"/>
            </w:tcBorders>
            <w:shd w:val="clear" w:color="auto" w:fill="auto"/>
            <w:noWrap/>
            <w:vAlign w:val="center"/>
            <w:hideMark/>
          </w:tcPr>
          <w:p w14:paraId="4CA1DBE7" w14:textId="77777777" w:rsidR="003B581C" w:rsidRPr="003B581C" w:rsidRDefault="003B581C" w:rsidP="003B581C">
            <w:pPr>
              <w:jc w:val="center"/>
              <w:rPr>
                <w:color w:val="000000"/>
                <w:sz w:val="22"/>
                <w:szCs w:val="22"/>
              </w:rPr>
            </w:pPr>
            <w:r w:rsidRPr="003B581C">
              <w:rPr>
                <w:color w:val="000000"/>
                <w:sz w:val="22"/>
                <w:szCs w:val="22"/>
              </w:rPr>
              <w:t>kg</w:t>
            </w:r>
          </w:p>
        </w:tc>
        <w:tc>
          <w:tcPr>
            <w:tcW w:w="291" w:type="pct"/>
            <w:tcBorders>
              <w:top w:val="nil"/>
              <w:left w:val="nil"/>
              <w:bottom w:val="single" w:sz="4" w:space="0" w:color="auto"/>
              <w:right w:val="single" w:sz="4" w:space="0" w:color="auto"/>
            </w:tcBorders>
            <w:shd w:val="clear" w:color="auto" w:fill="auto"/>
            <w:noWrap/>
            <w:vAlign w:val="center"/>
          </w:tcPr>
          <w:p w14:paraId="787E040E" w14:textId="77777777" w:rsidR="003B581C" w:rsidRPr="003B581C" w:rsidRDefault="003B581C" w:rsidP="003B581C">
            <w:pPr>
              <w:jc w:val="right"/>
              <w:rPr>
                <w:color w:val="000000"/>
                <w:sz w:val="22"/>
                <w:szCs w:val="22"/>
              </w:rPr>
            </w:pPr>
            <w:r w:rsidRPr="003B581C">
              <w:rPr>
                <w:color w:val="000000"/>
                <w:sz w:val="22"/>
                <w:szCs w:val="22"/>
              </w:rPr>
              <w:t>13 500</w:t>
            </w:r>
          </w:p>
        </w:tc>
        <w:tc>
          <w:tcPr>
            <w:tcW w:w="263" w:type="pct"/>
            <w:tcBorders>
              <w:top w:val="nil"/>
              <w:left w:val="nil"/>
              <w:bottom w:val="single" w:sz="4" w:space="0" w:color="auto"/>
              <w:right w:val="single" w:sz="4" w:space="0" w:color="auto"/>
            </w:tcBorders>
            <w:shd w:val="clear" w:color="auto" w:fill="auto"/>
            <w:noWrap/>
            <w:vAlign w:val="center"/>
          </w:tcPr>
          <w:p w14:paraId="156E96CF" w14:textId="77777777" w:rsidR="003B581C" w:rsidRPr="003B581C" w:rsidRDefault="003B581C" w:rsidP="003B581C">
            <w:pPr>
              <w:jc w:val="right"/>
              <w:rPr>
                <w:color w:val="000000"/>
                <w:sz w:val="22"/>
                <w:szCs w:val="22"/>
              </w:rPr>
            </w:pPr>
            <w:r w:rsidRPr="003B581C">
              <w:rPr>
                <w:color w:val="000000"/>
                <w:sz w:val="22"/>
                <w:szCs w:val="22"/>
              </w:rPr>
              <w:t>45 000</w:t>
            </w:r>
          </w:p>
        </w:tc>
        <w:tc>
          <w:tcPr>
            <w:tcW w:w="274" w:type="pct"/>
            <w:tcBorders>
              <w:top w:val="nil"/>
              <w:left w:val="nil"/>
              <w:bottom w:val="single" w:sz="4" w:space="0" w:color="auto"/>
              <w:right w:val="single" w:sz="4" w:space="0" w:color="auto"/>
            </w:tcBorders>
            <w:shd w:val="clear" w:color="auto" w:fill="auto"/>
            <w:noWrap/>
            <w:vAlign w:val="center"/>
          </w:tcPr>
          <w:p w14:paraId="4E9C3148" w14:textId="77777777" w:rsidR="003B581C" w:rsidRPr="003B581C" w:rsidRDefault="003B581C" w:rsidP="003B581C">
            <w:pPr>
              <w:jc w:val="right"/>
              <w:rPr>
                <w:color w:val="000000"/>
                <w:sz w:val="22"/>
                <w:szCs w:val="22"/>
              </w:rPr>
            </w:pPr>
            <w:r w:rsidRPr="003B581C">
              <w:rPr>
                <w:color w:val="000000"/>
                <w:sz w:val="22"/>
                <w:szCs w:val="22"/>
              </w:rPr>
              <w:t>53 700</w:t>
            </w:r>
          </w:p>
        </w:tc>
        <w:tc>
          <w:tcPr>
            <w:tcW w:w="293" w:type="pct"/>
            <w:tcBorders>
              <w:top w:val="nil"/>
              <w:left w:val="nil"/>
              <w:bottom w:val="single" w:sz="4" w:space="0" w:color="auto"/>
              <w:right w:val="single" w:sz="4" w:space="0" w:color="auto"/>
            </w:tcBorders>
            <w:shd w:val="clear" w:color="auto" w:fill="auto"/>
            <w:noWrap/>
            <w:vAlign w:val="center"/>
          </w:tcPr>
          <w:p w14:paraId="591B65D4" w14:textId="77777777" w:rsidR="003B581C" w:rsidRPr="003B581C" w:rsidRDefault="003B581C" w:rsidP="003B581C">
            <w:pPr>
              <w:jc w:val="right"/>
              <w:rPr>
                <w:color w:val="000000"/>
                <w:sz w:val="22"/>
                <w:szCs w:val="22"/>
              </w:rPr>
            </w:pPr>
            <w:r w:rsidRPr="003B581C">
              <w:rPr>
                <w:color w:val="000000"/>
                <w:sz w:val="22"/>
                <w:szCs w:val="22"/>
              </w:rPr>
              <w:t>179 000</w:t>
            </w:r>
          </w:p>
        </w:tc>
        <w:tc>
          <w:tcPr>
            <w:tcW w:w="263" w:type="pct"/>
            <w:tcBorders>
              <w:top w:val="nil"/>
              <w:left w:val="nil"/>
              <w:bottom w:val="single" w:sz="4" w:space="0" w:color="auto"/>
              <w:right w:val="single" w:sz="4" w:space="0" w:color="auto"/>
            </w:tcBorders>
            <w:shd w:val="clear" w:color="auto" w:fill="auto"/>
            <w:noWrap/>
            <w:vAlign w:val="center"/>
          </w:tcPr>
          <w:p w14:paraId="0B1E6B95" w14:textId="77777777" w:rsidR="003B581C" w:rsidRPr="003B581C" w:rsidRDefault="003B581C" w:rsidP="003B581C">
            <w:pPr>
              <w:jc w:val="right"/>
              <w:rPr>
                <w:color w:val="000000"/>
                <w:sz w:val="22"/>
                <w:szCs w:val="22"/>
              </w:rPr>
            </w:pPr>
            <w:r w:rsidRPr="003B581C">
              <w:rPr>
                <w:color w:val="000000"/>
                <w:sz w:val="22"/>
                <w:szCs w:val="22"/>
              </w:rPr>
              <w:t>44 700</w:t>
            </w:r>
          </w:p>
        </w:tc>
        <w:tc>
          <w:tcPr>
            <w:tcW w:w="293" w:type="pct"/>
            <w:tcBorders>
              <w:top w:val="nil"/>
              <w:left w:val="nil"/>
              <w:bottom w:val="single" w:sz="4" w:space="0" w:color="auto"/>
              <w:right w:val="single" w:sz="4" w:space="0" w:color="auto"/>
            </w:tcBorders>
            <w:shd w:val="clear" w:color="auto" w:fill="auto"/>
            <w:noWrap/>
            <w:vAlign w:val="center"/>
          </w:tcPr>
          <w:p w14:paraId="2911E662" w14:textId="77777777" w:rsidR="003B581C" w:rsidRPr="003B581C" w:rsidRDefault="003B581C" w:rsidP="003B581C">
            <w:pPr>
              <w:jc w:val="right"/>
              <w:rPr>
                <w:color w:val="000000"/>
                <w:sz w:val="22"/>
                <w:szCs w:val="22"/>
              </w:rPr>
            </w:pPr>
            <w:r w:rsidRPr="003B581C">
              <w:rPr>
                <w:color w:val="000000"/>
                <w:sz w:val="22"/>
                <w:szCs w:val="22"/>
              </w:rPr>
              <w:t>179 000</w:t>
            </w:r>
          </w:p>
        </w:tc>
        <w:tc>
          <w:tcPr>
            <w:tcW w:w="315" w:type="pct"/>
            <w:tcBorders>
              <w:top w:val="nil"/>
              <w:left w:val="nil"/>
              <w:bottom w:val="single" w:sz="4" w:space="0" w:color="auto"/>
              <w:right w:val="single" w:sz="4" w:space="0" w:color="auto"/>
            </w:tcBorders>
            <w:shd w:val="clear" w:color="auto" w:fill="auto"/>
            <w:noWrap/>
            <w:vAlign w:val="center"/>
          </w:tcPr>
          <w:p w14:paraId="2EBFFA5F" w14:textId="77777777" w:rsidR="003B581C" w:rsidRPr="003B581C" w:rsidRDefault="003B581C" w:rsidP="003B581C">
            <w:pPr>
              <w:jc w:val="center"/>
              <w:rPr>
                <w:color w:val="000000"/>
                <w:sz w:val="22"/>
                <w:szCs w:val="22"/>
              </w:rPr>
            </w:pPr>
            <w:r w:rsidRPr="003B581C">
              <w:rPr>
                <w:color w:val="000000"/>
                <w:sz w:val="22"/>
                <w:szCs w:val="22"/>
              </w:rPr>
              <w:t>5 100</w:t>
            </w:r>
          </w:p>
        </w:tc>
        <w:tc>
          <w:tcPr>
            <w:tcW w:w="315" w:type="pct"/>
            <w:tcBorders>
              <w:top w:val="nil"/>
              <w:left w:val="nil"/>
              <w:bottom w:val="single" w:sz="4" w:space="0" w:color="auto"/>
              <w:right w:val="single" w:sz="4" w:space="0" w:color="auto"/>
            </w:tcBorders>
            <w:shd w:val="clear" w:color="auto" w:fill="auto"/>
            <w:noWrap/>
            <w:vAlign w:val="center"/>
          </w:tcPr>
          <w:p w14:paraId="15F4CDE7" w14:textId="77777777" w:rsidR="003B581C" w:rsidRPr="003B581C" w:rsidRDefault="003B581C" w:rsidP="003B581C">
            <w:pPr>
              <w:jc w:val="center"/>
              <w:rPr>
                <w:color w:val="000000"/>
                <w:sz w:val="22"/>
                <w:szCs w:val="22"/>
              </w:rPr>
            </w:pPr>
            <w:r w:rsidRPr="003B581C">
              <w:rPr>
                <w:color w:val="000000"/>
                <w:sz w:val="22"/>
                <w:szCs w:val="22"/>
              </w:rPr>
              <w:t>17 000</w:t>
            </w:r>
          </w:p>
        </w:tc>
        <w:tc>
          <w:tcPr>
            <w:tcW w:w="309" w:type="pct"/>
            <w:tcBorders>
              <w:top w:val="nil"/>
              <w:left w:val="nil"/>
              <w:bottom w:val="single" w:sz="4" w:space="0" w:color="auto"/>
              <w:right w:val="single" w:sz="4" w:space="0" w:color="auto"/>
            </w:tcBorders>
            <w:shd w:val="clear" w:color="auto" w:fill="auto"/>
            <w:noWrap/>
            <w:vAlign w:val="center"/>
          </w:tcPr>
          <w:p w14:paraId="6B8BE404" w14:textId="77777777" w:rsidR="003B581C" w:rsidRPr="003B581C" w:rsidRDefault="003B581C" w:rsidP="003B581C">
            <w:pPr>
              <w:jc w:val="center"/>
              <w:rPr>
                <w:b/>
                <w:bCs/>
                <w:color w:val="000000"/>
                <w:sz w:val="22"/>
                <w:szCs w:val="22"/>
              </w:rPr>
            </w:pPr>
            <w:r w:rsidRPr="003B581C">
              <w:rPr>
                <w:b/>
                <w:bCs/>
                <w:color w:val="000000"/>
                <w:sz w:val="22"/>
                <w:szCs w:val="22"/>
              </w:rPr>
              <w:t>117 000</w:t>
            </w:r>
          </w:p>
        </w:tc>
        <w:tc>
          <w:tcPr>
            <w:tcW w:w="293" w:type="pct"/>
            <w:tcBorders>
              <w:top w:val="nil"/>
              <w:left w:val="nil"/>
              <w:bottom w:val="single" w:sz="4" w:space="0" w:color="auto"/>
              <w:right w:val="single" w:sz="4" w:space="0" w:color="auto"/>
            </w:tcBorders>
            <w:shd w:val="clear" w:color="auto" w:fill="auto"/>
            <w:noWrap/>
            <w:vAlign w:val="center"/>
          </w:tcPr>
          <w:p w14:paraId="70B76A22" w14:textId="77777777" w:rsidR="003B581C" w:rsidRPr="003B581C" w:rsidRDefault="003B581C" w:rsidP="003B581C">
            <w:pPr>
              <w:jc w:val="center"/>
              <w:rPr>
                <w:b/>
                <w:bCs/>
                <w:color w:val="000000"/>
                <w:sz w:val="22"/>
                <w:szCs w:val="22"/>
              </w:rPr>
            </w:pPr>
            <w:r w:rsidRPr="003B581C">
              <w:rPr>
                <w:b/>
                <w:bCs/>
                <w:color w:val="000000"/>
                <w:sz w:val="22"/>
                <w:szCs w:val="22"/>
              </w:rPr>
              <w:t>420 000</w:t>
            </w:r>
          </w:p>
        </w:tc>
        <w:tc>
          <w:tcPr>
            <w:tcW w:w="512" w:type="pct"/>
            <w:tcBorders>
              <w:top w:val="nil"/>
              <w:left w:val="nil"/>
              <w:bottom w:val="single" w:sz="4" w:space="0" w:color="auto"/>
              <w:right w:val="single" w:sz="4" w:space="0" w:color="auto"/>
            </w:tcBorders>
            <w:shd w:val="clear" w:color="auto" w:fill="auto"/>
            <w:noWrap/>
            <w:vAlign w:val="center"/>
          </w:tcPr>
          <w:p w14:paraId="476F7DC8" w14:textId="77777777" w:rsidR="003B581C" w:rsidRPr="003B581C" w:rsidRDefault="003B581C" w:rsidP="003B581C">
            <w:pPr>
              <w:jc w:val="center"/>
              <w:rPr>
                <w:b/>
                <w:bCs/>
                <w:color w:val="000000"/>
                <w:sz w:val="22"/>
                <w:szCs w:val="22"/>
              </w:rPr>
            </w:pPr>
            <w:r w:rsidRPr="003B581C">
              <w:rPr>
                <w:b/>
                <w:bCs/>
                <w:color w:val="000000"/>
                <w:sz w:val="22"/>
                <w:szCs w:val="22"/>
              </w:rPr>
              <w:t>537 000</w:t>
            </w:r>
          </w:p>
        </w:tc>
      </w:tr>
    </w:tbl>
    <w:p w14:paraId="2041D74D" w14:textId="77777777" w:rsidR="00FF5810" w:rsidRDefault="00FF5810" w:rsidP="00625802">
      <w:pPr>
        <w:widowControl w:val="0"/>
        <w:spacing w:after="120"/>
        <w:ind w:left="284"/>
        <w:jc w:val="both"/>
        <w:rPr>
          <w:rFonts w:eastAsia="Calibri"/>
          <w:b/>
          <w:sz w:val="22"/>
          <w:szCs w:val="22"/>
          <w:lang w:eastAsia="en-US"/>
        </w:rPr>
        <w:sectPr w:rsidR="00FF5810" w:rsidSect="00FF5810">
          <w:pgSz w:w="16840" w:h="11907" w:orient="landscape" w:code="9"/>
          <w:pgMar w:top="1134" w:right="1134" w:bottom="851" w:left="1134" w:header="709" w:footer="709" w:gutter="0"/>
          <w:cols w:space="708"/>
          <w:titlePg/>
        </w:sectPr>
      </w:pPr>
    </w:p>
    <w:p w14:paraId="65B1BBD2" w14:textId="569E8092" w:rsidR="00E24313" w:rsidRDefault="00E24313" w:rsidP="00F8531B">
      <w:pPr>
        <w:numPr>
          <w:ilvl w:val="0"/>
          <w:numId w:val="101"/>
        </w:numPr>
        <w:spacing w:before="60"/>
        <w:ind w:left="284" w:hanging="284"/>
        <w:jc w:val="both"/>
        <w:rPr>
          <w:bCs/>
          <w:sz w:val="22"/>
          <w:szCs w:val="22"/>
        </w:rPr>
      </w:pPr>
      <w:r w:rsidRPr="006F6792">
        <w:rPr>
          <w:bCs/>
          <w:sz w:val="22"/>
          <w:szCs w:val="22"/>
        </w:rPr>
        <w:lastRenderedPageBreak/>
        <w:t>Wykonawca może złożyć ofertę w odniesieniu do jednej, kilku lub wszystkich części zamówienia (art. 91 ust. 1).</w:t>
      </w:r>
    </w:p>
    <w:p w14:paraId="19B73749" w14:textId="77777777" w:rsidR="00E24313" w:rsidRDefault="00E24313" w:rsidP="00E24313">
      <w:pPr>
        <w:spacing w:before="60"/>
        <w:ind w:left="284"/>
        <w:jc w:val="both"/>
        <w:rPr>
          <w:bCs/>
          <w:sz w:val="22"/>
          <w:szCs w:val="22"/>
        </w:rPr>
      </w:pPr>
    </w:p>
    <w:p w14:paraId="18ED6E2E" w14:textId="77777777" w:rsidR="00D94EE3" w:rsidRPr="00E473E7" w:rsidRDefault="00D94EE3" w:rsidP="00625802">
      <w:pPr>
        <w:pStyle w:val="Nagwek9"/>
        <w:keepNext w:val="0"/>
        <w:widowControl w:val="0"/>
        <w:spacing w:after="120"/>
        <w:rPr>
          <w:sz w:val="24"/>
        </w:rPr>
      </w:pPr>
      <w:r w:rsidRPr="00E473E7">
        <w:rPr>
          <w:sz w:val="24"/>
        </w:rPr>
        <w:t>Rozdział V</w:t>
      </w:r>
    </w:p>
    <w:p w14:paraId="67A89FF1" w14:textId="77777777" w:rsidR="00B320F1" w:rsidRPr="00451742" w:rsidRDefault="00B320F1" w:rsidP="00625802">
      <w:pPr>
        <w:pStyle w:val="Nagwek9"/>
        <w:keepNext w:val="0"/>
        <w:widowControl w:val="0"/>
        <w:spacing w:after="120"/>
        <w:rPr>
          <w:sz w:val="24"/>
        </w:rPr>
      </w:pPr>
      <w:r w:rsidRPr="00E473E7">
        <w:rPr>
          <w:sz w:val="24"/>
        </w:rPr>
        <w:t>Informacje dodatkowe</w:t>
      </w:r>
    </w:p>
    <w:p w14:paraId="4B0CDA75" w14:textId="77777777" w:rsidR="00877F69" w:rsidRPr="00130644" w:rsidRDefault="00FF6A42" w:rsidP="00625802">
      <w:pPr>
        <w:numPr>
          <w:ilvl w:val="0"/>
          <w:numId w:val="42"/>
        </w:numPr>
        <w:spacing w:after="120"/>
        <w:ind w:left="284" w:hanging="284"/>
        <w:jc w:val="both"/>
        <w:rPr>
          <w:bCs/>
          <w:sz w:val="22"/>
          <w:szCs w:val="22"/>
        </w:rPr>
      </w:pPr>
      <w:r w:rsidRPr="00130644">
        <w:rPr>
          <w:bCs/>
          <w:sz w:val="22"/>
          <w:szCs w:val="22"/>
        </w:rPr>
        <w:t>Zamawiający nie przewiduje:</w:t>
      </w:r>
    </w:p>
    <w:p w14:paraId="76C85549" w14:textId="4A780FFE" w:rsidR="00625802" w:rsidRPr="00625802" w:rsidRDefault="00FF6A42" w:rsidP="00F8531B">
      <w:pPr>
        <w:pStyle w:val="Akapitzlist"/>
        <w:numPr>
          <w:ilvl w:val="0"/>
          <w:numId w:val="148"/>
        </w:numPr>
        <w:spacing w:after="120"/>
        <w:jc w:val="both"/>
        <w:rPr>
          <w:bCs/>
          <w:sz w:val="22"/>
          <w:szCs w:val="22"/>
        </w:rPr>
      </w:pPr>
      <w:r w:rsidRPr="00E52613">
        <w:rPr>
          <w:bCs/>
          <w:sz w:val="22"/>
          <w:szCs w:val="22"/>
        </w:rPr>
        <w:t>udzielenia zamówień</w:t>
      </w:r>
      <w:r w:rsidR="00BC375B" w:rsidRPr="00E52613">
        <w:rPr>
          <w:bCs/>
          <w:sz w:val="22"/>
          <w:szCs w:val="22"/>
        </w:rPr>
        <w:t>,</w:t>
      </w:r>
      <w:r w:rsidRPr="00E52613">
        <w:rPr>
          <w:bCs/>
          <w:sz w:val="22"/>
          <w:szCs w:val="22"/>
        </w:rPr>
        <w:t xml:space="preserve"> o których mowa w art. </w:t>
      </w:r>
      <w:r w:rsidR="007D5E04" w:rsidRPr="00E52613">
        <w:rPr>
          <w:bCs/>
          <w:sz w:val="22"/>
          <w:szCs w:val="22"/>
        </w:rPr>
        <w:t>214</w:t>
      </w:r>
      <w:r w:rsidRPr="00E52613">
        <w:rPr>
          <w:bCs/>
          <w:sz w:val="22"/>
          <w:szCs w:val="22"/>
        </w:rPr>
        <w:t xml:space="preserve"> ust. 1 p</w:t>
      </w:r>
      <w:r w:rsidRPr="00130644">
        <w:rPr>
          <w:bCs/>
          <w:sz w:val="22"/>
          <w:szCs w:val="22"/>
        </w:rPr>
        <w:t>kt</w:t>
      </w:r>
      <w:r w:rsidR="00267636" w:rsidRPr="00130644">
        <w:rPr>
          <w:bCs/>
          <w:sz w:val="22"/>
          <w:szCs w:val="22"/>
        </w:rPr>
        <w:t xml:space="preserve"> </w:t>
      </w:r>
      <w:r w:rsidR="007D5E04" w:rsidRPr="00130644">
        <w:rPr>
          <w:bCs/>
          <w:sz w:val="22"/>
          <w:szCs w:val="22"/>
        </w:rPr>
        <w:t>8</w:t>
      </w:r>
      <w:r w:rsidRPr="00130644">
        <w:rPr>
          <w:bCs/>
          <w:sz w:val="22"/>
          <w:szCs w:val="22"/>
        </w:rPr>
        <w:t xml:space="preserve"> ustawy Pzp,</w:t>
      </w:r>
    </w:p>
    <w:p w14:paraId="0AC3C299" w14:textId="31D022E5" w:rsidR="00FF6A42" w:rsidRDefault="00FF6A42" w:rsidP="00F8531B">
      <w:pPr>
        <w:pStyle w:val="Akapitzlist"/>
        <w:numPr>
          <w:ilvl w:val="0"/>
          <w:numId w:val="148"/>
        </w:numPr>
        <w:spacing w:after="120"/>
        <w:jc w:val="both"/>
        <w:rPr>
          <w:bCs/>
          <w:sz w:val="22"/>
          <w:szCs w:val="22"/>
        </w:rPr>
      </w:pPr>
      <w:r w:rsidRPr="00130644">
        <w:rPr>
          <w:bCs/>
          <w:sz w:val="22"/>
          <w:szCs w:val="22"/>
        </w:rPr>
        <w:t>aukcji elektronicznej,</w:t>
      </w:r>
    </w:p>
    <w:p w14:paraId="2C0C530D" w14:textId="20BFC8D5" w:rsidR="00DC7995" w:rsidRPr="00130644" w:rsidRDefault="00DC7995" w:rsidP="00F8531B">
      <w:pPr>
        <w:pStyle w:val="Akapitzlist"/>
        <w:numPr>
          <w:ilvl w:val="0"/>
          <w:numId w:val="148"/>
        </w:numPr>
        <w:spacing w:after="120"/>
        <w:jc w:val="both"/>
        <w:rPr>
          <w:bCs/>
          <w:sz w:val="22"/>
          <w:szCs w:val="22"/>
        </w:rPr>
      </w:pPr>
      <w:r>
        <w:rPr>
          <w:bCs/>
          <w:sz w:val="22"/>
          <w:szCs w:val="22"/>
        </w:rPr>
        <w:t>zawarcia umowy ramowej,</w:t>
      </w:r>
    </w:p>
    <w:p w14:paraId="229CACCA" w14:textId="5A6F22C3" w:rsidR="00E52613" w:rsidRPr="001C2C5D" w:rsidRDefault="00FF6A42" w:rsidP="00F8531B">
      <w:pPr>
        <w:pStyle w:val="Akapitzlist"/>
        <w:numPr>
          <w:ilvl w:val="0"/>
          <w:numId w:val="148"/>
        </w:numPr>
        <w:spacing w:after="120"/>
        <w:jc w:val="both"/>
        <w:rPr>
          <w:bCs/>
          <w:sz w:val="22"/>
          <w:szCs w:val="22"/>
        </w:rPr>
      </w:pPr>
      <w:r w:rsidRPr="00D66770">
        <w:rPr>
          <w:bCs/>
          <w:sz w:val="22"/>
          <w:szCs w:val="22"/>
        </w:rPr>
        <w:t>zwrotu kosztów udziału w postępowaniu</w:t>
      </w:r>
      <w:r w:rsidR="00E52613">
        <w:rPr>
          <w:bCs/>
          <w:sz w:val="22"/>
          <w:szCs w:val="22"/>
        </w:rPr>
        <w:t xml:space="preserve"> (</w:t>
      </w:r>
      <w:r w:rsidR="00E52613" w:rsidRPr="001C2C5D">
        <w:rPr>
          <w:bCs/>
          <w:sz w:val="22"/>
          <w:szCs w:val="22"/>
        </w:rPr>
        <w:t xml:space="preserve">Wykonawcy ponoszą wszelkie koszty związane </w:t>
      </w:r>
      <w:r w:rsidR="00E52613">
        <w:rPr>
          <w:bCs/>
          <w:sz w:val="22"/>
          <w:szCs w:val="22"/>
        </w:rPr>
        <w:br/>
      </w:r>
      <w:r w:rsidR="00E52613" w:rsidRPr="001C2C5D">
        <w:rPr>
          <w:bCs/>
          <w:sz w:val="22"/>
          <w:szCs w:val="22"/>
        </w:rPr>
        <w:t>z przygotowaniem i złożeniem oferty, niezależnie od wyniku postępowania, przez co Zamawiający nie odpowiada za koszty poniesione przez Wykonawców w związku z przygotowaniem i złożeniem oferty z zastrzeżeniem art. 261 uPzp</w:t>
      </w:r>
      <w:r w:rsidR="00E52613">
        <w:rPr>
          <w:bCs/>
          <w:sz w:val="22"/>
          <w:szCs w:val="22"/>
        </w:rPr>
        <w:t>)</w:t>
      </w:r>
      <w:r w:rsidR="00E52613" w:rsidRPr="001C2C5D">
        <w:rPr>
          <w:bCs/>
          <w:sz w:val="22"/>
          <w:szCs w:val="22"/>
        </w:rPr>
        <w:t>;</w:t>
      </w:r>
    </w:p>
    <w:p w14:paraId="781EC844" w14:textId="77777777" w:rsidR="00A4254D" w:rsidRPr="00D66770" w:rsidRDefault="00A4254D" w:rsidP="00F8531B">
      <w:pPr>
        <w:pStyle w:val="Akapitzlist"/>
        <w:numPr>
          <w:ilvl w:val="0"/>
          <w:numId w:val="148"/>
        </w:numPr>
        <w:spacing w:after="120"/>
        <w:jc w:val="both"/>
        <w:rPr>
          <w:bCs/>
          <w:sz w:val="22"/>
          <w:szCs w:val="22"/>
        </w:rPr>
      </w:pPr>
      <w:r w:rsidRPr="00D66770">
        <w:rPr>
          <w:bCs/>
          <w:sz w:val="22"/>
          <w:szCs w:val="22"/>
        </w:rPr>
        <w:t>rozliczenia między Zamawiającym a Wykonawcami w walutach obcych (rozliczenia będą prowadzone jedynie w złotych polskich</w:t>
      </w:r>
      <w:r w:rsidR="00BC2609">
        <w:rPr>
          <w:bCs/>
          <w:sz w:val="22"/>
          <w:szCs w:val="22"/>
        </w:rPr>
        <w:t>)</w:t>
      </w:r>
      <w:r w:rsidRPr="00D66770">
        <w:rPr>
          <w:bCs/>
          <w:sz w:val="22"/>
          <w:szCs w:val="22"/>
        </w:rPr>
        <w:t>,</w:t>
      </w:r>
    </w:p>
    <w:p w14:paraId="4FF5CF8A" w14:textId="77777777" w:rsidR="00784D4B" w:rsidRPr="00130644" w:rsidRDefault="00784D4B" w:rsidP="00F8531B">
      <w:pPr>
        <w:pStyle w:val="Akapitzlist"/>
        <w:numPr>
          <w:ilvl w:val="0"/>
          <w:numId w:val="148"/>
        </w:numPr>
        <w:spacing w:after="120"/>
        <w:jc w:val="both"/>
        <w:rPr>
          <w:bCs/>
          <w:sz w:val="22"/>
          <w:szCs w:val="22"/>
        </w:rPr>
      </w:pPr>
      <w:r w:rsidRPr="00130644">
        <w:rPr>
          <w:bCs/>
          <w:sz w:val="22"/>
          <w:szCs w:val="22"/>
        </w:rPr>
        <w:t xml:space="preserve">składania ofert wariantowych, o których mowa w art. 92 ust. 1 </w:t>
      </w:r>
      <w:r w:rsidR="00F76BE0" w:rsidRPr="00130644">
        <w:rPr>
          <w:bCs/>
          <w:sz w:val="22"/>
          <w:szCs w:val="22"/>
        </w:rPr>
        <w:t xml:space="preserve">ustawy </w:t>
      </w:r>
      <w:r w:rsidRPr="00130644">
        <w:rPr>
          <w:bCs/>
          <w:sz w:val="22"/>
          <w:szCs w:val="22"/>
        </w:rPr>
        <w:t>Pzp,</w:t>
      </w:r>
    </w:p>
    <w:p w14:paraId="2427BE45" w14:textId="77777777" w:rsidR="00FF6A42" w:rsidRPr="00130644" w:rsidRDefault="00BC375B" w:rsidP="00F8531B">
      <w:pPr>
        <w:pStyle w:val="Akapitzlist"/>
        <w:numPr>
          <w:ilvl w:val="0"/>
          <w:numId w:val="148"/>
        </w:numPr>
        <w:spacing w:after="120"/>
        <w:jc w:val="both"/>
        <w:rPr>
          <w:bCs/>
          <w:sz w:val="22"/>
          <w:szCs w:val="22"/>
        </w:rPr>
      </w:pPr>
      <w:r w:rsidRPr="00130644">
        <w:rPr>
          <w:bCs/>
          <w:sz w:val="22"/>
          <w:szCs w:val="22"/>
        </w:rPr>
        <w:t>zastosowania wymagań</w:t>
      </w:r>
      <w:r w:rsidR="00FF6A42" w:rsidRPr="00130644">
        <w:rPr>
          <w:bCs/>
          <w:sz w:val="22"/>
          <w:szCs w:val="22"/>
        </w:rPr>
        <w:t xml:space="preserve"> </w:t>
      </w:r>
      <w:r w:rsidRPr="00130644">
        <w:rPr>
          <w:bCs/>
          <w:sz w:val="22"/>
          <w:szCs w:val="22"/>
        </w:rPr>
        <w:t xml:space="preserve">zatrudniania osób, </w:t>
      </w:r>
      <w:r w:rsidR="00FF6A42" w:rsidRPr="00130644">
        <w:rPr>
          <w:bCs/>
          <w:sz w:val="22"/>
          <w:szCs w:val="22"/>
        </w:rPr>
        <w:t xml:space="preserve">o których mowa w art. </w:t>
      </w:r>
      <w:r w:rsidR="00267636" w:rsidRPr="00130644">
        <w:rPr>
          <w:bCs/>
          <w:sz w:val="22"/>
          <w:szCs w:val="22"/>
        </w:rPr>
        <w:t>96</w:t>
      </w:r>
      <w:r w:rsidR="00FF6A42" w:rsidRPr="00130644">
        <w:rPr>
          <w:bCs/>
          <w:sz w:val="22"/>
          <w:szCs w:val="22"/>
        </w:rPr>
        <w:t xml:space="preserve"> ust. </w:t>
      </w:r>
      <w:r w:rsidR="00267636" w:rsidRPr="00130644">
        <w:rPr>
          <w:bCs/>
          <w:sz w:val="22"/>
          <w:szCs w:val="22"/>
        </w:rPr>
        <w:t>2 pkt 2</w:t>
      </w:r>
      <w:r w:rsidR="00784D4B" w:rsidRPr="00130644">
        <w:rPr>
          <w:bCs/>
          <w:sz w:val="22"/>
          <w:szCs w:val="22"/>
        </w:rPr>
        <w:t xml:space="preserve"> ustawy Pzp,</w:t>
      </w:r>
    </w:p>
    <w:p w14:paraId="23BB2E71" w14:textId="77777777" w:rsidR="00E473E7" w:rsidRPr="00130644" w:rsidRDefault="00E473E7" w:rsidP="00F8531B">
      <w:pPr>
        <w:pStyle w:val="Akapitzlist"/>
        <w:numPr>
          <w:ilvl w:val="0"/>
          <w:numId w:val="148"/>
        </w:numPr>
        <w:spacing w:after="120"/>
        <w:jc w:val="both"/>
        <w:rPr>
          <w:bCs/>
          <w:sz w:val="22"/>
          <w:szCs w:val="22"/>
        </w:rPr>
      </w:pPr>
      <w:r w:rsidRPr="00130644">
        <w:rPr>
          <w:bCs/>
          <w:sz w:val="22"/>
          <w:szCs w:val="22"/>
        </w:rPr>
        <w:t>zastosowania wymagań, o których mowa w art. 94 ustawy Pzp,</w:t>
      </w:r>
    </w:p>
    <w:p w14:paraId="5EF16291" w14:textId="22289933" w:rsidR="008451B3" w:rsidRDefault="008451B3" w:rsidP="00F8531B">
      <w:pPr>
        <w:pStyle w:val="Akapitzlist"/>
        <w:numPr>
          <w:ilvl w:val="0"/>
          <w:numId w:val="148"/>
        </w:numPr>
        <w:spacing w:after="120"/>
        <w:jc w:val="both"/>
        <w:rPr>
          <w:bCs/>
          <w:sz w:val="22"/>
          <w:szCs w:val="22"/>
        </w:rPr>
      </w:pPr>
      <w:r w:rsidRPr="00130644">
        <w:rPr>
          <w:bCs/>
          <w:sz w:val="22"/>
          <w:szCs w:val="22"/>
        </w:rPr>
        <w:t>przeprowadzenia wizji lokalnej lub sprawdzenia dokumentów</w:t>
      </w:r>
      <w:r w:rsidR="00A4254D" w:rsidRPr="00130644">
        <w:rPr>
          <w:bCs/>
          <w:sz w:val="22"/>
          <w:szCs w:val="22"/>
        </w:rPr>
        <w:t xml:space="preserve"> niezbędnych do realizacji zamówienia</w:t>
      </w:r>
      <w:r w:rsidRPr="00130644">
        <w:rPr>
          <w:bCs/>
          <w:sz w:val="22"/>
          <w:szCs w:val="22"/>
        </w:rPr>
        <w:t>, o których mowa w art. 131 ust. 2 ustawy Pzp</w:t>
      </w:r>
      <w:r w:rsidR="00BD2342" w:rsidRPr="00130644">
        <w:rPr>
          <w:bCs/>
          <w:sz w:val="22"/>
          <w:szCs w:val="22"/>
        </w:rPr>
        <w:t>,</w:t>
      </w:r>
    </w:p>
    <w:p w14:paraId="01195AB0" w14:textId="27F6A20D" w:rsidR="0004381D" w:rsidRDefault="0004381D" w:rsidP="00F8531B">
      <w:pPr>
        <w:pStyle w:val="Akapitzlist"/>
        <w:numPr>
          <w:ilvl w:val="0"/>
          <w:numId w:val="148"/>
        </w:numPr>
        <w:spacing w:after="120"/>
        <w:jc w:val="both"/>
        <w:rPr>
          <w:bCs/>
          <w:sz w:val="22"/>
          <w:szCs w:val="22"/>
        </w:rPr>
      </w:pPr>
      <w:r>
        <w:rPr>
          <w:bCs/>
          <w:sz w:val="22"/>
          <w:szCs w:val="22"/>
        </w:rPr>
        <w:t>złożenia ofert w postaci katalogów elektronicznych,</w:t>
      </w:r>
    </w:p>
    <w:p w14:paraId="3BB398A0" w14:textId="32712FCA" w:rsidR="0004381D" w:rsidRPr="0004381D" w:rsidRDefault="0004381D" w:rsidP="00F8531B">
      <w:pPr>
        <w:pStyle w:val="Akapitzlist"/>
        <w:widowControl w:val="0"/>
        <w:numPr>
          <w:ilvl w:val="0"/>
          <w:numId w:val="148"/>
        </w:numPr>
        <w:spacing w:after="120"/>
        <w:contextualSpacing w:val="0"/>
        <w:jc w:val="both"/>
        <w:rPr>
          <w:bCs/>
          <w:sz w:val="22"/>
          <w:szCs w:val="22"/>
        </w:rPr>
      </w:pPr>
      <w:r>
        <w:rPr>
          <w:bCs/>
          <w:sz w:val="22"/>
          <w:szCs w:val="22"/>
        </w:rPr>
        <w:t>udzielania zaliczek na poczet wykonania zamówienia,</w:t>
      </w:r>
      <w:r w:rsidR="00625802">
        <w:rPr>
          <w:bCs/>
          <w:sz w:val="22"/>
          <w:szCs w:val="22"/>
        </w:rPr>
        <w:t xml:space="preserve"> o których mowa w art. 442 uPzp,</w:t>
      </w:r>
    </w:p>
    <w:p w14:paraId="6D5F3362" w14:textId="77777777" w:rsidR="00BD2342" w:rsidRPr="00130644" w:rsidRDefault="00BD2342" w:rsidP="00F8531B">
      <w:pPr>
        <w:pStyle w:val="Akapitzlist"/>
        <w:numPr>
          <w:ilvl w:val="0"/>
          <w:numId w:val="148"/>
        </w:numPr>
        <w:spacing w:after="120"/>
        <w:jc w:val="both"/>
        <w:rPr>
          <w:bCs/>
          <w:sz w:val="22"/>
          <w:szCs w:val="22"/>
        </w:rPr>
      </w:pPr>
      <w:r w:rsidRPr="00130644">
        <w:rPr>
          <w:bCs/>
          <w:sz w:val="22"/>
          <w:szCs w:val="22"/>
        </w:rPr>
        <w:t>zastosowanie odwróconej</w:t>
      </w:r>
      <w:r w:rsidR="003D1A44" w:rsidRPr="00130644">
        <w:rPr>
          <w:bCs/>
          <w:sz w:val="22"/>
          <w:szCs w:val="22"/>
        </w:rPr>
        <w:t xml:space="preserve"> kolejności oceny</w:t>
      </w:r>
      <w:r w:rsidRPr="00130644">
        <w:rPr>
          <w:bCs/>
          <w:sz w:val="22"/>
          <w:szCs w:val="22"/>
        </w:rPr>
        <w:t>, o której mowa w art. 139 ust. 1 ustawy Pzp.</w:t>
      </w:r>
    </w:p>
    <w:p w14:paraId="78432737" w14:textId="77777777" w:rsidR="00C53D2B" w:rsidRPr="00130644" w:rsidRDefault="00C53D2B" w:rsidP="00625802">
      <w:pPr>
        <w:numPr>
          <w:ilvl w:val="0"/>
          <w:numId w:val="42"/>
        </w:numPr>
        <w:spacing w:after="120"/>
        <w:ind w:left="426" w:hanging="425"/>
        <w:jc w:val="both"/>
        <w:rPr>
          <w:bCs/>
          <w:sz w:val="22"/>
          <w:szCs w:val="22"/>
        </w:rPr>
      </w:pPr>
      <w:r w:rsidRPr="00130644">
        <w:rPr>
          <w:sz w:val="22"/>
          <w:szCs w:val="22"/>
        </w:rPr>
        <w:t>Zamawiający</w:t>
      </w:r>
      <w:r w:rsidR="00D233D7" w:rsidRPr="00130644">
        <w:rPr>
          <w:bCs/>
          <w:sz w:val="22"/>
          <w:szCs w:val="22"/>
        </w:rPr>
        <w:t xml:space="preserve"> zgodnie z art. 107 ust. 2 ustawy Pzp przewiduje możliwość złożenia bądź uzupełnienia przedmiotowych środków dowodowych.</w:t>
      </w:r>
      <w:r w:rsidRPr="00130644">
        <w:rPr>
          <w:bCs/>
          <w:sz w:val="22"/>
          <w:szCs w:val="22"/>
        </w:rPr>
        <w:t xml:space="preserve"> </w:t>
      </w:r>
    </w:p>
    <w:p w14:paraId="4344697C" w14:textId="77777777" w:rsidR="00171724" w:rsidRPr="00B90D34" w:rsidRDefault="00171724" w:rsidP="00625802">
      <w:pPr>
        <w:pStyle w:val="Nagwek9"/>
        <w:spacing w:after="120"/>
        <w:rPr>
          <w:sz w:val="24"/>
        </w:rPr>
      </w:pPr>
      <w:r w:rsidRPr="00B90D34">
        <w:rPr>
          <w:sz w:val="24"/>
        </w:rPr>
        <w:t>Rozdział VI</w:t>
      </w:r>
    </w:p>
    <w:p w14:paraId="328F814E" w14:textId="77777777" w:rsidR="00171724" w:rsidRPr="00B90D34" w:rsidRDefault="00171724" w:rsidP="00625802">
      <w:pPr>
        <w:pStyle w:val="Nagwek9"/>
        <w:spacing w:after="120"/>
        <w:rPr>
          <w:sz w:val="24"/>
        </w:rPr>
      </w:pPr>
      <w:r w:rsidRPr="00B90D34">
        <w:rPr>
          <w:sz w:val="24"/>
        </w:rPr>
        <w:t xml:space="preserve">Opis </w:t>
      </w:r>
      <w:r w:rsidR="00784D4B" w:rsidRPr="00B90D34">
        <w:rPr>
          <w:sz w:val="24"/>
        </w:rPr>
        <w:t>wymagań dotyczących powierzania wykonania części zamówienia podwykonawcy</w:t>
      </w:r>
    </w:p>
    <w:p w14:paraId="46605D36" w14:textId="77777777" w:rsidR="00E775E7" w:rsidRDefault="00784D4B" w:rsidP="007F4363">
      <w:pPr>
        <w:numPr>
          <w:ilvl w:val="0"/>
          <w:numId w:val="61"/>
        </w:numPr>
        <w:spacing w:after="120"/>
        <w:ind w:left="426" w:hanging="426"/>
        <w:jc w:val="both"/>
        <w:rPr>
          <w:bCs/>
          <w:sz w:val="22"/>
          <w:szCs w:val="22"/>
        </w:rPr>
      </w:pPr>
      <w:r w:rsidRPr="00130644">
        <w:rPr>
          <w:sz w:val="22"/>
          <w:szCs w:val="22"/>
        </w:rPr>
        <w:t xml:space="preserve">Wykonawca zgodnie z art. 462 ust. 1 ustawy Pzp, może </w:t>
      </w:r>
      <w:r w:rsidRPr="00130644">
        <w:rPr>
          <w:bCs/>
          <w:sz w:val="22"/>
          <w:szCs w:val="22"/>
        </w:rPr>
        <w:t>powierzyć wykonanie części zamówienia podwykonawcy.</w:t>
      </w:r>
    </w:p>
    <w:p w14:paraId="79E4AC37" w14:textId="77777777" w:rsidR="00784D4B" w:rsidRPr="00130644" w:rsidRDefault="00784D4B" w:rsidP="007F4363">
      <w:pPr>
        <w:numPr>
          <w:ilvl w:val="0"/>
          <w:numId w:val="61"/>
        </w:numPr>
        <w:spacing w:after="120"/>
        <w:ind w:left="426" w:hanging="426"/>
        <w:jc w:val="both"/>
        <w:rPr>
          <w:bCs/>
          <w:sz w:val="22"/>
          <w:szCs w:val="22"/>
        </w:rPr>
      </w:pPr>
      <w:r w:rsidRPr="00130644">
        <w:rPr>
          <w:bCs/>
          <w:sz w:val="22"/>
          <w:szCs w:val="22"/>
        </w:rPr>
        <w:t>W przypadku, gdy Wykonawca zamierza powierzyć wykonanie części zamówienia podwykonawcy, Zamawiający żąda od Wykonawcy wskazania w ofercie:</w:t>
      </w:r>
    </w:p>
    <w:p w14:paraId="54AFC4BF" w14:textId="77777777" w:rsidR="00784D4B" w:rsidRPr="00130644" w:rsidRDefault="00784D4B" w:rsidP="00F8531B">
      <w:pPr>
        <w:numPr>
          <w:ilvl w:val="0"/>
          <w:numId w:val="147"/>
        </w:numPr>
        <w:spacing w:after="120"/>
        <w:ind w:left="993" w:hanging="284"/>
        <w:jc w:val="both"/>
        <w:rPr>
          <w:sz w:val="22"/>
          <w:szCs w:val="22"/>
        </w:rPr>
      </w:pPr>
      <w:r w:rsidRPr="00130644">
        <w:rPr>
          <w:sz w:val="22"/>
          <w:szCs w:val="22"/>
        </w:rPr>
        <w:t>części zamówienia, których wykonanie zamierza powierzyć podwykonawcy oraz</w:t>
      </w:r>
    </w:p>
    <w:p w14:paraId="761BBC82" w14:textId="77777777" w:rsidR="00784D4B" w:rsidRPr="00130644" w:rsidRDefault="00784D4B" w:rsidP="00F8531B">
      <w:pPr>
        <w:numPr>
          <w:ilvl w:val="0"/>
          <w:numId w:val="147"/>
        </w:numPr>
        <w:spacing w:after="120"/>
        <w:ind w:left="993" w:hanging="284"/>
        <w:jc w:val="both"/>
        <w:rPr>
          <w:sz w:val="22"/>
          <w:szCs w:val="22"/>
        </w:rPr>
      </w:pPr>
      <w:r w:rsidRPr="00130644">
        <w:rPr>
          <w:sz w:val="22"/>
          <w:szCs w:val="22"/>
        </w:rPr>
        <w:t>podania nazw ewentualnych podwykonawców, jeżeli są już znani.</w:t>
      </w:r>
    </w:p>
    <w:p w14:paraId="211BC15D" w14:textId="77777777" w:rsidR="00784D4B" w:rsidRPr="00130644" w:rsidRDefault="009873D0" w:rsidP="007F4363">
      <w:pPr>
        <w:numPr>
          <w:ilvl w:val="0"/>
          <w:numId w:val="61"/>
        </w:numPr>
        <w:spacing w:after="120"/>
        <w:ind w:left="426" w:hanging="426"/>
        <w:jc w:val="both"/>
        <w:rPr>
          <w:sz w:val="22"/>
          <w:szCs w:val="22"/>
        </w:rPr>
      </w:pPr>
      <w:r w:rsidRPr="00130644">
        <w:rPr>
          <w:sz w:val="22"/>
          <w:szCs w:val="22"/>
        </w:rPr>
        <w:t xml:space="preserve">Zamawiający nie będzie </w:t>
      </w:r>
      <w:r w:rsidRPr="00130644">
        <w:rPr>
          <w:bCs/>
          <w:sz w:val="22"/>
          <w:szCs w:val="22"/>
        </w:rPr>
        <w:t xml:space="preserve">badał, czy zachodzą wobec podwykonawcy/podwykonawców podstawy wykluczenia określone w rozdziale </w:t>
      </w:r>
      <w:r w:rsidR="00B90524" w:rsidRPr="00130644">
        <w:rPr>
          <w:bCs/>
          <w:sz w:val="22"/>
          <w:szCs w:val="22"/>
        </w:rPr>
        <w:t xml:space="preserve">VIII </w:t>
      </w:r>
      <w:r w:rsidRPr="00130644">
        <w:rPr>
          <w:bCs/>
          <w:sz w:val="22"/>
          <w:szCs w:val="22"/>
        </w:rPr>
        <w:t>SWZ</w:t>
      </w:r>
      <w:r w:rsidR="00CF1E97" w:rsidRPr="00130644">
        <w:rPr>
          <w:bCs/>
          <w:sz w:val="22"/>
          <w:szCs w:val="22"/>
        </w:rPr>
        <w:t>.</w:t>
      </w:r>
    </w:p>
    <w:p w14:paraId="40D5C342" w14:textId="77777777" w:rsidR="009873D0" w:rsidRPr="00130644" w:rsidRDefault="009873D0" w:rsidP="007F4363">
      <w:pPr>
        <w:numPr>
          <w:ilvl w:val="0"/>
          <w:numId w:val="61"/>
        </w:numPr>
        <w:spacing w:after="120"/>
        <w:ind w:left="426" w:hanging="426"/>
        <w:jc w:val="both"/>
        <w:rPr>
          <w:sz w:val="22"/>
          <w:szCs w:val="22"/>
        </w:rPr>
      </w:pPr>
      <w:r w:rsidRPr="00130644">
        <w:rPr>
          <w:bCs/>
          <w:sz w:val="22"/>
          <w:szCs w:val="22"/>
        </w:rPr>
        <w:t xml:space="preserve">Zgodnie z art. 462 ust. 8 ustawy Pzp, powierzenie części zamówienia podwykonawcom nie zwalnia Wykonawcy z odpowiedzialności za należyte wykonanie tego zamówienia. </w:t>
      </w:r>
    </w:p>
    <w:p w14:paraId="63B096D6" w14:textId="77777777" w:rsidR="009873D0" w:rsidRPr="00130644" w:rsidRDefault="009873D0" w:rsidP="007F4363">
      <w:pPr>
        <w:numPr>
          <w:ilvl w:val="0"/>
          <w:numId w:val="61"/>
        </w:numPr>
        <w:spacing w:after="120"/>
        <w:ind w:left="426" w:hanging="426"/>
        <w:jc w:val="both"/>
        <w:rPr>
          <w:sz w:val="22"/>
          <w:szCs w:val="22"/>
        </w:rPr>
      </w:pPr>
      <w:r w:rsidRPr="00130644">
        <w:rPr>
          <w:bCs/>
          <w:sz w:val="22"/>
          <w:szCs w:val="22"/>
        </w:rPr>
        <w:t>W przypadku, gdy Wykonawca nie wskaże części zamówienia (zakresu), której wykonanie powierzy podwykonawcom Zamawiający uzna, że całość zamówienia Wykonawca wykona samodzielnie.</w:t>
      </w:r>
    </w:p>
    <w:p w14:paraId="0897841C" w14:textId="77777777" w:rsidR="00171724" w:rsidRPr="00F553A9" w:rsidRDefault="00171724" w:rsidP="00625802">
      <w:pPr>
        <w:pStyle w:val="Nagwek9"/>
        <w:pBdr>
          <w:left w:val="single" w:sz="6" w:space="0" w:color="auto"/>
        </w:pBdr>
        <w:spacing w:after="120"/>
        <w:rPr>
          <w:sz w:val="24"/>
        </w:rPr>
      </w:pPr>
      <w:r w:rsidRPr="00F553A9">
        <w:rPr>
          <w:sz w:val="24"/>
        </w:rPr>
        <w:t>Rozdział VII</w:t>
      </w:r>
    </w:p>
    <w:p w14:paraId="37B3DD05" w14:textId="77777777" w:rsidR="00171724" w:rsidRPr="00F553A9" w:rsidRDefault="00171724" w:rsidP="00625802">
      <w:pPr>
        <w:pStyle w:val="Nagwek9"/>
        <w:pBdr>
          <w:left w:val="single" w:sz="6" w:space="0" w:color="auto"/>
        </w:pBdr>
        <w:spacing w:after="120"/>
        <w:rPr>
          <w:sz w:val="24"/>
        </w:rPr>
      </w:pPr>
      <w:r w:rsidRPr="00F553A9">
        <w:rPr>
          <w:sz w:val="24"/>
        </w:rPr>
        <w:t xml:space="preserve">Termin wykonania zamówienia </w:t>
      </w:r>
      <w:r w:rsidR="008226C4" w:rsidRPr="00F553A9">
        <w:rPr>
          <w:sz w:val="24"/>
        </w:rPr>
        <w:t>i miejsce dostawy</w:t>
      </w:r>
    </w:p>
    <w:p w14:paraId="0A32E129" w14:textId="77777777" w:rsidR="009C7913" w:rsidRPr="00C179B0" w:rsidRDefault="009C7913" w:rsidP="00625802">
      <w:pPr>
        <w:numPr>
          <w:ilvl w:val="0"/>
          <w:numId w:val="41"/>
        </w:numPr>
        <w:spacing w:after="120"/>
        <w:ind w:left="284" w:hanging="284"/>
        <w:jc w:val="both"/>
        <w:rPr>
          <w:sz w:val="22"/>
          <w:szCs w:val="22"/>
        </w:rPr>
      </w:pPr>
      <w:r w:rsidRPr="00C179B0">
        <w:rPr>
          <w:sz w:val="22"/>
          <w:szCs w:val="22"/>
        </w:rPr>
        <w:t xml:space="preserve">Zamówienie publiczne zostanie wykonane w sposób sukcesywny (na podstawie składanych zamówień) </w:t>
      </w:r>
      <w:r w:rsidRPr="00C179B0">
        <w:rPr>
          <w:sz w:val="22"/>
          <w:szCs w:val="22"/>
        </w:rPr>
        <w:br/>
        <w:t>w okresie:</w:t>
      </w:r>
    </w:p>
    <w:p w14:paraId="488AD03F" w14:textId="77777777" w:rsidR="003D3AFB" w:rsidRPr="003D3AFB" w:rsidRDefault="001846A2" w:rsidP="00F8531B">
      <w:pPr>
        <w:pStyle w:val="Akapitzlist"/>
        <w:numPr>
          <w:ilvl w:val="0"/>
          <w:numId w:val="161"/>
        </w:numPr>
        <w:spacing w:after="120"/>
        <w:jc w:val="both"/>
        <w:rPr>
          <w:sz w:val="22"/>
          <w:szCs w:val="22"/>
          <w:u w:val="single"/>
        </w:rPr>
      </w:pPr>
      <w:r w:rsidRPr="003D3AFB">
        <w:rPr>
          <w:b/>
          <w:sz w:val="22"/>
          <w:szCs w:val="22"/>
        </w:rPr>
        <w:t>w zakresie zamówienia podstawowego</w:t>
      </w:r>
      <w:r w:rsidRPr="003D3AFB">
        <w:rPr>
          <w:sz w:val="22"/>
          <w:szCs w:val="22"/>
        </w:rPr>
        <w:t xml:space="preserve"> –</w:t>
      </w:r>
      <w:r w:rsidRPr="003D3AFB">
        <w:rPr>
          <w:rFonts w:eastAsia="Calibri"/>
          <w:b/>
          <w:sz w:val="22"/>
          <w:szCs w:val="22"/>
          <w:lang w:eastAsia="en-US"/>
        </w:rPr>
        <w:t>12 miesięcy</w:t>
      </w:r>
      <w:r w:rsidRPr="003D3AFB">
        <w:rPr>
          <w:rFonts w:eastAsia="Calibri"/>
          <w:sz w:val="22"/>
          <w:szCs w:val="22"/>
          <w:lang w:eastAsia="en-US"/>
        </w:rPr>
        <w:t xml:space="preserve"> </w:t>
      </w:r>
      <w:r w:rsidRPr="003D3AFB">
        <w:rPr>
          <w:rFonts w:eastAsia="Calibri"/>
          <w:b/>
          <w:sz w:val="22"/>
          <w:szCs w:val="22"/>
          <w:lang w:eastAsia="en-US"/>
        </w:rPr>
        <w:t>od dnia zawarcia umowy (jednak nie wcześniej niż od 02.01.2025 r.) nie dłużej niż do 31.12.2025 r.</w:t>
      </w:r>
    </w:p>
    <w:p w14:paraId="173DAB6E" w14:textId="59706977" w:rsidR="001846A2" w:rsidRPr="003D3AFB" w:rsidRDefault="001846A2" w:rsidP="00F8531B">
      <w:pPr>
        <w:pStyle w:val="Akapitzlist"/>
        <w:numPr>
          <w:ilvl w:val="0"/>
          <w:numId w:val="161"/>
        </w:numPr>
        <w:spacing w:after="120"/>
        <w:jc w:val="both"/>
        <w:rPr>
          <w:sz w:val="22"/>
          <w:szCs w:val="22"/>
          <w:u w:val="single"/>
        </w:rPr>
      </w:pPr>
      <w:r w:rsidRPr="003D3AFB">
        <w:rPr>
          <w:b/>
          <w:sz w:val="22"/>
          <w:szCs w:val="22"/>
        </w:rPr>
        <w:t xml:space="preserve">w zakresie zamówienia w ramach prawa opcji </w:t>
      </w:r>
      <w:r w:rsidRPr="003D3AFB">
        <w:rPr>
          <w:sz w:val="22"/>
          <w:szCs w:val="22"/>
        </w:rPr>
        <w:t xml:space="preserve">– od dnia poinformowania Wykonawcy </w:t>
      </w:r>
      <w:r w:rsidRPr="003D3AFB">
        <w:rPr>
          <w:sz w:val="22"/>
          <w:szCs w:val="22"/>
        </w:rPr>
        <w:br/>
        <w:t>o uruchomieniu prawa opcji do dnia 31.12.2025 r.;</w:t>
      </w:r>
    </w:p>
    <w:p w14:paraId="38C0A4D4" w14:textId="77777777" w:rsidR="009C7913" w:rsidRPr="00B82AF2" w:rsidRDefault="009C7913" w:rsidP="00625802">
      <w:pPr>
        <w:spacing w:after="120"/>
        <w:ind w:left="284"/>
        <w:jc w:val="both"/>
        <w:rPr>
          <w:sz w:val="22"/>
          <w:szCs w:val="22"/>
        </w:rPr>
      </w:pPr>
      <w:r w:rsidRPr="00C179B0">
        <w:rPr>
          <w:sz w:val="22"/>
          <w:szCs w:val="22"/>
        </w:rPr>
        <w:lastRenderedPageBreak/>
        <w:t xml:space="preserve">z zastrzeżeniem prawa opcji określonym w </w:t>
      </w:r>
      <w:r w:rsidRPr="00B82AF2">
        <w:rPr>
          <w:sz w:val="22"/>
          <w:szCs w:val="22"/>
        </w:rPr>
        <w:t xml:space="preserve">Rozdziale III i IV SWZ oraz w „Projektowanych postanowieniach umowy” stanowiących załącznik nr </w:t>
      </w:r>
      <w:r w:rsidR="00631392">
        <w:rPr>
          <w:sz w:val="22"/>
          <w:szCs w:val="22"/>
        </w:rPr>
        <w:t>5</w:t>
      </w:r>
      <w:r w:rsidRPr="00B82AF2">
        <w:rPr>
          <w:sz w:val="22"/>
          <w:szCs w:val="22"/>
        </w:rPr>
        <w:t xml:space="preserve"> do SWZ. </w:t>
      </w:r>
    </w:p>
    <w:p w14:paraId="51801E79" w14:textId="77777777" w:rsidR="009C7913" w:rsidRPr="00671DDD" w:rsidRDefault="001A78F1" w:rsidP="00625802">
      <w:pPr>
        <w:numPr>
          <w:ilvl w:val="0"/>
          <w:numId w:val="41"/>
        </w:numPr>
        <w:spacing w:after="120"/>
        <w:ind w:left="284" w:hanging="284"/>
        <w:jc w:val="both"/>
        <w:rPr>
          <w:sz w:val="22"/>
          <w:szCs w:val="22"/>
        </w:rPr>
      </w:pPr>
      <w:r w:rsidRPr="005E642A">
        <w:rPr>
          <w:sz w:val="22"/>
          <w:szCs w:val="22"/>
        </w:rPr>
        <w:t xml:space="preserve">W przypadku, gdyby termin realizacji </w:t>
      </w:r>
      <w:r w:rsidR="00485A08" w:rsidRPr="005E642A">
        <w:rPr>
          <w:sz w:val="22"/>
          <w:szCs w:val="22"/>
        </w:rPr>
        <w:t>zamówienia</w:t>
      </w:r>
      <w:r w:rsidR="00A3686C" w:rsidRPr="005E642A">
        <w:rPr>
          <w:sz w:val="22"/>
          <w:szCs w:val="22"/>
        </w:rPr>
        <w:t xml:space="preserve"> </w:t>
      </w:r>
      <w:r w:rsidRPr="005E642A">
        <w:rPr>
          <w:sz w:val="22"/>
          <w:szCs w:val="22"/>
        </w:rPr>
        <w:t>miał zakończy</w:t>
      </w:r>
      <w:r w:rsidR="00A3686C" w:rsidRPr="005E642A">
        <w:rPr>
          <w:sz w:val="22"/>
          <w:szCs w:val="22"/>
        </w:rPr>
        <w:t xml:space="preserve">ć się po </w:t>
      </w:r>
      <w:r w:rsidR="009C7913">
        <w:rPr>
          <w:sz w:val="22"/>
          <w:szCs w:val="22"/>
        </w:rPr>
        <w:t>31</w:t>
      </w:r>
      <w:r w:rsidR="005E642A" w:rsidRPr="005E642A">
        <w:rPr>
          <w:sz w:val="22"/>
          <w:szCs w:val="22"/>
        </w:rPr>
        <w:t xml:space="preserve"> grudnia</w:t>
      </w:r>
      <w:r w:rsidR="007103C0" w:rsidRPr="005E642A">
        <w:rPr>
          <w:sz w:val="22"/>
          <w:szCs w:val="22"/>
        </w:rPr>
        <w:t xml:space="preserve"> 202</w:t>
      </w:r>
      <w:r w:rsidR="00912022">
        <w:rPr>
          <w:sz w:val="22"/>
          <w:szCs w:val="22"/>
        </w:rPr>
        <w:t>5</w:t>
      </w:r>
      <w:r w:rsidR="00A3686C" w:rsidRPr="005E642A">
        <w:rPr>
          <w:sz w:val="22"/>
          <w:szCs w:val="22"/>
        </w:rPr>
        <w:t xml:space="preserve"> r., </w:t>
      </w:r>
      <w:r w:rsidRPr="005E642A">
        <w:rPr>
          <w:sz w:val="22"/>
          <w:szCs w:val="22"/>
        </w:rPr>
        <w:t xml:space="preserve">to ostatecznym dniem, w którym Wykonawca zobowiązuje się zrealizować </w:t>
      </w:r>
      <w:r w:rsidR="00631392">
        <w:rPr>
          <w:sz w:val="22"/>
          <w:szCs w:val="22"/>
        </w:rPr>
        <w:t>umowę</w:t>
      </w:r>
      <w:r w:rsidRPr="005E642A">
        <w:rPr>
          <w:sz w:val="22"/>
          <w:szCs w:val="22"/>
        </w:rPr>
        <w:t xml:space="preserve"> jest </w:t>
      </w:r>
      <w:r w:rsidR="009C7913">
        <w:rPr>
          <w:sz w:val="22"/>
          <w:szCs w:val="22"/>
        </w:rPr>
        <w:t>31</w:t>
      </w:r>
      <w:r w:rsidR="005E642A" w:rsidRPr="005E642A">
        <w:rPr>
          <w:sz w:val="22"/>
          <w:szCs w:val="22"/>
        </w:rPr>
        <w:t xml:space="preserve"> grudnia</w:t>
      </w:r>
      <w:r w:rsidR="007103C0" w:rsidRPr="005E642A">
        <w:rPr>
          <w:sz w:val="22"/>
          <w:szCs w:val="22"/>
        </w:rPr>
        <w:t xml:space="preserve"> </w:t>
      </w:r>
      <w:r w:rsidRPr="005E642A">
        <w:rPr>
          <w:sz w:val="22"/>
          <w:szCs w:val="22"/>
        </w:rPr>
        <w:t>202</w:t>
      </w:r>
      <w:r w:rsidR="00912022">
        <w:rPr>
          <w:sz w:val="22"/>
          <w:szCs w:val="22"/>
        </w:rPr>
        <w:t>5</w:t>
      </w:r>
      <w:r w:rsidR="009C7913">
        <w:rPr>
          <w:sz w:val="22"/>
          <w:szCs w:val="22"/>
        </w:rPr>
        <w:t xml:space="preserve"> r.</w:t>
      </w:r>
      <w:r w:rsidR="00631392">
        <w:rPr>
          <w:sz w:val="22"/>
          <w:szCs w:val="22"/>
        </w:rPr>
        <w:t xml:space="preserve"> –</w:t>
      </w:r>
      <w:r w:rsidR="009C7913">
        <w:rPr>
          <w:sz w:val="22"/>
          <w:szCs w:val="22"/>
        </w:rPr>
        <w:t xml:space="preserve"> </w:t>
      </w:r>
      <w:r w:rsidR="009C7913" w:rsidRPr="00C179B0">
        <w:rPr>
          <w:rFonts w:eastAsia="Calibri"/>
          <w:sz w:val="22"/>
          <w:szCs w:val="22"/>
          <w:lang w:eastAsia="ar-SA"/>
        </w:rPr>
        <w:t>dotyczy zamówienia pods</w:t>
      </w:r>
      <w:r w:rsidR="00631392">
        <w:rPr>
          <w:rFonts w:eastAsia="Calibri"/>
          <w:sz w:val="22"/>
          <w:szCs w:val="22"/>
          <w:lang w:eastAsia="ar-SA"/>
        </w:rPr>
        <w:t>tawowego i zamówienia w ramach „P</w:t>
      </w:r>
      <w:r w:rsidR="009C7913" w:rsidRPr="00C179B0">
        <w:rPr>
          <w:rFonts w:eastAsia="Calibri"/>
          <w:sz w:val="22"/>
          <w:szCs w:val="22"/>
          <w:lang w:eastAsia="ar-SA"/>
        </w:rPr>
        <w:t>rawa opcji</w:t>
      </w:r>
      <w:r w:rsidR="00631392">
        <w:rPr>
          <w:rFonts w:eastAsia="Calibri"/>
          <w:sz w:val="22"/>
          <w:szCs w:val="22"/>
          <w:lang w:eastAsia="ar-SA"/>
        </w:rPr>
        <w:t>”</w:t>
      </w:r>
      <w:r w:rsidR="009C7913" w:rsidRPr="00C179B0">
        <w:rPr>
          <w:rFonts w:eastAsia="Calibri"/>
          <w:sz w:val="22"/>
          <w:szCs w:val="22"/>
          <w:lang w:eastAsia="ar-SA"/>
        </w:rPr>
        <w:t>).</w:t>
      </w:r>
    </w:p>
    <w:p w14:paraId="3B1DF068" w14:textId="77777777" w:rsidR="007103C0" w:rsidRPr="007103C0" w:rsidRDefault="00753289" w:rsidP="00625802">
      <w:pPr>
        <w:numPr>
          <w:ilvl w:val="0"/>
          <w:numId w:val="41"/>
        </w:numPr>
        <w:spacing w:after="120"/>
        <w:ind w:left="284" w:hanging="284"/>
        <w:jc w:val="both"/>
        <w:rPr>
          <w:sz w:val="22"/>
          <w:szCs w:val="22"/>
        </w:rPr>
      </w:pPr>
      <w:r w:rsidRPr="007103C0">
        <w:rPr>
          <w:sz w:val="22"/>
          <w:szCs w:val="22"/>
        </w:rPr>
        <w:t xml:space="preserve">W przypadku gdy ostatni dzień realizacji zamówienia przypada na </w:t>
      </w:r>
      <w:r w:rsidR="007103C0" w:rsidRPr="007103C0">
        <w:rPr>
          <w:sz w:val="22"/>
          <w:szCs w:val="22"/>
        </w:rPr>
        <w:t xml:space="preserve">sobotę lub </w:t>
      </w:r>
      <w:r w:rsidRPr="007103C0">
        <w:rPr>
          <w:sz w:val="22"/>
          <w:szCs w:val="22"/>
        </w:rPr>
        <w:t>dzień</w:t>
      </w:r>
      <w:r w:rsidR="007103C0" w:rsidRPr="007103C0">
        <w:rPr>
          <w:sz w:val="22"/>
          <w:szCs w:val="22"/>
        </w:rPr>
        <w:t xml:space="preserve"> uznany ustawowo </w:t>
      </w:r>
      <w:r w:rsidR="007103C0">
        <w:rPr>
          <w:sz w:val="22"/>
          <w:szCs w:val="22"/>
        </w:rPr>
        <w:br/>
      </w:r>
      <w:r w:rsidR="007103C0" w:rsidRPr="007103C0">
        <w:rPr>
          <w:sz w:val="22"/>
          <w:szCs w:val="22"/>
        </w:rPr>
        <w:t>za wolny w kraju</w:t>
      </w:r>
      <w:r w:rsidR="007103C0">
        <w:rPr>
          <w:sz w:val="22"/>
          <w:szCs w:val="22"/>
        </w:rPr>
        <w:t xml:space="preserve">, </w:t>
      </w:r>
      <w:r w:rsidR="007103C0" w:rsidRPr="007103C0">
        <w:rPr>
          <w:sz w:val="22"/>
          <w:szCs w:val="22"/>
        </w:rPr>
        <w:t xml:space="preserve">w którym siedzibę ma Zamawiający, </w:t>
      </w:r>
      <w:r w:rsidRPr="007103C0">
        <w:rPr>
          <w:sz w:val="22"/>
          <w:szCs w:val="22"/>
        </w:rPr>
        <w:t xml:space="preserve">to termin realizacji przypada </w:t>
      </w:r>
      <w:r w:rsidR="007103C0" w:rsidRPr="007103C0">
        <w:rPr>
          <w:sz w:val="22"/>
          <w:szCs w:val="22"/>
        </w:rPr>
        <w:t>następnego dnia, któ</w:t>
      </w:r>
      <w:r w:rsidR="007103C0">
        <w:rPr>
          <w:sz w:val="22"/>
          <w:szCs w:val="22"/>
        </w:rPr>
        <w:t>ry n</w:t>
      </w:r>
      <w:r w:rsidR="007103C0" w:rsidRPr="007103C0">
        <w:rPr>
          <w:sz w:val="22"/>
          <w:szCs w:val="22"/>
        </w:rPr>
        <w:t>ie jest dniem wolnym od pracy ani sobotą.</w:t>
      </w:r>
    </w:p>
    <w:p w14:paraId="069CA791" w14:textId="77777777" w:rsidR="009C7913" w:rsidRPr="00C179B0" w:rsidRDefault="009C7913" w:rsidP="00625802">
      <w:pPr>
        <w:numPr>
          <w:ilvl w:val="0"/>
          <w:numId w:val="41"/>
        </w:numPr>
        <w:spacing w:after="120"/>
        <w:ind w:left="284" w:hanging="284"/>
        <w:jc w:val="both"/>
        <w:rPr>
          <w:sz w:val="22"/>
          <w:szCs w:val="22"/>
        </w:rPr>
      </w:pPr>
      <w:r w:rsidRPr="00C179B0">
        <w:rPr>
          <w:sz w:val="22"/>
          <w:szCs w:val="22"/>
        </w:rPr>
        <w:t xml:space="preserve">Wykonawca dostarczy przedmiot zamówienia do Odbiorców wyszczególnionych w poszczególnych </w:t>
      </w:r>
      <w:r w:rsidRPr="00C179B0">
        <w:rPr>
          <w:rFonts w:eastAsia="Calibri"/>
          <w:sz w:val="22"/>
          <w:szCs w:val="22"/>
          <w:lang w:eastAsia="ar-SA"/>
        </w:rPr>
        <w:t>zadaniach</w:t>
      </w:r>
      <w:r w:rsidRPr="00C179B0">
        <w:rPr>
          <w:sz w:val="22"/>
          <w:szCs w:val="22"/>
        </w:rPr>
        <w:t>, na poniżej podane adresy:</w:t>
      </w:r>
    </w:p>
    <w:p w14:paraId="2E03D79E" w14:textId="77777777" w:rsidR="00974F14" w:rsidRPr="009F6A73" w:rsidRDefault="00974F14" w:rsidP="00625802">
      <w:pPr>
        <w:pStyle w:val="Bezodstpw"/>
        <w:spacing w:after="120"/>
        <w:jc w:val="both"/>
        <w:rPr>
          <w:rFonts w:ascii="Times New Roman" w:hAnsi="Times New Roman"/>
          <w:b/>
          <w:u w:val="single"/>
        </w:rPr>
      </w:pPr>
      <w:r w:rsidRPr="009F6A73">
        <w:rPr>
          <w:rFonts w:ascii="Times New Roman" w:hAnsi="Times New Roman"/>
          <w:b/>
          <w:u w:val="single"/>
        </w:rPr>
        <w:t>ZADANIE 1</w:t>
      </w:r>
    </w:p>
    <w:p w14:paraId="64739965" w14:textId="3FBD9551" w:rsidR="00974F14" w:rsidRPr="00974F14" w:rsidRDefault="00974F14" w:rsidP="00625802">
      <w:pPr>
        <w:pStyle w:val="Bezodstpw"/>
        <w:spacing w:after="120"/>
        <w:jc w:val="both"/>
        <w:rPr>
          <w:rFonts w:ascii="Times New Roman" w:hAnsi="Times New Roman"/>
        </w:rPr>
      </w:pPr>
      <w:r w:rsidRPr="00532873">
        <w:rPr>
          <w:rFonts w:ascii="Times New Roman" w:hAnsi="Times New Roman"/>
          <w:b/>
        </w:rPr>
        <w:t>15 WOG SZCZECIN</w:t>
      </w:r>
      <w:r w:rsidRPr="00974F14">
        <w:rPr>
          <w:rFonts w:ascii="Times New Roman" w:hAnsi="Times New Roman"/>
        </w:rPr>
        <w:t>, 70-231 Szczecin, ul. Narutowicza 10 a, tel. 261-452-189, 261-452-181, fax. 261-452-398, 261-452-249.</w:t>
      </w:r>
    </w:p>
    <w:p w14:paraId="41D09F18" w14:textId="77777777" w:rsidR="00974F14" w:rsidRPr="00974F14" w:rsidRDefault="00974F14" w:rsidP="00625802">
      <w:pPr>
        <w:pStyle w:val="Bezodstpw"/>
        <w:spacing w:after="120"/>
        <w:jc w:val="both"/>
        <w:rPr>
          <w:rFonts w:ascii="Times New Roman" w:hAnsi="Times New Roman"/>
          <w:u w:val="single"/>
        </w:rPr>
      </w:pPr>
      <w:r w:rsidRPr="00974F14">
        <w:rPr>
          <w:rFonts w:ascii="Times New Roman" w:hAnsi="Times New Roman"/>
          <w:u w:val="single"/>
        </w:rPr>
        <w:t>- miejsca dostaw:</w:t>
      </w:r>
    </w:p>
    <w:p w14:paraId="7B7428AB" w14:textId="1B3E6CEB"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 xml:space="preserve">71-904 Szczecin, ul. Al. Wojska Polskiego 250 (GZ Szczecin), tel. 261-455-245, </w:t>
      </w:r>
      <w:r w:rsidRPr="00974F14">
        <w:rPr>
          <w:rFonts w:ascii="Times New Roman" w:hAnsi="Times New Roman"/>
        </w:rPr>
        <w:br/>
        <w:t>tel./fax. 261-455-322, 261-455-323;</w:t>
      </w:r>
    </w:p>
    <w:p w14:paraId="324916DE" w14:textId="14CA1D04"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 xml:space="preserve">73-110 Stargard, ul. Al. Żołnierza 37 (GZ Stargard), tel. 261-451-776, </w:t>
      </w:r>
      <w:r w:rsidRPr="00974F14">
        <w:rPr>
          <w:rFonts w:ascii="Times New Roman" w:hAnsi="Times New Roman"/>
        </w:rPr>
        <w:br/>
        <w:t>tel./fax. 261-451-781, 261-451-779;</w:t>
      </w:r>
    </w:p>
    <w:p w14:paraId="38FF081C" w14:textId="28C7CD04"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 xml:space="preserve">73-201 Choszczno, ul. Drawieńska 42 (GZ Choszczno), tel. 261-477-481, </w:t>
      </w:r>
      <w:r w:rsidRPr="00974F14">
        <w:rPr>
          <w:rFonts w:ascii="Times New Roman" w:hAnsi="Times New Roman"/>
        </w:rPr>
        <w:br/>
        <w:t>261-477-468.</w:t>
      </w:r>
    </w:p>
    <w:p w14:paraId="2AE6DC43" w14:textId="77777777" w:rsidR="00974F14" w:rsidRPr="00974F14" w:rsidRDefault="00974F14" w:rsidP="00625802">
      <w:pPr>
        <w:pStyle w:val="Bezodstpw"/>
        <w:spacing w:after="120"/>
        <w:jc w:val="both"/>
        <w:rPr>
          <w:rFonts w:ascii="Times New Roman" w:hAnsi="Times New Roman"/>
        </w:rPr>
      </w:pPr>
      <w:r w:rsidRPr="00974F14">
        <w:rPr>
          <w:rFonts w:ascii="Times New Roman" w:hAnsi="Times New Roman"/>
        </w:rPr>
        <w:t>Dokumenty wystawiać następująco: Zamawiający (Płatnik) –Skarb Państwa - 1 Regionalna Baza Logistyczna Wałcz, Odbiorca - 15 WOG Szczecin, miejsca dostawy: Szczecin, ul. Al. Wojska Polskiego 250 (GZ Szczecin) lub Stargard, ul. Al. Żołnierza 37 (GZ Stargard) lub Choszczno, ul. Dąbrowszczaków Choszczno (GZ).</w:t>
      </w:r>
    </w:p>
    <w:p w14:paraId="759CB1C1" w14:textId="77777777" w:rsidR="00974F14" w:rsidRPr="00974F14" w:rsidRDefault="00974F14" w:rsidP="00625802">
      <w:pPr>
        <w:spacing w:after="120"/>
        <w:ind w:left="426"/>
        <w:rPr>
          <w:sz w:val="22"/>
          <w:szCs w:val="22"/>
        </w:rPr>
      </w:pPr>
    </w:p>
    <w:p w14:paraId="175C3AE4" w14:textId="752F8EE4" w:rsidR="00974F14" w:rsidRPr="00974F14" w:rsidRDefault="00974F14" w:rsidP="00625802">
      <w:pPr>
        <w:pStyle w:val="Bezodstpw"/>
        <w:spacing w:after="120"/>
        <w:jc w:val="both"/>
        <w:rPr>
          <w:rFonts w:ascii="Times New Roman" w:hAnsi="Times New Roman"/>
        </w:rPr>
      </w:pPr>
      <w:r w:rsidRPr="00532873">
        <w:rPr>
          <w:rFonts w:ascii="Times New Roman" w:hAnsi="Times New Roman"/>
          <w:b/>
        </w:rPr>
        <w:t>KOMENDA PORTU WOJENNEGO ŚWINOUJŚCIE</w:t>
      </w:r>
      <w:r w:rsidRPr="00974F14">
        <w:rPr>
          <w:rFonts w:ascii="Times New Roman" w:hAnsi="Times New Roman"/>
        </w:rPr>
        <w:t>, ul. Steyera 28, 72-600 Świnoujście, tel./fax. 261-242-281, fax. 261-242-309.</w:t>
      </w:r>
    </w:p>
    <w:p w14:paraId="484C0762" w14:textId="77777777" w:rsidR="00974F14" w:rsidRPr="00974F14" w:rsidRDefault="00974F14" w:rsidP="00625802">
      <w:pPr>
        <w:pStyle w:val="Bezodstpw"/>
        <w:spacing w:after="120"/>
        <w:jc w:val="both"/>
        <w:rPr>
          <w:rFonts w:ascii="Times New Roman" w:hAnsi="Times New Roman"/>
          <w:u w:val="single"/>
        </w:rPr>
      </w:pPr>
      <w:r w:rsidRPr="00974F14">
        <w:rPr>
          <w:rFonts w:ascii="Times New Roman" w:hAnsi="Times New Roman"/>
          <w:u w:val="single"/>
        </w:rPr>
        <w:t>- miejsce dostaw:</w:t>
      </w:r>
    </w:p>
    <w:p w14:paraId="27C40A2D" w14:textId="75A36986"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 xml:space="preserve">72-600 Świnoujście, ul. Steyera 28, tel. 261-242-281, 261-242-614, 261-242-274, </w:t>
      </w:r>
      <w:r w:rsidRPr="00974F14">
        <w:rPr>
          <w:rFonts w:ascii="Times New Roman" w:hAnsi="Times New Roman"/>
        </w:rPr>
        <w:br/>
        <w:t>261-242-836;</w:t>
      </w:r>
    </w:p>
    <w:p w14:paraId="2E45FE08" w14:textId="361AE434" w:rsidR="00974F14" w:rsidRDefault="00974F14" w:rsidP="00625802">
      <w:pPr>
        <w:pStyle w:val="Bezodstpw"/>
        <w:numPr>
          <w:ilvl w:val="1"/>
          <w:numId w:val="102"/>
        </w:numPr>
        <w:spacing w:after="120"/>
        <w:ind w:left="851"/>
        <w:jc w:val="both"/>
        <w:rPr>
          <w:rFonts w:ascii="Times New Roman" w:hAnsi="Times New Roman"/>
        </w:rPr>
      </w:pPr>
      <w:r w:rsidRPr="00974F14">
        <w:rPr>
          <w:rFonts w:ascii="Times New Roman" w:hAnsi="Times New Roman"/>
        </w:rPr>
        <w:t>Grupa Zabezpieczenia Dziwnów, 72-420 Dziwnów, ul. Marynarki Wojennej 1.</w:t>
      </w:r>
      <w:r>
        <w:rPr>
          <w:rFonts w:ascii="Times New Roman" w:hAnsi="Times New Roman"/>
        </w:rPr>
        <w:br/>
      </w:r>
      <w:r w:rsidRPr="00974F14">
        <w:rPr>
          <w:rFonts w:ascii="Times New Roman" w:hAnsi="Times New Roman"/>
        </w:rPr>
        <w:t>3 BATALION LOGISTYCZNY, 72-100 Glewice, tel. 261-453-514, 261-453-511, tel./fax. 261-453-512.</w:t>
      </w:r>
    </w:p>
    <w:p w14:paraId="40B17FA0" w14:textId="084E3AFA" w:rsidR="007075E1" w:rsidRPr="007075E1" w:rsidRDefault="007075E1" w:rsidP="007075E1">
      <w:pPr>
        <w:pStyle w:val="Bezodstpw"/>
        <w:numPr>
          <w:ilvl w:val="0"/>
          <w:numId w:val="102"/>
        </w:numPr>
        <w:spacing w:after="120"/>
        <w:ind w:left="851" w:hanging="425"/>
        <w:jc w:val="both"/>
        <w:rPr>
          <w:rFonts w:ascii="Times New Roman" w:hAnsi="Times New Roman"/>
        </w:rPr>
      </w:pPr>
      <w:r w:rsidRPr="007075E1">
        <w:rPr>
          <w:rFonts w:ascii="Times New Roman" w:hAnsi="Times New Roman"/>
          <w:b/>
        </w:rPr>
        <w:t>3 BATALION LOGISTYCZNY</w:t>
      </w:r>
      <w:r w:rsidRPr="007075E1">
        <w:rPr>
          <w:rFonts w:ascii="Times New Roman" w:hAnsi="Times New Roman"/>
        </w:rPr>
        <w:t>,</w:t>
      </w:r>
      <w:r w:rsidRPr="00974F14">
        <w:rPr>
          <w:rFonts w:ascii="Times New Roman" w:hAnsi="Times New Roman"/>
        </w:rPr>
        <w:t xml:space="preserve"> 72-100 Glewice, tel. 261-453-514, 261-453-511, tel./fax. 261-453-512.</w:t>
      </w:r>
    </w:p>
    <w:p w14:paraId="4E2F3466" w14:textId="77777777" w:rsidR="00974F14" w:rsidRPr="009F6A73" w:rsidRDefault="00974F14" w:rsidP="00625802">
      <w:pPr>
        <w:pStyle w:val="Bezodstpw"/>
        <w:spacing w:after="120"/>
        <w:jc w:val="both"/>
        <w:rPr>
          <w:rFonts w:ascii="Times New Roman" w:hAnsi="Times New Roman"/>
          <w:b/>
          <w:u w:val="single"/>
        </w:rPr>
      </w:pPr>
      <w:r w:rsidRPr="009F6A73">
        <w:rPr>
          <w:rFonts w:ascii="Times New Roman" w:hAnsi="Times New Roman"/>
          <w:b/>
          <w:u w:val="single"/>
        </w:rPr>
        <w:t>ZADANIE 2</w:t>
      </w:r>
    </w:p>
    <w:p w14:paraId="03FA0F71" w14:textId="77777777" w:rsidR="00974F14" w:rsidRPr="00974F14" w:rsidRDefault="00974F14" w:rsidP="00625802">
      <w:pPr>
        <w:pStyle w:val="Bezodstpw"/>
        <w:spacing w:after="120"/>
        <w:jc w:val="both"/>
        <w:rPr>
          <w:rFonts w:ascii="Times New Roman" w:hAnsi="Times New Roman"/>
        </w:rPr>
      </w:pPr>
      <w:r w:rsidRPr="00532873">
        <w:rPr>
          <w:rFonts w:ascii="Times New Roman" w:hAnsi="Times New Roman"/>
          <w:b/>
        </w:rPr>
        <w:t>16 WOG DRAWSKO POMORSKIE</w:t>
      </w:r>
      <w:r w:rsidRPr="00974F14">
        <w:rPr>
          <w:rFonts w:ascii="Times New Roman" w:hAnsi="Times New Roman"/>
        </w:rPr>
        <w:t xml:space="preserve">, ul. Główna 1, 78-500 Drawsko Pomorskie, </w:t>
      </w:r>
      <w:r w:rsidRPr="00974F14">
        <w:rPr>
          <w:rFonts w:ascii="Times New Roman" w:hAnsi="Times New Roman"/>
        </w:rPr>
        <w:br/>
        <w:t>tel. 261-474-217, 261-474-087.</w:t>
      </w:r>
    </w:p>
    <w:p w14:paraId="2B2F021F" w14:textId="77777777" w:rsidR="00974F14" w:rsidRPr="00974F14" w:rsidRDefault="00974F14" w:rsidP="00625802">
      <w:pPr>
        <w:pStyle w:val="Bezodstpw"/>
        <w:spacing w:after="120"/>
        <w:jc w:val="both"/>
        <w:rPr>
          <w:rFonts w:ascii="Times New Roman" w:hAnsi="Times New Roman"/>
          <w:u w:val="single"/>
        </w:rPr>
      </w:pPr>
      <w:r w:rsidRPr="00974F14">
        <w:rPr>
          <w:rFonts w:ascii="Times New Roman" w:hAnsi="Times New Roman"/>
          <w:u w:val="single"/>
        </w:rPr>
        <w:t>- miejsce dostaw:</w:t>
      </w:r>
    </w:p>
    <w:p w14:paraId="45712F36" w14:textId="7A763534"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78-513 Oleszno, ul. Główna 1, tel. 261-474-217, 261-474-087;</w:t>
      </w:r>
    </w:p>
    <w:p w14:paraId="222CFD31" w14:textId="23E411B7"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78-524 Złocieniec, ul. Czwartków 4, tel. 261-465-540, 261-465-165;</w:t>
      </w:r>
    </w:p>
    <w:p w14:paraId="32F9FAB9" w14:textId="7F885CD6"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78-600 Wałcz, ul. Kościuszki 24, tel. 261-474-446, 261-472-085;</w:t>
      </w:r>
    </w:p>
    <w:p w14:paraId="3B144E58" w14:textId="77777777" w:rsidR="00974F14" w:rsidRPr="00974F14" w:rsidRDefault="00974F14" w:rsidP="00625802">
      <w:pPr>
        <w:pStyle w:val="Bezodstpw"/>
        <w:spacing w:after="120"/>
        <w:jc w:val="both"/>
        <w:rPr>
          <w:rFonts w:ascii="Times New Roman" w:hAnsi="Times New Roman"/>
        </w:rPr>
      </w:pPr>
      <w:r w:rsidRPr="00974F14">
        <w:rPr>
          <w:rFonts w:ascii="Times New Roman" w:hAnsi="Times New Roman"/>
        </w:rPr>
        <w:t>Dokumenty wystawiać następująco: Zamawiający (Płatnik) – Skarb Państwa - 1 Regionalna Baza Logistyczna Wałcz, Odbiorca – 16 WOG Drawsko Pomorskie, miejsca dostawy: Oleszno, ul. Główna 1 lub Złocieniec, ul. Czwartków 4 lub Wałcz, ul. Kościuszki 24.</w:t>
      </w:r>
    </w:p>
    <w:p w14:paraId="150E5638" w14:textId="77777777" w:rsidR="00974F14" w:rsidRPr="00974F14" w:rsidRDefault="00974F14" w:rsidP="00625802">
      <w:pPr>
        <w:pStyle w:val="Bezodstpw"/>
        <w:spacing w:after="120"/>
        <w:jc w:val="both"/>
        <w:rPr>
          <w:rFonts w:ascii="Times New Roman" w:hAnsi="Times New Roman"/>
        </w:rPr>
      </w:pPr>
    </w:p>
    <w:p w14:paraId="620E6A6C" w14:textId="77777777" w:rsidR="00974F14" w:rsidRPr="00974F14" w:rsidRDefault="00974F14" w:rsidP="00625802">
      <w:pPr>
        <w:pStyle w:val="Bezodstpw"/>
        <w:spacing w:after="120"/>
        <w:jc w:val="both"/>
        <w:rPr>
          <w:rFonts w:ascii="Times New Roman" w:hAnsi="Times New Roman"/>
        </w:rPr>
      </w:pPr>
      <w:r w:rsidRPr="00532873">
        <w:rPr>
          <w:rFonts w:ascii="Times New Roman" w:hAnsi="Times New Roman"/>
          <w:b/>
        </w:rPr>
        <w:lastRenderedPageBreak/>
        <w:t>21 BAZA LOTNICTWA TAKTYCZNEGO</w:t>
      </w:r>
      <w:r w:rsidRPr="00974F14">
        <w:rPr>
          <w:rFonts w:ascii="Times New Roman" w:hAnsi="Times New Roman"/>
        </w:rPr>
        <w:t>, 78-301 Świdwin, ul. Połczyńska 32, tel. 261-532-409, 261-532-411,  fax. 261-532-822.</w:t>
      </w:r>
    </w:p>
    <w:p w14:paraId="5E15A765" w14:textId="77777777" w:rsidR="00974F14" w:rsidRPr="00974F14" w:rsidRDefault="00974F14" w:rsidP="00625802">
      <w:pPr>
        <w:pStyle w:val="Bezodstpw"/>
        <w:spacing w:after="120"/>
        <w:jc w:val="both"/>
        <w:rPr>
          <w:rFonts w:ascii="Times New Roman" w:hAnsi="Times New Roman"/>
          <w:u w:val="single"/>
        </w:rPr>
      </w:pPr>
      <w:r w:rsidRPr="00974F14">
        <w:rPr>
          <w:rFonts w:ascii="Times New Roman" w:hAnsi="Times New Roman"/>
          <w:u w:val="single"/>
        </w:rPr>
        <w:t>- miejsca dostaw:</w:t>
      </w:r>
    </w:p>
    <w:p w14:paraId="7FC3B8AF" w14:textId="55A42666"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78-301 Świdwin, ul. Połczyńska 32, tel. 261-532-409, 261-532-411,  fax. 261-532-822;</w:t>
      </w:r>
    </w:p>
    <w:p w14:paraId="12912077" w14:textId="1561EF2C"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72-320 Trzebiatów, ul. Zagórska 21, tel. 261-459-384;</w:t>
      </w:r>
    </w:p>
    <w:p w14:paraId="649737B1" w14:textId="692135D6"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78-651 Mirosławiec Górny, tel. 261-525-826, 261-525-502.</w:t>
      </w:r>
    </w:p>
    <w:p w14:paraId="18405F90" w14:textId="77777777" w:rsidR="00974F14" w:rsidRPr="00974F14" w:rsidRDefault="00974F14" w:rsidP="00625802">
      <w:pPr>
        <w:pStyle w:val="Bezodstpw"/>
        <w:spacing w:after="120"/>
        <w:jc w:val="both"/>
        <w:rPr>
          <w:rFonts w:ascii="Times New Roman" w:hAnsi="Times New Roman"/>
        </w:rPr>
      </w:pPr>
      <w:r w:rsidRPr="00974F14">
        <w:rPr>
          <w:rFonts w:ascii="Times New Roman" w:hAnsi="Times New Roman"/>
        </w:rPr>
        <w:t>Dokumenty wystawiać następująco: Zamawiający (Płatnik) – Skarb Państwa - 1 Regionalna Baza Logistyczna Wałcz, Odbiorca – 21 BLT Świdwin, miejsca dostawy: Świdwin, ul. Połczyńska 32 lub Trzebiatów, ul. Zagórska 21 lub Mirosławiec Górny.</w:t>
      </w:r>
    </w:p>
    <w:p w14:paraId="789EDE1E" w14:textId="77777777" w:rsidR="00974F14" w:rsidRPr="00974F14" w:rsidRDefault="00974F14" w:rsidP="00625802">
      <w:pPr>
        <w:pStyle w:val="Bezodstpw"/>
        <w:spacing w:after="120"/>
        <w:jc w:val="both"/>
        <w:rPr>
          <w:rFonts w:ascii="Times New Roman" w:hAnsi="Times New Roman"/>
        </w:rPr>
      </w:pPr>
    </w:p>
    <w:p w14:paraId="01BC17B1" w14:textId="77777777" w:rsidR="00974F14" w:rsidRPr="009F6A73" w:rsidRDefault="00974F14" w:rsidP="00625802">
      <w:pPr>
        <w:pStyle w:val="Bezodstpw"/>
        <w:spacing w:after="120"/>
        <w:jc w:val="both"/>
        <w:rPr>
          <w:rFonts w:ascii="Times New Roman" w:hAnsi="Times New Roman"/>
          <w:b/>
          <w:u w:val="single"/>
        </w:rPr>
      </w:pPr>
      <w:r w:rsidRPr="009F6A73">
        <w:rPr>
          <w:rFonts w:ascii="Times New Roman" w:hAnsi="Times New Roman"/>
          <w:b/>
          <w:u w:val="single"/>
        </w:rPr>
        <w:t>ZADANIE 3</w:t>
      </w:r>
    </w:p>
    <w:p w14:paraId="27E59F45" w14:textId="77777777" w:rsidR="00974F14" w:rsidRPr="00974F14" w:rsidRDefault="00974F14" w:rsidP="00625802">
      <w:pPr>
        <w:pStyle w:val="Bezodstpw"/>
        <w:spacing w:after="120"/>
        <w:jc w:val="both"/>
        <w:rPr>
          <w:rFonts w:ascii="Times New Roman" w:hAnsi="Times New Roman"/>
          <w:b/>
          <w:i/>
          <w:u w:val="single"/>
        </w:rPr>
      </w:pPr>
      <w:r w:rsidRPr="00532873">
        <w:rPr>
          <w:rFonts w:ascii="Times New Roman" w:hAnsi="Times New Roman"/>
          <w:b/>
        </w:rPr>
        <w:t>6 WOG USTKA</w:t>
      </w:r>
      <w:r w:rsidRPr="00974F14">
        <w:rPr>
          <w:rFonts w:ascii="Times New Roman" w:hAnsi="Times New Roman"/>
        </w:rPr>
        <w:t xml:space="preserve">, 76-271 Ustka, Oś. Lędowo 1N, tel. 261-231-248, 261-231-318, </w:t>
      </w:r>
      <w:r w:rsidRPr="00974F14">
        <w:rPr>
          <w:rFonts w:ascii="Times New Roman" w:hAnsi="Times New Roman"/>
        </w:rPr>
        <w:br/>
        <w:t>fax. 261-231-421.</w:t>
      </w:r>
    </w:p>
    <w:p w14:paraId="2F1BD5DD" w14:textId="77777777" w:rsidR="00974F14" w:rsidRPr="00974F14" w:rsidRDefault="00974F14" w:rsidP="00625802">
      <w:pPr>
        <w:pStyle w:val="Bezodstpw"/>
        <w:spacing w:after="120"/>
        <w:jc w:val="both"/>
        <w:rPr>
          <w:rFonts w:ascii="Times New Roman" w:hAnsi="Times New Roman"/>
          <w:u w:val="single"/>
        </w:rPr>
      </w:pPr>
      <w:r w:rsidRPr="00974F14">
        <w:rPr>
          <w:rFonts w:ascii="Times New Roman" w:hAnsi="Times New Roman"/>
          <w:u w:val="single"/>
        </w:rPr>
        <w:t>- miejsce dostaw:</w:t>
      </w:r>
    </w:p>
    <w:p w14:paraId="37BF693A" w14:textId="77777777" w:rsidR="00532873" w:rsidRDefault="00974F14" w:rsidP="00F8531B">
      <w:pPr>
        <w:pStyle w:val="Bezodstpw"/>
        <w:numPr>
          <w:ilvl w:val="1"/>
          <w:numId w:val="102"/>
        </w:numPr>
        <w:spacing w:after="120"/>
        <w:ind w:left="851"/>
        <w:rPr>
          <w:rFonts w:ascii="Times New Roman" w:hAnsi="Times New Roman"/>
        </w:rPr>
      </w:pPr>
      <w:r w:rsidRPr="00974F14">
        <w:rPr>
          <w:rFonts w:ascii="Times New Roman" w:hAnsi="Times New Roman"/>
        </w:rPr>
        <w:t>76-271 Ustka, Oś. Lędowo 1N, tel. 261-231-248, 261-231-318</w:t>
      </w:r>
      <w:r w:rsidR="00532873">
        <w:rPr>
          <w:rFonts w:ascii="Times New Roman" w:hAnsi="Times New Roman"/>
        </w:rPr>
        <w:t>;</w:t>
      </w:r>
    </w:p>
    <w:p w14:paraId="59E847D1" w14:textId="0A6AA16C" w:rsidR="00974F14" w:rsidRPr="00974F14" w:rsidRDefault="00974F14" w:rsidP="00F8531B">
      <w:pPr>
        <w:pStyle w:val="Bezodstpw"/>
        <w:numPr>
          <w:ilvl w:val="1"/>
          <w:numId w:val="102"/>
        </w:numPr>
        <w:spacing w:after="120"/>
        <w:ind w:left="851"/>
        <w:rPr>
          <w:rFonts w:ascii="Times New Roman" w:hAnsi="Times New Roman"/>
        </w:rPr>
      </w:pPr>
      <w:r w:rsidRPr="00974F14">
        <w:rPr>
          <w:rFonts w:ascii="Times New Roman" w:hAnsi="Times New Roman"/>
        </w:rPr>
        <w:t>76-271 Ustka 3, tel. 261-231-537, 261-231-473;</w:t>
      </w:r>
    </w:p>
    <w:p w14:paraId="3F17F02C" w14:textId="38EEB48E"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84-300 Lębork, ul. Obrońców Wybrzeża 1, tel. 261-468-773, fax. 261-468-735;</w:t>
      </w:r>
    </w:p>
    <w:p w14:paraId="14659A42" w14:textId="38918906"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89-600 Chojnice, tel. 261-534-106, 261-534-197;</w:t>
      </w:r>
    </w:p>
    <w:p w14:paraId="18DB9A64" w14:textId="42427210"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77-330 Czarne, ul. Strzelecka 35, tel. 261-467-296, fax. 261-467-298.</w:t>
      </w:r>
    </w:p>
    <w:p w14:paraId="3BBE9B96" w14:textId="77777777" w:rsidR="00974F14" w:rsidRPr="00974F14" w:rsidRDefault="00974F14" w:rsidP="00625802">
      <w:pPr>
        <w:pStyle w:val="Bezodstpw"/>
        <w:spacing w:after="120"/>
        <w:jc w:val="both"/>
        <w:rPr>
          <w:rFonts w:ascii="Times New Roman" w:hAnsi="Times New Roman"/>
        </w:rPr>
      </w:pPr>
      <w:r w:rsidRPr="00974F14">
        <w:rPr>
          <w:rFonts w:ascii="Times New Roman" w:hAnsi="Times New Roman"/>
        </w:rPr>
        <w:t>Dokumenty wystawiać następująco: Zamawiający (Płatnik) – Skarb Państwa - 1 Regionalna Baza Logistyczna Wałcz, Odbiorca  – 6 WOG Ustka, miejsca dostawy: Ustka, Oś. Lędowo 1N lub Ustka 3 lub Lębork, ul. Obrońców Wybrzeża 1 lub 89-600 Chojnice lub 77-300 Czarne ul. Strzelecka 35.</w:t>
      </w:r>
    </w:p>
    <w:p w14:paraId="1A63983F" w14:textId="77777777" w:rsidR="00974F14" w:rsidRPr="00974F14" w:rsidRDefault="00974F14" w:rsidP="00625802">
      <w:pPr>
        <w:pStyle w:val="Bezodstpw"/>
        <w:spacing w:after="120"/>
        <w:jc w:val="both"/>
        <w:rPr>
          <w:rFonts w:ascii="Times New Roman" w:hAnsi="Times New Roman"/>
        </w:rPr>
      </w:pPr>
    </w:p>
    <w:p w14:paraId="79D458B0" w14:textId="77777777" w:rsidR="00974F14" w:rsidRPr="00974F14" w:rsidRDefault="00974F14" w:rsidP="00625802">
      <w:pPr>
        <w:pStyle w:val="Bezodstpw"/>
        <w:spacing w:after="120"/>
        <w:jc w:val="both"/>
        <w:rPr>
          <w:rFonts w:ascii="Times New Roman" w:hAnsi="Times New Roman"/>
        </w:rPr>
      </w:pPr>
      <w:r w:rsidRPr="00532873">
        <w:rPr>
          <w:rFonts w:ascii="Times New Roman" w:hAnsi="Times New Roman"/>
          <w:b/>
        </w:rPr>
        <w:t>17 WOG KOSZALIN</w:t>
      </w:r>
      <w:r w:rsidRPr="00974F14">
        <w:rPr>
          <w:rFonts w:ascii="Times New Roman" w:hAnsi="Times New Roman"/>
        </w:rPr>
        <w:t>, 75-901 Koszalin, ul. 4-go Marca 5, tel. 261-456-876, fax. 261-456-365.</w:t>
      </w:r>
    </w:p>
    <w:p w14:paraId="625B53CB" w14:textId="77777777" w:rsidR="00974F14" w:rsidRPr="00974F14" w:rsidRDefault="00974F14" w:rsidP="00625802">
      <w:pPr>
        <w:pStyle w:val="Bezodstpw"/>
        <w:spacing w:after="120"/>
        <w:jc w:val="both"/>
        <w:rPr>
          <w:rFonts w:ascii="Times New Roman" w:hAnsi="Times New Roman"/>
          <w:u w:val="single"/>
        </w:rPr>
      </w:pPr>
      <w:r w:rsidRPr="00974F14">
        <w:rPr>
          <w:rFonts w:ascii="Times New Roman" w:hAnsi="Times New Roman"/>
          <w:u w:val="single"/>
        </w:rPr>
        <w:t>- miejsce dostaw:</w:t>
      </w:r>
    </w:p>
    <w:p w14:paraId="64AA7653" w14:textId="28899A6C"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75-903 Koszalin, ul. Wojska Polskiego 66, tel. 261-456-385, fax. 261-456-365;</w:t>
      </w:r>
    </w:p>
    <w:p w14:paraId="7A8A3759" w14:textId="41F5F827"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76-150 Darłowo, ul. Zwycięstwa 2, tel. 261-237-217, fax. 261-237-121;</w:t>
      </w:r>
    </w:p>
    <w:p w14:paraId="237A5270" w14:textId="143DBE9F"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75-101 Kołobrzeg, ul. Wiosenna 4a, tel. 261-223-800, fax. 261-223-803.</w:t>
      </w:r>
    </w:p>
    <w:p w14:paraId="26B944F7" w14:textId="720AAC42" w:rsidR="00974F14" w:rsidRPr="00974F14" w:rsidRDefault="00974F14" w:rsidP="00625802">
      <w:pPr>
        <w:pStyle w:val="Bezodstpw"/>
        <w:spacing w:after="120"/>
        <w:jc w:val="both"/>
        <w:rPr>
          <w:rFonts w:ascii="Times New Roman" w:hAnsi="Times New Roman"/>
        </w:rPr>
      </w:pPr>
      <w:r w:rsidRPr="00974F14">
        <w:rPr>
          <w:rFonts w:ascii="Times New Roman" w:hAnsi="Times New Roman"/>
        </w:rPr>
        <w:t xml:space="preserve">Dokumenty wystawiać następująco: Zamawiający (Płatnik) – Skarb Państwa - 1 Regionalna Baza Logistyczna </w:t>
      </w:r>
      <w:r w:rsidR="00532873">
        <w:rPr>
          <w:rFonts w:ascii="Times New Roman" w:hAnsi="Times New Roman"/>
        </w:rPr>
        <w:t>W</w:t>
      </w:r>
      <w:r w:rsidRPr="00974F14">
        <w:rPr>
          <w:rFonts w:ascii="Times New Roman" w:hAnsi="Times New Roman"/>
        </w:rPr>
        <w:t xml:space="preserve">ałcz, Odbiorca – 17 WOG Koszalin, miejsca dostawy: Koszalin, ul. Wojska Polskiego 66 lub Darłowo, </w:t>
      </w:r>
      <w:r w:rsidR="00532873">
        <w:rPr>
          <w:rFonts w:ascii="Times New Roman" w:hAnsi="Times New Roman"/>
        </w:rPr>
        <w:br/>
      </w:r>
      <w:r w:rsidRPr="00974F14">
        <w:rPr>
          <w:rFonts w:ascii="Times New Roman" w:hAnsi="Times New Roman"/>
        </w:rPr>
        <w:t>ul. Zwycięstwa 2 lub Kołobrzeg, ul. Wiosenna 4a.</w:t>
      </w:r>
    </w:p>
    <w:p w14:paraId="2C978D00" w14:textId="77777777" w:rsidR="00974F14" w:rsidRPr="00974F14" w:rsidRDefault="00974F14" w:rsidP="00625802">
      <w:pPr>
        <w:pStyle w:val="Bezodstpw"/>
        <w:spacing w:after="120"/>
        <w:jc w:val="both"/>
        <w:rPr>
          <w:rFonts w:ascii="Times New Roman" w:hAnsi="Times New Roman"/>
        </w:rPr>
      </w:pPr>
    </w:p>
    <w:p w14:paraId="4D090799" w14:textId="77777777" w:rsidR="00974F14" w:rsidRPr="009F6A73" w:rsidRDefault="00974F14" w:rsidP="00625802">
      <w:pPr>
        <w:pStyle w:val="Bezodstpw"/>
        <w:spacing w:after="120"/>
        <w:jc w:val="both"/>
        <w:rPr>
          <w:rFonts w:ascii="Times New Roman" w:hAnsi="Times New Roman"/>
          <w:b/>
          <w:u w:val="single"/>
        </w:rPr>
      </w:pPr>
      <w:r w:rsidRPr="009F6A73">
        <w:rPr>
          <w:rFonts w:ascii="Times New Roman" w:hAnsi="Times New Roman"/>
          <w:b/>
          <w:u w:val="single"/>
        </w:rPr>
        <w:t>ZADANIE 4</w:t>
      </w:r>
    </w:p>
    <w:p w14:paraId="6E75672C" w14:textId="77777777" w:rsidR="00974F14" w:rsidRPr="00974F14" w:rsidRDefault="00974F14" w:rsidP="00625802">
      <w:pPr>
        <w:pStyle w:val="Bezodstpw"/>
        <w:spacing w:after="120"/>
        <w:jc w:val="both"/>
        <w:rPr>
          <w:rFonts w:ascii="Times New Roman" w:hAnsi="Times New Roman"/>
        </w:rPr>
      </w:pPr>
      <w:r w:rsidRPr="00532873">
        <w:rPr>
          <w:rFonts w:ascii="Times New Roman" w:hAnsi="Times New Roman"/>
          <w:b/>
        </w:rPr>
        <w:t xml:space="preserve"> 14 WOG POZNAŃ</w:t>
      </w:r>
      <w:r w:rsidRPr="00974F14">
        <w:rPr>
          <w:rFonts w:ascii="Times New Roman" w:hAnsi="Times New Roman"/>
        </w:rPr>
        <w:t>, 61-716 Poznań 102,skr. 129, ul. Bukowska 34, tel. 261-577-114, 261-577-244, 261-577-439, fax. 261-577-438.</w:t>
      </w:r>
    </w:p>
    <w:p w14:paraId="29040716" w14:textId="77777777" w:rsidR="00974F14" w:rsidRPr="00974F14" w:rsidRDefault="00974F14" w:rsidP="00625802">
      <w:pPr>
        <w:pStyle w:val="Bezodstpw"/>
        <w:spacing w:after="120"/>
        <w:jc w:val="both"/>
        <w:rPr>
          <w:rFonts w:ascii="Times New Roman" w:hAnsi="Times New Roman"/>
          <w:u w:val="single"/>
        </w:rPr>
      </w:pPr>
      <w:r w:rsidRPr="00974F14">
        <w:rPr>
          <w:rFonts w:ascii="Times New Roman" w:hAnsi="Times New Roman"/>
          <w:u w:val="single"/>
        </w:rPr>
        <w:t>- miejsce dostaw:</w:t>
      </w:r>
    </w:p>
    <w:p w14:paraId="1A909376" w14:textId="3DE0833F"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61-716 Poznań, ul. Wojska Polskiego 86-90, tel./fax. 261-575-202;</w:t>
      </w:r>
    </w:p>
    <w:p w14:paraId="3775DFBF" w14:textId="6917E313"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60-811 Poznań, ul. Bukowska 34, tel./fax. 261-575-202;</w:t>
      </w:r>
    </w:p>
    <w:p w14:paraId="40157FF9" w14:textId="546F2BEA"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62-003 Biedrusko, ul. Ogrodowa 1, tel./fax. 261-579-122.</w:t>
      </w:r>
    </w:p>
    <w:p w14:paraId="13DB4847" w14:textId="77777777" w:rsidR="00974F14" w:rsidRPr="00974F14" w:rsidRDefault="00974F14" w:rsidP="00625802">
      <w:pPr>
        <w:pStyle w:val="Bezodstpw"/>
        <w:spacing w:after="120"/>
        <w:jc w:val="both"/>
        <w:rPr>
          <w:rFonts w:ascii="Times New Roman" w:hAnsi="Times New Roman"/>
        </w:rPr>
      </w:pPr>
      <w:r w:rsidRPr="00974F14">
        <w:rPr>
          <w:rFonts w:ascii="Times New Roman" w:hAnsi="Times New Roman"/>
        </w:rPr>
        <w:t>Dokumenty wystawiać następująco: Zamawiający (Płatnik) – Skarb Państwa - 1 Regionalna Baza Logistyczna Wałcz, Odbiorca – 14 WOG Poznań, miejsca dostawy: Poznań, ul. Wojska Polskiego 86/90 lub ul. Bukowska 34 lub Biedrusko, ul. Ogrodowa 1.</w:t>
      </w:r>
    </w:p>
    <w:p w14:paraId="5E7096F2" w14:textId="77777777" w:rsidR="00974F14" w:rsidRPr="00974F14" w:rsidRDefault="00974F14" w:rsidP="00625802">
      <w:pPr>
        <w:pStyle w:val="Bezodstpw"/>
        <w:spacing w:after="120"/>
        <w:jc w:val="both"/>
        <w:rPr>
          <w:rFonts w:ascii="Times New Roman" w:hAnsi="Times New Roman"/>
          <w:b/>
          <w:i/>
          <w:u w:val="single"/>
        </w:rPr>
      </w:pPr>
    </w:p>
    <w:p w14:paraId="205BA2E0" w14:textId="77777777" w:rsidR="00974F14" w:rsidRPr="00974F14" w:rsidRDefault="00974F14" w:rsidP="00625802">
      <w:pPr>
        <w:pStyle w:val="Bezodstpw"/>
        <w:spacing w:after="120"/>
        <w:jc w:val="both"/>
        <w:rPr>
          <w:rFonts w:ascii="Times New Roman" w:hAnsi="Times New Roman"/>
        </w:rPr>
      </w:pPr>
      <w:r w:rsidRPr="00532873">
        <w:rPr>
          <w:rFonts w:ascii="Times New Roman" w:hAnsi="Times New Roman"/>
          <w:b/>
        </w:rPr>
        <w:t>31 BAZA LOTNICTWA TAKTYCZNEGO</w:t>
      </w:r>
      <w:r w:rsidRPr="00532873">
        <w:rPr>
          <w:rFonts w:ascii="Times New Roman" w:hAnsi="Times New Roman"/>
        </w:rPr>
        <w:t>,</w:t>
      </w:r>
      <w:r w:rsidRPr="00974F14">
        <w:rPr>
          <w:rFonts w:ascii="Times New Roman" w:hAnsi="Times New Roman"/>
        </w:rPr>
        <w:t xml:space="preserve"> 61-325 Poznań, ul. Silniki 1, tel./fax. 261-548-525, 261-548-610, 261-548-526, 261-548-526, 261-548-524.</w:t>
      </w:r>
    </w:p>
    <w:p w14:paraId="7684207F" w14:textId="77777777" w:rsidR="00974F14" w:rsidRPr="00974F14" w:rsidRDefault="00974F14" w:rsidP="00625802">
      <w:pPr>
        <w:pStyle w:val="Bezodstpw"/>
        <w:spacing w:after="120"/>
        <w:jc w:val="both"/>
        <w:rPr>
          <w:rFonts w:ascii="Times New Roman" w:hAnsi="Times New Roman"/>
        </w:rPr>
      </w:pPr>
    </w:p>
    <w:p w14:paraId="45DFA006" w14:textId="77534FBA" w:rsidR="00974F14" w:rsidRPr="00974F14" w:rsidRDefault="00974F14" w:rsidP="00625802">
      <w:pPr>
        <w:pStyle w:val="Bezodstpw"/>
        <w:spacing w:after="120"/>
        <w:jc w:val="both"/>
        <w:rPr>
          <w:rFonts w:ascii="Times New Roman" w:hAnsi="Times New Roman"/>
        </w:rPr>
      </w:pPr>
      <w:r w:rsidRPr="00532873">
        <w:rPr>
          <w:rFonts w:ascii="Times New Roman" w:hAnsi="Times New Roman"/>
          <w:b/>
        </w:rPr>
        <w:t>33 BAZA LOTNICTWA TRANSPORTOWEGO</w:t>
      </w:r>
      <w:r w:rsidRPr="00974F14">
        <w:rPr>
          <w:rFonts w:ascii="Times New Roman" w:hAnsi="Times New Roman"/>
        </w:rPr>
        <w:t xml:space="preserve">, 62-430 Powidz, ul. Witkowska 8, </w:t>
      </w:r>
      <w:r w:rsidRPr="00974F14">
        <w:rPr>
          <w:rFonts w:ascii="Times New Roman" w:hAnsi="Times New Roman"/>
        </w:rPr>
        <w:br/>
        <w:t>tel. 261-544-387, 261-544-355, 261-544-455, 261-544-381, 261-544-356, fax. 261-544-354.</w:t>
      </w:r>
    </w:p>
    <w:p w14:paraId="2F0AD1A2" w14:textId="77777777" w:rsidR="00974F14" w:rsidRPr="00974F14" w:rsidRDefault="00974F14" w:rsidP="00625802">
      <w:pPr>
        <w:pStyle w:val="Bezodstpw"/>
        <w:spacing w:after="120"/>
        <w:jc w:val="both"/>
        <w:rPr>
          <w:rFonts w:ascii="Times New Roman" w:hAnsi="Times New Roman"/>
          <w:u w:val="single"/>
        </w:rPr>
      </w:pPr>
      <w:r w:rsidRPr="00974F14">
        <w:rPr>
          <w:rFonts w:ascii="Times New Roman" w:hAnsi="Times New Roman"/>
          <w:u w:val="single"/>
        </w:rPr>
        <w:t>- miejsce dostaw:</w:t>
      </w:r>
    </w:p>
    <w:p w14:paraId="4D190A51" w14:textId="331A2FE0"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62-430 Powidz, ul. Osiedle 6, tel. 261-544-387, 261-544-355, 261-544-455, 261-544-381, 261-544-356, fax. 261-544-354;</w:t>
      </w:r>
    </w:p>
    <w:p w14:paraId="54ADB6CB" w14:textId="0EAB7C0B"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63-200 Jarocin, ul. Wojska Polskiego 71, tel. 261-581-491, 261-581-493, 261-544-489, 261-581-499, 261-544-387, fax. 261-581-498.</w:t>
      </w:r>
    </w:p>
    <w:p w14:paraId="274A5CC5" w14:textId="183C3B33" w:rsidR="00974F14" w:rsidRPr="00974F14" w:rsidRDefault="00974F14" w:rsidP="00625802">
      <w:pPr>
        <w:pStyle w:val="Bezodstpw"/>
        <w:spacing w:after="120"/>
        <w:jc w:val="both"/>
        <w:rPr>
          <w:rFonts w:ascii="Times New Roman" w:hAnsi="Times New Roman"/>
        </w:rPr>
      </w:pPr>
      <w:r w:rsidRPr="00974F14">
        <w:rPr>
          <w:rFonts w:ascii="Times New Roman" w:hAnsi="Times New Roman"/>
        </w:rPr>
        <w:t xml:space="preserve">Dokumenty wystawiać następująco: Zamawiający (Płatnik) – Skarb Państwa - 1 Regionalna Baza Logistyczna Wałcz, Odbiorca – 33 BLTr Powidz, miejsca dostawy: Powidz, ul. Osiedle 6 lub Jarocin, </w:t>
      </w:r>
      <w:r w:rsidR="00532873">
        <w:rPr>
          <w:rFonts w:ascii="Times New Roman" w:hAnsi="Times New Roman"/>
        </w:rPr>
        <w:br/>
      </w:r>
      <w:r w:rsidRPr="00974F14">
        <w:rPr>
          <w:rFonts w:ascii="Times New Roman" w:hAnsi="Times New Roman"/>
        </w:rPr>
        <w:t>ul. Wojska Polskiego 71.</w:t>
      </w:r>
    </w:p>
    <w:p w14:paraId="6AD5AEEE" w14:textId="77777777" w:rsidR="00974F14" w:rsidRPr="00974F14" w:rsidRDefault="00974F14" w:rsidP="00625802">
      <w:pPr>
        <w:pStyle w:val="Bezodstpw"/>
        <w:spacing w:after="120"/>
        <w:jc w:val="both"/>
        <w:rPr>
          <w:rFonts w:ascii="Times New Roman" w:hAnsi="Times New Roman"/>
          <w:b/>
          <w:i/>
          <w:u w:val="single"/>
        </w:rPr>
      </w:pPr>
    </w:p>
    <w:p w14:paraId="22A4D799" w14:textId="77777777" w:rsidR="00974F14" w:rsidRPr="009F6A73" w:rsidRDefault="00974F14" w:rsidP="00625802">
      <w:pPr>
        <w:pStyle w:val="Bezodstpw"/>
        <w:spacing w:after="120"/>
        <w:jc w:val="both"/>
        <w:rPr>
          <w:rFonts w:ascii="Times New Roman" w:hAnsi="Times New Roman"/>
          <w:b/>
          <w:u w:val="single"/>
        </w:rPr>
      </w:pPr>
      <w:r w:rsidRPr="009F6A73">
        <w:rPr>
          <w:rFonts w:ascii="Times New Roman" w:hAnsi="Times New Roman"/>
          <w:b/>
          <w:u w:val="single"/>
        </w:rPr>
        <w:t>ZADANIE 5</w:t>
      </w:r>
    </w:p>
    <w:p w14:paraId="28EFDB3B" w14:textId="47E69266" w:rsidR="00974F14" w:rsidRPr="00974F14" w:rsidRDefault="00974F14" w:rsidP="00625802">
      <w:pPr>
        <w:pStyle w:val="Bezodstpw"/>
        <w:spacing w:after="120"/>
        <w:jc w:val="both"/>
        <w:rPr>
          <w:rFonts w:ascii="Times New Roman" w:hAnsi="Times New Roman"/>
        </w:rPr>
      </w:pPr>
      <w:r w:rsidRPr="00532873">
        <w:rPr>
          <w:rFonts w:ascii="Times New Roman" w:hAnsi="Times New Roman"/>
          <w:b/>
        </w:rPr>
        <w:t>18 WOG WEJHEROWO</w:t>
      </w:r>
      <w:r w:rsidRPr="00974F14">
        <w:rPr>
          <w:rFonts w:ascii="Times New Roman" w:hAnsi="Times New Roman"/>
        </w:rPr>
        <w:t>, 84-200 Wejherowo, ul. Sobieskiego 277, tel. 261-251-929, 261-251-823, 261-251-823, 261-251-716, 261-251-542, 261-251-687, fax. 261-251-697, 261-251-918.</w:t>
      </w:r>
    </w:p>
    <w:p w14:paraId="14BA2753" w14:textId="77777777" w:rsidR="00974F14" w:rsidRPr="00974F14" w:rsidRDefault="00974F14" w:rsidP="00625802">
      <w:pPr>
        <w:pStyle w:val="Bezodstpw"/>
        <w:spacing w:after="120"/>
        <w:jc w:val="both"/>
        <w:rPr>
          <w:rFonts w:ascii="Times New Roman" w:hAnsi="Times New Roman"/>
        </w:rPr>
      </w:pPr>
      <w:r w:rsidRPr="00974F14">
        <w:rPr>
          <w:rFonts w:ascii="Times New Roman" w:hAnsi="Times New Roman"/>
        </w:rPr>
        <w:t>- miejsce dostaw:</w:t>
      </w:r>
    </w:p>
    <w:p w14:paraId="44835A2B" w14:textId="2A1DB2C0"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84-200 Wejherowo, ul. Sobieskiego 277, tel. tel. 261-251-929, 261-251-823, 261-251-823, 261-251-716, 261-251-542, 261-251-687, fax. 261-251-697, 261-251-918;</w:t>
      </w:r>
    </w:p>
    <w:p w14:paraId="7E26F43E" w14:textId="505F3EB9"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81-929 Gdynia 17, ul. Zielona b/n, tel. 261-268-682;</w:t>
      </w:r>
    </w:p>
    <w:p w14:paraId="3774D972" w14:textId="70F62A47"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84-313 Siemirowice, tel. 261-252-252.</w:t>
      </w:r>
    </w:p>
    <w:p w14:paraId="18C6CC0C" w14:textId="1312F8A7" w:rsidR="00974F14" w:rsidRPr="00974F14" w:rsidRDefault="00974F14" w:rsidP="00625802">
      <w:pPr>
        <w:pStyle w:val="Bezodstpw"/>
        <w:spacing w:after="120"/>
        <w:jc w:val="both"/>
        <w:rPr>
          <w:rFonts w:ascii="Times New Roman" w:hAnsi="Times New Roman"/>
        </w:rPr>
      </w:pPr>
      <w:r w:rsidRPr="00974F14">
        <w:rPr>
          <w:rFonts w:ascii="Times New Roman" w:hAnsi="Times New Roman"/>
        </w:rPr>
        <w:t>Dokumenty wystawiać następująco: Zamawiający (Płatnik) – Skarb Państwa - 1 Regionalna Baza Logistyczna Wałcz, Odbiorca –</w:t>
      </w:r>
      <w:r w:rsidRPr="00974F14">
        <w:rPr>
          <w:rFonts w:ascii="Times New Roman" w:hAnsi="Times New Roman"/>
          <w:color w:val="FF0000"/>
        </w:rPr>
        <w:t xml:space="preserve"> </w:t>
      </w:r>
      <w:r w:rsidRPr="00974F14">
        <w:rPr>
          <w:rFonts w:ascii="Times New Roman" w:hAnsi="Times New Roman"/>
        </w:rPr>
        <w:t xml:space="preserve">18 WOG Wejherowo, miejsca dostawy: Wejherowo ul. Sobieskiego 277 lub Gdynia 17, </w:t>
      </w:r>
      <w:r w:rsidR="00532873">
        <w:rPr>
          <w:rFonts w:ascii="Times New Roman" w:hAnsi="Times New Roman"/>
        </w:rPr>
        <w:br/>
      </w:r>
      <w:r w:rsidRPr="00974F14">
        <w:rPr>
          <w:rFonts w:ascii="Times New Roman" w:hAnsi="Times New Roman"/>
        </w:rPr>
        <w:t>ul. Zielona b/n lub Siemirowice.</w:t>
      </w:r>
    </w:p>
    <w:p w14:paraId="1D8EB5D6" w14:textId="77777777" w:rsidR="00974F14" w:rsidRPr="00974F14" w:rsidRDefault="00974F14" w:rsidP="00625802">
      <w:pPr>
        <w:pStyle w:val="Bezodstpw"/>
        <w:spacing w:after="120"/>
        <w:jc w:val="both"/>
        <w:rPr>
          <w:rFonts w:ascii="Times New Roman" w:hAnsi="Times New Roman"/>
        </w:rPr>
      </w:pPr>
    </w:p>
    <w:p w14:paraId="06E2A58B" w14:textId="77777777" w:rsidR="00974F14" w:rsidRPr="00974F14" w:rsidRDefault="00974F14" w:rsidP="00625802">
      <w:pPr>
        <w:pStyle w:val="Bezodstpw"/>
        <w:spacing w:after="120"/>
        <w:jc w:val="both"/>
        <w:rPr>
          <w:rFonts w:ascii="Times New Roman" w:hAnsi="Times New Roman"/>
        </w:rPr>
      </w:pPr>
      <w:r w:rsidRPr="00532873">
        <w:rPr>
          <w:rFonts w:ascii="Times New Roman" w:hAnsi="Times New Roman"/>
          <w:b/>
        </w:rPr>
        <w:t>KOMENDA PORTU WOJENNEGO GDYNIA</w:t>
      </w:r>
      <w:r w:rsidRPr="00974F14">
        <w:rPr>
          <w:rFonts w:ascii="Times New Roman" w:hAnsi="Times New Roman"/>
        </w:rPr>
        <w:t>, 81-103 Gdynia, Rondo Bitwy pod Oliwą 1, tel. 261-262-351, 261-266-899.</w:t>
      </w:r>
    </w:p>
    <w:p w14:paraId="3FF56DF5" w14:textId="77777777" w:rsidR="00974F14" w:rsidRPr="00974F14" w:rsidRDefault="00974F14" w:rsidP="00625802">
      <w:pPr>
        <w:pStyle w:val="Bezodstpw"/>
        <w:spacing w:after="120"/>
        <w:jc w:val="both"/>
        <w:rPr>
          <w:rFonts w:ascii="Times New Roman" w:hAnsi="Times New Roman"/>
          <w:u w:val="single"/>
        </w:rPr>
      </w:pPr>
      <w:r w:rsidRPr="00974F14">
        <w:rPr>
          <w:rFonts w:ascii="Times New Roman" w:hAnsi="Times New Roman"/>
          <w:u w:val="single"/>
        </w:rPr>
        <w:t>- miejsce dostaw:</w:t>
      </w:r>
    </w:p>
    <w:p w14:paraId="45882D24" w14:textId="1B75E4A6"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 xml:space="preserve">81-103 Gdynia, Gdynia Oksywie, Rondo Bitwy pod Oliwą 1, tel. 261-262-351, </w:t>
      </w:r>
      <w:r w:rsidRPr="00974F14">
        <w:rPr>
          <w:rFonts w:ascii="Times New Roman" w:hAnsi="Times New Roman"/>
        </w:rPr>
        <w:br/>
        <w:t>261-266-899;</w:t>
      </w:r>
    </w:p>
    <w:p w14:paraId="14388F74" w14:textId="14D1666F"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 xml:space="preserve">81-103 Gdynia, Gdynia Redłowo, ul. Orląt Lwowskich 26, tel. 261-262-351, </w:t>
      </w:r>
      <w:r w:rsidRPr="00974F14">
        <w:rPr>
          <w:rFonts w:ascii="Times New Roman" w:hAnsi="Times New Roman"/>
        </w:rPr>
        <w:br/>
        <w:t>261-266-899.</w:t>
      </w:r>
    </w:p>
    <w:p w14:paraId="58E412A8" w14:textId="78E49033" w:rsidR="00974F14" w:rsidRDefault="00974F14" w:rsidP="00625802">
      <w:pPr>
        <w:pStyle w:val="Bezodstpw"/>
        <w:spacing w:after="120"/>
        <w:jc w:val="both"/>
        <w:rPr>
          <w:rFonts w:ascii="Times New Roman" w:hAnsi="Times New Roman"/>
        </w:rPr>
      </w:pPr>
      <w:r w:rsidRPr="00974F14">
        <w:rPr>
          <w:rFonts w:ascii="Times New Roman" w:hAnsi="Times New Roman"/>
        </w:rPr>
        <w:t>Dokumenty wystawiać następująco: Zamawiający (Płatnik) – Skarb Państwa - 1 Regionalna Baza Logistyczna Wałcz, Odbiorca – KPW Gdynia, miejsca dostawy: Gdynia Oksywie, Rondo Bitwy pod Oliwą 1 lub Gdynia Redłowo, ul. Orląt Lwowskich 26.</w:t>
      </w:r>
    </w:p>
    <w:p w14:paraId="737D001E" w14:textId="77777777" w:rsidR="00532873" w:rsidRPr="00974F14" w:rsidRDefault="00532873" w:rsidP="00625802">
      <w:pPr>
        <w:pStyle w:val="Bezodstpw"/>
        <w:spacing w:after="120"/>
        <w:jc w:val="both"/>
        <w:rPr>
          <w:rFonts w:ascii="Times New Roman" w:hAnsi="Times New Roman"/>
        </w:rPr>
      </w:pPr>
    </w:p>
    <w:p w14:paraId="40AC95BE" w14:textId="5AA2899E" w:rsidR="00974F14" w:rsidRPr="00974F14" w:rsidRDefault="00974F14" w:rsidP="00625802">
      <w:pPr>
        <w:pStyle w:val="Bezodstpw"/>
        <w:spacing w:after="120"/>
        <w:jc w:val="both"/>
        <w:rPr>
          <w:rFonts w:ascii="Times New Roman" w:hAnsi="Times New Roman"/>
        </w:rPr>
      </w:pPr>
      <w:r w:rsidRPr="00532873">
        <w:rPr>
          <w:rFonts w:ascii="Times New Roman" w:hAnsi="Times New Roman"/>
          <w:b/>
        </w:rPr>
        <w:t>22 BAZA LOTNICTWA TAKTYCZNEGO</w:t>
      </w:r>
      <w:r w:rsidRPr="00974F14">
        <w:rPr>
          <w:rFonts w:ascii="Times New Roman" w:hAnsi="Times New Roman"/>
        </w:rPr>
        <w:t>, 82-200 Malbork, ul. 17 Marca 20, tel. 261-536-430, fax. 261-536-239.</w:t>
      </w:r>
    </w:p>
    <w:p w14:paraId="37F96447" w14:textId="77777777" w:rsidR="00974F14" w:rsidRPr="00974F14" w:rsidRDefault="00974F14" w:rsidP="00625802">
      <w:pPr>
        <w:pStyle w:val="Bezodstpw"/>
        <w:spacing w:after="120"/>
        <w:jc w:val="both"/>
        <w:rPr>
          <w:rFonts w:ascii="Times New Roman" w:hAnsi="Times New Roman"/>
          <w:u w:val="single"/>
        </w:rPr>
      </w:pPr>
      <w:r w:rsidRPr="00974F14">
        <w:rPr>
          <w:rFonts w:ascii="Times New Roman" w:hAnsi="Times New Roman"/>
          <w:u w:val="single"/>
        </w:rPr>
        <w:t>-miejsce dostawy:</w:t>
      </w:r>
    </w:p>
    <w:p w14:paraId="7588D1DB" w14:textId="7FE1B733" w:rsidR="00974F14" w:rsidRPr="00974F14" w:rsidRDefault="00974F14" w:rsidP="00F8531B">
      <w:pPr>
        <w:pStyle w:val="Bezodstpw"/>
        <w:numPr>
          <w:ilvl w:val="1"/>
          <w:numId w:val="102"/>
        </w:numPr>
        <w:spacing w:after="120"/>
        <w:ind w:left="851"/>
        <w:jc w:val="both"/>
        <w:rPr>
          <w:rFonts w:ascii="Times New Roman" w:hAnsi="Times New Roman"/>
          <w:u w:val="single"/>
        </w:rPr>
      </w:pPr>
      <w:r w:rsidRPr="00974F14">
        <w:rPr>
          <w:rFonts w:ascii="Times New Roman" w:hAnsi="Times New Roman"/>
        </w:rPr>
        <w:t xml:space="preserve">82-200 Malbork, ul. 17 Marca 20, tel. (261-536-120, 261-536-264, 261-536-762, </w:t>
      </w:r>
      <w:r w:rsidRPr="00974F14">
        <w:rPr>
          <w:rFonts w:ascii="Times New Roman" w:hAnsi="Times New Roman"/>
        </w:rPr>
        <w:br/>
        <w:t>261-536-269;</w:t>
      </w:r>
    </w:p>
    <w:p w14:paraId="1CE7A523" w14:textId="113E1B9D" w:rsidR="00974F14" w:rsidRPr="00974F14" w:rsidRDefault="00974F14" w:rsidP="00F8531B">
      <w:pPr>
        <w:pStyle w:val="Bezodstpw"/>
        <w:numPr>
          <w:ilvl w:val="1"/>
          <w:numId w:val="102"/>
        </w:numPr>
        <w:spacing w:after="120"/>
        <w:ind w:left="851"/>
        <w:jc w:val="both"/>
        <w:rPr>
          <w:rFonts w:ascii="Times New Roman" w:hAnsi="Times New Roman"/>
        </w:rPr>
      </w:pPr>
      <w:r w:rsidRPr="00974F14">
        <w:rPr>
          <w:rFonts w:ascii="Times New Roman" w:hAnsi="Times New Roman"/>
        </w:rPr>
        <w:t>83-001 Pruszcz Gdański ul. Powstańców W-wy, tel./ fax. 261-271-320.</w:t>
      </w:r>
    </w:p>
    <w:p w14:paraId="7DB6FCD0" w14:textId="61803AAD" w:rsidR="00974F14" w:rsidRPr="00974F14" w:rsidRDefault="00974F14" w:rsidP="00625802">
      <w:pPr>
        <w:pStyle w:val="Bezodstpw"/>
        <w:spacing w:after="120"/>
        <w:jc w:val="both"/>
        <w:rPr>
          <w:rFonts w:ascii="Times New Roman" w:hAnsi="Times New Roman"/>
        </w:rPr>
      </w:pPr>
      <w:r w:rsidRPr="00974F14">
        <w:rPr>
          <w:rFonts w:ascii="Times New Roman" w:hAnsi="Times New Roman"/>
        </w:rPr>
        <w:lastRenderedPageBreak/>
        <w:t xml:space="preserve">Dokumenty wystawiać następująco: Zamawiający (Płatnik) – Skarb Państwa - 1 Regionalna Baza Logistyczna Wałcz, Odbiorca –  22 BLT Malbork, miejsce dostawy: Malbork, ul. 17 Marca 20 lub Pruszcz Gdański, </w:t>
      </w:r>
      <w:r w:rsidR="00532873">
        <w:rPr>
          <w:rFonts w:ascii="Times New Roman" w:hAnsi="Times New Roman"/>
        </w:rPr>
        <w:br/>
      </w:r>
      <w:r w:rsidRPr="00974F14">
        <w:rPr>
          <w:rFonts w:ascii="Times New Roman" w:hAnsi="Times New Roman"/>
        </w:rPr>
        <w:t>ul. Powstańców W-wy.</w:t>
      </w:r>
    </w:p>
    <w:p w14:paraId="700DB43E" w14:textId="77777777" w:rsidR="00974F14" w:rsidRPr="00974F14" w:rsidRDefault="00974F14" w:rsidP="00625802">
      <w:pPr>
        <w:pStyle w:val="Bezodstpw"/>
        <w:spacing w:after="120"/>
        <w:jc w:val="both"/>
        <w:rPr>
          <w:rFonts w:ascii="Times New Roman" w:hAnsi="Times New Roman"/>
        </w:rPr>
      </w:pPr>
    </w:p>
    <w:p w14:paraId="58C891F4" w14:textId="77777777" w:rsidR="00974F14" w:rsidRPr="009F6A73" w:rsidRDefault="00974F14" w:rsidP="00625802">
      <w:pPr>
        <w:pStyle w:val="Bezodstpw"/>
        <w:spacing w:after="120"/>
        <w:jc w:val="both"/>
        <w:rPr>
          <w:rFonts w:ascii="Times New Roman" w:hAnsi="Times New Roman"/>
          <w:b/>
          <w:u w:val="single"/>
        </w:rPr>
      </w:pPr>
      <w:r w:rsidRPr="009F6A73">
        <w:rPr>
          <w:rFonts w:ascii="Times New Roman" w:hAnsi="Times New Roman"/>
          <w:b/>
          <w:u w:val="single"/>
        </w:rPr>
        <w:t>ZADANIE 6</w:t>
      </w:r>
    </w:p>
    <w:p w14:paraId="219418FB" w14:textId="094A0B70" w:rsidR="00974F14" w:rsidRPr="00974F14" w:rsidRDefault="00974F14" w:rsidP="00625802">
      <w:pPr>
        <w:pStyle w:val="Bezodstpw"/>
        <w:spacing w:after="120"/>
        <w:jc w:val="both"/>
        <w:rPr>
          <w:rFonts w:ascii="Times New Roman" w:hAnsi="Times New Roman"/>
        </w:rPr>
      </w:pPr>
      <w:r w:rsidRPr="00532873">
        <w:rPr>
          <w:rFonts w:ascii="Times New Roman" w:hAnsi="Times New Roman"/>
          <w:b/>
        </w:rPr>
        <w:t>11 WOG BYDGOSZCZ</w:t>
      </w:r>
      <w:r w:rsidRPr="00974F14">
        <w:rPr>
          <w:rFonts w:ascii="Times New Roman" w:hAnsi="Times New Roman"/>
        </w:rPr>
        <w:t xml:space="preserve">, 85-915 Bydgoszcz, ul. Gdańska 147, tel. 261-412-894, 261-412-852, </w:t>
      </w:r>
      <w:r w:rsidR="00532873">
        <w:rPr>
          <w:rFonts w:ascii="Times New Roman" w:hAnsi="Times New Roman"/>
        </w:rPr>
        <w:br/>
      </w:r>
      <w:r w:rsidRPr="00974F14">
        <w:rPr>
          <w:rFonts w:ascii="Times New Roman" w:hAnsi="Times New Roman"/>
        </w:rPr>
        <w:t>fax. 261-411-002.</w:t>
      </w:r>
    </w:p>
    <w:p w14:paraId="498F18C5" w14:textId="77777777" w:rsidR="00974F14" w:rsidRPr="00974F14" w:rsidRDefault="00974F14" w:rsidP="00625802">
      <w:pPr>
        <w:pStyle w:val="Bezodstpw"/>
        <w:spacing w:after="120"/>
        <w:jc w:val="both"/>
        <w:rPr>
          <w:rFonts w:ascii="Times New Roman" w:hAnsi="Times New Roman"/>
        </w:rPr>
      </w:pPr>
      <w:r w:rsidRPr="00974F14">
        <w:rPr>
          <w:rFonts w:ascii="Times New Roman" w:hAnsi="Times New Roman"/>
          <w:u w:val="single"/>
        </w:rPr>
        <w:t>- miejsca dostaw</w:t>
      </w:r>
      <w:r w:rsidRPr="00974F14">
        <w:rPr>
          <w:rFonts w:ascii="Times New Roman" w:hAnsi="Times New Roman"/>
        </w:rPr>
        <w:t xml:space="preserve">: </w:t>
      </w:r>
    </w:p>
    <w:p w14:paraId="11B61144" w14:textId="5C34EB52" w:rsidR="00974F14" w:rsidRPr="00974F14" w:rsidRDefault="00974F14" w:rsidP="00F8531B">
      <w:pPr>
        <w:pStyle w:val="Bezodstpw"/>
        <w:numPr>
          <w:ilvl w:val="0"/>
          <w:numId w:val="143"/>
        </w:numPr>
        <w:spacing w:after="120"/>
        <w:ind w:left="851"/>
        <w:jc w:val="both"/>
        <w:rPr>
          <w:rFonts w:ascii="Times New Roman" w:hAnsi="Times New Roman"/>
        </w:rPr>
      </w:pPr>
      <w:r w:rsidRPr="00974F14">
        <w:rPr>
          <w:rFonts w:ascii="Times New Roman" w:hAnsi="Times New Roman"/>
        </w:rPr>
        <w:t>85-915 Bydgoszcz, ul. Gdańska 147, tel. 261-412-894, 261-412-852, fax. 261-411-002;</w:t>
      </w:r>
    </w:p>
    <w:p w14:paraId="10C10D10" w14:textId="5E99E53C" w:rsidR="00974F14" w:rsidRPr="00974F14" w:rsidRDefault="00974F14" w:rsidP="00F8531B">
      <w:pPr>
        <w:pStyle w:val="Bezodstpw"/>
        <w:numPr>
          <w:ilvl w:val="0"/>
          <w:numId w:val="143"/>
        </w:numPr>
        <w:spacing w:after="120"/>
        <w:ind w:left="851"/>
        <w:jc w:val="both"/>
        <w:rPr>
          <w:rFonts w:ascii="Times New Roman" w:hAnsi="Times New Roman"/>
        </w:rPr>
      </w:pPr>
      <w:r w:rsidRPr="00974F14">
        <w:rPr>
          <w:rFonts w:ascii="Times New Roman" w:hAnsi="Times New Roman"/>
        </w:rPr>
        <w:t>85-915 Bydgoszcz, ul. Dwernickiego 1 tel. 261-413-745, fax. 261-413-035.</w:t>
      </w:r>
    </w:p>
    <w:p w14:paraId="591ECA7F" w14:textId="77777777" w:rsidR="00974F14" w:rsidRPr="00974F14" w:rsidRDefault="00974F14" w:rsidP="00625802">
      <w:pPr>
        <w:pStyle w:val="Bezodstpw"/>
        <w:spacing w:after="120"/>
        <w:jc w:val="both"/>
        <w:rPr>
          <w:rFonts w:ascii="Times New Roman" w:hAnsi="Times New Roman"/>
        </w:rPr>
      </w:pPr>
      <w:r w:rsidRPr="00974F14">
        <w:rPr>
          <w:rFonts w:ascii="Times New Roman" w:hAnsi="Times New Roman"/>
        </w:rPr>
        <w:t>Dokumenty wystawiać następująco: Zamawiający (Płatnik) – Skarb Państwa - 1 Regionalna Baza Logistyczna Wałcz, Odbiorca – 11 WOG Bydgoszcz, miejsca dostawy: Bydgoszcz, ul. Gdańska 147 lub ul. Dwernickiego 1.</w:t>
      </w:r>
    </w:p>
    <w:p w14:paraId="5EFFA49C" w14:textId="77777777" w:rsidR="00532873" w:rsidRDefault="00532873" w:rsidP="00625802">
      <w:pPr>
        <w:pStyle w:val="Bezodstpw"/>
        <w:spacing w:after="120"/>
        <w:jc w:val="both"/>
        <w:rPr>
          <w:rFonts w:ascii="Times New Roman" w:hAnsi="Times New Roman"/>
        </w:rPr>
      </w:pPr>
    </w:p>
    <w:p w14:paraId="0D4B4002" w14:textId="0A6E97F3" w:rsidR="00974F14" w:rsidRPr="00974F14" w:rsidRDefault="00974F14" w:rsidP="00625802">
      <w:pPr>
        <w:pStyle w:val="Bezodstpw"/>
        <w:spacing w:after="120"/>
        <w:jc w:val="both"/>
        <w:rPr>
          <w:rFonts w:ascii="Times New Roman" w:hAnsi="Times New Roman"/>
        </w:rPr>
      </w:pPr>
      <w:r w:rsidRPr="00532873">
        <w:rPr>
          <w:rFonts w:ascii="Times New Roman" w:hAnsi="Times New Roman"/>
          <w:b/>
        </w:rPr>
        <w:t>12 WOG TORUŃ</w:t>
      </w:r>
      <w:r w:rsidRPr="00974F14">
        <w:rPr>
          <w:rFonts w:ascii="Times New Roman" w:hAnsi="Times New Roman"/>
        </w:rPr>
        <w:t>, 87-100 Toruń, ul. Okólna 37, tel./fax. 261-433-559, 261-433-295.</w:t>
      </w:r>
    </w:p>
    <w:p w14:paraId="1AE34659" w14:textId="77777777" w:rsidR="00974F14" w:rsidRPr="00974F14" w:rsidRDefault="00974F14" w:rsidP="00625802">
      <w:pPr>
        <w:pStyle w:val="Bezodstpw"/>
        <w:spacing w:after="120"/>
        <w:jc w:val="both"/>
        <w:rPr>
          <w:rFonts w:ascii="Times New Roman" w:hAnsi="Times New Roman"/>
          <w:u w:val="single"/>
        </w:rPr>
      </w:pPr>
      <w:r w:rsidRPr="00974F14">
        <w:rPr>
          <w:rFonts w:ascii="Times New Roman" w:hAnsi="Times New Roman"/>
          <w:u w:val="single"/>
        </w:rPr>
        <w:t xml:space="preserve">- miejsce dostaw: </w:t>
      </w:r>
    </w:p>
    <w:p w14:paraId="1C0E91F6" w14:textId="6DDB3DD6" w:rsidR="00974F14" w:rsidRPr="00974F14" w:rsidRDefault="00974F14" w:rsidP="00F8531B">
      <w:pPr>
        <w:pStyle w:val="Bezodstpw"/>
        <w:numPr>
          <w:ilvl w:val="0"/>
          <w:numId w:val="143"/>
        </w:numPr>
        <w:spacing w:after="120"/>
        <w:ind w:left="851"/>
        <w:jc w:val="both"/>
        <w:rPr>
          <w:rFonts w:ascii="Times New Roman" w:hAnsi="Times New Roman"/>
        </w:rPr>
      </w:pPr>
      <w:r w:rsidRPr="00974F14">
        <w:rPr>
          <w:rFonts w:ascii="Times New Roman" w:hAnsi="Times New Roman"/>
        </w:rPr>
        <w:t>87-100 Toruń, ul. Okólna 37, tel. 261-433-683;</w:t>
      </w:r>
    </w:p>
    <w:p w14:paraId="760244BC" w14:textId="0EE026F1" w:rsidR="00974F14" w:rsidRPr="00974F14" w:rsidRDefault="00974F14" w:rsidP="00F8531B">
      <w:pPr>
        <w:pStyle w:val="Bezodstpw"/>
        <w:numPr>
          <w:ilvl w:val="0"/>
          <w:numId w:val="143"/>
        </w:numPr>
        <w:spacing w:after="120"/>
        <w:ind w:left="851"/>
        <w:jc w:val="both"/>
        <w:rPr>
          <w:rFonts w:ascii="Times New Roman" w:hAnsi="Times New Roman"/>
        </w:rPr>
      </w:pPr>
      <w:r w:rsidRPr="00974F14">
        <w:rPr>
          <w:rFonts w:ascii="Times New Roman" w:hAnsi="Times New Roman"/>
        </w:rPr>
        <w:t>88-100 Inowrocław, ul. Jacewska 73, tel./fax. 261-437-423, 261-437-427, 261-437-424;</w:t>
      </w:r>
    </w:p>
    <w:p w14:paraId="5013CD3E" w14:textId="4842AA1E" w:rsidR="00974F14" w:rsidRPr="00974F14" w:rsidRDefault="00974F14" w:rsidP="00F8531B">
      <w:pPr>
        <w:pStyle w:val="Bezodstpw"/>
        <w:numPr>
          <w:ilvl w:val="0"/>
          <w:numId w:val="143"/>
        </w:numPr>
        <w:spacing w:after="120"/>
        <w:ind w:left="851"/>
        <w:jc w:val="both"/>
        <w:rPr>
          <w:rFonts w:ascii="Times New Roman" w:hAnsi="Times New Roman"/>
        </w:rPr>
      </w:pPr>
      <w:r w:rsidRPr="00974F14">
        <w:rPr>
          <w:rFonts w:ascii="Times New Roman" w:hAnsi="Times New Roman"/>
        </w:rPr>
        <w:t xml:space="preserve">87-100 Toruń, ul. Sobieskiego 36, tel./fax. 261-432-302. </w:t>
      </w:r>
    </w:p>
    <w:p w14:paraId="22B5A190" w14:textId="77777777" w:rsidR="00974F14" w:rsidRPr="00974F14" w:rsidRDefault="00974F14" w:rsidP="00625802">
      <w:pPr>
        <w:pStyle w:val="Bezodstpw"/>
        <w:spacing w:after="120"/>
        <w:jc w:val="both"/>
        <w:rPr>
          <w:rFonts w:ascii="Times New Roman" w:hAnsi="Times New Roman"/>
        </w:rPr>
      </w:pPr>
      <w:r w:rsidRPr="00974F14">
        <w:rPr>
          <w:rFonts w:ascii="Times New Roman" w:hAnsi="Times New Roman"/>
        </w:rPr>
        <w:t>Dokumenty wystawiać następująco: Zamawiający (Płatnik) – Skarb Państwa - 1 Regionalna Baza Logistyczna Wałcz, Odbiorca –  12 WOG Toruń, miejsce dostawy: Toruń, ul. Okólna 37 lub Inowrocław, ul. Jacewska 73 lub Toruń, Sobieskiego 36.</w:t>
      </w:r>
    </w:p>
    <w:p w14:paraId="286BB011" w14:textId="77777777" w:rsidR="00532873" w:rsidRDefault="00532873" w:rsidP="00625802">
      <w:pPr>
        <w:pStyle w:val="Bezodstpw"/>
        <w:spacing w:after="120"/>
        <w:jc w:val="both"/>
        <w:rPr>
          <w:rFonts w:ascii="Times New Roman" w:hAnsi="Times New Roman"/>
        </w:rPr>
      </w:pPr>
    </w:p>
    <w:p w14:paraId="2D03C337" w14:textId="76049241" w:rsidR="00974F14" w:rsidRPr="00974F14" w:rsidRDefault="00974F14" w:rsidP="00625802">
      <w:pPr>
        <w:pStyle w:val="Bezodstpw"/>
        <w:spacing w:after="120"/>
        <w:jc w:val="both"/>
        <w:rPr>
          <w:rFonts w:ascii="Times New Roman" w:hAnsi="Times New Roman"/>
        </w:rPr>
      </w:pPr>
      <w:r w:rsidRPr="00532873">
        <w:rPr>
          <w:rFonts w:ascii="Times New Roman" w:hAnsi="Times New Roman"/>
          <w:b/>
        </w:rPr>
        <w:t>13 WOG GRUDZIĄDZ</w:t>
      </w:r>
      <w:r w:rsidRPr="00974F14">
        <w:rPr>
          <w:rFonts w:ascii="Times New Roman" w:hAnsi="Times New Roman"/>
        </w:rPr>
        <w:t>, 86-300 Grudziądz, ul. Czwartaków 1, tel. 261-438-933, 261-438-946, fax. 261-438-931.</w:t>
      </w:r>
    </w:p>
    <w:p w14:paraId="0464EDC6" w14:textId="77777777" w:rsidR="00974F14" w:rsidRPr="00974F14" w:rsidRDefault="00974F14" w:rsidP="00625802">
      <w:pPr>
        <w:pStyle w:val="Bezodstpw"/>
        <w:spacing w:after="120"/>
        <w:jc w:val="both"/>
        <w:rPr>
          <w:rFonts w:ascii="Times New Roman" w:hAnsi="Times New Roman"/>
          <w:u w:val="single"/>
        </w:rPr>
      </w:pPr>
      <w:r w:rsidRPr="00974F14">
        <w:rPr>
          <w:rFonts w:ascii="Times New Roman" w:hAnsi="Times New Roman"/>
          <w:u w:val="single"/>
        </w:rPr>
        <w:t>- miejsce dostaw:</w:t>
      </w:r>
    </w:p>
    <w:p w14:paraId="2F0281C6" w14:textId="4EB3B766" w:rsidR="00974F14" w:rsidRPr="00974F14" w:rsidRDefault="00974F14" w:rsidP="00F8531B">
      <w:pPr>
        <w:pStyle w:val="Bezodstpw"/>
        <w:numPr>
          <w:ilvl w:val="0"/>
          <w:numId w:val="143"/>
        </w:numPr>
        <w:spacing w:after="120"/>
        <w:ind w:left="851"/>
        <w:jc w:val="both"/>
        <w:rPr>
          <w:rFonts w:ascii="Times New Roman" w:hAnsi="Times New Roman"/>
        </w:rPr>
      </w:pPr>
      <w:r w:rsidRPr="00974F14">
        <w:rPr>
          <w:rFonts w:ascii="Times New Roman" w:hAnsi="Times New Roman"/>
        </w:rPr>
        <w:t>86-300 Grudziądz, ul. Bema 2, tel. 261-482-756, 261-482-694, fax. 261-482-756;</w:t>
      </w:r>
    </w:p>
    <w:p w14:paraId="0E394F4A" w14:textId="5F8FACE1" w:rsidR="00974F14" w:rsidRPr="00974F14" w:rsidRDefault="00974F14" w:rsidP="00F8531B">
      <w:pPr>
        <w:pStyle w:val="Bezodstpw"/>
        <w:numPr>
          <w:ilvl w:val="0"/>
          <w:numId w:val="143"/>
        </w:numPr>
        <w:spacing w:after="120"/>
        <w:ind w:left="851"/>
        <w:jc w:val="both"/>
        <w:rPr>
          <w:rFonts w:ascii="Times New Roman" w:hAnsi="Times New Roman"/>
        </w:rPr>
      </w:pPr>
      <w:r w:rsidRPr="00974F14">
        <w:rPr>
          <w:rFonts w:ascii="Times New Roman" w:hAnsi="Times New Roman"/>
        </w:rPr>
        <w:t>86-300 Grudziądz, ul. Jagiełły 6, tel. 261-482-534, 261-482-693, fax. 261-482-534;</w:t>
      </w:r>
    </w:p>
    <w:p w14:paraId="47A392DD" w14:textId="25E81200" w:rsidR="00974F14" w:rsidRPr="00974F14" w:rsidRDefault="00974F14" w:rsidP="00F8531B">
      <w:pPr>
        <w:pStyle w:val="Bezodstpw"/>
        <w:numPr>
          <w:ilvl w:val="0"/>
          <w:numId w:val="143"/>
        </w:numPr>
        <w:spacing w:after="120"/>
        <w:ind w:left="851"/>
        <w:jc w:val="both"/>
        <w:rPr>
          <w:rFonts w:ascii="Times New Roman" w:hAnsi="Times New Roman"/>
        </w:rPr>
      </w:pPr>
      <w:r w:rsidRPr="00974F14">
        <w:rPr>
          <w:rFonts w:ascii="Times New Roman" w:hAnsi="Times New Roman"/>
        </w:rPr>
        <w:t>86-134 Grupa, ul. Dworcowa 6A, tel. 261-484-462, 261-484-292, fax. 261-484-462;</w:t>
      </w:r>
    </w:p>
    <w:p w14:paraId="6945FEFA" w14:textId="530750CE" w:rsidR="00974F14" w:rsidRPr="00974F14" w:rsidRDefault="00974F14" w:rsidP="00F8531B">
      <w:pPr>
        <w:pStyle w:val="Bezodstpw"/>
        <w:numPr>
          <w:ilvl w:val="0"/>
          <w:numId w:val="143"/>
        </w:numPr>
        <w:spacing w:after="120"/>
        <w:ind w:left="851"/>
        <w:jc w:val="both"/>
        <w:rPr>
          <w:rFonts w:ascii="Times New Roman" w:hAnsi="Times New Roman"/>
        </w:rPr>
      </w:pPr>
      <w:r w:rsidRPr="00974F14">
        <w:rPr>
          <w:rFonts w:ascii="Times New Roman" w:hAnsi="Times New Roman"/>
        </w:rPr>
        <w:t>87-300 Brodnica, ul. Czwartaków 1, tel. 261-438-933, 261-438-946, fax. 261-438-931;</w:t>
      </w:r>
    </w:p>
    <w:p w14:paraId="3D539CBB" w14:textId="5AB3E1A0" w:rsidR="00974F14" w:rsidRPr="00974F14" w:rsidRDefault="00974F14" w:rsidP="00F8531B">
      <w:pPr>
        <w:pStyle w:val="Bezodstpw"/>
        <w:numPr>
          <w:ilvl w:val="0"/>
          <w:numId w:val="143"/>
        </w:numPr>
        <w:spacing w:after="120"/>
        <w:ind w:left="851"/>
        <w:jc w:val="both"/>
        <w:rPr>
          <w:rFonts w:ascii="Times New Roman" w:hAnsi="Times New Roman"/>
        </w:rPr>
      </w:pPr>
      <w:r w:rsidRPr="00974F14">
        <w:rPr>
          <w:rFonts w:ascii="Times New Roman" w:hAnsi="Times New Roman"/>
        </w:rPr>
        <w:t>86-200 Chełmno, Al. 3 Maja 4, tel. 261-434-235, 261-434-443, fax. 261-434-277;</w:t>
      </w:r>
    </w:p>
    <w:p w14:paraId="4BB07897" w14:textId="41E39B74" w:rsidR="00974F14" w:rsidRPr="00974F14" w:rsidRDefault="00974F14" w:rsidP="00F8531B">
      <w:pPr>
        <w:pStyle w:val="Bezodstpw"/>
        <w:numPr>
          <w:ilvl w:val="0"/>
          <w:numId w:val="143"/>
        </w:numPr>
        <w:spacing w:after="120"/>
        <w:ind w:left="851"/>
        <w:jc w:val="both"/>
        <w:rPr>
          <w:rFonts w:ascii="Times New Roman" w:hAnsi="Times New Roman"/>
        </w:rPr>
      </w:pPr>
      <w:r w:rsidRPr="00974F14">
        <w:rPr>
          <w:rFonts w:ascii="Times New Roman" w:hAnsi="Times New Roman"/>
        </w:rPr>
        <w:t>86-300 Grudziądz, ul. Czwartków 3, tel. 261-482-756, 261-482-694, fax. 261-482-756;</w:t>
      </w:r>
    </w:p>
    <w:p w14:paraId="4C0F1DB5" w14:textId="53CF934C" w:rsidR="00974F14" w:rsidRPr="00974F14" w:rsidRDefault="00974F14" w:rsidP="00F8531B">
      <w:pPr>
        <w:pStyle w:val="Bezodstpw"/>
        <w:numPr>
          <w:ilvl w:val="0"/>
          <w:numId w:val="143"/>
        </w:numPr>
        <w:spacing w:after="120"/>
        <w:ind w:left="851"/>
        <w:jc w:val="both"/>
        <w:rPr>
          <w:rFonts w:ascii="Times New Roman" w:hAnsi="Times New Roman"/>
        </w:rPr>
      </w:pPr>
      <w:r w:rsidRPr="00974F14">
        <w:rPr>
          <w:rFonts w:ascii="Times New Roman" w:hAnsi="Times New Roman"/>
        </w:rPr>
        <w:t>86-300 Grudziądz, ul. Hallera 62, tel. 261-482-756, 261-482-694, fax. 261-482-756.</w:t>
      </w:r>
    </w:p>
    <w:p w14:paraId="7AF39552" w14:textId="1C94443A" w:rsidR="00974F14" w:rsidRPr="00974F14" w:rsidRDefault="00974F14" w:rsidP="00625802">
      <w:pPr>
        <w:pStyle w:val="Bezodstpw"/>
        <w:spacing w:after="120"/>
        <w:jc w:val="both"/>
        <w:rPr>
          <w:rFonts w:ascii="Times New Roman" w:hAnsi="Times New Roman"/>
        </w:rPr>
      </w:pPr>
      <w:r w:rsidRPr="00974F14">
        <w:rPr>
          <w:rFonts w:ascii="Times New Roman" w:hAnsi="Times New Roman"/>
        </w:rPr>
        <w:t xml:space="preserve">Dokumenty wystawiać następująco: Zamawiający (Płatnik) – Skarb Państwa - 1 Regionalna Baza Logistyczna Wałcz, Odbiorca – 13 WOG Grudziądz, miejsca dostawy: Grudziądz, ul. Bema 2 lub ul. Jagiełły 6 </w:t>
      </w:r>
      <w:r w:rsidR="00062B3D">
        <w:rPr>
          <w:rFonts w:ascii="Times New Roman" w:hAnsi="Times New Roman"/>
        </w:rPr>
        <w:br/>
      </w:r>
      <w:r w:rsidRPr="00974F14">
        <w:rPr>
          <w:rFonts w:ascii="Times New Roman" w:hAnsi="Times New Roman"/>
        </w:rPr>
        <w:t xml:space="preserve">lub Grupa-ul. Koszarowa 2 lub Brodnica, ul. Czwartaków 1  lub Czwartków 3 lub Hallera 62 lub Chełmno, </w:t>
      </w:r>
      <w:r w:rsidR="00062B3D">
        <w:rPr>
          <w:rFonts w:ascii="Times New Roman" w:hAnsi="Times New Roman"/>
        </w:rPr>
        <w:br/>
      </w:r>
      <w:r w:rsidRPr="00974F14">
        <w:rPr>
          <w:rFonts w:ascii="Times New Roman" w:hAnsi="Times New Roman"/>
        </w:rPr>
        <w:t>Al. 3 Maja 4.</w:t>
      </w:r>
    </w:p>
    <w:p w14:paraId="13B48E37" w14:textId="77777777" w:rsidR="00062B3D" w:rsidRDefault="00062B3D" w:rsidP="00625802">
      <w:pPr>
        <w:pStyle w:val="Bezodstpw"/>
        <w:spacing w:after="120"/>
        <w:jc w:val="both"/>
        <w:rPr>
          <w:rFonts w:ascii="Times New Roman" w:hAnsi="Times New Roman"/>
        </w:rPr>
      </w:pPr>
    </w:p>
    <w:p w14:paraId="369CEBEB" w14:textId="77777777" w:rsidR="004F3565" w:rsidRPr="004F3565" w:rsidRDefault="004F3565" w:rsidP="00625802">
      <w:pPr>
        <w:pStyle w:val="Bezodstpw"/>
        <w:spacing w:after="120"/>
        <w:jc w:val="both"/>
        <w:rPr>
          <w:rFonts w:ascii="Times New Roman" w:hAnsi="Times New Roman"/>
        </w:rPr>
      </w:pPr>
      <w:r w:rsidRPr="004F3565">
        <w:rPr>
          <w:rFonts w:ascii="Times New Roman" w:hAnsi="Times New Roman"/>
          <w:b/>
        </w:rPr>
        <w:t xml:space="preserve">DOWÓDZTWO 1 BRYGADY LOGISTYCZNEJ, </w:t>
      </w:r>
      <w:r w:rsidRPr="004F3565">
        <w:rPr>
          <w:rFonts w:ascii="Times New Roman" w:hAnsi="Times New Roman"/>
        </w:rPr>
        <w:t>85-681 Bydgoszcz, ul. Powstańców W-wy 2, tel. 261-411-661, fax. 261-417-470.</w:t>
      </w:r>
    </w:p>
    <w:p w14:paraId="3E9BB6E2" w14:textId="4A5EEC52" w:rsidR="00974F14" w:rsidRPr="00974F14" w:rsidRDefault="00974F14" w:rsidP="00625802">
      <w:pPr>
        <w:pStyle w:val="Bezodstpw"/>
        <w:spacing w:after="120"/>
        <w:jc w:val="both"/>
        <w:rPr>
          <w:rFonts w:ascii="Times New Roman" w:hAnsi="Times New Roman"/>
        </w:rPr>
      </w:pPr>
      <w:r w:rsidRPr="00974F14">
        <w:rPr>
          <w:rFonts w:ascii="Times New Roman" w:hAnsi="Times New Roman"/>
          <w:u w:val="single"/>
        </w:rPr>
        <w:t>- miejsca dostaw</w:t>
      </w:r>
      <w:r w:rsidRPr="00974F14">
        <w:rPr>
          <w:rFonts w:ascii="Times New Roman" w:hAnsi="Times New Roman"/>
        </w:rPr>
        <w:t xml:space="preserve">: </w:t>
      </w:r>
    </w:p>
    <w:p w14:paraId="76C3DB55" w14:textId="0F5607BE" w:rsidR="00974F14" w:rsidRPr="00974F14" w:rsidRDefault="00974F14" w:rsidP="00F8531B">
      <w:pPr>
        <w:pStyle w:val="Bezodstpw"/>
        <w:numPr>
          <w:ilvl w:val="0"/>
          <w:numId w:val="143"/>
        </w:numPr>
        <w:spacing w:after="120"/>
        <w:ind w:left="851"/>
        <w:jc w:val="both"/>
        <w:rPr>
          <w:rFonts w:ascii="Times New Roman" w:hAnsi="Times New Roman"/>
        </w:rPr>
      </w:pPr>
      <w:r w:rsidRPr="00974F14">
        <w:rPr>
          <w:rFonts w:ascii="Times New Roman" w:hAnsi="Times New Roman"/>
        </w:rPr>
        <w:t>85-681 Bydgoszcz, ul. Powstańców W-wy 2, tel. 261-417-476, fax. 261-417-475;</w:t>
      </w:r>
    </w:p>
    <w:p w14:paraId="52C246E9" w14:textId="7273AC8F" w:rsidR="00974F14" w:rsidRPr="00974F14" w:rsidRDefault="00974F14" w:rsidP="00F8531B">
      <w:pPr>
        <w:pStyle w:val="Bezodstpw"/>
        <w:numPr>
          <w:ilvl w:val="0"/>
          <w:numId w:val="143"/>
        </w:numPr>
        <w:spacing w:after="120"/>
        <w:ind w:left="851"/>
        <w:jc w:val="both"/>
        <w:rPr>
          <w:rFonts w:ascii="Times New Roman" w:hAnsi="Times New Roman"/>
        </w:rPr>
      </w:pPr>
      <w:r w:rsidRPr="00974F14">
        <w:rPr>
          <w:rFonts w:ascii="Times New Roman" w:hAnsi="Times New Roman"/>
        </w:rPr>
        <w:t>85-312 Bydgoszcz, ul. Szubińska 101 tel./fax. 261-410-996.</w:t>
      </w:r>
    </w:p>
    <w:p w14:paraId="02273C61" w14:textId="15A595EE" w:rsidR="00974F14" w:rsidRPr="00974F14" w:rsidRDefault="00974F14" w:rsidP="00625802">
      <w:pPr>
        <w:pStyle w:val="Bezodstpw"/>
        <w:spacing w:after="120"/>
        <w:jc w:val="both"/>
        <w:rPr>
          <w:rFonts w:ascii="Times New Roman" w:hAnsi="Times New Roman"/>
        </w:rPr>
      </w:pPr>
      <w:r w:rsidRPr="00974F14">
        <w:rPr>
          <w:rFonts w:ascii="Times New Roman" w:hAnsi="Times New Roman"/>
        </w:rPr>
        <w:lastRenderedPageBreak/>
        <w:t xml:space="preserve">Dokumenty wystawiać następująco: Zamawiający (Płatnik) – Skarb Państwa - 1 Regionalna Baza Logistyczna  Wałcz, Odbiorca –  1 BLog Bydgoszcz, miejsce dostawy: Bydgoszcz, ul. Powstańców W-wy 2 </w:t>
      </w:r>
      <w:r w:rsidR="00062B3D">
        <w:rPr>
          <w:rFonts w:ascii="Times New Roman" w:hAnsi="Times New Roman"/>
        </w:rPr>
        <w:br/>
      </w:r>
      <w:r w:rsidRPr="00974F14">
        <w:rPr>
          <w:rFonts w:ascii="Times New Roman" w:hAnsi="Times New Roman"/>
        </w:rPr>
        <w:t xml:space="preserve">lub ul. </w:t>
      </w:r>
      <w:r w:rsidR="00062B3D">
        <w:rPr>
          <w:rFonts w:ascii="Times New Roman" w:hAnsi="Times New Roman"/>
        </w:rPr>
        <w:t>S</w:t>
      </w:r>
      <w:r w:rsidRPr="00974F14">
        <w:rPr>
          <w:rFonts w:ascii="Times New Roman" w:hAnsi="Times New Roman"/>
        </w:rPr>
        <w:t>zubińska 101.</w:t>
      </w:r>
    </w:p>
    <w:p w14:paraId="5608841F" w14:textId="77777777" w:rsidR="00DF6AEC" w:rsidRPr="005E7F98" w:rsidRDefault="00DF6AEC" w:rsidP="00625802">
      <w:pPr>
        <w:pStyle w:val="Nagwek9"/>
        <w:spacing w:after="120"/>
        <w:ind w:left="0" w:firstLine="0"/>
        <w:rPr>
          <w:sz w:val="24"/>
        </w:rPr>
      </w:pPr>
      <w:r w:rsidRPr="005E7F98">
        <w:rPr>
          <w:sz w:val="24"/>
        </w:rPr>
        <w:t>Rozdział VIII</w:t>
      </w:r>
    </w:p>
    <w:p w14:paraId="1FC17427" w14:textId="77777777" w:rsidR="00DF6AEC" w:rsidRPr="007D6137" w:rsidRDefault="007D6137" w:rsidP="00625802">
      <w:pPr>
        <w:pStyle w:val="Nagwek9"/>
        <w:spacing w:after="120"/>
        <w:ind w:left="0" w:firstLine="0"/>
        <w:rPr>
          <w:sz w:val="24"/>
        </w:rPr>
      </w:pPr>
      <w:r w:rsidRPr="005E7F98">
        <w:rPr>
          <w:sz w:val="24"/>
        </w:rPr>
        <w:t>Kwalifikacja podmiotowa i przedmiotowa Wykonawców –  podstawy wykluczenia</w:t>
      </w:r>
      <w:r>
        <w:rPr>
          <w:sz w:val="24"/>
        </w:rPr>
        <w:t xml:space="preserve"> </w:t>
      </w:r>
    </w:p>
    <w:p w14:paraId="5B91BC4E" w14:textId="77777777" w:rsidR="00056087" w:rsidRPr="007103C0" w:rsidRDefault="00056087" w:rsidP="00625802">
      <w:pPr>
        <w:pStyle w:val="ust"/>
        <w:numPr>
          <w:ilvl w:val="0"/>
          <w:numId w:val="43"/>
        </w:numPr>
        <w:spacing w:before="0" w:after="120"/>
        <w:ind w:left="714" w:hanging="357"/>
        <w:rPr>
          <w:b/>
          <w:sz w:val="22"/>
          <w:szCs w:val="22"/>
        </w:rPr>
      </w:pPr>
      <w:r w:rsidRPr="007103C0">
        <w:rPr>
          <w:b/>
          <w:sz w:val="22"/>
          <w:szCs w:val="22"/>
        </w:rPr>
        <w:t>O udzielenie zamówienia ubiegać się mogą Wykonawcy, którzy:</w:t>
      </w:r>
    </w:p>
    <w:p w14:paraId="00F1E8C3" w14:textId="77777777" w:rsidR="00904A49" w:rsidRPr="007103C0" w:rsidRDefault="00056087" w:rsidP="00625802">
      <w:pPr>
        <w:pStyle w:val="ust"/>
        <w:numPr>
          <w:ilvl w:val="0"/>
          <w:numId w:val="6"/>
        </w:numPr>
        <w:spacing w:before="0" w:after="120"/>
        <w:ind w:left="782" w:hanging="357"/>
        <w:rPr>
          <w:b/>
          <w:sz w:val="22"/>
          <w:szCs w:val="22"/>
        </w:rPr>
      </w:pPr>
      <w:r w:rsidRPr="00625802">
        <w:rPr>
          <w:b/>
          <w:sz w:val="22"/>
          <w:szCs w:val="22"/>
          <w:u w:val="single"/>
        </w:rPr>
        <w:t xml:space="preserve">Spełniają warunki </w:t>
      </w:r>
      <w:r w:rsidR="008F71A8" w:rsidRPr="00625802">
        <w:rPr>
          <w:b/>
          <w:sz w:val="22"/>
          <w:szCs w:val="22"/>
          <w:u w:val="single"/>
        </w:rPr>
        <w:t xml:space="preserve">w postępowaniu </w:t>
      </w:r>
      <w:r w:rsidRPr="00625802">
        <w:rPr>
          <w:b/>
          <w:sz w:val="22"/>
          <w:szCs w:val="22"/>
          <w:u w:val="single"/>
        </w:rPr>
        <w:t xml:space="preserve">określone w art. </w:t>
      </w:r>
      <w:r w:rsidR="00AB5360" w:rsidRPr="00625802">
        <w:rPr>
          <w:b/>
          <w:sz w:val="22"/>
          <w:szCs w:val="22"/>
          <w:u w:val="single"/>
        </w:rPr>
        <w:t>11</w:t>
      </w:r>
      <w:r w:rsidRPr="00625802">
        <w:rPr>
          <w:b/>
          <w:sz w:val="22"/>
          <w:szCs w:val="22"/>
          <w:u w:val="single"/>
        </w:rPr>
        <w:t>2 ust.</w:t>
      </w:r>
      <w:r w:rsidR="008F71A8" w:rsidRPr="00625802">
        <w:rPr>
          <w:b/>
          <w:sz w:val="22"/>
          <w:szCs w:val="22"/>
          <w:u w:val="single"/>
        </w:rPr>
        <w:t xml:space="preserve"> </w:t>
      </w:r>
      <w:r w:rsidR="00AB5360" w:rsidRPr="00625802">
        <w:rPr>
          <w:b/>
          <w:sz w:val="22"/>
          <w:szCs w:val="22"/>
          <w:u w:val="single"/>
        </w:rPr>
        <w:t>2</w:t>
      </w:r>
      <w:r w:rsidR="008F71A8" w:rsidRPr="00625802">
        <w:rPr>
          <w:b/>
          <w:sz w:val="22"/>
          <w:szCs w:val="22"/>
          <w:u w:val="single"/>
        </w:rPr>
        <w:t xml:space="preserve"> </w:t>
      </w:r>
      <w:r w:rsidRPr="00625802">
        <w:rPr>
          <w:b/>
          <w:sz w:val="22"/>
          <w:szCs w:val="22"/>
          <w:u w:val="single"/>
        </w:rPr>
        <w:t>ustawy</w:t>
      </w:r>
      <w:r w:rsidR="00B90524" w:rsidRPr="00625802">
        <w:rPr>
          <w:b/>
          <w:sz w:val="22"/>
          <w:szCs w:val="22"/>
          <w:u w:val="single"/>
        </w:rPr>
        <w:t xml:space="preserve"> Pzp</w:t>
      </w:r>
      <w:r w:rsidRPr="00625802">
        <w:rPr>
          <w:b/>
          <w:sz w:val="22"/>
          <w:szCs w:val="22"/>
          <w:u w:val="single"/>
        </w:rPr>
        <w:t>, dotyczące</w:t>
      </w:r>
      <w:r w:rsidRPr="007103C0">
        <w:rPr>
          <w:b/>
          <w:sz w:val="22"/>
          <w:szCs w:val="22"/>
        </w:rPr>
        <w:t>:</w:t>
      </w:r>
    </w:p>
    <w:p w14:paraId="5B7B2DF2" w14:textId="77777777" w:rsidR="00AB5360" w:rsidRPr="007103C0" w:rsidRDefault="00AB5360" w:rsidP="00625802">
      <w:pPr>
        <w:numPr>
          <w:ilvl w:val="0"/>
          <w:numId w:val="11"/>
        </w:numPr>
        <w:autoSpaceDE w:val="0"/>
        <w:autoSpaceDN w:val="0"/>
        <w:adjustRightInd w:val="0"/>
        <w:spacing w:after="120"/>
        <w:ind w:left="1134"/>
        <w:jc w:val="both"/>
        <w:rPr>
          <w:sz w:val="22"/>
          <w:szCs w:val="22"/>
        </w:rPr>
      </w:pPr>
      <w:r w:rsidRPr="007103C0">
        <w:rPr>
          <w:b/>
          <w:sz w:val="22"/>
          <w:szCs w:val="22"/>
        </w:rPr>
        <w:t>zdolności do występowania w obrocie gospodarczym</w:t>
      </w:r>
    </w:p>
    <w:p w14:paraId="1F9E8418" w14:textId="77777777" w:rsidR="0005505A" w:rsidRPr="007103C0" w:rsidRDefault="0005505A" w:rsidP="00625802">
      <w:pPr>
        <w:pStyle w:val="Akapitzlist"/>
        <w:autoSpaceDE w:val="0"/>
        <w:autoSpaceDN w:val="0"/>
        <w:adjustRightInd w:val="0"/>
        <w:spacing w:after="120"/>
        <w:ind w:left="1134" w:hanging="360"/>
        <w:jc w:val="both"/>
        <w:rPr>
          <w:sz w:val="22"/>
          <w:szCs w:val="22"/>
        </w:rPr>
      </w:pPr>
      <w:r w:rsidRPr="007103C0">
        <w:rPr>
          <w:i/>
          <w:sz w:val="22"/>
          <w:szCs w:val="22"/>
        </w:rPr>
        <w:t>Zamawiający nie formułuje wymogu w zakresie wyżej opisanego warunku</w:t>
      </w:r>
      <w:r w:rsidR="00793F3D" w:rsidRPr="007103C0">
        <w:rPr>
          <w:sz w:val="22"/>
          <w:szCs w:val="22"/>
        </w:rPr>
        <w:t>.</w:t>
      </w:r>
    </w:p>
    <w:p w14:paraId="1F3E503B" w14:textId="77777777" w:rsidR="00AB5360" w:rsidRPr="007103C0" w:rsidRDefault="00AB5360" w:rsidP="00625802">
      <w:pPr>
        <w:numPr>
          <w:ilvl w:val="0"/>
          <w:numId w:val="11"/>
        </w:numPr>
        <w:autoSpaceDE w:val="0"/>
        <w:autoSpaceDN w:val="0"/>
        <w:adjustRightInd w:val="0"/>
        <w:spacing w:after="120"/>
        <w:ind w:left="1134"/>
        <w:rPr>
          <w:b/>
          <w:sz w:val="22"/>
          <w:szCs w:val="22"/>
        </w:rPr>
      </w:pPr>
      <w:r w:rsidRPr="007103C0">
        <w:rPr>
          <w:b/>
          <w:sz w:val="22"/>
          <w:szCs w:val="22"/>
        </w:rPr>
        <w:t>uprawnień do prowadzenia określonej działalności gospodarczej lub zawodowej, o ile wynika to z odrębnych przepisów</w:t>
      </w:r>
    </w:p>
    <w:p w14:paraId="3498B429" w14:textId="231EEC9E" w:rsidR="009C7913" w:rsidRDefault="009C7913" w:rsidP="00625802">
      <w:pPr>
        <w:pStyle w:val="Akapitzlist"/>
        <w:autoSpaceDE w:val="0"/>
        <w:autoSpaceDN w:val="0"/>
        <w:adjustRightInd w:val="0"/>
        <w:spacing w:after="120"/>
        <w:ind w:left="1134" w:hanging="360"/>
        <w:rPr>
          <w:sz w:val="22"/>
          <w:szCs w:val="22"/>
        </w:rPr>
      </w:pPr>
      <w:r w:rsidRPr="00625802">
        <w:rPr>
          <w:sz w:val="22"/>
          <w:szCs w:val="22"/>
        </w:rPr>
        <w:t>Wykonawca spełni warunek jeżeli wykaże, że posiada:</w:t>
      </w:r>
    </w:p>
    <w:p w14:paraId="74682484" w14:textId="77777777" w:rsidR="00D85D27" w:rsidRPr="00625802" w:rsidRDefault="00D85D27" w:rsidP="00625802">
      <w:pPr>
        <w:pStyle w:val="Akapitzlist"/>
        <w:autoSpaceDE w:val="0"/>
        <w:autoSpaceDN w:val="0"/>
        <w:adjustRightInd w:val="0"/>
        <w:spacing w:after="120"/>
        <w:ind w:left="1134" w:hanging="360"/>
        <w:rPr>
          <w:sz w:val="22"/>
          <w:szCs w:val="22"/>
        </w:rPr>
      </w:pPr>
    </w:p>
    <w:p w14:paraId="614462BB" w14:textId="77777777" w:rsidR="009C7913" w:rsidRPr="00BA4A12" w:rsidRDefault="009C7913" w:rsidP="00F04E22">
      <w:pPr>
        <w:pStyle w:val="Akapitzlist"/>
        <w:autoSpaceDE w:val="0"/>
        <w:autoSpaceDN w:val="0"/>
        <w:adjustRightInd w:val="0"/>
        <w:spacing w:after="120"/>
        <w:ind w:left="851"/>
        <w:jc w:val="both"/>
        <w:rPr>
          <w:bCs/>
          <w:sz w:val="22"/>
          <w:szCs w:val="22"/>
        </w:rPr>
      </w:pPr>
      <w:r w:rsidRPr="009C7913">
        <w:rPr>
          <w:bCs/>
          <w:sz w:val="22"/>
          <w:szCs w:val="22"/>
          <w:u w:val="single"/>
        </w:rPr>
        <w:t>obowiązującą decyzję administracyjną właściwego powiatowego lekarza weterynarii</w:t>
      </w:r>
      <w:r w:rsidRPr="009C7913">
        <w:rPr>
          <w:bCs/>
          <w:sz w:val="22"/>
          <w:szCs w:val="22"/>
        </w:rPr>
        <w:t xml:space="preserve"> w sprawie zatwierdzania, warunkowego zatwierdzania albo przedłużania warunkowego zatwierdzania zakładów, zgodnie z art. 20 ust. 1 pkt </w:t>
      </w:r>
      <w:r w:rsidRPr="00BA4A12">
        <w:rPr>
          <w:bCs/>
          <w:sz w:val="22"/>
          <w:szCs w:val="22"/>
        </w:rPr>
        <w:t>2 ustawy z dnia 16 grudnia 2005 r. o produktach pochodzenia zwierzęcego (t. j. Dz. U. z 202</w:t>
      </w:r>
      <w:r w:rsidR="00DC5022" w:rsidRPr="00BA4A12">
        <w:rPr>
          <w:bCs/>
          <w:sz w:val="22"/>
          <w:szCs w:val="22"/>
        </w:rPr>
        <w:t>3</w:t>
      </w:r>
      <w:r w:rsidRPr="00BA4A12">
        <w:rPr>
          <w:bCs/>
          <w:sz w:val="22"/>
          <w:szCs w:val="22"/>
        </w:rPr>
        <w:t xml:space="preserve"> r., poz. </w:t>
      </w:r>
      <w:r w:rsidR="00DC5022" w:rsidRPr="00BA4A12">
        <w:rPr>
          <w:bCs/>
          <w:sz w:val="22"/>
          <w:szCs w:val="22"/>
        </w:rPr>
        <w:t>872</w:t>
      </w:r>
      <w:r w:rsidRPr="00BA4A12">
        <w:rPr>
          <w:bCs/>
          <w:sz w:val="22"/>
          <w:szCs w:val="22"/>
        </w:rPr>
        <w:t xml:space="preserve">) </w:t>
      </w:r>
    </w:p>
    <w:p w14:paraId="178C97F9" w14:textId="77777777" w:rsidR="009C7913" w:rsidRPr="009C7913" w:rsidRDefault="009C7913" w:rsidP="00F04E22">
      <w:pPr>
        <w:pStyle w:val="Akapitzlist"/>
        <w:autoSpaceDE w:val="0"/>
        <w:autoSpaceDN w:val="0"/>
        <w:adjustRightInd w:val="0"/>
        <w:spacing w:after="120"/>
        <w:ind w:left="1134" w:hanging="283"/>
        <w:jc w:val="both"/>
        <w:rPr>
          <w:i/>
          <w:sz w:val="22"/>
          <w:szCs w:val="22"/>
        </w:rPr>
      </w:pPr>
      <w:r w:rsidRPr="009C7913">
        <w:rPr>
          <w:i/>
          <w:sz w:val="22"/>
          <w:szCs w:val="22"/>
        </w:rPr>
        <w:t xml:space="preserve">lub   </w:t>
      </w:r>
    </w:p>
    <w:p w14:paraId="07AEDE7D" w14:textId="7DC6FB66" w:rsidR="009C7913" w:rsidRPr="00BA4A12" w:rsidRDefault="009C7913" w:rsidP="00F04E22">
      <w:pPr>
        <w:pStyle w:val="Akapitzlist"/>
        <w:autoSpaceDE w:val="0"/>
        <w:autoSpaceDN w:val="0"/>
        <w:adjustRightInd w:val="0"/>
        <w:spacing w:after="120"/>
        <w:ind w:left="851"/>
        <w:jc w:val="both"/>
        <w:rPr>
          <w:sz w:val="22"/>
          <w:szCs w:val="22"/>
        </w:rPr>
      </w:pPr>
      <w:r w:rsidRPr="009C7913">
        <w:rPr>
          <w:bCs/>
          <w:sz w:val="22"/>
          <w:szCs w:val="22"/>
          <w:u w:val="single"/>
        </w:rPr>
        <w:t xml:space="preserve">obowiązującą </w:t>
      </w:r>
      <w:r w:rsidRPr="009C7913">
        <w:rPr>
          <w:sz w:val="22"/>
          <w:szCs w:val="22"/>
          <w:u w:val="single"/>
        </w:rPr>
        <w:t>decyzję administracyjną właściwego organu Państwowej Inspekcji Sanitarnej</w:t>
      </w:r>
      <w:r w:rsidRPr="009C7913">
        <w:rPr>
          <w:sz w:val="22"/>
          <w:szCs w:val="22"/>
        </w:rPr>
        <w:t xml:space="preserve"> </w:t>
      </w:r>
      <w:r>
        <w:rPr>
          <w:sz w:val="22"/>
          <w:szCs w:val="22"/>
        </w:rPr>
        <w:br/>
      </w:r>
      <w:r w:rsidRPr="009C7913">
        <w:rPr>
          <w:sz w:val="22"/>
          <w:szCs w:val="22"/>
        </w:rPr>
        <w:t>w sprawie zatwierdzania, warunkowego zatwierdzania, przedłużania warunkowego zatwierdzania zakładów, które produkują lub wprowadzają do obrotu żywność pochodzenia nie zwierzęcego lub wprowadzają do obrotu produkty pochodzenia zwierzęcego, nie objęte urzędową kontrolą organów Inspekcji Weterynaryjnej, zgodnie z art. 62 ust.</w:t>
      </w:r>
      <w:r w:rsidR="00F04E22">
        <w:rPr>
          <w:sz w:val="22"/>
          <w:szCs w:val="22"/>
        </w:rPr>
        <w:t xml:space="preserve"> </w:t>
      </w:r>
      <w:r w:rsidRPr="009C7913">
        <w:rPr>
          <w:sz w:val="22"/>
          <w:szCs w:val="22"/>
        </w:rPr>
        <w:t xml:space="preserve">1 pkt 2 </w:t>
      </w:r>
      <w:r w:rsidRPr="00BA4A12">
        <w:rPr>
          <w:sz w:val="22"/>
          <w:szCs w:val="22"/>
        </w:rPr>
        <w:t xml:space="preserve">ustawy z dnia 25 sierpnia 2006 r. </w:t>
      </w:r>
      <w:r w:rsidR="00DC5022" w:rsidRPr="00BA4A12">
        <w:rPr>
          <w:sz w:val="22"/>
          <w:szCs w:val="22"/>
        </w:rPr>
        <w:br/>
      </w:r>
      <w:r w:rsidRPr="00BA4A12">
        <w:rPr>
          <w:sz w:val="22"/>
          <w:szCs w:val="22"/>
        </w:rPr>
        <w:t>o bezpieczeństwie żywności i żywienia (t. j. Dz. U. z 202</w:t>
      </w:r>
      <w:r w:rsidR="00BA4A12" w:rsidRPr="00BA4A12">
        <w:rPr>
          <w:sz w:val="22"/>
          <w:szCs w:val="22"/>
        </w:rPr>
        <w:t>3</w:t>
      </w:r>
      <w:r w:rsidRPr="00BA4A12">
        <w:rPr>
          <w:sz w:val="22"/>
          <w:szCs w:val="22"/>
        </w:rPr>
        <w:t xml:space="preserve">,  poz. </w:t>
      </w:r>
      <w:r w:rsidR="00BA4A12" w:rsidRPr="00BA4A12">
        <w:rPr>
          <w:sz w:val="22"/>
          <w:szCs w:val="22"/>
        </w:rPr>
        <w:t>1448</w:t>
      </w:r>
      <w:r w:rsidRPr="00BA4A12">
        <w:rPr>
          <w:sz w:val="22"/>
          <w:szCs w:val="22"/>
        </w:rPr>
        <w:t>),</w:t>
      </w:r>
    </w:p>
    <w:p w14:paraId="5A9A0945" w14:textId="77777777" w:rsidR="009C7913" w:rsidRPr="00BA4A12" w:rsidRDefault="009C7913" w:rsidP="00F04E22">
      <w:pPr>
        <w:pStyle w:val="Akapitzlist"/>
        <w:autoSpaceDE w:val="0"/>
        <w:autoSpaceDN w:val="0"/>
        <w:adjustRightInd w:val="0"/>
        <w:spacing w:after="120"/>
        <w:ind w:left="1134" w:hanging="283"/>
        <w:jc w:val="both"/>
        <w:rPr>
          <w:i/>
          <w:sz w:val="22"/>
          <w:szCs w:val="22"/>
        </w:rPr>
      </w:pPr>
      <w:r w:rsidRPr="00BA4A12">
        <w:rPr>
          <w:i/>
          <w:sz w:val="22"/>
          <w:szCs w:val="22"/>
        </w:rPr>
        <w:t>lub</w:t>
      </w:r>
    </w:p>
    <w:p w14:paraId="62628E2E" w14:textId="77777777" w:rsidR="009C7913" w:rsidRPr="009C7913" w:rsidRDefault="009C7913" w:rsidP="00F04E22">
      <w:pPr>
        <w:pStyle w:val="Akapitzlist"/>
        <w:autoSpaceDE w:val="0"/>
        <w:autoSpaceDN w:val="0"/>
        <w:adjustRightInd w:val="0"/>
        <w:spacing w:after="120"/>
        <w:ind w:left="851"/>
        <w:jc w:val="both"/>
        <w:rPr>
          <w:sz w:val="22"/>
          <w:szCs w:val="22"/>
        </w:rPr>
      </w:pPr>
      <w:r w:rsidRPr="00BA4A12">
        <w:rPr>
          <w:bCs/>
          <w:sz w:val="22"/>
          <w:szCs w:val="22"/>
          <w:u w:val="single"/>
        </w:rPr>
        <w:t>zaświadczenie</w:t>
      </w:r>
      <w:r w:rsidRPr="00BA4A12">
        <w:rPr>
          <w:sz w:val="22"/>
          <w:szCs w:val="22"/>
          <w:u w:val="single"/>
        </w:rPr>
        <w:t xml:space="preserve"> o wpisie do rejestru zakładów</w:t>
      </w:r>
      <w:r w:rsidRPr="00BA4A12">
        <w:rPr>
          <w:sz w:val="22"/>
          <w:szCs w:val="22"/>
        </w:rPr>
        <w:t xml:space="preserve"> zgodne z art. 62 ust. 1 pkt 4, w związku z </w:t>
      </w:r>
      <w:r w:rsidRPr="009C7913">
        <w:rPr>
          <w:sz w:val="22"/>
          <w:szCs w:val="22"/>
        </w:rPr>
        <w:t xml:space="preserve">art. 67 ust. 3 </w:t>
      </w:r>
      <w:r w:rsidRPr="009C7913">
        <w:rPr>
          <w:sz w:val="22"/>
          <w:szCs w:val="22"/>
        </w:rPr>
        <w:br/>
        <w:t>pkt 6 ustawy z dnia 25 sierpnia 2006 r. o bezpieczeństwie żywności i żywienia (t. j. Dz. U. z 202</w:t>
      </w:r>
      <w:r w:rsidR="00A6676F">
        <w:rPr>
          <w:sz w:val="22"/>
          <w:szCs w:val="22"/>
        </w:rPr>
        <w:t>3</w:t>
      </w:r>
      <w:r w:rsidRPr="009C7913">
        <w:rPr>
          <w:sz w:val="22"/>
          <w:szCs w:val="22"/>
        </w:rPr>
        <w:t xml:space="preserve">,  </w:t>
      </w:r>
      <w:r w:rsidRPr="009C7913">
        <w:rPr>
          <w:sz w:val="22"/>
          <w:szCs w:val="22"/>
        </w:rPr>
        <w:br/>
        <w:t xml:space="preserve">poz. </w:t>
      </w:r>
      <w:r w:rsidR="00A6676F">
        <w:rPr>
          <w:sz w:val="22"/>
          <w:szCs w:val="22"/>
        </w:rPr>
        <w:t>1448</w:t>
      </w:r>
      <w:r w:rsidRPr="009C7913">
        <w:rPr>
          <w:sz w:val="22"/>
          <w:szCs w:val="22"/>
        </w:rPr>
        <w:t>) i rozporządzeniem Ministra Zdrowia  z dnia 29 maja 2007 r., w sprawie wzorów dokumentów dotyczących rejestracji i zatwierdzania zakładów pro</w:t>
      </w:r>
      <w:r w:rsidR="001E3FAF">
        <w:rPr>
          <w:sz w:val="22"/>
          <w:szCs w:val="22"/>
        </w:rPr>
        <w:t xml:space="preserve">dukujących lub wprowadzających </w:t>
      </w:r>
      <w:r w:rsidRPr="009C7913">
        <w:rPr>
          <w:sz w:val="22"/>
          <w:szCs w:val="22"/>
        </w:rPr>
        <w:t>do obrotu żywność podlegających urzędowej kontroli  Państwowej Inspekcji Sanitarnej (Dz. U. z  2007 r. Nr 106, poz. 730).</w:t>
      </w:r>
    </w:p>
    <w:p w14:paraId="79F56D0C" w14:textId="77777777" w:rsidR="009C7913" w:rsidRPr="009C7913" w:rsidRDefault="009C7913" w:rsidP="00F04E22">
      <w:pPr>
        <w:pStyle w:val="Akapitzlist"/>
        <w:autoSpaceDE w:val="0"/>
        <w:autoSpaceDN w:val="0"/>
        <w:adjustRightInd w:val="0"/>
        <w:spacing w:after="120"/>
        <w:ind w:left="851"/>
        <w:contextualSpacing w:val="0"/>
        <w:jc w:val="both"/>
        <w:rPr>
          <w:sz w:val="22"/>
          <w:szCs w:val="22"/>
        </w:rPr>
      </w:pPr>
      <w:r w:rsidRPr="00EE3CBC">
        <w:rPr>
          <w:sz w:val="22"/>
          <w:szCs w:val="22"/>
        </w:rPr>
        <w:t>W przypadku Wykonawcy zagranicznego</w:t>
      </w:r>
      <w:r w:rsidRPr="009C7913">
        <w:rPr>
          <w:sz w:val="22"/>
          <w:szCs w:val="22"/>
        </w:rPr>
        <w:t xml:space="preserve"> winien on posiadać dokument zezwalający na wykonywanie działalności w zakresie przedmiotu zamówienia wydany zgodnie z przepisami obowiązującymi w państwie Wykonawcy. Wykonawca z poza Unii Europejskiej składa dodatkowo dokument, wydany przez właściwy organ w jego kraju, zezwalający na eksport produktów będących przedmiotem niniejszego zamówienia na rynki krajów Unii Europejskiej.</w:t>
      </w:r>
    </w:p>
    <w:p w14:paraId="69044AE7" w14:textId="103BE4B3" w:rsidR="009C7913" w:rsidRPr="009C7913" w:rsidRDefault="009C7913" w:rsidP="00F04E22">
      <w:pPr>
        <w:pStyle w:val="Akapitzlist"/>
        <w:autoSpaceDE w:val="0"/>
        <w:autoSpaceDN w:val="0"/>
        <w:adjustRightInd w:val="0"/>
        <w:spacing w:after="120"/>
        <w:ind w:left="851"/>
        <w:contextualSpacing w:val="0"/>
        <w:jc w:val="both"/>
        <w:rPr>
          <w:i/>
          <w:sz w:val="22"/>
          <w:szCs w:val="22"/>
        </w:rPr>
      </w:pPr>
      <w:r w:rsidRPr="009C7913">
        <w:rPr>
          <w:i/>
          <w:sz w:val="22"/>
          <w:szCs w:val="22"/>
        </w:rPr>
        <w:t xml:space="preserve">Zamawiający uzna, </w:t>
      </w:r>
      <w:r w:rsidR="00631392">
        <w:rPr>
          <w:i/>
          <w:sz w:val="22"/>
          <w:szCs w:val="22"/>
        </w:rPr>
        <w:t>ż</w:t>
      </w:r>
      <w:r w:rsidRPr="009C7913">
        <w:rPr>
          <w:i/>
          <w:sz w:val="22"/>
          <w:szCs w:val="22"/>
        </w:rPr>
        <w:t>e wymóg przedstawienia w/w dokumentu został spełniony, jeżeli Wykonawca przedłoży w/w dokument lub oświadczenie Wykonawcy informujące, iż  w jego kraju  nie wydaje się w/w dokumentów.</w:t>
      </w:r>
    </w:p>
    <w:p w14:paraId="64BA5C87" w14:textId="77777777" w:rsidR="008F71A8" w:rsidRPr="007103C0" w:rsidRDefault="008F71A8" w:rsidP="00625802">
      <w:pPr>
        <w:numPr>
          <w:ilvl w:val="0"/>
          <w:numId w:val="11"/>
        </w:numPr>
        <w:autoSpaceDE w:val="0"/>
        <w:autoSpaceDN w:val="0"/>
        <w:adjustRightInd w:val="0"/>
        <w:spacing w:after="120"/>
        <w:ind w:left="1134"/>
        <w:rPr>
          <w:b/>
          <w:sz w:val="22"/>
          <w:szCs w:val="22"/>
        </w:rPr>
      </w:pPr>
      <w:r w:rsidRPr="007103C0">
        <w:rPr>
          <w:b/>
          <w:sz w:val="22"/>
          <w:szCs w:val="22"/>
        </w:rPr>
        <w:t>sytuacji ekonomicznej lub finansowej</w:t>
      </w:r>
    </w:p>
    <w:p w14:paraId="5C7C945D" w14:textId="77777777" w:rsidR="0001136B" w:rsidRDefault="0001136B" w:rsidP="00625802">
      <w:pPr>
        <w:pStyle w:val="Akapitzlist"/>
        <w:autoSpaceDE w:val="0"/>
        <w:autoSpaceDN w:val="0"/>
        <w:adjustRightInd w:val="0"/>
        <w:spacing w:after="120"/>
        <w:ind w:left="1134"/>
        <w:rPr>
          <w:i/>
          <w:sz w:val="22"/>
          <w:szCs w:val="22"/>
        </w:rPr>
      </w:pPr>
      <w:r w:rsidRPr="0001136B">
        <w:rPr>
          <w:i/>
          <w:sz w:val="22"/>
          <w:szCs w:val="22"/>
        </w:rPr>
        <w:t>Zamawiający nie formułuje wymogu w zakresie wyżej opisanego warunku.</w:t>
      </w:r>
    </w:p>
    <w:p w14:paraId="32548E26" w14:textId="77777777" w:rsidR="003E61F6" w:rsidRDefault="008F71A8" w:rsidP="00625802">
      <w:pPr>
        <w:numPr>
          <w:ilvl w:val="0"/>
          <w:numId w:val="11"/>
        </w:numPr>
        <w:autoSpaceDE w:val="0"/>
        <w:autoSpaceDN w:val="0"/>
        <w:adjustRightInd w:val="0"/>
        <w:spacing w:after="120"/>
        <w:ind w:left="1134"/>
        <w:jc w:val="both"/>
        <w:rPr>
          <w:b/>
          <w:sz w:val="22"/>
          <w:szCs w:val="22"/>
        </w:rPr>
      </w:pPr>
      <w:r w:rsidRPr="00502BC3">
        <w:rPr>
          <w:b/>
          <w:sz w:val="22"/>
          <w:szCs w:val="22"/>
        </w:rPr>
        <w:t>zdolności technicznej lub zawodowej</w:t>
      </w:r>
      <w:r w:rsidR="003E61F6" w:rsidRPr="00502BC3">
        <w:rPr>
          <w:b/>
          <w:sz w:val="22"/>
          <w:szCs w:val="22"/>
        </w:rPr>
        <w:t xml:space="preserve"> </w:t>
      </w:r>
    </w:p>
    <w:p w14:paraId="70DE23E4" w14:textId="77777777" w:rsidR="0001136B" w:rsidRDefault="0001136B" w:rsidP="00625802">
      <w:pPr>
        <w:pStyle w:val="Akapitzlist"/>
        <w:autoSpaceDE w:val="0"/>
        <w:autoSpaceDN w:val="0"/>
        <w:adjustRightInd w:val="0"/>
        <w:spacing w:after="120"/>
        <w:ind w:left="1134"/>
        <w:rPr>
          <w:i/>
          <w:sz w:val="22"/>
          <w:szCs w:val="22"/>
        </w:rPr>
      </w:pPr>
      <w:r w:rsidRPr="0001136B">
        <w:rPr>
          <w:i/>
          <w:sz w:val="22"/>
          <w:szCs w:val="22"/>
        </w:rPr>
        <w:t>Zamawiający nie formułuje wymogu w zakresie wyżej opisanego warunku.</w:t>
      </w:r>
    </w:p>
    <w:p w14:paraId="1513C4BD" w14:textId="77777777" w:rsidR="00980B65" w:rsidRPr="00625802" w:rsidRDefault="00056087" w:rsidP="00625802">
      <w:pPr>
        <w:pStyle w:val="ust"/>
        <w:numPr>
          <w:ilvl w:val="0"/>
          <w:numId w:val="6"/>
        </w:numPr>
        <w:spacing w:before="0" w:after="120"/>
        <w:rPr>
          <w:i/>
          <w:sz w:val="22"/>
          <w:szCs w:val="22"/>
          <w:u w:val="single"/>
        </w:rPr>
      </w:pPr>
      <w:r w:rsidRPr="00625802">
        <w:rPr>
          <w:b/>
          <w:sz w:val="22"/>
          <w:szCs w:val="22"/>
          <w:u w:val="single"/>
        </w:rPr>
        <w:t>Nie podlegają wykluczeniu na podstawie przepisów art.</w:t>
      </w:r>
      <w:r w:rsidR="00BC0E41" w:rsidRPr="00625802">
        <w:rPr>
          <w:b/>
          <w:sz w:val="22"/>
          <w:szCs w:val="22"/>
          <w:u w:val="single"/>
        </w:rPr>
        <w:t xml:space="preserve"> 108 ust. 1 oraz art. 109 ust. 1 pkt 1)  i 4) </w:t>
      </w:r>
      <w:r w:rsidRPr="00625802">
        <w:rPr>
          <w:b/>
          <w:sz w:val="22"/>
          <w:szCs w:val="22"/>
          <w:u w:val="single"/>
        </w:rPr>
        <w:t xml:space="preserve"> ustawy</w:t>
      </w:r>
      <w:r w:rsidR="00246691" w:rsidRPr="00625802">
        <w:rPr>
          <w:b/>
          <w:sz w:val="22"/>
          <w:szCs w:val="22"/>
          <w:u w:val="single"/>
        </w:rPr>
        <w:t xml:space="preserve"> Pzp</w:t>
      </w:r>
      <w:r w:rsidR="006536DC" w:rsidRPr="00625802">
        <w:rPr>
          <w:b/>
          <w:sz w:val="22"/>
          <w:szCs w:val="22"/>
          <w:u w:val="single"/>
        </w:rPr>
        <w:t xml:space="preserve"> </w:t>
      </w:r>
    </w:p>
    <w:p w14:paraId="326F3125" w14:textId="77777777" w:rsidR="00980B65" w:rsidRPr="007103C0" w:rsidRDefault="006536DC" w:rsidP="00625802">
      <w:pPr>
        <w:pStyle w:val="ust"/>
        <w:spacing w:before="0" w:after="120"/>
        <w:ind w:left="786" w:firstLine="0"/>
        <w:rPr>
          <w:i/>
          <w:sz w:val="22"/>
          <w:szCs w:val="22"/>
        </w:rPr>
      </w:pPr>
      <w:r w:rsidRPr="007103C0">
        <w:rPr>
          <w:i/>
          <w:sz w:val="22"/>
          <w:szCs w:val="22"/>
        </w:rPr>
        <w:t>Wykonawca</w:t>
      </w:r>
      <w:r w:rsidR="00491A92" w:rsidRPr="007103C0">
        <w:rPr>
          <w:i/>
          <w:sz w:val="22"/>
          <w:szCs w:val="22"/>
        </w:rPr>
        <w:t>, zgodnie z art. 110 ust. 2 ustawy Pzp,</w:t>
      </w:r>
      <w:r w:rsidR="00980B65" w:rsidRPr="007103C0">
        <w:rPr>
          <w:i/>
          <w:sz w:val="22"/>
          <w:szCs w:val="22"/>
        </w:rPr>
        <w:t xml:space="preserve"> nie podlega wykluczeniu w okolicznościach określonych w art. 108 ust. 1 pkt 1, 2 i 5 lub art. 109 ust. 1 pkt 4, jeżeli udowodni </w:t>
      </w:r>
      <w:r w:rsidR="00C63FD3" w:rsidRPr="007103C0">
        <w:rPr>
          <w:i/>
          <w:sz w:val="22"/>
          <w:szCs w:val="22"/>
        </w:rPr>
        <w:t>Z</w:t>
      </w:r>
      <w:r w:rsidR="00980B65" w:rsidRPr="007103C0">
        <w:rPr>
          <w:i/>
          <w:sz w:val="22"/>
          <w:szCs w:val="22"/>
        </w:rPr>
        <w:t xml:space="preserve">amawiającemu, </w:t>
      </w:r>
      <w:r w:rsidR="005E7F98">
        <w:rPr>
          <w:i/>
          <w:sz w:val="22"/>
          <w:szCs w:val="22"/>
        </w:rPr>
        <w:br/>
      </w:r>
      <w:r w:rsidR="00980B65" w:rsidRPr="007103C0">
        <w:rPr>
          <w:i/>
          <w:sz w:val="22"/>
          <w:szCs w:val="22"/>
        </w:rPr>
        <w:t>że spełnił łącznie następujące przesłanki:</w:t>
      </w:r>
    </w:p>
    <w:p w14:paraId="6EBD31E7" w14:textId="77777777" w:rsidR="00980B65" w:rsidRPr="007103C0" w:rsidRDefault="00980B65" w:rsidP="007F4363">
      <w:pPr>
        <w:pStyle w:val="ust"/>
        <w:numPr>
          <w:ilvl w:val="0"/>
          <w:numId w:val="62"/>
        </w:numPr>
        <w:spacing w:before="0" w:after="120"/>
        <w:ind w:left="1276" w:hanging="283"/>
        <w:rPr>
          <w:i/>
          <w:sz w:val="22"/>
          <w:szCs w:val="22"/>
        </w:rPr>
      </w:pPr>
      <w:r w:rsidRPr="007103C0">
        <w:rPr>
          <w:i/>
          <w:sz w:val="22"/>
          <w:szCs w:val="22"/>
        </w:rPr>
        <w:lastRenderedPageBreak/>
        <w:t>naprawił lub zobowiązał się do naprawienia szkody wyrządzonej przestępstwem, wykroczeniem lub swoim nieprawidłowym postępowaniem, w tym poprzez zadośćuczynienie pieniężne,</w:t>
      </w:r>
    </w:p>
    <w:p w14:paraId="6B306679" w14:textId="77777777" w:rsidR="00980B65" w:rsidRPr="007103C0" w:rsidRDefault="00980B65" w:rsidP="007F4363">
      <w:pPr>
        <w:pStyle w:val="ust"/>
        <w:numPr>
          <w:ilvl w:val="0"/>
          <w:numId w:val="62"/>
        </w:numPr>
        <w:spacing w:before="0" w:after="120"/>
        <w:ind w:left="1276" w:hanging="283"/>
        <w:rPr>
          <w:i/>
          <w:sz w:val="22"/>
          <w:szCs w:val="22"/>
        </w:rPr>
      </w:pPr>
      <w:r w:rsidRPr="007103C0">
        <w:rPr>
          <w:i/>
          <w:sz w:val="22"/>
          <w:szCs w:val="22"/>
        </w:rPr>
        <w:t xml:space="preserve">wyczerpująco wyjaśnił fakty i okoliczności związane z przestępstwem, wykroczeniem lub swoim nieprawidłowym postępowaniem oraz spowodowanymi przez nie szkodami, aktywnie współpracując odpowiednio z właściwymi organami, w tym organami ścigania, lub </w:t>
      </w:r>
      <w:r w:rsidR="00C63FD3" w:rsidRPr="007103C0">
        <w:rPr>
          <w:i/>
          <w:sz w:val="22"/>
          <w:szCs w:val="22"/>
        </w:rPr>
        <w:t>Z</w:t>
      </w:r>
      <w:r w:rsidRPr="007103C0">
        <w:rPr>
          <w:i/>
          <w:sz w:val="22"/>
          <w:szCs w:val="22"/>
        </w:rPr>
        <w:t>amawiającym,</w:t>
      </w:r>
    </w:p>
    <w:p w14:paraId="3AD81E07" w14:textId="77777777" w:rsidR="00980B65" w:rsidRPr="007103C0" w:rsidRDefault="00980B65" w:rsidP="007F4363">
      <w:pPr>
        <w:pStyle w:val="ust"/>
        <w:numPr>
          <w:ilvl w:val="0"/>
          <w:numId w:val="62"/>
        </w:numPr>
        <w:spacing w:before="0" w:after="120"/>
        <w:ind w:left="1276" w:hanging="283"/>
        <w:rPr>
          <w:i/>
          <w:sz w:val="22"/>
          <w:szCs w:val="22"/>
        </w:rPr>
      </w:pPr>
      <w:r w:rsidRPr="007103C0">
        <w:rPr>
          <w:i/>
          <w:sz w:val="22"/>
          <w:szCs w:val="22"/>
        </w:rPr>
        <w:t>podjął konkretne środki techniczne, organizacyjne i kadrowe, odpowiednie dla zapobiegania dalszym przestępstwom, wykroczeniom lub nieprawidłowemu postępowaniu, w szczególności:</w:t>
      </w:r>
    </w:p>
    <w:p w14:paraId="1004C5F1" w14:textId="77777777" w:rsidR="00980B65" w:rsidRPr="007103C0" w:rsidRDefault="00980B65" w:rsidP="007F4363">
      <w:pPr>
        <w:pStyle w:val="ust"/>
        <w:numPr>
          <w:ilvl w:val="0"/>
          <w:numId w:val="63"/>
        </w:numPr>
        <w:spacing w:before="0" w:after="120"/>
        <w:ind w:left="1560" w:hanging="284"/>
        <w:rPr>
          <w:i/>
          <w:sz w:val="22"/>
          <w:szCs w:val="22"/>
        </w:rPr>
      </w:pPr>
      <w:r w:rsidRPr="007103C0">
        <w:rPr>
          <w:i/>
          <w:sz w:val="22"/>
          <w:szCs w:val="22"/>
        </w:rPr>
        <w:t>zerwał wszelkie powiązania z osobami lub podmiotami odpowiedzialnymi</w:t>
      </w:r>
      <w:r w:rsidR="00D06C1D">
        <w:rPr>
          <w:i/>
          <w:sz w:val="22"/>
          <w:szCs w:val="22"/>
        </w:rPr>
        <w:t xml:space="preserve"> </w:t>
      </w:r>
      <w:r w:rsidRPr="007103C0">
        <w:rPr>
          <w:i/>
          <w:sz w:val="22"/>
          <w:szCs w:val="22"/>
        </w:rPr>
        <w:t xml:space="preserve">za nieprawidłowe postępowanie </w:t>
      </w:r>
      <w:r w:rsidR="00A77986" w:rsidRPr="007103C0">
        <w:rPr>
          <w:i/>
          <w:sz w:val="22"/>
          <w:szCs w:val="22"/>
        </w:rPr>
        <w:t>W</w:t>
      </w:r>
      <w:r w:rsidRPr="007103C0">
        <w:rPr>
          <w:i/>
          <w:sz w:val="22"/>
          <w:szCs w:val="22"/>
        </w:rPr>
        <w:t>ykonawcy,</w:t>
      </w:r>
    </w:p>
    <w:p w14:paraId="222A6866" w14:textId="77777777" w:rsidR="00980B65" w:rsidRPr="007103C0" w:rsidRDefault="00980B65" w:rsidP="007F4363">
      <w:pPr>
        <w:pStyle w:val="ust"/>
        <w:numPr>
          <w:ilvl w:val="0"/>
          <w:numId w:val="63"/>
        </w:numPr>
        <w:spacing w:before="0" w:after="120"/>
        <w:ind w:left="1560" w:hanging="284"/>
        <w:rPr>
          <w:i/>
          <w:sz w:val="22"/>
          <w:szCs w:val="22"/>
        </w:rPr>
      </w:pPr>
      <w:r w:rsidRPr="007103C0">
        <w:rPr>
          <w:i/>
          <w:sz w:val="22"/>
          <w:szCs w:val="22"/>
        </w:rPr>
        <w:t>zreorganizował personel,</w:t>
      </w:r>
    </w:p>
    <w:p w14:paraId="4FF3CD39" w14:textId="77777777" w:rsidR="00980B65" w:rsidRPr="007103C0" w:rsidRDefault="00980B65" w:rsidP="007F4363">
      <w:pPr>
        <w:pStyle w:val="ust"/>
        <w:numPr>
          <w:ilvl w:val="0"/>
          <w:numId w:val="63"/>
        </w:numPr>
        <w:spacing w:before="0" w:after="120"/>
        <w:ind w:left="1560" w:hanging="284"/>
        <w:rPr>
          <w:i/>
          <w:sz w:val="22"/>
          <w:szCs w:val="22"/>
        </w:rPr>
      </w:pPr>
      <w:r w:rsidRPr="007103C0">
        <w:rPr>
          <w:i/>
          <w:sz w:val="22"/>
          <w:szCs w:val="22"/>
        </w:rPr>
        <w:t>wdrożył system sprawozdawczości i kontroli,</w:t>
      </w:r>
    </w:p>
    <w:p w14:paraId="5714D813" w14:textId="77777777" w:rsidR="00980B65" w:rsidRPr="007103C0" w:rsidRDefault="00980B65" w:rsidP="007F4363">
      <w:pPr>
        <w:pStyle w:val="ust"/>
        <w:numPr>
          <w:ilvl w:val="0"/>
          <w:numId w:val="63"/>
        </w:numPr>
        <w:spacing w:before="0" w:after="120"/>
        <w:ind w:left="1560" w:hanging="284"/>
        <w:rPr>
          <w:i/>
          <w:sz w:val="22"/>
          <w:szCs w:val="22"/>
        </w:rPr>
      </w:pPr>
      <w:r w:rsidRPr="007103C0">
        <w:rPr>
          <w:i/>
          <w:sz w:val="22"/>
          <w:szCs w:val="22"/>
        </w:rPr>
        <w:t>utworzył struktury audytu wewnętrznego do monitorowania przestrzegania przepisów, wewnętrznych regulacji lub standardów,</w:t>
      </w:r>
    </w:p>
    <w:p w14:paraId="55B23EF9" w14:textId="77777777" w:rsidR="00980B65" w:rsidRPr="007103C0" w:rsidRDefault="00980B65" w:rsidP="007F4363">
      <w:pPr>
        <w:pStyle w:val="ust"/>
        <w:numPr>
          <w:ilvl w:val="0"/>
          <w:numId w:val="63"/>
        </w:numPr>
        <w:spacing w:before="0" w:after="120"/>
        <w:ind w:left="1560" w:hanging="284"/>
        <w:rPr>
          <w:i/>
          <w:sz w:val="22"/>
          <w:szCs w:val="22"/>
        </w:rPr>
      </w:pPr>
      <w:r w:rsidRPr="007103C0">
        <w:rPr>
          <w:i/>
          <w:sz w:val="22"/>
          <w:szCs w:val="22"/>
        </w:rPr>
        <w:t xml:space="preserve">wprowadził wewnętrzne regulacje dotyczące odpowiedzialności i odszkodowań </w:t>
      </w:r>
      <w:r w:rsidR="00D06C1D">
        <w:rPr>
          <w:i/>
          <w:sz w:val="22"/>
          <w:szCs w:val="22"/>
        </w:rPr>
        <w:br/>
      </w:r>
      <w:r w:rsidRPr="007103C0">
        <w:rPr>
          <w:i/>
          <w:sz w:val="22"/>
          <w:szCs w:val="22"/>
        </w:rPr>
        <w:t>za nieprzestrzeganie przepisów, wewnętrznych regulacji lub standardów.</w:t>
      </w:r>
    </w:p>
    <w:p w14:paraId="3226A9C7" w14:textId="77777777" w:rsidR="00980B65" w:rsidRPr="007103C0" w:rsidRDefault="00491A92" w:rsidP="00625802">
      <w:pPr>
        <w:pStyle w:val="ust"/>
        <w:spacing w:before="0" w:after="120"/>
        <w:ind w:left="786" w:firstLine="0"/>
        <w:rPr>
          <w:i/>
          <w:sz w:val="22"/>
          <w:szCs w:val="22"/>
        </w:rPr>
      </w:pPr>
      <w:r w:rsidRPr="007103C0">
        <w:rPr>
          <w:i/>
          <w:sz w:val="22"/>
          <w:szCs w:val="22"/>
        </w:rPr>
        <w:t xml:space="preserve">Zamawiający ocenia, czy podjęte przez </w:t>
      </w:r>
      <w:r w:rsidR="00AD0224" w:rsidRPr="007103C0">
        <w:rPr>
          <w:i/>
          <w:sz w:val="22"/>
          <w:szCs w:val="22"/>
        </w:rPr>
        <w:t>W</w:t>
      </w:r>
      <w:r w:rsidRPr="007103C0">
        <w:rPr>
          <w:i/>
          <w:sz w:val="22"/>
          <w:szCs w:val="22"/>
        </w:rPr>
        <w:t xml:space="preserve">ykonawcę czynności, o których mowa powyżej, </w:t>
      </w:r>
      <w:r w:rsidR="00400F4C">
        <w:rPr>
          <w:i/>
          <w:sz w:val="22"/>
          <w:szCs w:val="22"/>
        </w:rPr>
        <w:br/>
      </w:r>
      <w:r w:rsidRPr="007103C0">
        <w:rPr>
          <w:i/>
          <w:sz w:val="22"/>
          <w:szCs w:val="22"/>
        </w:rPr>
        <w:t xml:space="preserve">są wystarczające do wykazania jego rzetelności, uwzględniając wagę i szczególne okoliczności czynu </w:t>
      </w:r>
      <w:r w:rsidR="00AD0224" w:rsidRPr="007103C0">
        <w:rPr>
          <w:i/>
          <w:sz w:val="22"/>
          <w:szCs w:val="22"/>
        </w:rPr>
        <w:t>W</w:t>
      </w:r>
      <w:r w:rsidRPr="007103C0">
        <w:rPr>
          <w:i/>
          <w:sz w:val="22"/>
          <w:szCs w:val="22"/>
        </w:rPr>
        <w:t xml:space="preserve">ykonawcy. Jeżeli podjęte przez </w:t>
      </w:r>
      <w:r w:rsidR="00AD0224" w:rsidRPr="007103C0">
        <w:rPr>
          <w:i/>
          <w:sz w:val="22"/>
          <w:szCs w:val="22"/>
        </w:rPr>
        <w:t>W</w:t>
      </w:r>
      <w:r w:rsidRPr="007103C0">
        <w:rPr>
          <w:i/>
          <w:sz w:val="22"/>
          <w:szCs w:val="22"/>
        </w:rPr>
        <w:t xml:space="preserve">ykonawcę czynności, o których mowa powyżej, nie są wystarczające do wykazania jego rzetelności, </w:t>
      </w:r>
      <w:r w:rsidR="00AD0224" w:rsidRPr="007103C0">
        <w:rPr>
          <w:i/>
          <w:sz w:val="22"/>
          <w:szCs w:val="22"/>
        </w:rPr>
        <w:t>Z</w:t>
      </w:r>
      <w:r w:rsidRPr="007103C0">
        <w:rPr>
          <w:i/>
          <w:sz w:val="22"/>
          <w:szCs w:val="22"/>
        </w:rPr>
        <w:t>amawiający wykluc</w:t>
      </w:r>
      <w:r w:rsidR="00AD0224" w:rsidRPr="007103C0">
        <w:rPr>
          <w:i/>
          <w:sz w:val="22"/>
          <w:szCs w:val="22"/>
        </w:rPr>
        <w:t>za W</w:t>
      </w:r>
      <w:r w:rsidRPr="007103C0">
        <w:rPr>
          <w:i/>
          <w:sz w:val="22"/>
          <w:szCs w:val="22"/>
        </w:rPr>
        <w:t>ykonawcę.</w:t>
      </w:r>
    </w:p>
    <w:p w14:paraId="104C1089" w14:textId="54D51D13" w:rsidR="00AF0ABD" w:rsidRPr="007103C0" w:rsidRDefault="001E3301" w:rsidP="00625802">
      <w:pPr>
        <w:pStyle w:val="ust"/>
        <w:numPr>
          <w:ilvl w:val="0"/>
          <w:numId w:val="6"/>
        </w:numPr>
        <w:spacing w:before="0" w:after="120"/>
        <w:rPr>
          <w:i/>
          <w:sz w:val="22"/>
          <w:szCs w:val="22"/>
        </w:rPr>
      </w:pPr>
      <w:r w:rsidRPr="00625802">
        <w:rPr>
          <w:b/>
          <w:sz w:val="22"/>
          <w:szCs w:val="22"/>
          <w:u w:val="single"/>
        </w:rPr>
        <w:t xml:space="preserve"> </w:t>
      </w:r>
      <w:r w:rsidR="00AF0ABD" w:rsidRPr="00625802">
        <w:rPr>
          <w:b/>
          <w:sz w:val="22"/>
          <w:szCs w:val="22"/>
          <w:u w:val="single"/>
        </w:rPr>
        <w:t>Nie podlegają wykluczeniu na podstawie przepisów art. 7 ust. 1 ustawy</w:t>
      </w:r>
      <w:r w:rsidR="00AF0ABD" w:rsidRPr="007103C0">
        <w:rPr>
          <w:b/>
          <w:sz w:val="22"/>
          <w:szCs w:val="22"/>
        </w:rPr>
        <w:t xml:space="preserve"> </w:t>
      </w:r>
      <w:r w:rsidR="00836E0C">
        <w:rPr>
          <w:sz w:val="22"/>
          <w:szCs w:val="22"/>
        </w:rPr>
        <w:t xml:space="preserve">z dnia </w:t>
      </w:r>
      <w:r w:rsidR="00AF0ABD" w:rsidRPr="007103C0">
        <w:rPr>
          <w:sz w:val="22"/>
          <w:szCs w:val="22"/>
        </w:rPr>
        <w:t xml:space="preserve">13 kwietnia 2022 r. </w:t>
      </w:r>
      <w:r w:rsidR="00836E0C">
        <w:rPr>
          <w:sz w:val="22"/>
          <w:szCs w:val="22"/>
        </w:rPr>
        <w:br/>
      </w:r>
      <w:r w:rsidR="00AF0ABD" w:rsidRPr="007103C0">
        <w:rPr>
          <w:sz w:val="22"/>
          <w:szCs w:val="22"/>
        </w:rPr>
        <w:t>o szczególnych rozwiązaniach w zakresie przeciwdziałania wspieraniu agresji na Ukrainę oraz służących ochronie bezpieczeństwa</w:t>
      </w:r>
      <w:r w:rsidR="00836E0C">
        <w:rPr>
          <w:sz w:val="22"/>
          <w:szCs w:val="22"/>
        </w:rPr>
        <w:t xml:space="preserve"> narodowego (</w:t>
      </w:r>
      <w:r w:rsidR="00C86518">
        <w:rPr>
          <w:sz w:val="22"/>
          <w:szCs w:val="22"/>
        </w:rPr>
        <w:t>t.</w:t>
      </w:r>
      <w:r w:rsidR="005E7F98">
        <w:rPr>
          <w:sz w:val="22"/>
          <w:szCs w:val="22"/>
        </w:rPr>
        <w:t xml:space="preserve"> </w:t>
      </w:r>
      <w:r w:rsidR="00C86518">
        <w:rPr>
          <w:sz w:val="22"/>
          <w:szCs w:val="22"/>
        </w:rPr>
        <w:t xml:space="preserve">j. </w:t>
      </w:r>
      <w:r w:rsidR="00836E0C">
        <w:rPr>
          <w:sz w:val="22"/>
          <w:szCs w:val="22"/>
        </w:rPr>
        <w:t>Dz. U. z 202</w:t>
      </w:r>
      <w:r w:rsidR="00062B3D">
        <w:rPr>
          <w:sz w:val="22"/>
          <w:szCs w:val="22"/>
        </w:rPr>
        <w:t>4</w:t>
      </w:r>
      <w:r w:rsidR="00836E0C">
        <w:rPr>
          <w:sz w:val="22"/>
          <w:szCs w:val="22"/>
        </w:rPr>
        <w:t xml:space="preserve"> r., </w:t>
      </w:r>
      <w:r w:rsidR="00AF0ABD" w:rsidRPr="007103C0">
        <w:rPr>
          <w:sz w:val="22"/>
          <w:szCs w:val="22"/>
        </w:rPr>
        <w:t xml:space="preserve">poz. </w:t>
      </w:r>
      <w:r w:rsidR="00062B3D">
        <w:rPr>
          <w:sz w:val="22"/>
          <w:szCs w:val="22"/>
        </w:rPr>
        <w:t>507</w:t>
      </w:r>
      <w:r w:rsidR="00AF0ABD" w:rsidRPr="007103C0">
        <w:rPr>
          <w:sz w:val="22"/>
          <w:szCs w:val="22"/>
        </w:rPr>
        <w:t>).</w:t>
      </w:r>
      <w:r w:rsidR="00AF0ABD" w:rsidRPr="007103C0">
        <w:rPr>
          <w:b/>
          <w:sz w:val="22"/>
          <w:szCs w:val="22"/>
        </w:rPr>
        <w:t xml:space="preserve">  </w:t>
      </w:r>
    </w:p>
    <w:p w14:paraId="5123180F" w14:textId="1975E066" w:rsidR="00AF0ABD" w:rsidRPr="009716F3" w:rsidRDefault="00AF0ABD" w:rsidP="00625802">
      <w:pPr>
        <w:pStyle w:val="ust"/>
        <w:spacing w:before="0" w:after="120"/>
        <w:ind w:left="786" w:firstLine="0"/>
        <w:rPr>
          <w:sz w:val="22"/>
          <w:szCs w:val="22"/>
        </w:rPr>
      </w:pPr>
      <w:r w:rsidRPr="007103C0">
        <w:rPr>
          <w:sz w:val="22"/>
          <w:szCs w:val="22"/>
        </w:rPr>
        <w:t>Zgodnie z art. 7 ust. 1 ustawy z dnia 13 kwietnia 2022 r</w:t>
      </w:r>
      <w:r w:rsidR="00836E0C">
        <w:rPr>
          <w:sz w:val="22"/>
          <w:szCs w:val="22"/>
        </w:rPr>
        <w:t xml:space="preserve">. o szczególnych rozwiązaniach </w:t>
      </w:r>
      <w:r w:rsidRPr="007103C0">
        <w:rPr>
          <w:sz w:val="22"/>
          <w:szCs w:val="22"/>
        </w:rPr>
        <w:t xml:space="preserve">w zakresie przeciwdziałania wspieraniu agresji na Ukrainę oraz służących ochronie bezpieczeństwa narodowego </w:t>
      </w:r>
      <w:r w:rsidR="00902C36">
        <w:rPr>
          <w:sz w:val="22"/>
          <w:szCs w:val="22"/>
        </w:rPr>
        <w:br/>
      </w:r>
      <w:r w:rsidRPr="007103C0">
        <w:rPr>
          <w:sz w:val="22"/>
          <w:szCs w:val="22"/>
        </w:rPr>
        <w:t>(</w:t>
      </w:r>
      <w:r w:rsidR="009E6003">
        <w:rPr>
          <w:sz w:val="22"/>
          <w:szCs w:val="22"/>
        </w:rPr>
        <w:t xml:space="preserve">t. j. Dz. U. z 2024 r., </w:t>
      </w:r>
      <w:r w:rsidR="009E6003" w:rsidRPr="007103C0">
        <w:rPr>
          <w:sz w:val="22"/>
          <w:szCs w:val="22"/>
        </w:rPr>
        <w:t xml:space="preserve">poz. </w:t>
      </w:r>
      <w:r w:rsidR="009E6003">
        <w:rPr>
          <w:sz w:val="22"/>
          <w:szCs w:val="22"/>
        </w:rPr>
        <w:t>507</w:t>
      </w:r>
      <w:r w:rsidRPr="007103C0">
        <w:rPr>
          <w:sz w:val="22"/>
          <w:szCs w:val="22"/>
        </w:rPr>
        <w:t xml:space="preserve">), z postępowania o udzielenie zamówienia publicznego wyklucza się na </w:t>
      </w:r>
      <w:r w:rsidRPr="009716F3">
        <w:rPr>
          <w:sz w:val="22"/>
          <w:szCs w:val="22"/>
        </w:rPr>
        <w:t>okres nw. okoliczności:</w:t>
      </w:r>
      <w:r w:rsidR="00C86518">
        <w:rPr>
          <w:sz w:val="22"/>
          <w:szCs w:val="22"/>
        </w:rPr>
        <w:t xml:space="preserve"> </w:t>
      </w:r>
    </w:p>
    <w:p w14:paraId="4A5ECB72" w14:textId="7CF7A1F3" w:rsidR="00AF0ABD" w:rsidRPr="007103C0" w:rsidRDefault="00AF0ABD" w:rsidP="00F8531B">
      <w:pPr>
        <w:pStyle w:val="ust"/>
        <w:numPr>
          <w:ilvl w:val="0"/>
          <w:numId w:val="73"/>
        </w:numPr>
        <w:spacing w:before="0" w:after="120"/>
        <w:rPr>
          <w:i/>
          <w:sz w:val="22"/>
          <w:szCs w:val="22"/>
        </w:rPr>
      </w:pPr>
      <w:r w:rsidRPr="009716F3">
        <w:rPr>
          <w:sz w:val="22"/>
          <w:szCs w:val="22"/>
        </w:rPr>
        <w:t>Wykonawcę wymienionego w wykazach określo</w:t>
      </w:r>
      <w:r w:rsidR="00C86518">
        <w:rPr>
          <w:sz w:val="22"/>
          <w:szCs w:val="22"/>
        </w:rPr>
        <w:t xml:space="preserve">nych w rozporządzeniu 765/2006 </w:t>
      </w:r>
      <w:r w:rsidRPr="009716F3">
        <w:rPr>
          <w:sz w:val="22"/>
          <w:szCs w:val="22"/>
        </w:rPr>
        <w:t xml:space="preserve">i rozporządzeniu 269/2014 albo wpisanego na listę na podstawie decyzji w sprawie wpisu na listę rozstrzygającej </w:t>
      </w:r>
      <w:r w:rsidR="00D6169A">
        <w:rPr>
          <w:sz w:val="22"/>
          <w:szCs w:val="22"/>
        </w:rPr>
        <w:br/>
      </w:r>
      <w:r w:rsidRPr="009716F3">
        <w:rPr>
          <w:sz w:val="22"/>
          <w:szCs w:val="22"/>
        </w:rPr>
        <w:t xml:space="preserve">o zastosowaniu środka, o którym mowa w art. 1 pkt 3 ustawy z dnia 13 kwietnia 2022 r. </w:t>
      </w:r>
      <w:r w:rsidR="00D6169A">
        <w:rPr>
          <w:sz w:val="22"/>
          <w:szCs w:val="22"/>
        </w:rPr>
        <w:br/>
      </w:r>
      <w:r w:rsidRPr="009716F3">
        <w:rPr>
          <w:sz w:val="22"/>
          <w:szCs w:val="22"/>
        </w:rPr>
        <w:t>o szczególnych rozwiązaniach w zakresie</w:t>
      </w:r>
      <w:r w:rsidRPr="007103C0">
        <w:rPr>
          <w:sz w:val="22"/>
          <w:szCs w:val="22"/>
        </w:rPr>
        <w:t xml:space="preserve"> przeciwdziałania wspieraniu agresji na Ukrainę oraz służących och</w:t>
      </w:r>
      <w:r w:rsidR="009716F3">
        <w:rPr>
          <w:sz w:val="22"/>
          <w:szCs w:val="22"/>
        </w:rPr>
        <w:t>ronie bezpieczeństwa narodowego</w:t>
      </w:r>
      <w:r w:rsidR="00C86518">
        <w:rPr>
          <w:sz w:val="22"/>
          <w:szCs w:val="22"/>
        </w:rPr>
        <w:t xml:space="preserve"> </w:t>
      </w:r>
      <w:r w:rsidRPr="007103C0">
        <w:rPr>
          <w:sz w:val="22"/>
          <w:szCs w:val="22"/>
        </w:rPr>
        <w:t>(</w:t>
      </w:r>
      <w:r w:rsidR="009E6003">
        <w:rPr>
          <w:sz w:val="22"/>
          <w:szCs w:val="22"/>
        </w:rPr>
        <w:t xml:space="preserve">t. j. Dz. U. z 2024 r., </w:t>
      </w:r>
      <w:r w:rsidR="009E6003" w:rsidRPr="007103C0">
        <w:rPr>
          <w:sz w:val="22"/>
          <w:szCs w:val="22"/>
        </w:rPr>
        <w:t xml:space="preserve">poz. </w:t>
      </w:r>
      <w:r w:rsidR="009E6003">
        <w:rPr>
          <w:sz w:val="22"/>
          <w:szCs w:val="22"/>
        </w:rPr>
        <w:t>507</w:t>
      </w:r>
      <w:r w:rsidRPr="007103C0">
        <w:rPr>
          <w:sz w:val="22"/>
          <w:szCs w:val="22"/>
        </w:rPr>
        <w:t>);</w:t>
      </w:r>
      <w:r w:rsidRPr="007103C0">
        <w:rPr>
          <w:b/>
          <w:sz w:val="22"/>
          <w:szCs w:val="22"/>
        </w:rPr>
        <w:t xml:space="preserve"> </w:t>
      </w:r>
    </w:p>
    <w:p w14:paraId="31AF9FA5" w14:textId="59FBE910" w:rsidR="00AF0ABD" w:rsidRPr="007103C0" w:rsidRDefault="00AF0ABD" w:rsidP="00F8531B">
      <w:pPr>
        <w:pStyle w:val="ust"/>
        <w:numPr>
          <w:ilvl w:val="0"/>
          <w:numId w:val="73"/>
        </w:numPr>
        <w:spacing w:before="0" w:after="120"/>
        <w:rPr>
          <w:i/>
          <w:sz w:val="22"/>
          <w:szCs w:val="22"/>
        </w:rPr>
      </w:pPr>
      <w:r w:rsidRPr="007103C0">
        <w:rPr>
          <w:sz w:val="22"/>
          <w:szCs w:val="22"/>
        </w:rPr>
        <w:t xml:space="preserve">Wykonawcę, którego beneficjentem rzeczywistym  w rozumieniu ustawy z dnia 1 marca 2018 r. </w:t>
      </w:r>
      <w:r w:rsidR="007521D9">
        <w:rPr>
          <w:sz w:val="22"/>
          <w:szCs w:val="22"/>
        </w:rPr>
        <w:br/>
      </w:r>
      <w:r w:rsidRPr="007103C0">
        <w:rPr>
          <w:sz w:val="22"/>
          <w:szCs w:val="22"/>
        </w:rPr>
        <w:t>o przeciwdziałaniu praniu pieniędzy oraz finansowaniu te</w:t>
      </w:r>
      <w:r w:rsidR="009716F3">
        <w:rPr>
          <w:sz w:val="22"/>
          <w:szCs w:val="22"/>
        </w:rPr>
        <w:t xml:space="preserve">rroryzmu </w:t>
      </w:r>
      <w:r w:rsidRPr="007103C0">
        <w:rPr>
          <w:sz w:val="22"/>
          <w:szCs w:val="22"/>
        </w:rPr>
        <w:t>(</w:t>
      </w:r>
      <w:r w:rsidR="00C86518">
        <w:rPr>
          <w:sz w:val="22"/>
          <w:szCs w:val="22"/>
        </w:rPr>
        <w:t>t.</w:t>
      </w:r>
      <w:r w:rsidR="005E7F98">
        <w:rPr>
          <w:sz w:val="22"/>
          <w:szCs w:val="22"/>
        </w:rPr>
        <w:t xml:space="preserve"> </w:t>
      </w:r>
      <w:r w:rsidR="00C86518">
        <w:rPr>
          <w:sz w:val="22"/>
          <w:szCs w:val="22"/>
        </w:rPr>
        <w:t xml:space="preserve">j. </w:t>
      </w:r>
      <w:r w:rsidRPr="007103C0">
        <w:rPr>
          <w:sz w:val="22"/>
          <w:szCs w:val="22"/>
        </w:rPr>
        <w:t>Dz. U. z 202</w:t>
      </w:r>
      <w:r w:rsidR="001E7C4C">
        <w:rPr>
          <w:sz w:val="22"/>
          <w:szCs w:val="22"/>
        </w:rPr>
        <w:t>3</w:t>
      </w:r>
      <w:r w:rsidRPr="007103C0">
        <w:rPr>
          <w:sz w:val="22"/>
          <w:szCs w:val="22"/>
        </w:rPr>
        <w:t xml:space="preserve"> r. poz. </w:t>
      </w:r>
      <w:r w:rsidR="001E7C4C">
        <w:rPr>
          <w:sz w:val="22"/>
          <w:szCs w:val="22"/>
        </w:rPr>
        <w:t>1124</w:t>
      </w:r>
      <w:r w:rsidRPr="007103C0">
        <w:rPr>
          <w:sz w:val="22"/>
          <w:szCs w:val="22"/>
        </w:rPr>
        <w:t>) jest osoba wymieniona w wykazach określonych w rozporządzeniu 765/2006 i rozporządzeniu 269/2014 albo wpisana na listę na podstawie decyzji w sprawie wpisu na listę rozstrzygającej o zastosowaniu środka, o którym mowa w art. 1 pkt 3 ustawy z dnia 13 kwietnia 2022 r. o szczególnych rozwiązaniach w zakresie przeciwdziałania wspieraniu agresji na Ukrainę oraz służących ochronie bezpieczeństwa narodowego (</w:t>
      </w:r>
      <w:r w:rsidR="009E6003">
        <w:rPr>
          <w:sz w:val="22"/>
          <w:szCs w:val="22"/>
        </w:rPr>
        <w:t xml:space="preserve">t. j. Dz. U. z 2024 r., </w:t>
      </w:r>
      <w:r w:rsidR="009E6003" w:rsidRPr="007103C0">
        <w:rPr>
          <w:sz w:val="22"/>
          <w:szCs w:val="22"/>
        </w:rPr>
        <w:t xml:space="preserve">poz. </w:t>
      </w:r>
      <w:r w:rsidR="009E6003">
        <w:rPr>
          <w:sz w:val="22"/>
          <w:szCs w:val="22"/>
        </w:rPr>
        <w:t>507</w:t>
      </w:r>
      <w:r w:rsidRPr="007103C0">
        <w:rPr>
          <w:sz w:val="22"/>
          <w:szCs w:val="22"/>
        </w:rPr>
        <w:t>);</w:t>
      </w:r>
    </w:p>
    <w:p w14:paraId="398C3E81" w14:textId="2BBBD91F" w:rsidR="00AF0ABD" w:rsidRPr="007103C0" w:rsidRDefault="00AF0ABD" w:rsidP="00F8531B">
      <w:pPr>
        <w:pStyle w:val="ust"/>
        <w:numPr>
          <w:ilvl w:val="0"/>
          <w:numId w:val="73"/>
        </w:numPr>
        <w:spacing w:before="0" w:after="120"/>
        <w:rPr>
          <w:color w:val="FF0000"/>
          <w:sz w:val="22"/>
          <w:szCs w:val="22"/>
        </w:rPr>
      </w:pPr>
      <w:r w:rsidRPr="007103C0">
        <w:rPr>
          <w:sz w:val="22"/>
          <w:szCs w:val="22"/>
        </w:rPr>
        <w:t xml:space="preserve">Wykonawcę, którego jednostką dominującą w rozumieniu art. 3 ust. 1 pkt 37 ustawy z dnia </w:t>
      </w:r>
      <w:r w:rsidR="007521D9">
        <w:rPr>
          <w:sz w:val="22"/>
          <w:szCs w:val="22"/>
        </w:rPr>
        <w:br/>
      </w:r>
      <w:r w:rsidRPr="007103C0">
        <w:rPr>
          <w:sz w:val="22"/>
          <w:szCs w:val="22"/>
        </w:rPr>
        <w:t>29 września 1994 r. o rachunkowości (</w:t>
      </w:r>
      <w:r w:rsidR="001E7C4C">
        <w:rPr>
          <w:sz w:val="22"/>
          <w:szCs w:val="22"/>
        </w:rPr>
        <w:t xml:space="preserve">t. j. </w:t>
      </w:r>
      <w:r w:rsidRPr="007103C0">
        <w:rPr>
          <w:sz w:val="22"/>
          <w:szCs w:val="22"/>
        </w:rPr>
        <w:t>Dz.</w:t>
      </w:r>
      <w:r w:rsidR="001E7C4C">
        <w:rPr>
          <w:sz w:val="22"/>
          <w:szCs w:val="22"/>
        </w:rPr>
        <w:t xml:space="preserve"> </w:t>
      </w:r>
      <w:r w:rsidRPr="007103C0">
        <w:rPr>
          <w:sz w:val="22"/>
          <w:szCs w:val="22"/>
        </w:rPr>
        <w:t>U. z 202</w:t>
      </w:r>
      <w:r w:rsidR="00C86518">
        <w:rPr>
          <w:sz w:val="22"/>
          <w:szCs w:val="22"/>
        </w:rPr>
        <w:t>3</w:t>
      </w:r>
      <w:r w:rsidRPr="007103C0">
        <w:rPr>
          <w:sz w:val="22"/>
          <w:szCs w:val="22"/>
        </w:rPr>
        <w:t xml:space="preserve"> r. poz. </w:t>
      </w:r>
      <w:r w:rsidR="00C86518">
        <w:rPr>
          <w:sz w:val="22"/>
          <w:szCs w:val="22"/>
        </w:rPr>
        <w:t>120 ze zm.</w:t>
      </w:r>
      <w:r w:rsidRPr="007103C0">
        <w:rPr>
          <w:sz w:val="22"/>
          <w:szCs w:val="22"/>
        </w:rPr>
        <w:t xml:space="preserve">), jest podmiot wymieniony w wykazach określonych w rozporządzeniu 765/2006 i rozporządzeniu 269/2014 albo wpisany na listę lub będący taką jednostką dominującą do dnia 24 lutego 2022 r., o ile został wpisany na listę na podstawie decyzji w sprawie wpisu na listę rozstrzygającej o zastosowaniu środka, </w:t>
      </w:r>
      <w:r w:rsidR="00D6169A">
        <w:rPr>
          <w:sz w:val="22"/>
          <w:szCs w:val="22"/>
        </w:rPr>
        <w:br/>
      </w:r>
      <w:r w:rsidRPr="007103C0">
        <w:rPr>
          <w:sz w:val="22"/>
          <w:szCs w:val="22"/>
        </w:rPr>
        <w:t xml:space="preserve">o którym mowa w art. 1 pkt 3 ustawy z dnia 13 kwietnia 2022 r. o szczególnych rozwiązaniach </w:t>
      </w:r>
      <w:r w:rsidR="00D6169A">
        <w:rPr>
          <w:sz w:val="22"/>
          <w:szCs w:val="22"/>
        </w:rPr>
        <w:br/>
      </w:r>
      <w:r w:rsidRPr="007103C0">
        <w:rPr>
          <w:sz w:val="22"/>
          <w:szCs w:val="22"/>
        </w:rPr>
        <w:t>w zakresie przeciwdziałania wspieraniu agresji na Ukrainę oraz służących ochronie bezpieczeństwa narodowego (</w:t>
      </w:r>
      <w:r w:rsidR="009E6003">
        <w:rPr>
          <w:sz w:val="22"/>
          <w:szCs w:val="22"/>
        </w:rPr>
        <w:t xml:space="preserve">t. j. Dz. U. z 2024 r., </w:t>
      </w:r>
      <w:r w:rsidR="009E6003" w:rsidRPr="007103C0">
        <w:rPr>
          <w:sz w:val="22"/>
          <w:szCs w:val="22"/>
        </w:rPr>
        <w:t xml:space="preserve">poz. </w:t>
      </w:r>
      <w:r w:rsidR="009E6003">
        <w:rPr>
          <w:sz w:val="22"/>
          <w:szCs w:val="22"/>
        </w:rPr>
        <w:t>507</w:t>
      </w:r>
      <w:r w:rsidRPr="007103C0">
        <w:rPr>
          <w:sz w:val="22"/>
          <w:szCs w:val="22"/>
        </w:rPr>
        <w:t xml:space="preserve">).    </w:t>
      </w:r>
    </w:p>
    <w:p w14:paraId="5446B23B" w14:textId="77777777" w:rsidR="00BA284D" w:rsidRPr="007103C0" w:rsidRDefault="00BA284D" w:rsidP="00625802">
      <w:pPr>
        <w:pStyle w:val="ust"/>
        <w:numPr>
          <w:ilvl w:val="0"/>
          <w:numId w:val="6"/>
        </w:numPr>
        <w:spacing w:before="0" w:after="120"/>
        <w:ind w:left="709" w:hanging="283"/>
        <w:rPr>
          <w:b/>
          <w:sz w:val="22"/>
          <w:szCs w:val="22"/>
        </w:rPr>
      </w:pPr>
      <w:r w:rsidRPr="00625802">
        <w:rPr>
          <w:b/>
          <w:sz w:val="22"/>
          <w:szCs w:val="22"/>
          <w:u w:val="single"/>
        </w:rPr>
        <w:t>Nie podlegają wykluczeniu na podstawie art. 5k</w:t>
      </w:r>
      <w:r w:rsidRPr="007103C0">
        <w:rPr>
          <w:b/>
          <w:sz w:val="22"/>
          <w:szCs w:val="22"/>
        </w:rPr>
        <w:t xml:space="preserve"> </w:t>
      </w:r>
      <w:r w:rsidRPr="007103C0">
        <w:rPr>
          <w:bCs/>
          <w:sz w:val="22"/>
          <w:szCs w:val="22"/>
        </w:rPr>
        <w:t>rozporządzenia Rady (UE) nr 833/2014 z dnia 31 lipca 2014 r. dotyczącego środków ograniczających w związku z działaniami Rosji destabilizującymi sytuację na Ukrainie (Dz. Urz. UE nr L 229 z 31 lipca 2014 r.)</w:t>
      </w:r>
    </w:p>
    <w:p w14:paraId="37305355" w14:textId="77777777" w:rsidR="00BA284D" w:rsidRPr="007103C0" w:rsidRDefault="00BA284D" w:rsidP="00625802">
      <w:pPr>
        <w:spacing w:after="120"/>
        <w:ind w:left="709"/>
        <w:jc w:val="both"/>
        <w:rPr>
          <w:bCs/>
          <w:sz w:val="22"/>
          <w:szCs w:val="22"/>
        </w:rPr>
      </w:pPr>
      <w:r w:rsidRPr="007103C0">
        <w:rPr>
          <w:bCs/>
          <w:sz w:val="22"/>
          <w:szCs w:val="22"/>
        </w:rPr>
        <w:lastRenderedPageBreak/>
        <w:t>Zamawiający informuje, że zgodnie z przepisami ar</w:t>
      </w:r>
      <w:r w:rsidR="00C86518">
        <w:rPr>
          <w:bCs/>
          <w:sz w:val="22"/>
          <w:szCs w:val="22"/>
        </w:rPr>
        <w:t xml:space="preserve">t. 5k rozporządzenia Rady (UE) </w:t>
      </w:r>
      <w:r w:rsidRPr="007103C0">
        <w:rPr>
          <w:bCs/>
          <w:sz w:val="22"/>
          <w:szCs w:val="22"/>
        </w:rPr>
        <w:t>nr 833/2014 z dnia 31 lipca 2014 r. dotyczącego śro</w:t>
      </w:r>
      <w:r w:rsidR="00C86518">
        <w:rPr>
          <w:bCs/>
          <w:sz w:val="22"/>
          <w:szCs w:val="22"/>
        </w:rPr>
        <w:t xml:space="preserve">dków ograniczających w związku </w:t>
      </w:r>
      <w:r w:rsidRPr="007103C0">
        <w:rPr>
          <w:bCs/>
          <w:sz w:val="22"/>
          <w:szCs w:val="22"/>
        </w:rPr>
        <w:t xml:space="preserve">z działaniami Rosji destabilizującymi sytuację na </w:t>
      </w:r>
      <w:r w:rsidR="00C86518">
        <w:rPr>
          <w:bCs/>
          <w:sz w:val="22"/>
          <w:szCs w:val="22"/>
        </w:rPr>
        <w:t xml:space="preserve">Ukrainie (Dz. Urz. UE nr L 229 </w:t>
      </w:r>
      <w:r w:rsidRPr="007103C0">
        <w:rPr>
          <w:bCs/>
          <w:sz w:val="22"/>
          <w:szCs w:val="22"/>
        </w:rPr>
        <w:t>z 31 lipca 2014 r.)</w:t>
      </w:r>
      <w:r w:rsidR="00675A21" w:rsidRPr="007103C0">
        <w:rPr>
          <w:bCs/>
          <w:sz w:val="22"/>
          <w:szCs w:val="22"/>
        </w:rPr>
        <w:t xml:space="preserve"> (dalej w treści: art. 5k rozporządzenia 833/2014)</w:t>
      </w:r>
      <w:r w:rsidRPr="007103C0">
        <w:rPr>
          <w:bCs/>
          <w:sz w:val="22"/>
          <w:szCs w:val="22"/>
        </w:rPr>
        <w:t xml:space="preserve"> - art. 5 k dodany do rozporządze</w:t>
      </w:r>
      <w:r w:rsidR="00675A21" w:rsidRPr="007103C0">
        <w:rPr>
          <w:bCs/>
          <w:sz w:val="22"/>
          <w:szCs w:val="22"/>
        </w:rPr>
        <w:t xml:space="preserve">nia Rady UE nr 833/2014 na mocy </w:t>
      </w:r>
      <w:r w:rsidRPr="007103C0">
        <w:rPr>
          <w:bCs/>
          <w:sz w:val="22"/>
          <w:szCs w:val="22"/>
        </w:rPr>
        <w:t>art. 1 pkt 23 rozporządzenia 2022/576</w:t>
      </w:r>
      <w:r w:rsidR="00C86518">
        <w:rPr>
          <w:bCs/>
          <w:sz w:val="22"/>
          <w:szCs w:val="22"/>
        </w:rPr>
        <w:t xml:space="preserve"> z dnia </w:t>
      </w:r>
      <w:r w:rsidR="00675A21" w:rsidRPr="007103C0">
        <w:rPr>
          <w:bCs/>
          <w:sz w:val="22"/>
          <w:szCs w:val="22"/>
        </w:rPr>
        <w:t>08 kwietnia 2022 r. w sprawie zmiany rozporządzenia (UE) nr 833/2014 dotyczącego środków ograniczających w związku z działaniami Rosji destabilizującymi sytuację na Ukrainie</w:t>
      </w:r>
      <w:r w:rsidRPr="007103C0">
        <w:rPr>
          <w:bCs/>
          <w:sz w:val="22"/>
          <w:szCs w:val="22"/>
        </w:rPr>
        <w:t>, zakazuje się udzielania lub dalszego wykonywania wszelkich zamówień  publicznych objętych zakresem dyrektyw w sprawie zamówień publicznych na rzecz lub z udziałem:</w:t>
      </w:r>
    </w:p>
    <w:p w14:paraId="53F9ABCF" w14:textId="77777777" w:rsidR="00BA284D" w:rsidRPr="007103C0" w:rsidRDefault="00BA284D" w:rsidP="00F8531B">
      <w:pPr>
        <w:numPr>
          <w:ilvl w:val="0"/>
          <w:numId w:val="80"/>
        </w:numPr>
        <w:spacing w:after="120"/>
        <w:jc w:val="both"/>
        <w:rPr>
          <w:bCs/>
          <w:sz w:val="22"/>
          <w:szCs w:val="22"/>
        </w:rPr>
      </w:pPr>
      <w:r w:rsidRPr="007103C0">
        <w:rPr>
          <w:bCs/>
          <w:sz w:val="22"/>
          <w:szCs w:val="22"/>
        </w:rPr>
        <w:t>obywateli rosyjskich lub osób fizycznych lub p</w:t>
      </w:r>
      <w:r w:rsidR="00C86518">
        <w:rPr>
          <w:bCs/>
          <w:sz w:val="22"/>
          <w:szCs w:val="22"/>
        </w:rPr>
        <w:t xml:space="preserve">rawnych, podmiotów lub organów </w:t>
      </w:r>
      <w:r w:rsidRPr="007103C0">
        <w:rPr>
          <w:bCs/>
          <w:sz w:val="22"/>
          <w:szCs w:val="22"/>
        </w:rPr>
        <w:t>z siedzibą w Rosji;</w:t>
      </w:r>
    </w:p>
    <w:p w14:paraId="2C410C6D" w14:textId="77777777" w:rsidR="00BA284D" w:rsidRPr="007103C0" w:rsidRDefault="00BA284D" w:rsidP="00F8531B">
      <w:pPr>
        <w:numPr>
          <w:ilvl w:val="0"/>
          <w:numId w:val="80"/>
        </w:numPr>
        <w:spacing w:after="120"/>
        <w:jc w:val="both"/>
        <w:rPr>
          <w:bCs/>
          <w:sz w:val="22"/>
          <w:szCs w:val="22"/>
        </w:rPr>
      </w:pPr>
      <w:r w:rsidRPr="007103C0">
        <w:rPr>
          <w:bCs/>
          <w:sz w:val="22"/>
          <w:szCs w:val="22"/>
        </w:rPr>
        <w:t>osób prawnych, podmiotów lub organów, do których prawa własności bezpośrednio lub pośrednio w ponad 50% należą do podmiotu, o którym mowa w lit. a) niniejszego ustępu; lub</w:t>
      </w:r>
    </w:p>
    <w:p w14:paraId="56867E79" w14:textId="77777777" w:rsidR="00BA284D" w:rsidRPr="007103C0" w:rsidRDefault="00BA284D" w:rsidP="00F8531B">
      <w:pPr>
        <w:numPr>
          <w:ilvl w:val="0"/>
          <w:numId w:val="80"/>
        </w:numPr>
        <w:spacing w:after="120"/>
        <w:jc w:val="both"/>
        <w:rPr>
          <w:bCs/>
          <w:sz w:val="22"/>
          <w:szCs w:val="22"/>
        </w:rPr>
      </w:pPr>
      <w:r w:rsidRPr="007103C0">
        <w:rPr>
          <w:bCs/>
          <w:sz w:val="22"/>
          <w:szCs w:val="22"/>
        </w:rPr>
        <w:t>osób fizycznych lub prawnych, podmiotów lub organów działających w imieniu lub pod kierunkiem podmiotu, o którym mowa w lit. a) lub b) niniejszego ustępu,</w:t>
      </w:r>
    </w:p>
    <w:p w14:paraId="00AECFBD" w14:textId="77777777" w:rsidR="00BA284D" w:rsidRPr="007103C0" w:rsidRDefault="00BA284D" w:rsidP="00625802">
      <w:pPr>
        <w:spacing w:after="120"/>
        <w:ind w:left="709"/>
        <w:jc w:val="both"/>
        <w:rPr>
          <w:bCs/>
          <w:sz w:val="22"/>
          <w:szCs w:val="22"/>
        </w:rPr>
      </w:pPr>
      <w:r w:rsidRPr="007103C0">
        <w:rPr>
          <w:bCs/>
          <w:sz w:val="22"/>
          <w:szCs w:val="22"/>
        </w:rPr>
        <w:t>w tym podwykonawców, dostawców lub podmiotów, n</w:t>
      </w:r>
      <w:r w:rsidR="00C86518">
        <w:rPr>
          <w:bCs/>
          <w:sz w:val="22"/>
          <w:szCs w:val="22"/>
        </w:rPr>
        <w:t xml:space="preserve">a których zdolności polega się </w:t>
      </w:r>
      <w:r w:rsidRPr="007103C0">
        <w:rPr>
          <w:bCs/>
          <w:sz w:val="22"/>
          <w:szCs w:val="22"/>
        </w:rPr>
        <w:t>w rozumieniu dyrektyw w sprawie zamówień publicz</w:t>
      </w:r>
      <w:r w:rsidR="00C86518">
        <w:rPr>
          <w:bCs/>
          <w:sz w:val="22"/>
          <w:szCs w:val="22"/>
        </w:rPr>
        <w:t xml:space="preserve">nych, w przypadku gdy przypada </w:t>
      </w:r>
      <w:r w:rsidRPr="007103C0">
        <w:rPr>
          <w:bCs/>
          <w:sz w:val="22"/>
          <w:szCs w:val="22"/>
        </w:rPr>
        <w:t>na nich ponad 10% wartości zamówienia.</w:t>
      </w:r>
    </w:p>
    <w:p w14:paraId="4D6428BA" w14:textId="561D6FF1" w:rsidR="00A87053" w:rsidRPr="00625802" w:rsidRDefault="00625802" w:rsidP="00625802">
      <w:pPr>
        <w:pStyle w:val="ust"/>
        <w:numPr>
          <w:ilvl w:val="0"/>
          <w:numId w:val="43"/>
        </w:numPr>
        <w:spacing w:before="0" w:after="120"/>
        <w:rPr>
          <w:b/>
          <w:sz w:val="22"/>
          <w:szCs w:val="22"/>
          <w:u w:val="single"/>
        </w:rPr>
      </w:pPr>
      <w:r w:rsidRPr="00625802">
        <w:rPr>
          <w:b/>
          <w:sz w:val="22"/>
          <w:szCs w:val="22"/>
          <w:u w:val="single"/>
        </w:rPr>
        <w:t xml:space="preserve">PRZEDMIOTOWE ŚRODKI DOWODOWE: </w:t>
      </w:r>
    </w:p>
    <w:p w14:paraId="167B41B7" w14:textId="77777777" w:rsidR="00DC5022" w:rsidRPr="00625802" w:rsidRDefault="00DC5022" w:rsidP="00F8531B">
      <w:pPr>
        <w:pStyle w:val="ust"/>
        <w:numPr>
          <w:ilvl w:val="0"/>
          <w:numId w:val="103"/>
        </w:numPr>
        <w:spacing w:before="0" w:after="120"/>
        <w:ind w:left="709" w:hanging="284"/>
        <w:rPr>
          <w:sz w:val="22"/>
          <w:szCs w:val="22"/>
        </w:rPr>
      </w:pPr>
      <w:r w:rsidRPr="00715FDF">
        <w:rPr>
          <w:b/>
          <w:bCs/>
          <w:sz w:val="22"/>
          <w:szCs w:val="22"/>
        </w:rPr>
        <w:t>W celu potwierdzenia, że oferowane dostawy będące przedmiotem niniejszego postępowania odpowiadają wymaganiom określonym przez Zamawiającego</w:t>
      </w:r>
      <w:r w:rsidRPr="00715FDF">
        <w:rPr>
          <w:bCs/>
          <w:sz w:val="22"/>
          <w:szCs w:val="22"/>
        </w:rPr>
        <w:t xml:space="preserve">, </w:t>
      </w:r>
      <w:r w:rsidRPr="00625802">
        <w:rPr>
          <w:bCs/>
          <w:sz w:val="22"/>
          <w:szCs w:val="22"/>
        </w:rPr>
        <w:t>Zamawiający żąda aby Wykonawca posiadał wdrożony system HACCP.</w:t>
      </w:r>
    </w:p>
    <w:p w14:paraId="1194B5C4" w14:textId="77777777" w:rsidR="00DC5022" w:rsidRPr="00DC5022" w:rsidRDefault="00DC5022" w:rsidP="00F8531B">
      <w:pPr>
        <w:pStyle w:val="ust"/>
        <w:numPr>
          <w:ilvl w:val="0"/>
          <w:numId w:val="103"/>
        </w:numPr>
        <w:spacing w:before="0" w:after="120"/>
        <w:ind w:left="709" w:hanging="284"/>
        <w:rPr>
          <w:i/>
          <w:iCs/>
          <w:sz w:val="22"/>
          <w:szCs w:val="22"/>
        </w:rPr>
      </w:pPr>
      <w:r w:rsidRPr="0080301C">
        <w:rPr>
          <w:b/>
          <w:sz w:val="22"/>
        </w:rPr>
        <w:t xml:space="preserve">W </w:t>
      </w:r>
      <w:r w:rsidRPr="008733D1">
        <w:rPr>
          <w:b/>
          <w:bCs/>
          <w:sz w:val="22"/>
          <w:szCs w:val="22"/>
        </w:rPr>
        <w:t>przypadku</w:t>
      </w:r>
      <w:r w:rsidRPr="0080301C">
        <w:rPr>
          <w:b/>
          <w:sz w:val="22"/>
        </w:rPr>
        <w:t xml:space="preserve"> oferowania dostawy przedmiotu zam</w:t>
      </w:r>
      <w:r>
        <w:rPr>
          <w:b/>
          <w:sz w:val="22"/>
        </w:rPr>
        <w:t xml:space="preserve">ówienia, który nie jest zgodny </w:t>
      </w:r>
      <w:r w:rsidRPr="0080301C">
        <w:rPr>
          <w:b/>
          <w:sz w:val="22"/>
        </w:rPr>
        <w:t xml:space="preserve">z normami, </w:t>
      </w:r>
      <w:r>
        <w:rPr>
          <w:b/>
          <w:sz w:val="22"/>
        </w:rPr>
        <w:br/>
      </w:r>
      <w:r w:rsidRPr="0080301C">
        <w:rPr>
          <w:b/>
          <w:sz w:val="22"/>
        </w:rPr>
        <w:t>do których „Opis przedmiotu zamówienia”</w:t>
      </w:r>
      <w:r w:rsidRPr="0080301C">
        <w:rPr>
          <w:sz w:val="22"/>
        </w:rPr>
        <w:t xml:space="preserve"> </w:t>
      </w:r>
      <w:r w:rsidRPr="0080301C">
        <w:rPr>
          <w:b/>
          <w:sz w:val="22"/>
        </w:rPr>
        <w:t>się odnosi</w:t>
      </w:r>
      <w:r>
        <w:rPr>
          <w:b/>
          <w:sz w:val="22"/>
        </w:rPr>
        <w:t>,</w:t>
      </w:r>
      <w:r w:rsidRPr="0080301C">
        <w:rPr>
          <w:sz w:val="22"/>
        </w:rPr>
        <w:t xml:space="preserve"> Wykonawca zobowiązany jest udowodnić </w:t>
      </w:r>
      <w:r>
        <w:rPr>
          <w:sz w:val="22"/>
        </w:rPr>
        <w:br/>
      </w:r>
      <w:r w:rsidRPr="0080301C">
        <w:rPr>
          <w:sz w:val="22"/>
        </w:rPr>
        <w:t>(za pomocą przedmiotowych środków dowodow</w:t>
      </w:r>
      <w:r>
        <w:rPr>
          <w:sz w:val="22"/>
        </w:rPr>
        <w:t xml:space="preserve">ych, </w:t>
      </w:r>
      <w:r w:rsidRPr="0080301C">
        <w:rPr>
          <w:sz w:val="22"/>
        </w:rPr>
        <w:t xml:space="preserve">o których </w:t>
      </w:r>
      <w:r w:rsidRPr="008733D1">
        <w:rPr>
          <w:sz w:val="22"/>
        </w:rPr>
        <w:t>mowa w Rozdziale IX ust. II</w:t>
      </w:r>
      <w:r>
        <w:rPr>
          <w:sz w:val="22"/>
        </w:rPr>
        <w:t>I</w:t>
      </w:r>
      <w:r w:rsidRPr="008733D1">
        <w:rPr>
          <w:sz w:val="22"/>
        </w:rPr>
        <w:t xml:space="preserve"> </w:t>
      </w:r>
      <w:r w:rsidRPr="008733D1">
        <w:rPr>
          <w:bCs/>
          <w:sz w:val="22"/>
        </w:rPr>
        <w:t>pkt 2 SWZ</w:t>
      </w:r>
      <w:r w:rsidRPr="008733D1">
        <w:rPr>
          <w:sz w:val="22"/>
        </w:rPr>
        <w:t>),</w:t>
      </w:r>
      <w:r>
        <w:rPr>
          <w:sz w:val="22"/>
        </w:rPr>
        <w:t xml:space="preserve"> że proponowane rozwiązania </w:t>
      </w:r>
      <w:r w:rsidRPr="0080301C">
        <w:rPr>
          <w:sz w:val="22"/>
        </w:rPr>
        <w:t xml:space="preserve">w równoważnym stopniu spełniają wymagania określone </w:t>
      </w:r>
      <w:r>
        <w:rPr>
          <w:sz w:val="22"/>
        </w:rPr>
        <w:br/>
      </w:r>
      <w:r w:rsidRPr="0080301C">
        <w:rPr>
          <w:sz w:val="22"/>
        </w:rPr>
        <w:t xml:space="preserve">w „Opisie przedmiotu zamówienia” stanowiącym załącznik nr </w:t>
      </w:r>
      <w:r w:rsidR="00A03B7E">
        <w:rPr>
          <w:sz w:val="22"/>
        </w:rPr>
        <w:t>6</w:t>
      </w:r>
      <w:r w:rsidRPr="0080301C">
        <w:rPr>
          <w:sz w:val="22"/>
        </w:rPr>
        <w:t xml:space="preserve"> do SWZ</w:t>
      </w:r>
      <w:r>
        <w:rPr>
          <w:sz w:val="22"/>
        </w:rPr>
        <w:t>.</w:t>
      </w:r>
      <w:r w:rsidRPr="0080301C">
        <w:rPr>
          <w:sz w:val="22"/>
        </w:rPr>
        <w:t xml:space="preserve"> </w:t>
      </w:r>
      <w:r w:rsidRPr="008733D1">
        <w:rPr>
          <w:bCs/>
          <w:i/>
          <w:sz w:val="22"/>
        </w:rPr>
        <w:t>(</w:t>
      </w:r>
      <w:r w:rsidRPr="005F2B88">
        <w:rPr>
          <w:i/>
          <w:iCs/>
          <w:sz w:val="22"/>
        </w:rPr>
        <w:t>dotyczy Wykonawców, oferujących przedmiot zamówienia, który spełnia wymagania norm równoważnych względem norm, do których „</w:t>
      </w:r>
      <w:r w:rsidRPr="00DC5022">
        <w:rPr>
          <w:i/>
          <w:iCs/>
          <w:sz w:val="22"/>
          <w:szCs w:val="22"/>
        </w:rPr>
        <w:t>Opis przedmiotu zamówienia” się odnosi)</w:t>
      </w:r>
    </w:p>
    <w:p w14:paraId="110DE118" w14:textId="77777777" w:rsidR="00056087" w:rsidRPr="00DC5022" w:rsidRDefault="00056087" w:rsidP="00625802">
      <w:pPr>
        <w:pStyle w:val="ust"/>
        <w:numPr>
          <w:ilvl w:val="0"/>
          <w:numId w:val="43"/>
        </w:numPr>
        <w:spacing w:before="0" w:after="120"/>
        <w:rPr>
          <w:b/>
          <w:i/>
          <w:sz w:val="22"/>
          <w:szCs w:val="22"/>
        </w:rPr>
      </w:pPr>
      <w:r w:rsidRPr="00625802">
        <w:rPr>
          <w:b/>
          <w:sz w:val="22"/>
          <w:szCs w:val="22"/>
          <w:u w:val="single"/>
        </w:rPr>
        <w:t xml:space="preserve">W </w:t>
      </w:r>
      <w:r w:rsidRPr="00625802">
        <w:rPr>
          <w:b/>
          <w:bCs/>
          <w:sz w:val="22"/>
          <w:szCs w:val="22"/>
          <w:u w:val="single"/>
        </w:rPr>
        <w:t>przypadku</w:t>
      </w:r>
      <w:r w:rsidRPr="00625802">
        <w:rPr>
          <w:b/>
          <w:sz w:val="22"/>
          <w:szCs w:val="22"/>
          <w:u w:val="single"/>
        </w:rPr>
        <w:t xml:space="preserve"> Wykonawców wspólnie ubiegających się o udzielenie zamówienia wymaga się, aby</w:t>
      </w:r>
      <w:r w:rsidRPr="00DC5022">
        <w:rPr>
          <w:b/>
          <w:sz w:val="22"/>
          <w:szCs w:val="22"/>
        </w:rPr>
        <w:t>:</w:t>
      </w:r>
    </w:p>
    <w:p w14:paraId="5C8114BB" w14:textId="77777777" w:rsidR="00DC5022" w:rsidRPr="00DC5022" w:rsidRDefault="00DC5022" w:rsidP="00625802">
      <w:pPr>
        <w:pStyle w:val="pkt"/>
        <w:numPr>
          <w:ilvl w:val="1"/>
          <w:numId w:val="43"/>
        </w:numPr>
        <w:spacing w:before="0" w:after="120"/>
        <w:ind w:left="993" w:hanging="284"/>
        <w:rPr>
          <w:sz w:val="22"/>
          <w:szCs w:val="22"/>
        </w:rPr>
      </w:pPr>
      <w:r w:rsidRPr="00DC5022">
        <w:rPr>
          <w:sz w:val="22"/>
          <w:szCs w:val="22"/>
        </w:rPr>
        <w:t xml:space="preserve">przynajmniej jeden z Wykonawców (lub wszyscy) spełniał wymagania, o których mowa w ust. I pkt. 1, ppkt </w:t>
      </w:r>
      <w:r w:rsidR="00787797">
        <w:rPr>
          <w:sz w:val="22"/>
          <w:szCs w:val="22"/>
        </w:rPr>
        <w:t>2</w:t>
      </w:r>
      <w:r w:rsidRPr="00DC5022">
        <w:rPr>
          <w:sz w:val="22"/>
          <w:szCs w:val="22"/>
        </w:rPr>
        <w:t xml:space="preserve"> </w:t>
      </w:r>
      <w:r w:rsidRPr="00E3179A">
        <w:rPr>
          <w:sz w:val="22"/>
          <w:szCs w:val="22"/>
        </w:rPr>
        <w:t>oraz ust. II niniejszego</w:t>
      </w:r>
      <w:r w:rsidRPr="00DC5022">
        <w:rPr>
          <w:sz w:val="22"/>
          <w:szCs w:val="22"/>
        </w:rPr>
        <w:t xml:space="preserve"> Rozdziału SWZ, </w:t>
      </w:r>
    </w:p>
    <w:p w14:paraId="5F0540EB" w14:textId="2B1B81F3" w:rsidR="00787797" w:rsidRPr="00635F77" w:rsidRDefault="00787797" w:rsidP="00F8531B">
      <w:pPr>
        <w:pStyle w:val="pkt"/>
        <w:numPr>
          <w:ilvl w:val="1"/>
          <w:numId w:val="86"/>
        </w:numPr>
        <w:spacing w:before="0" w:after="120"/>
        <w:ind w:left="1276" w:hanging="283"/>
        <w:rPr>
          <w:sz w:val="22"/>
          <w:szCs w:val="22"/>
        </w:rPr>
      </w:pPr>
      <w:r w:rsidRPr="006D025E">
        <w:rPr>
          <w:sz w:val="22"/>
          <w:szCs w:val="22"/>
        </w:rPr>
        <w:t>warunek udziału w postępowaniu dotyczący uprawnień do prowadzenia określonej działalności gospodarczej lub zawodowej, o ile wynika to z odrębnych przepisów, w przypadku Wykonawców wspólnie ubiegających się o udzielenie zamówienia jest spełn</w:t>
      </w:r>
      <w:r w:rsidR="005D5247">
        <w:rPr>
          <w:sz w:val="22"/>
          <w:szCs w:val="22"/>
        </w:rPr>
        <w:t xml:space="preserve">iony, jeżeli co najmniej jeden </w:t>
      </w:r>
      <w:r w:rsidR="00D6169A">
        <w:rPr>
          <w:sz w:val="22"/>
          <w:szCs w:val="22"/>
        </w:rPr>
        <w:br/>
      </w:r>
      <w:r w:rsidRPr="006D025E">
        <w:rPr>
          <w:sz w:val="22"/>
          <w:szCs w:val="22"/>
        </w:rPr>
        <w:t xml:space="preserve">z wykonawców wspólnie ubiegających się o udzielnie zamówienia </w:t>
      </w:r>
      <w:r w:rsidRPr="00B62E33">
        <w:rPr>
          <w:sz w:val="22"/>
          <w:szCs w:val="22"/>
        </w:rPr>
        <w:t xml:space="preserve">posiada uprawnienia do prowadzenia określonej działalności gospodarczej lub zawodowej i zrealizuje dostawy, do których realizacji te uprawnienia są wymagane. W przypadku, gdy </w:t>
      </w:r>
      <w:r w:rsidR="00B62E33">
        <w:rPr>
          <w:sz w:val="22"/>
          <w:szCs w:val="22"/>
        </w:rPr>
        <w:t>wszyscy</w:t>
      </w:r>
      <w:r w:rsidR="00EE3CBC">
        <w:rPr>
          <w:sz w:val="22"/>
          <w:szCs w:val="22"/>
        </w:rPr>
        <w:t xml:space="preserve"> (lub kilku)</w:t>
      </w:r>
      <w:r w:rsidR="00B62E33">
        <w:rPr>
          <w:sz w:val="22"/>
          <w:szCs w:val="22"/>
        </w:rPr>
        <w:t xml:space="preserve"> </w:t>
      </w:r>
      <w:r w:rsidRPr="00B62E33">
        <w:rPr>
          <w:sz w:val="22"/>
          <w:szCs w:val="22"/>
        </w:rPr>
        <w:t>wykonawcy</w:t>
      </w:r>
      <w:r w:rsidRPr="006D025E">
        <w:rPr>
          <w:sz w:val="22"/>
          <w:szCs w:val="22"/>
        </w:rPr>
        <w:t xml:space="preserve"> wspólnie ubiegający się o udzielenie zamówienia będą wykonywali dostawy będące przedmiotem niniejszego </w:t>
      </w:r>
      <w:r w:rsidRPr="00787797">
        <w:rPr>
          <w:sz w:val="22"/>
          <w:szCs w:val="22"/>
        </w:rPr>
        <w:t xml:space="preserve">postępowania, to każdy z nich winien wykazać, że posiada uprawnienia do prowadzenia określonej </w:t>
      </w:r>
      <w:r w:rsidRPr="00635F77">
        <w:rPr>
          <w:sz w:val="22"/>
          <w:szCs w:val="22"/>
        </w:rPr>
        <w:t>działalności gospodarczej lub zawodowej,</w:t>
      </w:r>
    </w:p>
    <w:p w14:paraId="6798624B" w14:textId="77777777" w:rsidR="00635F77" w:rsidRPr="00635F77" w:rsidRDefault="00635F77" w:rsidP="00F8531B">
      <w:pPr>
        <w:pStyle w:val="pkt"/>
        <w:numPr>
          <w:ilvl w:val="1"/>
          <w:numId w:val="86"/>
        </w:numPr>
        <w:spacing w:before="0" w:after="120"/>
        <w:ind w:left="1276" w:hanging="283"/>
        <w:rPr>
          <w:sz w:val="22"/>
          <w:szCs w:val="22"/>
        </w:rPr>
      </w:pPr>
      <w:r w:rsidRPr="00635F77">
        <w:rPr>
          <w:sz w:val="22"/>
          <w:szCs w:val="22"/>
        </w:rPr>
        <w:t>w</w:t>
      </w:r>
      <w:r w:rsidRPr="00635F77">
        <w:rPr>
          <w:bCs/>
          <w:sz w:val="22"/>
          <w:szCs w:val="22"/>
        </w:rPr>
        <w:t xml:space="preserve"> celu potwierdzenia, zgodności oferowanych dostaw z wymaganiami określonymi w opisie przedmiotu zamówienia, a także zgodności oferowanego przedmiotu zamówienia wyprodukowanego na podstawie normy równoważnej względem norm, do których opis przedmiotu zamówienia się odnosi, w przypadku </w:t>
      </w:r>
      <w:r w:rsidRPr="00635F77">
        <w:rPr>
          <w:sz w:val="22"/>
          <w:szCs w:val="22"/>
        </w:rPr>
        <w:t xml:space="preserve">Wykonawców wspólnie ubiegających się o udzielenie zamówienia warunek ten mogą spełnić łącznie tzn. co najmniej jeden z Wykonawców spełni warunek lub Wykonawcy spełnią go łącznie. </w:t>
      </w:r>
    </w:p>
    <w:p w14:paraId="5BFFB8CD" w14:textId="39A29511" w:rsidR="006860C8" w:rsidRPr="00261B45" w:rsidRDefault="006860C8" w:rsidP="00625802">
      <w:pPr>
        <w:pStyle w:val="pkt"/>
        <w:numPr>
          <w:ilvl w:val="1"/>
          <w:numId w:val="43"/>
        </w:numPr>
        <w:spacing w:before="0" w:after="120"/>
        <w:ind w:left="993" w:hanging="284"/>
        <w:rPr>
          <w:sz w:val="22"/>
          <w:szCs w:val="22"/>
        </w:rPr>
      </w:pPr>
      <w:r w:rsidRPr="00DC5022">
        <w:rPr>
          <w:sz w:val="22"/>
          <w:szCs w:val="22"/>
        </w:rPr>
        <w:t xml:space="preserve">żaden z Wykonawców wspólnie ubiegających się o udzielenie zamówienia nie podlegał wykluczeniu na podstawie art. </w:t>
      </w:r>
      <w:r w:rsidR="00602C5A" w:rsidRPr="00DC5022">
        <w:rPr>
          <w:sz w:val="22"/>
          <w:szCs w:val="22"/>
        </w:rPr>
        <w:t>108 ust. 1</w:t>
      </w:r>
      <w:r w:rsidR="00602C5A" w:rsidRPr="00261B45">
        <w:rPr>
          <w:sz w:val="22"/>
          <w:szCs w:val="22"/>
        </w:rPr>
        <w:t xml:space="preserve"> oraz art. 109 ust. 1 pkt 1)  i 4)</w:t>
      </w:r>
      <w:r w:rsidR="00602C5A" w:rsidRPr="00261B45">
        <w:rPr>
          <w:b/>
          <w:sz w:val="22"/>
          <w:szCs w:val="22"/>
        </w:rPr>
        <w:t xml:space="preserve"> </w:t>
      </w:r>
      <w:r w:rsidR="00150723" w:rsidRPr="00261B45">
        <w:rPr>
          <w:sz w:val="22"/>
          <w:szCs w:val="22"/>
        </w:rPr>
        <w:t>ustawy</w:t>
      </w:r>
      <w:r w:rsidR="00B117E0" w:rsidRPr="00261B45">
        <w:rPr>
          <w:sz w:val="22"/>
          <w:szCs w:val="22"/>
        </w:rPr>
        <w:t xml:space="preserve"> Pzp</w:t>
      </w:r>
      <w:r w:rsidR="005175C7" w:rsidRPr="00261B45">
        <w:rPr>
          <w:sz w:val="22"/>
          <w:szCs w:val="22"/>
        </w:rPr>
        <w:t xml:space="preserve"> </w:t>
      </w:r>
      <w:r w:rsidR="00462DE8" w:rsidRPr="00261B45">
        <w:rPr>
          <w:sz w:val="22"/>
          <w:szCs w:val="22"/>
        </w:rPr>
        <w:t>a także</w:t>
      </w:r>
      <w:r w:rsidR="005175C7" w:rsidRPr="00261B45">
        <w:rPr>
          <w:sz w:val="22"/>
          <w:szCs w:val="22"/>
        </w:rPr>
        <w:t xml:space="preserve"> art.</w:t>
      </w:r>
      <w:r w:rsidR="00675A21" w:rsidRPr="00261B45">
        <w:rPr>
          <w:sz w:val="22"/>
          <w:szCs w:val="22"/>
        </w:rPr>
        <w:t xml:space="preserve"> </w:t>
      </w:r>
      <w:r w:rsidR="00462DE8" w:rsidRPr="00261B45">
        <w:rPr>
          <w:sz w:val="22"/>
          <w:szCs w:val="22"/>
        </w:rPr>
        <w:t xml:space="preserve">5k rozporządzenia 833/2014 oraz art. </w:t>
      </w:r>
      <w:r w:rsidR="005175C7" w:rsidRPr="00261B45">
        <w:rPr>
          <w:sz w:val="22"/>
          <w:szCs w:val="22"/>
        </w:rPr>
        <w:t>7 ust. 1 ustawy z dnia 13 kwietnia 2022 r. o szczególnych rozwiązaniach w zakresie przeciwdziałania wspieraniu agresji na Ukrainę oraz służących ochronie bezpieczeństwa narodowego (</w:t>
      </w:r>
      <w:r w:rsidR="006E211A">
        <w:rPr>
          <w:sz w:val="22"/>
          <w:szCs w:val="22"/>
        </w:rPr>
        <w:t xml:space="preserve">t. j. Dz. U. z 2024 r., </w:t>
      </w:r>
      <w:r w:rsidR="006E211A" w:rsidRPr="007103C0">
        <w:rPr>
          <w:sz w:val="22"/>
          <w:szCs w:val="22"/>
        </w:rPr>
        <w:t xml:space="preserve">poz. </w:t>
      </w:r>
      <w:r w:rsidR="006E211A">
        <w:rPr>
          <w:sz w:val="22"/>
          <w:szCs w:val="22"/>
        </w:rPr>
        <w:t>507</w:t>
      </w:r>
      <w:r w:rsidR="005175C7" w:rsidRPr="00261B45">
        <w:rPr>
          <w:sz w:val="22"/>
          <w:szCs w:val="22"/>
        </w:rPr>
        <w:t>).</w:t>
      </w:r>
    </w:p>
    <w:p w14:paraId="6E0A77DC" w14:textId="6E5DFC79" w:rsidR="002025F3" w:rsidRPr="001E24C4" w:rsidRDefault="006860C8" w:rsidP="001E24C4">
      <w:pPr>
        <w:pStyle w:val="pkt"/>
        <w:numPr>
          <w:ilvl w:val="1"/>
          <w:numId w:val="43"/>
        </w:numPr>
        <w:spacing w:before="0" w:after="120"/>
        <w:ind w:left="993" w:hanging="284"/>
        <w:rPr>
          <w:sz w:val="22"/>
          <w:szCs w:val="22"/>
        </w:rPr>
      </w:pPr>
      <w:r w:rsidRPr="00261B45">
        <w:rPr>
          <w:sz w:val="22"/>
          <w:szCs w:val="22"/>
        </w:rPr>
        <w:lastRenderedPageBreak/>
        <w:t xml:space="preserve">wadium </w:t>
      </w:r>
      <w:r w:rsidR="007E554F" w:rsidRPr="00261B45">
        <w:rPr>
          <w:sz w:val="22"/>
          <w:szCs w:val="22"/>
        </w:rPr>
        <w:t xml:space="preserve">zabezpieczające ofertę złożył przynajmniej jeden z członków konsorcjum bądź pełnomocnik, umocowany przez pozostałych Wykonawców składających wspólnie ofertę. Z treści wadium winno wynikać, że zabezpiecza ono wszystkich </w:t>
      </w:r>
      <w:r w:rsidR="00C87575" w:rsidRPr="00261B45">
        <w:rPr>
          <w:sz w:val="22"/>
          <w:szCs w:val="22"/>
        </w:rPr>
        <w:t>W</w:t>
      </w:r>
      <w:r w:rsidR="007E554F" w:rsidRPr="00261B45">
        <w:rPr>
          <w:sz w:val="22"/>
          <w:szCs w:val="22"/>
        </w:rPr>
        <w:t>ykonawców wspólnie ubiegających się o zamówienie.</w:t>
      </w:r>
    </w:p>
    <w:p w14:paraId="22A5329A" w14:textId="77777777" w:rsidR="002025F3" w:rsidRPr="00BA41CD" w:rsidRDefault="002025F3" w:rsidP="002025F3">
      <w:pPr>
        <w:pStyle w:val="Nagwek9"/>
        <w:spacing w:after="120"/>
        <w:ind w:left="0" w:firstLine="0"/>
        <w:rPr>
          <w:sz w:val="24"/>
        </w:rPr>
      </w:pPr>
      <w:r w:rsidRPr="00BA41CD">
        <w:rPr>
          <w:sz w:val="24"/>
        </w:rPr>
        <w:t>Rozdział IX</w:t>
      </w:r>
    </w:p>
    <w:p w14:paraId="36930534" w14:textId="77777777" w:rsidR="002025F3" w:rsidRPr="00F553A9" w:rsidRDefault="002025F3" w:rsidP="002025F3">
      <w:pPr>
        <w:pStyle w:val="Nagwek9"/>
        <w:spacing w:after="120"/>
        <w:ind w:left="0" w:firstLine="0"/>
        <w:rPr>
          <w:sz w:val="24"/>
        </w:rPr>
      </w:pPr>
      <w:r w:rsidRPr="006107F2">
        <w:rPr>
          <w:sz w:val="24"/>
        </w:rPr>
        <w:t>Wykaz podmiotowych i przedmiotowych środków dowodowych oraz pozostałych dokumentów potwierdzających spełnianie warunków udziału w postępowaniu oraz brak postaw wykluczenia</w:t>
      </w:r>
      <w:r w:rsidRPr="00BA41CD">
        <w:rPr>
          <w:sz w:val="24"/>
        </w:rPr>
        <w:t xml:space="preserve"> </w:t>
      </w:r>
      <w:r>
        <w:rPr>
          <w:sz w:val="24"/>
        </w:rPr>
        <w:t xml:space="preserve"> </w:t>
      </w:r>
    </w:p>
    <w:p w14:paraId="413B6BC4" w14:textId="77777777" w:rsidR="002025F3" w:rsidRPr="00C10473" w:rsidRDefault="002025F3" w:rsidP="00F8531B">
      <w:pPr>
        <w:pStyle w:val="pkt"/>
        <w:numPr>
          <w:ilvl w:val="1"/>
          <w:numId w:val="149"/>
        </w:numPr>
        <w:spacing w:before="120" w:after="0"/>
        <w:ind w:left="284" w:hanging="142"/>
        <w:rPr>
          <w:b/>
          <w:sz w:val="22"/>
          <w:szCs w:val="22"/>
          <w:u w:val="single"/>
        </w:rPr>
      </w:pPr>
      <w:r>
        <w:rPr>
          <w:sz w:val="22"/>
          <w:szCs w:val="22"/>
          <w:u w:val="single"/>
        </w:rPr>
        <w:t>JEDNOLITY EUROPEJSKI DOKUMENT</w:t>
      </w:r>
      <w:r w:rsidRPr="009053EC">
        <w:rPr>
          <w:sz w:val="22"/>
          <w:szCs w:val="22"/>
          <w:u w:val="single"/>
        </w:rPr>
        <w:t xml:space="preserve"> ZAMÓWIENIA – JEDZ </w:t>
      </w:r>
      <w:r w:rsidRPr="00C10473">
        <w:rPr>
          <w:b/>
          <w:sz w:val="22"/>
          <w:szCs w:val="22"/>
          <w:u w:val="single"/>
        </w:rPr>
        <w:t>(składany razem z ofertą)</w:t>
      </w:r>
    </w:p>
    <w:p w14:paraId="1FA209CF" w14:textId="77777777" w:rsidR="002025F3" w:rsidRPr="00F16BBD" w:rsidRDefault="002025F3" w:rsidP="00F8531B">
      <w:pPr>
        <w:pStyle w:val="pkt"/>
        <w:numPr>
          <w:ilvl w:val="2"/>
          <w:numId w:val="99"/>
        </w:numPr>
        <w:spacing w:before="0" w:after="0"/>
        <w:ind w:left="567"/>
        <w:rPr>
          <w:b/>
          <w:sz w:val="22"/>
          <w:szCs w:val="22"/>
        </w:rPr>
      </w:pPr>
      <w:r w:rsidRPr="00F16BBD">
        <w:rPr>
          <w:b/>
          <w:sz w:val="22"/>
          <w:szCs w:val="22"/>
        </w:rPr>
        <w:t>Do oferty Wykonawca</w:t>
      </w:r>
      <w:r>
        <w:rPr>
          <w:b/>
          <w:sz w:val="22"/>
          <w:szCs w:val="22"/>
        </w:rPr>
        <w:t xml:space="preserve"> </w:t>
      </w:r>
      <w:r w:rsidRPr="00E86D9E">
        <w:rPr>
          <w:sz w:val="22"/>
          <w:szCs w:val="22"/>
        </w:rPr>
        <w:t xml:space="preserve">(w tym każdy Wykonawca wspólnie ubiegający się o udzielenie zamówienia - konsorcjum oraz każdy wspólnik spółki cywilnej) </w:t>
      </w:r>
      <w:r w:rsidRPr="00F16BBD">
        <w:rPr>
          <w:b/>
          <w:sz w:val="22"/>
          <w:szCs w:val="22"/>
        </w:rPr>
        <w:t xml:space="preserve">zobowiązany jest dołączyć aktualne na dzień składania ofert oświadczenie o niepodleganiu wykluczeniu oraz spełnianiu warunków udziału </w:t>
      </w:r>
      <w:r>
        <w:rPr>
          <w:b/>
          <w:sz w:val="22"/>
          <w:szCs w:val="22"/>
        </w:rPr>
        <w:br/>
      </w:r>
      <w:r w:rsidRPr="00F16BBD">
        <w:rPr>
          <w:b/>
          <w:sz w:val="22"/>
          <w:szCs w:val="22"/>
        </w:rPr>
        <w:t>w postępowaniu, o którym mowa w art. 125 ust. 1 uPzp.</w:t>
      </w:r>
      <w:r>
        <w:rPr>
          <w:b/>
          <w:sz w:val="22"/>
          <w:szCs w:val="22"/>
        </w:rPr>
        <w:t xml:space="preserve"> </w:t>
      </w:r>
    </w:p>
    <w:p w14:paraId="265F083E" w14:textId="77777777" w:rsidR="002025F3" w:rsidRPr="004B1319" w:rsidRDefault="002025F3" w:rsidP="00F8531B">
      <w:pPr>
        <w:pStyle w:val="pkt"/>
        <w:numPr>
          <w:ilvl w:val="0"/>
          <w:numId w:val="99"/>
        </w:numPr>
        <w:tabs>
          <w:tab w:val="clear" w:pos="360"/>
        </w:tabs>
        <w:spacing w:after="0"/>
        <w:ind w:left="567"/>
        <w:rPr>
          <w:sz w:val="22"/>
          <w:szCs w:val="22"/>
        </w:rPr>
      </w:pPr>
      <w:r w:rsidRPr="004B1319">
        <w:rPr>
          <w:sz w:val="22"/>
          <w:szCs w:val="22"/>
        </w:rPr>
        <w:t xml:space="preserve">Zgodnie z art. 125 ust. 2 oświadczenie, o którym mowa powyżej, </w:t>
      </w:r>
      <w:r w:rsidRPr="004B1319">
        <w:rPr>
          <w:b/>
          <w:sz w:val="22"/>
          <w:szCs w:val="22"/>
        </w:rPr>
        <w:t>składa się na formularzu jednolitego europejskiego dokumentu zamówienia – JEDZ</w:t>
      </w:r>
      <w:r w:rsidRPr="004B1319">
        <w:rPr>
          <w:sz w:val="22"/>
          <w:szCs w:val="22"/>
        </w:rPr>
        <w:t xml:space="preserve"> (załącznik nr </w:t>
      </w:r>
      <w:r>
        <w:rPr>
          <w:sz w:val="22"/>
          <w:szCs w:val="22"/>
        </w:rPr>
        <w:t>7</w:t>
      </w:r>
      <w:r w:rsidRPr="004B1319">
        <w:rPr>
          <w:sz w:val="22"/>
          <w:szCs w:val="22"/>
        </w:rPr>
        <w:t xml:space="preserve"> do SWZ).</w:t>
      </w:r>
      <w:r>
        <w:rPr>
          <w:sz w:val="22"/>
          <w:szCs w:val="22"/>
        </w:rPr>
        <w:t xml:space="preserve"> </w:t>
      </w:r>
    </w:p>
    <w:p w14:paraId="26CBF549" w14:textId="77777777" w:rsidR="002025F3" w:rsidRPr="004B1319" w:rsidRDefault="002025F3" w:rsidP="00F8531B">
      <w:pPr>
        <w:pStyle w:val="pkt"/>
        <w:numPr>
          <w:ilvl w:val="0"/>
          <w:numId w:val="99"/>
        </w:numPr>
        <w:spacing w:after="0"/>
        <w:ind w:left="567"/>
        <w:rPr>
          <w:sz w:val="22"/>
          <w:szCs w:val="22"/>
        </w:rPr>
      </w:pPr>
      <w:r>
        <w:rPr>
          <w:sz w:val="22"/>
          <w:szCs w:val="22"/>
        </w:rPr>
        <w:t>Oświadczenie to</w:t>
      </w:r>
      <w:r w:rsidRPr="004B1319">
        <w:rPr>
          <w:sz w:val="22"/>
          <w:szCs w:val="22"/>
        </w:rPr>
        <w:t xml:space="preserve">, stanowi dowód potwierdzający brak podstaw wykluczenia oraz spełnianie warunków udziału w postępowaniu na dzień składania ofert, tymczasowo zastępujący wymagane przez Zamawiającego podmiotowe środki dowodowe. </w:t>
      </w:r>
    </w:p>
    <w:p w14:paraId="798DC549" w14:textId="77777777" w:rsidR="002025F3" w:rsidRDefault="002025F3" w:rsidP="00F8531B">
      <w:pPr>
        <w:pStyle w:val="pkt"/>
        <w:numPr>
          <w:ilvl w:val="0"/>
          <w:numId w:val="99"/>
        </w:numPr>
        <w:spacing w:after="0"/>
        <w:ind w:left="567"/>
        <w:rPr>
          <w:sz w:val="22"/>
          <w:szCs w:val="22"/>
        </w:rPr>
      </w:pPr>
      <w:r w:rsidRPr="004B1319">
        <w:rPr>
          <w:sz w:val="22"/>
          <w:szCs w:val="22"/>
        </w:rPr>
        <w:t>Wykonawca może wykorzystać jednolity dokument złożony</w:t>
      </w:r>
      <w:r w:rsidRPr="002B7F3A">
        <w:rPr>
          <w:sz w:val="22"/>
          <w:szCs w:val="22"/>
        </w:rPr>
        <w:t xml:space="preserve"> w odrębnym postępowaniu </w:t>
      </w:r>
      <w:r>
        <w:rPr>
          <w:sz w:val="22"/>
          <w:szCs w:val="22"/>
        </w:rPr>
        <w:t xml:space="preserve">o </w:t>
      </w:r>
      <w:r w:rsidRPr="002B7F3A">
        <w:rPr>
          <w:sz w:val="22"/>
          <w:szCs w:val="22"/>
        </w:rPr>
        <w:t xml:space="preserve">udzielenie zamówienia, jeżeli potwierdzi, że informacje w nim zawarte pozostają prawidłowe. </w:t>
      </w:r>
    </w:p>
    <w:p w14:paraId="4ED68492" w14:textId="05F370AD" w:rsidR="002025F3" w:rsidRDefault="007045D5" w:rsidP="00F8531B">
      <w:pPr>
        <w:pStyle w:val="pkt"/>
        <w:numPr>
          <w:ilvl w:val="0"/>
          <w:numId w:val="99"/>
        </w:numPr>
        <w:spacing w:after="0"/>
        <w:ind w:left="567"/>
        <w:rPr>
          <w:sz w:val="22"/>
          <w:szCs w:val="22"/>
        </w:rPr>
      </w:pPr>
      <w:r w:rsidRPr="007045D5">
        <w:rPr>
          <w:sz w:val="22"/>
          <w:szCs w:val="22"/>
        </w:rPr>
        <w:t xml:space="preserve">Wykonawca winien </w:t>
      </w:r>
      <w:r w:rsidRPr="007045D5">
        <w:rPr>
          <w:b/>
          <w:sz w:val="22"/>
          <w:szCs w:val="22"/>
          <w:u w:val="single"/>
        </w:rPr>
        <w:t>pobrać z platformy zakupowej</w:t>
      </w:r>
      <w:r w:rsidRPr="007045D5">
        <w:rPr>
          <w:sz w:val="22"/>
          <w:szCs w:val="22"/>
        </w:rPr>
        <w:t xml:space="preserve"> wersję elektroniczną (plik XML) JEDZ (załącznik nr 5 do SWZ). Następnie należy wejść na stronę </w:t>
      </w:r>
      <w:hyperlink r:id="rId16" w:history="1">
        <w:r w:rsidRPr="007045D5">
          <w:rPr>
            <w:rStyle w:val="Hipercze"/>
            <w:sz w:val="22"/>
            <w:szCs w:val="22"/>
          </w:rPr>
          <w:t>https://espd.uzp.gov.pl/filter</w:t>
        </w:r>
      </w:hyperlink>
      <w:r w:rsidRPr="007045D5">
        <w:rPr>
          <w:sz w:val="22"/>
          <w:szCs w:val="22"/>
          <w:u w:val="single"/>
        </w:rPr>
        <w:t xml:space="preserve">?lang=pl </w:t>
      </w:r>
      <w:r w:rsidRPr="007045D5">
        <w:rPr>
          <w:sz w:val="22"/>
          <w:szCs w:val="22"/>
        </w:rPr>
        <w:t>zaimportować pobrany plik JEDZ. Wypełnienie formularza przez Wykonawcę odbywa się w serwisie internetowym ESPD</w:t>
      </w:r>
      <w:r w:rsidR="002025F3" w:rsidRPr="006107F2">
        <w:rPr>
          <w:sz w:val="22"/>
          <w:szCs w:val="22"/>
        </w:rPr>
        <w:t>.</w:t>
      </w:r>
    </w:p>
    <w:p w14:paraId="5CEF1248" w14:textId="77777777" w:rsidR="007045D5" w:rsidRDefault="002025F3" w:rsidP="007045D5">
      <w:pPr>
        <w:pStyle w:val="pkt"/>
        <w:numPr>
          <w:ilvl w:val="0"/>
          <w:numId w:val="99"/>
        </w:numPr>
        <w:spacing w:after="0"/>
        <w:ind w:left="567"/>
        <w:rPr>
          <w:sz w:val="22"/>
          <w:szCs w:val="22"/>
        </w:rPr>
      </w:pPr>
      <w:r w:rsidRPr="006107F2">
        <w:rPr>
          <w:sz w:val="22"/>
          <w:szCs w:val="22"/>
        </w:rPr>
        <w:t>Po stworzeniu lub wygenerowaniu przez Wykonawcę dokumentu elektronicznego JEDZ, Wykonawca podpisuje ww. dokument kwalifikowanym podpisem elektronicznym</w:t>
      </w:r>
      <w:r w:rsidR="007045D5">
        <w:rPr>
          <w:sz w:val="22"/>
          <w:szCs w:val="22"/>
        </w:rPr>
        <w:t>.</w:t>
      </w:r>
    </w:p>
    <w:p w14:paraId="16A8A30B" w14:textId="57E8A502" w:rsidR="002025F3" w:rsidRPr="007045D5" w:rsidRDefault="007045D5" w:rsidP="007045D5">
      <w:pPr>
        <w:pStyle w:val="pkt"/>
        <w:numPr>
          <w:ilvl w:val="0"/>
          <w:numId w:val="99"/>
        </w:numPr>
        <w:spacing w:after="0"/>
        <w:ind w:left="567"/>
        <w:rPr>
          <w:sz w:val="22"/>
          <w:szCs w:val="22"/>
        </w:rPr>
      </w:pPr>
      <w:r w:rsidRPr="007045D5">
        <w:rPr>
          <w:sz w:val="22"/>
          <w:szCs w:val="22"/>
        </w:rPr>
        <w:t xml:space="preserve">Przy wykonywaniu czynności związanych z obsługą w/w formularza należy wspierać się informacjami zawartymi na stronie internetowej Urzędu Zamówień Publicznych w zakładce „Repetytorium wiedzy” </w:t>
      </w:r>
      <w:r w:rsidRPr="007045D5">
        <w:rPr>
          <w:sz w:val="22"/>
          <w:szCs w:val="22"/>
        </w:rPr>
        <w:br/>
        <w:t>i dalej „Jednolity Europejski Dokument Zamówienia” oraz w załączniku nr 1 i 2 do Rozporządzenia Wykonawczego Komisji UE 2016/7 z dnia 5 stycznia 2016 r. ustanawiającego standardowy formularz Jednolitego Europejskiego Dokumentu Zamówienia</w:t>
      </w:r>
      <w:r>
        <w:rPr>
          <w:sz w:val="22"/>
          <w:szCs w:val="22"/>
        </w:rPr>
        <w:t>.</w:t>
      </w:r>
    </w:p>
    <w:p w14:paraId="78CB9DCE" w14:textId="77777777" w:rsidR="002025F3" w:rsidRPr="00C10473" w:rsidRDefault="002025F3" w:rsidP="007045D5">
      <w:pPr>
        <w:pStyle w:val="pkt"/>
        <w:spacing w:before="120" w:after="0"/>
        <w:ind w:left="284" w:firstLine="0"/>
        <w:rPr>
          <w:b/>
          <w:sz w:val="22"/>
          <w:szCs w:val="22"/>
          <w:u w:val="single"/>
        </w:rPr>
      </w:pPr>
      <w:r>
        <w:rPr>
          <w:sz w:val="22"/>
          <w:szCs w:val="22"/>
          <w:u w:val="single"/>
        </w:rPr>
        <w:t xml:space="preserve">OŚWIADCZENIE O NIEPODLEGANIU WYKLUCZENIU </w:t>
      </w:r>
      <w:r w:rsidRPr="00C10473">
        <w:rPr>
          <w:b/>
          <w:sz w:val="22"/>
          <w:szCs w:val="22"/>
          <w:u w:val="single"/>
        </w:rPr>
        <w:t xml:space="preserve">(składane </w:t>
      </w:r>
      <w:r>
        <w:rPr>
          <w:b/>
          <w:sz w:val="22"/>
          <w:szCs w:val="22"/>
          <w:u w:val="single"/>
        </w:rPr>
        <w:t>razem</w:t>
      </w:r>
      <w:r w:rsidRPr="00C10473">
        <w:rPr>
          <w:b/>
          <w:sz w:val="22"/>
          <w:szCs w:val="22"/>
          <w:u w:val="single"/>
        </w:rPr>
        <w:t xml:space="preserve"> z ofertą)</w:t>
      </w:r>
    </w:p>
    <w:p w14:paraId="3671EDF5" w14:textId="77777777" w:rsidR="002025F3" w:rsidRDefault="002025F3" w:rsidP="002025F3">
      <w:pPr>
        <w:pStyle w:val="pkt"/>
        <w:spacing w:before="0" w:after="0"/>
        <w:ind w:left="284" w:firstLine="0"/>
        <w:rPr>
          <w:sz w:val="22"/>
          <w:szCs w:val="22"/>
        </w:rPr>
      </w:pPr>
      <w:r w:rsidRPr="005F2B88">
        <w:rPr>
          <w:b/>
          <w:sz w:val="22"/>
          <w:szCs w:val="22"/>
        </w:rPr>
        <w:t xml:space="preserve">Do oferty Wykonawca zobowiązany jest dołączyć „Oświadczenie o niepodleganiu wykluczeniu” stanowiące załącznik nr </w:t>
      </w:r>
      <w:r>
        <w:rPr>
          <w:b/>
          <w:sz w:val="22"/>
          <w:szCs w:val="22"/>
        </w:rPr>
        <w:t>4</w:t>
      </w:r>
      <w:r w:rsidRPr="005F2B88">
        <w:rPr>
          <w:b/>
          <w:sz w:val="22"/>
          <w:szCs w:val="22"/>
        </w:rPr>
        <w:t xml:space="preserve"> do SWZ</w:t>
      </w:r>
      <w:r>
        <w:rPr>
          <w:sz w:val="22"/>
          <w:szCs w:val="22"/>
        </w:rPr>
        <w:t xml:space="preserve">, </w:t>
      </w:r>
      <w:r w:rsidRPr="00426395">
        <w:rPr>
          <w:sz w:val="22"/>
          <w:szCs w:val="22"/>
        </w:rPr>
        <w:t xml:space="preserve">składane na podstawie art. 125 ustawy Pzp dotyczące przesłanek wykluczenia z art. 5k rozporządzenia 833/2014 oraz art. 7 ust. 1 ustawy o szczególnych rozwiązaniach </w:t>
      </w:r>
      <w:r>
        <w:rPr>
          <w:sz w:val="22"/>
          <w:szCs w:val="22"/>
        </w:rPr>
        <w:br/>
      </w:r>
      <w:r w:rsidRPr="00426395">
        <w:rPr>
          <w:sz w:val="22"/>
          <w:szCs w:val="22"/>
        </w:rPr>
        <w:t xml:space="preserve">w zakresie przeciwdziałania wspieraniu agresji na Ukrainę oraz służących ochronie bezpieczeństwa narodowego </w:t>
      </w:r>
      <w:r>
        <w:rPr>
          <w:sz w:val="22"/>
          <w:szCs w:val="22"/>
        </w:rPr>
        <w:t xml:space="preserve">(Dz. U. </w:t>
      </w:r>
      <w:r w:rsidRPr="00E86D9E">
        <w:rPr>
          <w:sz w:val="22"/>
          <w:szCs w:val="22"/>
        </w:rPr>
        <w:t>z 2024 r., poz. 507</w:t>
      </w:r>
      <w:r>
        <w:rPr>
          <w:sz w:val="22"/>
          <w:szCs w:val="22"/>
        </w:rPr>
        <w:t>).</w:t>
      </w:r>
    </w:p>
    <w:p w14:paraId="4BC2AF3D" w14:textId="77777777" w:rsidR="002025F3" w:rsidRPr="00426395" w:rsidRDefault="002025F3" w:rsidP="002025F3">
      <w:pPr>
        <w:pStyle w:val="pkt"/>
        <w:spacing w:before="0" w:after="0"/>
        <w:ind w:left="284" w:firstLine="0"/>
        <w:rPr>
          <w:sz w:val="22"/>
          <w:szCs w:val="22"/>
        </w:rPr>
      </w:pPr>
    </w:p>
    <w:p w14:paraId="06C98BD5" w14:textId="77777777" w:rsidR="002025F3" w:rsidRPr="00E86D9E" w:rsidRDefault="002025F3" w:rsidP="00F8531B">
      <w:pPr>
        <w:pStyle w:val="Akapitzlist"/>
        <w:numPr>
          <w:ilvl w:val="1"/>
          <w:numId w:val="149"/>
        </w:numPr>
        <w:spacing w:after="120"/>
        <w:ind w:left="284" w:right="45" w:hanging="142"/>
        <w:jc w:val="both"/>
        <w:rPr>
          <w:sz w:val="22"/>
          <w:szCs w:val="22"/>
        </w:rPr>
      </w:pPr>
      <w:r w:rsidRPr="003C048B">
        <w:rPr>
          <w:sz w:val="22"/>
          <w:szCs w:val="22"/>
          <w:u w:val="single"/>
        </w:rPr>
        <w:t>PRZEDMIOTOWE ŚRODKI DOWODOWE (</w:t>
      </w:r>
      <w:r>
        <w:rPr>
          <w:b/>
          <w:sz w:val="22"/>
          <w:szCs w:val="22"/>
          <w:u w:val="single"/>
        </w:rPr>
        <w:t xml:space="preserve">składane razem z </w:t>
      </w:r>
      <w:r w:rsidRPr="003C048B">
        <w:rPr>
          <w:b/>
          <w:sz w:val="22"/>
          <w:szCs w:val="22"/>
          <w:u w:val="single"/>
        </w:rPr>
        <w:t>ofertą</w:t>
      </w:r>
      <w:r w:rsidRPr="003C048B">
        <w:rPr>
          <w:sz w:val="22"/>
          <w:szCs w:val="22"/>
          <w:u w:val="single"/>
        </w:rPr>
        <w:t>)</w:t>
      </w:r>
    </w:p>
    <w:p w14:paraId="7D062798" w14:textId="77777777" w:rsidR="002025F3" w:rsidRPr="00BA4A12" w:rsidRDefault="002025F3" w:rsidP="002025F3">
      <w:pPr>
        <w:pStyle w:val="Akapitzlist"/>
        <w:numPr>
          <w:ilvl w:val="3"/>
          <w:numId w:val="7"/>
        </w:numPr>
        <w:tabs>
          <w:tab w:val="left" w:pos="-3828"/>
        </w:tabs>
        <w:autoSpaceDE w:val="0"/>
        <w:autoSpaceDN w:val="0"/>
        <w:adjustRightInd w:val="0"/>
        <w:spacing w:after="120"/>
        <w:ind w:left="567" w:hanging="283"/>
        <w:jc w:val="both"/>
        <w:rPr>
          <w:sz w:val="22"/>
          <w:szCs w:val="22"/>
        </w:rPr>
      </w:pPr>
      <w:r w:rsidRPr="00BA4A12">
        <w:rPr>
          <w:b/>
          <w:sz w:val="22"/>
          <w:szCs w:val="22"/>
        </w:rPr>
        <w:t xml:space="preserve">W </w:t>
      </w:r>
      <w:r w:rsidRPr="00BA4A12">
        <w:rPr>
          <w:b/>
          <w:bCs/>
          <w:sz w:val="22"/>
          <w:szCs w:val="22"/>
        </w:rPr>
        <w:t>celu potwierdzenia, że oferowane dostawy, będące przedmiotem niniejszego postępowania, spełniają wymagania określone przez Zamawiającego</w:t>
      </w:r>
      <w:r w:rsidRPr="00BA4A12">
        <w:rPr>
          <w:bCs/>
          <w:sz w:val="22"/>
          <w:szCs w:val="22"/>
        </w:rPr>
        <w:t>, Zamawiający żąda aby Wykonawca przedłożył do oferty następujące przedmiotowe środki dowodowe:</w:t>
      </w:r>
    </w:p>
    <w:p w14:paraId="7029DB6A" w14:textId="77777777" w:rsidR="002025F3" w:rsidRPr="00FE0ADF" w:rsidRDefault="002025F3" w:rsidP="00F8531B">
      <w:pPr>
        <w:pStyle w:val="Akapitzlist"/>
        <w:numPr>
          <w:ilvl w:val="0"/>
          <w:numId w:val="104"/>
        </w:numPr>
        <w:tabs>
          <w:tab w:val="left" w:pos="-3828"/>
        </w:tabs>
        <w:autoSpaceDE w:val="0"/>
        <w:autoSpaceDN w:val="0"/>
        <w:adjustRightInd w:val="0"/>
        <w:spacing w:after="120"/>
        <w:ind w:left="851" w:hanging="284"/>
        <w:jc w:val="both"/>
        <w:rPr>
          <w:sz w:val="22"/>
          <w:szCs w:val="22"/>
        </w:rPr>
      </w:pPr>
      <w:r>
        <w:rPr>
          <w:b/>
          <w:sz w:val="22"/>
          <w:szCs w:val="22"/>
        </w:rPr>
        <w:t>Certyfikat</w:t>
      </w:r>
      <w:r w:rsidRPr="007553CA">
        <w:rPr>
          <w:b/>
          <w:sz w:val="22"/>
          <w:szCs w:val="22"/>
        </w:rPr>
        <w:t xml:space="preserve"> systemu HACCP</w:t>
      </w:r>
      <w:r w:rsidRPr="00FE0ADF">
        <w:rPr>
          <w:sz w:val="22"/>
          <w:szCs w:val="22"/>
        </w:rPr>
        <w:t xml:space="preserve"> wydan</w:t>
      </w:r>
      <w:r>
        <w:rPr>
          <w:sz w:val="22"/>
          <w:szCs w:val="22"/>
        </w:rPr>
        <w:t>y</w:t>
      </w:r>
      <w:r w:rsidRPr="00FE0ADF">
        <w:rPr>
          <w:sz w:val="22"/>
          <w:szCs w:val="22"/>
        </w:rPr>
        <w:t xml:space="preserve"> przez firmy posiadające akredytacje i uprawnienia Polskiego Centrum Akredytacji z siedzibą w Warszawie lub krajowej organizacji akredytacyjnej dla danego kraju </w:t>
      </w:r>
    </w:p>
    <w:p w14:paraId="10D3729D" w14:textId="77777777" w:rsidR="002025F3" w:rsidRPr="00FE0ADF" w:rsidRDefault="002025F3" w:rsidP="002025F3">
      <w:pPr>
        <w:pStyle w:val="Akapitzlist"/>
        <w:tabs>
          <w:tab w:val="left" w:pos="-3828"/>
        </w:tabs>
        <w:autoSpaceDE w:val="0"/>
        <w:autoSpaceDN w:val="0"/>
        <w:adjustRightInd w:val="0"/>
        <w:spacing w:after="120"/>
        <w:ind w:left="851"/>
        <w:jc w:val="both"/>
        <w:rPr>
          <w:i/>
          <w:sz w:val="22"/>
          <w:szCs w:val="22"/>
        </w:rPr>
      </w:pPr>
      <w:r w:rsidRPr="00FE0ADF">
        <w:rPr>
          <w:i/>
          <w:sz w:val="22"/>
          <w:szCs w:val="22"/>
        </w:rPr>
        <w:t>albo</w:t>
      </w:r>
    </w:p>
    <w:p w14:paraId="1AE0A351" w14:textId="77777777" w:rsidR="002025F3" w:rsidRDefault="002025F3" w:rsidP="00F8531B">
      <w:pPr>
        <w:pStyle w:val="Akapitzlist"/>
        <w:numPr>
          <w:ilvl w:val="0"/>
          <w:numId w:val="104"/>
        </w:numPr>
        <w:tabs>
          <w:tab w:val="left" w:pos="-3828"/>
        </w:tabs>
        <w:autoSpaceDE w:val="0"/>
        <w:autoSpaceDN w:val="0"/>
        <w:adjustRightInd w:val="0"/>
        <w:spacing w:after="120"/>
        <w:ind w:left="851" w:hanging="284"/>
        <w:jc w:val="both"/>
        <w:rPr>
          <w:sz w:val="22"/>
          <w:szCs w:val="22"/>
        </w:rPr>
      </w:pPr>
      <w:r w:rsidRPr="007553CA">
        <w:rPr>
          <w:b/>
          <w:sz w:val="22"/>
          <w:szCs w:val="22"/>
        </w:rPr>
        <w:t>aktualne zaświadczeni</w:t>
      </w:r>
      <w:r>
        <w:rPr>
          <w:b/>
          <w:sz w:val="22"/>
          <w:szCs w:val="22"/>
        </w:rPr>
        <w:t>e</w:t>
      </w:r>
      <w:r w:rsidRPr="007553CA">
        <w:rPr>
          <w:b/>
          <w:sz w:val="22"/>
          <w:szCs w:val="22"/>
        </w:rPr>
        <w:t xml:space="preserve"> właściwego organu Państwowej Inspekcji Sanitarnej lub organu Inspekcji Weterynaryjnej</w:t>
      </w:r>
      <w:r w:rsidRPr="00FE0ADF">
        <w:rPr>
          <w:sz w:val="22"/>
          <w:szCs w:val="22"/>
        </w:rPr>
        <w:t xml:space="preserve"> o sprawowaniu nadzoru nad stosowaniem zasad wdrożonego sytemu HACCP. Przedłożone zaświadczenie winno potwierdzać, że Wykonawca wdrożył oraz stosuje zasady systemu HACCP – podstawa prawna art. 59 i 73 ustawy z dnia 25 sierpnia 2006 r. o bezpieczeństwie żywności i żywienia (t. j. Dz. U. z 20</w:t>
      </w:r>
      <w:r>
        <w:rPr>
          <w:sz w:val="22"/>
          <w:szCs w:val="22"/>
        </w:rPr>
        <w:t>23</w:t>
      </w:r>
      <w:r w:rsidRPr="00FE0ADF">
        <w:rPr>
          <w:sz w:val="22"/>
          <w:szCs w:val="22"/>
        </w:rPr>
        <w:t xml:space="preserve">,  poz. </w:t>
      </w:r>
      <w:r>
        <w:rPr>
          <w:sz w:val="22"/>
          <w:szCs w:val="22"/>
        </w:rPr>
        <w:t>1448).</w:t>
      </w:r>
    </w:p>
    <w:p w14:paraId="36E60955" w14:textId="77777777" w:rsidR="002025F3" w:rsidRPr="007553CA" w:rsidRDefault="002025F3" w:rsidP="002025F3">
      <w:pPr>
        <w:pStyle w:val="Akapitzlist"/>
        <w:numPr>
          <w:ilvl w:val="3"/>
          <w:numId w:val="7"/>
        </w:numPr>
        <w:tabs>
          <w:tab w:val="left" w:pos="-3828"/>
        </w:tabs>
        <w:autoSpaceDE w:val="0"/>
        <w:autoSpaceDN w:val="0"/>
        <w:adjustRightInd w:val="0"/>
        <w:spacing w:after="120"/>
        <w:ind w:left="567" w:hanging="283"/>
        <w:jc w:val="both"/>
        <w:rPr>
          <w:bCs/>
          <w:sz w:val="22"/>
        </w:rPr>
      </w:pPr>
      <w:r w:rsidRPr="007553CA">
        <w:rPr>
          <w:b/>
          <w:sz w:val="22"/>
        </w:rPr>
        <w:t xml:space="preserve">W </w:t>
      </w:r>
      <w:r w:rsidRPr="005F2B88">
        <w:rPr>
          <w:b/>
          <w:bCs/>
          <w:sz w:val="22"/>
          <w:szCs w:val="22"/>
        </w:rPr>
        <w:t>przypadku</w:t>
      </w:r>
      <w:r w:rsidRPr="007553CA">
        <w:rPr>
          <w:b/>
          <w:sz w:val="22"/>
        </w:rPr>
        <w:t xml:space="preserve"> </w:t>
      </w:r>
      <w:r>
        <w:rPr>
          <w:b/>
          <w:sz w:val="22"/>
        </w:rPr>
        <w:t xml:space="preserve">zaoferowania do </w:t>
      </w:r>
      <w:r w:rsidRPr="007553CA">
        <w:rPr>
          <w:b/>
          <w:sz w:val="22"/>
        </w:rPr>
        <w:t>dostawy przedmiotu zamówienia, który nie jest zgodny z normami, do których „Opis przedmiotu zamówienia”</w:t>
      </w:r>
      <w:r w:rsidRPr="007553CA">
        <w:rPr>
          <w:sz w:val="22"/>
        </w:rPr>
        <w:t xml:space="preserve"> </w:t>
      </w:r>
      <w:r w:rsidRPr="007553CA">
        <w:rPr>
          <w:b/>
          <w:sz w:val="22"/>
        </w:rPr>
        <w:t>się odnosi</w:t>
      </w:r>
      <w:r w:rsidRPr="007553CA">
        <w:rPr>
          <w:sz w:val="22"/>
        </w:rPr>
        <w:t xml:space="preserve"> Zamawiający żąda, aby Wykonawca złożył </w:t>
      </w:r>
      <w:r>
        <w:rPr>
          <w:sz w:val="22"/>
        </w:rPr>
        <w:br/>
      </w:r>
      <w:r w:rsidRPr="007553CA">
        <w:rPr>
          <w:sz w:val="22"/>
        </w:rPr>
        <w:t>do oferty przedmiotowe środki dowodowe (np. protokół z badań laboratoryjnych)</w:t>
      </w:r>
      <w:r w:rsidRPr="007553CA">
        <w:rPr>
          <w:bCs/>
          <w:sz w:val="22"/>
        </w:rPr>
        <w:t xml:space="preserve"> potwierdzające</w:t>
      </w:r>
      <w:r w:rsidRPr="007553CA">
        <w:rPr>
          <w:sz w:val="22"/>
        </w:rPr>
        <w:t xml:space="preserve">, </w:t>
      </w:r>
      <w:r w:rsidRPr="007553CA">
        <w:rPr>
          <w:sz w:val="22"/>
        </w:rPr>
        <w:br/>
        <w:t xml:space="preserve">że proponowane rozwiązania w równoważnym stopniu spełniają wymagania określone w „Opisie przedmiotu zamówienia” stanowiącym załącznik nr </w:t>
      </w:r>
      <w:r>
        <w:rPr>
          <w:sz w:val="22"/>
        </w:rPr>
        <w:t>6</w:t>
      </w:r>
      <w:r w:rsidRPr="007553CA">
        <w:rPr>
          <w:sz w:val="22"/>
        </w:rPr>
        <w:t xml:space="preserve"> do SWZ</w:t>
      </w:r>
      <w:r>
        <w:rPr>
          <w:sz w:val="22"/>
        </w:rPr>
        <w:t xml:space="preserve"> (</w:t>
      </w:r>
      <w:r w:rsidRPr="005F2B88">
        <w:rPr>
          <w:i/>
          <w:iCs/>
          <w:sz w:val="22"/>
        </w:rPr>
        <w:t xml:space="preserve">dotyczy Wykonawców, którzy oferują </w:t>
      </w:r>
      <w:r w:rsidRPr="005F2B88">
        <w:rPr>
          <w:i/>
          <w:iCs/>
          <w:sz w:val="22"/>
        </w:rPr>
        <w:lastRenderedPageBreak/>
        <w:t>przedmiot zamówieni</w:t>
      </w:r>
      <w:r>
        <w:rPr>
          <w:i/>
          <w:iCs/>
          <w:sz w:val="22"/>
        </w:rPr>
        <w:t>a, który spełnia wymagania norm równoważnych</w:t>
      </w:r>
      <w:r w:rsidRPr="005F2B88">
        <w:rPr>
          <w:i/>
          <w:iCs/>
          <w:sz w:val="22"/>
        </w:rPr>
        <w:t xml:space="preserve"> względem norm, do których „Opis przedmiotu zamówienia” się odnosi</w:t>
      </w:r>
      <w:r>
        <w:rPr>
          <w:i/>
          <w:iCs/>
          <w:sz w:val="22"/>
        </w:rPr>
        <w:t>)</w:t>
      </w:r>
      <w:r w:rsidRPr="007553CA">
        <w:rPr>
          <w:i/>
          <w:iCs/>
          <w:sz w:val="22"/>
        </w:rPr>
        <w:t xml:space="preserve">. </w:t>
      </w:r>
    </w:p>
    <w:p w14:paraId="3200D07B" w14:textId="77777777" w:rsidR="002025F3" w:rsidRPr="00BA4A12" w:rsidRDefault="002025F3" w:rsidP="002025F3">
      <w:pPr>
        <w:tabs>
          <w:tab w:val="left" w:pos="-3828"/>
        </w:tabs>
        <w:autoSpaceDE w:val="0"/>
        <w:autoSpaceDN w:val="0"/>
        <w:adjustRightInd w:val="0"/>
        <w:spacing w:after="120"/>
        <w:ind w:left="567"/>
        <w:jc w:val="both"/>
        <w:rPr>
          <w:color w:val="000000"/>
          <w:sz w:val="22"/>
          <w:szCs w:val="22"/>
        </w:rPr>
      </w:pPr>
      <w:r w:rsidRPr="00BA4A12">
        <w:rPr>
          <w:bCs/>
          <w:sz w:val="22"/>
          <w:szCs w:val="22"/>
        </w:rPr>
        <w:t>Jeżeli</w:t>
      </w:r>
      <w:r w:rsidRPr="00BA4A12">
        <w:rPr>
          <w:color w:val="000000"/>
          <w:sz w:val="22"/>
          <w:szCs w:val="22"/>
        </w:rPr>
        <w:t xml:space="preserve"> Wykonawca nie złożył przedmiotowych środków dowodowych lub złożone przedmiotowe środki dowodowe są niekompletne, Zamawiający zgodnie z art. 107 ust. 2 wezwie Wykonawcę do ich złożenia lub uzupełnienia w wyznaczonym przez siebie terminie. </w:t>
      </w:r>
    </w:p>
    <w:p w14:paraId="644AC6EA" w14:textId="77777777" w:rsidR="002025F3" w:rsidRDefault="002025F3" w:rsidP="002025F3">
      <w:pPr>
        <w:pStyle w:val="Akapitzlist"/>
        <w:tabs>
          <w:tab w:val="left" w:pos="-3828"/>
        </w:tabs>
        <w:autoSpaceDE w:val="0"/>
        <w:autoSpaceDN w:val="0"/>
        <w:adjustRightInd w:val="0"/>
        <w:spacing w:after="120"/>
        <w:ind w:left="567"/>
        <w:contextualSpacing w:val="0"/>
        <w:jc w:val="both"/>
        <w:rPr>
          <w:i/>
          <w:sz w:val="22"/>
          <w:szCs w:val="22"/>
        </w:rPr>
      </w:pPr>
      <w:r w:rsidRPr="00244ECD">
        <w:rPr>
          <w:i/>
          <w:sz w:val="22"/>
          <w:szCs w:val="22"/>
        </w:rPr>
        <w:t>Wykonawca może zamiast dokumentów</w:t>
      </w:r>
      <w:r>
        <w:rPr>
          <w:i/>
          <w:sz w:val="22"/>
          <w:szCs w:val="22"/>
        </w:rPr>
        <w:t>,</w:t>
      </w:r>
      <w:r w:rsidRPr="00244ECD">
        <w:rPr>
          <w:i/>
          <w:sz w:val="22"/>
          <w:szCs w:val="22"/>
        </w:rPr>
        <w:t xml:space="preserve"> o których mowa </w:t>
      </w:r>
      <w:r>
        <w:rPr>
          <w:i/>
          <w:sz w:val="22"/>
          <w:szCs w:val="22"/>
        </w:rPr>
        <w:t>powyżej,</w:t>
      </w:r>
      <w:r w:rsidRPr="00244ECD">
        <w:rPr>
          <w:i/>
          <w:sz w:val="22"/>
          <w:szCs w:val="22"/>
        </w:rPr>
        <w:t xml:space="preserve"> przedłożyć inne dokumenty potwierdzające odpowiednio stosowanie przez niego równoważnych środków zapewnienia jakości </w:t>
      </w:r>
      <w:r>
        <w:rPr>
          <w:i/>
          <w:sz w:val="22"/>
          <w:szCs w:val="22"/>
        </w:rPr>
        <w:br/>
      </w:r>
      <w:r w:rsidRPr="00244ECD">
        <w:rPr>
          <w:i/>
          <w:sz w:val="22"/>
          <w:szCs w:val="22"/>
        </w:rPr>
        <w:t>i stosowanie równoważnych środków zarządzania.</w:t>
      </w:r>
    </w:p>
    <w:p w14:paraId="23BDDCBF" w14:textId="77777777" w:rsidR="002025F3" w:rsidRDefault="002025F3" w:rsidP="002025F3">
      <w:pPr>
        <w:spacing w:after="120"/>
        <w:ind w:right="45"/>
        <w:jc w:val="both"/>
        <w:rPr>
          <w:sz w:val="22"/>
          <w:szCs w:val="22"/>
        </w:rPr>
      </w:pPr>
    </w:p>
    <w:p w14:paraId="45CA47C7" w14:textId="77777777" w:rsidR="002025F3" w:rsidRPr="003C048B" w:rsidRDefault="002025F3" w:rsidP="00F8531B">
      <w:pPr>
        <w:pStyle w:val="pkt"/>
        <w:numPr>
          <w:ilvl w:val="1"/>
          <w:numId w:val="149"/>
        </w:numPr>
        <w:spacing w:before="120" w:after="0"/>
        <w:ind w:left="284" w:hanging="142"/>
        <w:rPr>
          <w:sz w:val="22"/>
          <w:szCs w:val="22"/>
          <w:u w:val="single"/>
        </w:rPr>
      </w:pPr>
      <w:r w:rsidRPr="003C048B">
        <w:rPr>
          <w:sz w:val="22"/>
          <w:szCs w:val="22"/>
          <w:u w:val="single"/>
        </w:rPr>
        <w:t>PODMIOTOWE ŚRODKI DOWODOWE</w:t>
      </w:r>
      <w:r>
        <w:rPr>
          <w:sz w:val="22"/>
          <w:szCs w:val="22"/>
          <w:u w:val="single"/>
        </w:rPr>
        <w:t xml:space="preserve"> </w:t>
      </w:r>
      <w:r w:rsidRPr="005D3253">
        <w:rPr>
          <w:b/>
          <w:sz w:val="22"/>
          <w:szCs w:val="22"/>
          <w:u w:val="single"/>
        </w:rPr>
        <w:t>(składane na wezwanie Zamawiającego)</w:t>
      </w:r>
    </w:p>
    <w:p w14:paraId="7C308690" w14:textId="77777777" w:rsidR="002025F3" w:rsidRPr="00737650" w:rsidRDefault="002025F3" w:rsidP="002025F3">
      <w:pPr>
        <w:pStyle w:val="pkt"/>
        <w:spacing w:before="0" w:after="0"/>
        <w:ind w:left="284" w:firstLine="0"/>
        <w:rPr>
          <w:sz w:val="22"/>
          <w:szCs w:val="22"/>
        </w:rPr>
      </w:pPr>
      <w:r w:rsidRPr="003C048B">
        <w:rPr>
          <w:sz w:val="22"/>
          <w:szCs w:val="22"/>
        </w:rPr>
        <w:t>Zgodnie</w:t>
      </w:r>
      <w:r w:rsidRPr="00737650">
        <w:rPr>
          <w:sz w:val="22"/>
          <w:szCs w:val="22"/>
        </w:rPr>
        <w:t xml:space="preserve"> z art. 126 ust. 1 uPzp, </w:t>
      </w:r>
      <w:r w:rsidRPr="00F00EC2">
        <w:rPr>
          <w:b/>
          <w:sz w:val="22"/>
          <w:szCs w:val="22"/>
        </w:rPr>
        <w:t>Z</w:t>
      </w:r>
      <w:r w:rsidRPr="000D034C">
        <w:rPr>
          <w:b/>
          <w:sz w:val="22"/>
          <w:szCs w:val="22"/>
        </w:rPr>
        <w:t>amawiający przed wyborem najkorzystniejszej oferty wezwie Wykonawcę, którego oferta została najwyżej oceniona</w:t>
      </w:r>
      <w:r w:rsidRPr="00737650">
        <w:rPr>
          <w:sz w:val="22"/>
          <w:szCs w:val="22"/>
        </w:rPr>
        <w:t xml:space="preserve">, do złożenia w wyznaczonym terminie, nie krótszym niż 10 dni, aktualnych na dzień złożenia </w:t>
      </w:r>
      <w:r>
        <w:rPr>
          <w:sz w:val="22"/>
          <w:szCs w:val="22"/>
        </w:rPr>
        <w:t>podmiotowych środków dowodowych:</w:t>
      </w:r>
    </w:p>
    <w:p w14:paraId="6CA74A61" w14:textId="77777777" w:rsidR="002025F3" w:rsidRDefault="002025F3" w:rsidP="00F8531B">
      <w:pPr>
        <w:pStyle w:val="pkt"/>
        <w:numPr>
          <w:ilvl w:val="0"/>
          <w:numId w:val="150"/>
        </w:numPr>
        <w:spacing w:after="0"/>
        <w:ind w:left="567" w:hanging="283"/>
        <w:rPr>
          <w:b/>
          <w:sz w:val="22"/>
          <w:szCs w:val="22"/>
        </w:rPr>
      </w:pPr>
      <w:r w:rsidRPr="00D10119">
        <w:rPr>
          <w:b/>
          <w:sz w:val="22"/>
          <w:szCs w:val="22"/>
        </w:rPr>
        <w:t>W celu wykazania spełniania przez Wykonawcę warunków udziału w postępowaniu o których mowa w art. 112 ust. 2 ustawy Prawo zamówień publicznych, Zamawiający żąda następujących podmiotowych środków dowodowych:</w:t>
      </w:r>
    </w:p>
    <w:p w14:paraId="68DD660B" w14:textId="77777777" w:rsidR="002025F3" w:rsidRDefault="002025F3" w:rsidP="00F8531B">
      <w:pPr>
        <w:pStyle w:val="pkt"/>
        <w:numPr>
          <w:ilvl w:val="0"/>
          <w:numId w:val="151"/>
        </w:numPr>
        <w:autoSpaceDE w:val="0"/>
        <w:autoSpaceDN w:val="0"/>
        <w:adjustRightInd w:val="0"/>
        <w:spacing w:before="120" w:after="20"/>
        <w:ind w:left="851"/>
        <w:rPr>
          <w:bCs/>
          <w:sz w:val="22"/>
          <w:szCs w:val="22"/>
          <w:lang w:val="x-none"/>
        </w:rPr>
      </w:pPr>
      <w:r w:rsidRPr="007553CA">
        <w:rPr>
          <w:b/>
          <w:sz w:val="22"/>
          <w:szCs w:val="22"/>
          <w:u w:val="single"/>
        </w:rPr>
        <w:t>obowiązując</w:t>
      </w:r>
      <w:r>
        <w:rPr>
          <w:b/>
          <w:sz w:val="22"/>
          <w:szCs w:val="22"/>
          <w:u w:val="single"/>
        </w:rPr>
        <w:t>ej</w:t>
      </w:r>
      <w:r w:rsidRPr="007553CA">
        <w:rPr>
          <w:b/>
          <w:bCs/>
          <w:sz w:val="22"/>
          <w:szCs w:val="22"/>
          <w:u w:val="single"/>
          <w:lang w:val="x-none"/>
        </w:rPr>
        <w:t xml:space="preserve"> decyzj</w:t>
      </w:r>
      <w:r>
        <w:rPr>
          <w:b/>
          <w:bCs/>
          <w:sz w:val="22"/>
          <w:szCs w:val="22"/>
          <w:u w:val="single"/>
        </w:rPr>
        <w:t>i</w:t>
      </w:r>
      <w:r w:rsidRPr="007553CA">
        <w:rPr>
          <w:b/>
          <w:bCs/>
          <w:sz w:val="22"/>
          <w:szCs w:val="22"/>
          <w:u w:val="single"/>
          <w:lang w:val="x-none"/>
        </w:rPr>
        <w:t xml:space="preserve"> administracyjną właściwego powiatowego lekarza weterynarii</w:t>
      </w:r>
      <w:r w:rsidRPr="00372093">
        <w:rPr>
          <w:bCs/>
          <w:sz w:val="22"/>
          <w:szCs w:val="22"/>
          <w:lang w:val="x-none"/>
        </w:rPr>
        <w:t xml:space="preserve"> w sprawie zatwierdzania, warunkowego zatwierdzania albo przedłużania warunkowego zatwierdzania zakładów, zgodnie z art. 20 ust. 1 pkt 2 ustawy z dnia 16 grudnia 2005 r. o produktach pochodzenia zwierzęcego (t. j. </w:t>
      </w:r>
      <w:r w:rsidRPr="00BE4B62">
        <w:rPr>
          <w:bCs/>
          <w:sz w:val="22"/>
          <w:szCs w:val="22"/>
          <w:lang w:val="x-none"/>
        </w:rPr>
        <w:t>Dz. U. z 2023 r., poz. 872</w:t>
      </w:r>
      <w:r w:rsidRPr="00372093">
        <w:rPr>
          <w:bCs/>
          <w:sz w:val="22"/>
          <w:szCs w:val="22"/>
          <w:lang w:val="x-none"/>
        </w:rPr>
        <w:t xml:space="preserve">) </w:t>
      </w:r>
    </w:p>
    <w:p w14:paraId="10A0A91D" w14:textId="77777777" w:rsidR="002025F3" w:rsidRDefault="002025F3" w:rsidP="002025F3">
      <w:pPr>
        <w:pStyle w:val="pkt"/>
        <w:tabs>
          <w:tab w:val="left" w:pos="851"/>
        </w:tabs>
        <w:autoSpaceDE w:val="0"/>
        <w:autoSpaceDN w:val="0"/>
        <w:adjustRightInd w:val="0"/>
        <w:ind w:firstLine="0"/>
        <w:rPr>
          <w:sz w:val="22"/>
          <w:szCs w:val="22"/>
          <w:lang w:val="x-none"/>
        </w:rPr>
      </w:pPr>
      <w:r w:rsidRPr="007553CA">
        <w:rPr>
          <w:i/>
          <w:sz w:val="22"/>
          <w:szCs w:val="22"/>
          <w:lang w:val="x-none"/>
        </w:rPr>
        <w:t xml:space="preserve">lub  </w:t>
      </w:r>
      <w:r w:rsidRPr="00933B11">
        <w:rPr>
          <w:sz w:val="22"/>
          <w:szCs w:val="22"/>
          <w:lang w:val="x-none"/>
        </w:rPr>
        <w:t xml:space="preserve"> </w:t>
      </w:r>
      <w:r w:rsidRPr="00933B11">
        <w:rPr>
          <w:sz w:val="22"/>
          <w:szCs w:val="22"/>
          <w:lang w:val="x-none"/>
        </w:rPr>
        <w:br/>
      </w:r>
      <w:r w:rsidRPr="007553CA">
        <w:rPr>
          <w:b/>
          <w:bCs/>
          <w:sz w:val="22"/>
          <w:szCs w:val="22"/>
          <w:u w:val="single"/>
          <w:lang w:val="x-none"/>
        </w:rPr>
        <w:t>obowiązując</w:t>
      </w:r>
      <w:r>
        <w:rPr>
          <w:b/>
          <w:bCs/>
          <w:sz w:val="22"/>
          <w:szCs w:val="22"/>
          <w:u w:val="single"/>
        </w:rPr>
        <w:t>ej</w:t>
      </w:r>
      <w:r w:rsidRPr="007553CA">
        <w:rPr>
          <w:b/>
          <w:bCs/>
          <w:sz w:val="22"/>
          <w:szCs w:val="22"/>
          <w:u w:val="single"/>
          <w:lang w:val="x-none"/>
        </w:rPr>
        <w:t xml:space="preserve"> </w:t>
      </w:r>
      <w:r w:rsidRPr="007553CA">
        <w:rPr>
          <w:b/>
          <w:sz w:val="22"/>
          <w:szCs w:val="22"/>
          <w:u w:val="single"/>
          <w:lang w:val="x-none"/>
        </w:rPr>
        <w:t>decyzj</w:t>
      </w:r>
      <w:r>
        <w:rPr>
          <w:b/>
          <w:sz w:val="22"/>
          <w:szCs w:val="22"/>
          <w:u w:val="single"/>
        </w:rPr>
        <w:t>i</w:t>
      </w:r>
      <w:r w:rsidRPr="007553CA">
        <w:rPr>
          <w:b/>
          <w:sz w:val="22"/>
          <w:szCs w:val="22"/>
          <w:u w:val="single"/>
          <w:lang w:val="x-none"/>
        </w:rPr>
        <w:t xml:space="preserve"> administracyjną właściwego organu Państwowej Inspekcji Sanitarnej</w:t>
      </w:r>
      <w:r w:rsidRPr="00933B11">
        <w:rPr>
          <w:sz w:val="22"/>
          <w:szCs w:val="22"/>
          <w:lang w:val="x-none"/>
        </w:rPr>
        <w:t xml:space="preserve"> </w:t>
      </w:r>
      <w:r w:rsidRPr="00933B11">
        <w:rPr>
          <w:sz w:val="22"/>
          <w:szCs w:val="22"/>
        </w:rPr>
        <w:br/>
      </w:r>
      <w:r w:rsidRPr="00933B11">
        <w:rPr>
          <w:sz w:val="22"/>
          <w:szCs w:val="22"/>
          <w:lang w:val="x-none"/>
        </w:rPr>
        <w:t xml:space="preserve">w sprawie zatwierdzania, warunkowego zatwierdzania, przedłużania warunkowego zatwierdzania zakładów, które produkują lub wprowadzają do obrotu żywność pochodzenia nie zwierzęcego lub wprowadzają do obrotu produkty pochodzenia zwierzęcego, nie objęte urzędową kontrolą organów Inspekcji Weterynaryjnej, zgodnie z art. 62 ust.1 pkt 2 ustawy z dnia 25 sierpnia 2006 r. </w:t>
      </w:r>
      <w:r w:rsidRPr="00933B11">
        <w:rPr>
          <w:sz w:val="22"/>
          <w:szCs w:val="22"/>
        </w:rPr>
        <w:br/>
      </w:r>
      <w:r w:rsidRPr="00933B11">
        <w:rPr>
          <w:sz w:val="22"/>
          <w:szCs w:val="22"/>
          <w:lang w:val="x-none"/>
        </w:rPr>
        <w:t>o bezpieczeństwie żywności i żywienia (t. j. Dz. U. z 20</w:t>
      </w:r>
      <w:r w:rsidRPr="00933B11">
        <w:rPr>
          <w:sz w:val="22"/>
          <w:szCs w:val="22"/>
        </w:rPr>
        <w:t>2</w:t>
      </w:r>
      <w:r>
        <w:rPr>
          <w:sz w:val="22"/>
          <w:szCs w:val="22"/>
        </w:rPr>
        <w:t>3</w:t>
      </w:r>
      <w:r w:rsidRPr="00933B11">
        <w:rPr>
          <w:sz w:val="22"/>
          <w:szCs w:val="22"/>
          <w:lang w:val="x-none"/>
        </w:rPr>
        <w:t xml:space="preserve">,  poz. </w:t>
      </w:r>
      <w:r>
        <w:rPr>
          <w:sz w:val="22"/>
          <w:szCs w:val="22"/>
        </w:rPr>
        <w:t>1448</w:t>
      </w:r>
      <w:r w:rsidRPr="00933B11">
        <w:rPr>
          <w:sz w:val="22"/>
          <w:szCs w:val="22"/>
          <w:lang w:val="x-none"/>
        </w:rPr>
        <w:t>),</w:t>
      </w:r>
    </w:p>
    <w:p w14:paraId="7E846D56" w14:textId="6429AD16" w:rsidR="002025F3" w:rsidRDefault="002025F3" w:rsidP="002025F3">
      <w:pPr>
        <w:pStyle w:val="pkt"/>
        <w:tabs>
          <w:tab w:val="left" w:pos="851"/>
        </w:tabs>
        <w:autoSpaceDE w:val="0"/>
        <w:autoSpaceDN w:val="0"/>
        <w:adjustRightInd w:val="0"/>
        <w:ind w:firstLine="0"/>
        <w:rPr>
          <w:sz w:val="22"/>
          <w:szCs w:val="22"/>
        </w:rPr>
      </w:pPr>
      <w:r w:rsidRPr="007553CA">
        <w:rPr>
          <w:i/>
          <w:sz w:val="22"/>
          <w:szCs w:val="22"/>
        </w:rPr>
        <w:t>lub</w:t>
      </w:r>
      <w:r w:rsidRPr="00372093">
        <w:rPr>
          <w:sz w:val="22"/>
          <w:szCs w:val="22"/>
        </w:rPr>
        <w:br/>
      </w:r>
      <w:r w:rsidRPr="007553CA">
        <w:rPr>
          <w:b/>
          <w:sz w:val="22"/>
          <w:szCs w:val="22"/>
          <w:u w:val="single"/>
        </w:rPr>
        <w:t>zaświadczeni</w:t>
      </w:r>
      <w:r>
        <w:rPr>
          <w:b/>
          <w:sz w:val="22"/>
          <w:szCs w:val="22"/>
          <w:u w:val="single"/>
        </w:rPr>
        <w:t>a</w:t>
      </w:r>
      <w:r w:rsidRPr="007553CA">
        <w:rPr>
          <w:b/>
          <w:sz w:val="22"/>
          <w:szCs w:val="22"/>
          <w:u w:val="single"/>
        </w:rPr>
        <w:t xml:space="preserve"> o wpisie do rejestru zakładów</w:t>
      </w:r>
      <w:r w:rsidRPr="00372093">
        <w:rPr>
          <w:sz w:val="22"/>
          <w:szCs w:val="22"/>
        </w:rPr>
        <w:t xml:space="preserve"> zgodne z a</w:t>
      </w:r>
      <w:r>
        <w:rPr>
          <w:sz w:val="22"/>
          <w:szCs w:val="22"/>
        </w:rPr>
        <w:t xml:space="preserve">rt. 62 ust. 1 pkt 4, w związku </w:t>
      </w:r>
      <w:r w:rsidRPr="00372093">
        <w:rPr>
          <w:sz w:val="22"/>
          <w:szCs w:val="22"/>
        </w:rPr>
        <w:t xml:space="preserve">z art. 67 ust. 3 pkt 6 ustawy z dnia 25 sierpnia 2006 r. o bezpieczeństwie żywności i żywienia </w:t>
      </w:r>
      <w:r>
        <w:rPr>
          <w:sz w:val="22"/>
          <w:szCs w:val="22"/>
        </w:rPr>
        <w:t xml:space="preserve">(t. j. Dz. U. </w:t>
      </w:r>
      <w:r>
        <w:rPr>
          <w:sz w:val="22"/>
          <w:szCs w:val="22"/>
        </w:rPr>
        <w:br/>
        <w:t>z 2023</w:t>
      </w:r>
      <w:r w:rsidRPr="00372093">
        <w:rPr>
          <w:sz w:val="22"/>
          <w:szCs w:val="22"/>
        </w:rPr>
        <w:t xml:space="preserve">,  poz. </w:t>
      </w:r>
      <w:r>
        <w:rPr>
          <w:sz w:val="22"/>
          <w:szCs w:val="22"/>
        </w:rPr>
        <w:t>1448</w:t>
      </w:r>
      <w:r w:rsidRPr="00372093">
        <w:rPr>
          <w:sz w:val="22"/>
          <w:szCs w:val="22"/>
        </w:rPr>
        <w:t>) i rozporządzeniem Ministra Zd</w:t>
      </w:r>
      <w:r>
        <w:rPr>
          <w:sz w:val="22"/>
          <w:szCs w:val="22"/>
        </w:rPr>
        <w:t xml:space="preserve">rowia  z dnia 29 maja 2007 r., </w:t>
      </w:r>
      <w:r w:rsidRPr="00372093">
        <w:rPr>
          <w:sz w:val="22"/>
          <w:szCs w:val="22"/>
        </w:rPr>
        <w:t xml:space="preserve">w sprawie wzorów dokumentów dotyczących rejestracji i zatwierdzania zakładów produkujących lub wprowadzających </w:t>
      </w:r>
      <w:r>
        <w:rPr>
          <w:sz w:val="22"/>
          <w:szCs w:val="22"/>
        </w:rPr>
        <w:br/>
      </w:r>
      <w:r w:rsidRPr="00372093">
        <w:rPr>
          <w:sz w:val="22"/>
          <w:szCs w:val="22"/>
        </w:rPr>
        <w:t>do obrotu żywność podlegających urzędowej kontroli  Państwowej Inspekcji Sanitarnej (Dz. U. z  2007 r. Nr 106, poz. 730).</w:t>
      </w:r>
    </w:p>
    <w:p w14:paraId="39637819" w14:textId="77777777" w:rsidR="002025F3" w:rsidRPr="002F6027" w:rsidRDefault="002025F3" w:rsidP="002025F3">
      <w:pPr>
        <w:pStyle w:val="pkt"/>
        <w:autoSpaceDE w:val="0"/>
        <w:autoSpaceDN w:val="0"/>
        <w:adjustRightInd w:val="0"/>
        <w:ind w:left="567" w:firstLine="0"/>
        <w:rPr>
          <w:bCs/>
          <w:sz w:val="22"/>
          <w:szCs w:val="22"/>
          <w:lang w:val="x-none"/>
        </w:rPr>
      </w:pPr>
      <w:r w:rsidRPr="002F6027">
        <w:rPr>
          <w:bCs/>
          <w:sz w:val="22"/>
          <w:szCs w:val="22"/>
          <w:u w:val="single"/>
          <w:lang w:val="x-none"/>
        </w:rPr>
        <w:t>W przypadku Wykonawcy zagranicznego</w:t>
      </w:r>
      <w:r w:rsidRPr="002F6027">
        <w:rPr>
          <w:bCs/>
          <w:sz w:val="22"/>
          <w:szCs w:val="22"/>
          <w:lang w:val="x-none"/>
        </w:rPr>
        <w:t xml:space="preserve"> winien on przedłożyć dokument zezwalający na wykonywanie działalności w zakresie przedmiotu zamówienia wydany zgodnie z przepisami obowiązującymi w państwie Wykonawcy. Wykonawca z poza Unii Europejskiej składa dodatkowo dokument, wydany przez właściwy organ w jego kraju, zezwalający na eksport produktów będących przedmiotem niniejszego zamówienia na rynki krajów Unii Europejskiej.</w:t>
      </w:r>
    </w:p>
    <w:p w14:paraId="38033AAA" w14:textId="77777777" w:rsidR="002025F3" w:rsidRPr="002F6027" w:rsidRDefault="002025F3" w:rsidP="002025F3">
      <w:pPr>
        <w:pStyle w:val="pkt"/>
        <w:autoSpaceDE w:val="0"/>
        <w:autoSpaceDN w:val="0"/>
        <w:adjustRightInd w:val="0"/>
        <w:spacing w:after="0"/>
        <w:ind w:left="567" w:firstLine="0"/>
        <w:rPr>
          <w:bCs/>
          <w:i/>
          <w:sz w:val="22"/>
          <w:szCs w:val="22"/>
          <w:lang w:val="x-none"/>
        </w:rPr>
      </w:pPr>
      <w:r w:rsidRPr="002F6027">
        <w:rPr>
          <w:bCs/>
          <w:i/>
          <w:sz w:val="22"/>
          <w:szCs w:val="22"/>
          <w:lang w:val="x-none"/>
        </w:rPr>
        <w:t xml:space="preserve">Zamawiający uzna, ze wymóg przedstawienia w/w dokumentu został spełniony, jeżeli </w:t>
      </w:r>
      <w:r>
        <w:rPr>
          <w:bCs/>
          <w:i/>
          <w:sz w:val="22"/>
          <w:szCs w:val="22"/>
        </w:rPr>
        <w:t xml:space="preserve">Wykonawca </w:t>
      </w:r>
      <w:r w:rsidRPr="002F6027">
        <w:rPr>
          <w:bCs/>
          <w:i/>
          <w:sz w:val="22"/>
          <w:szCs w:val="22"/>
          <w:lang w:val="x-none"/>
        </w:rPr>
        <w:t>przedłoż</w:t>
      </w:r>
      <w:r>
        <w:rPr>
          <w:bCs/>
          <w:i/>
          <w:sz w:val="22"/>
          <w:szCs w:val="22"/>
        </w:rPr>
        <w:t>y</w:t>
      </w:r>
      <w:r w:rsidRPr="002F6027">
        <w:rPr>
          <w:bCs/>
          <w:i/>
          <w:sz w:val="22"/>
          <w:szCs w:val="22"/>
          <w:lang w:val="x-none"/>
        </w:rPr>
        <w:t xml:space="preserve"> w/w dokument lub oświadczenie Wykonawcy informujące, iż  w jego kraju  nie wydaje się</w:t>
      </w:r>
      <w:r>
        <w:rPr>
          <w:bCs/>
          <w:i/>
          <w:sz w:val="22"/>
          <w:szCs w:val="22"/>
        </w:rPr>
        <w:t xml:space="preserve"> </w:t>
      </w:r>
      <w:r w:rsidRPr="002F6027">
        <w:rPr>
          <w:bCs/>
          <w:i/>
          <w:sz w:val="22"/>
          <w:szCs w:val="22"/>
          <w:lang w:val="x-none"/>
        </w:rPr>
        <w:t>w/w dokumentów.</w:t>
      </w:r>
    </w:p>
    <w:p w14:paraId="6EEE4E97" w14:textId="77777777" w:rsidR="002025F3" w:rsidRPr="00AC1F49" w:rsidRDefault="002025F3" w:rsidP="00F8531B">
      <w:pPr>
        <w:pStyle w:val="pkt"/>
        <w:numPr>
          <w:ilvl w:val="0"/>
          <w:numId w:val="150"/>
        </w:numPr>
        <w:spacing w:after="0"/>
        <w:ind w:left="567" w:hanging="283"/>
        <w:rPr>
          <w:b/>
          <w:sz w:val="22"/>
          <w:szCs w:val="22"/>
        </w:rPr>
      </w:pPr>
      <w:r w:rsidRPr="00AC1F49">
        <w:rPr>
          <w:b/>
          <w:sz w:val="22"/>
          <w:szCs w:val="22"/>
        </w:rPr>
        <w:t>W celu potwierdz</w:t>
      </w:r>
      <w:r>
        <w:rPr>
          <w:b/>
          <w:sz w:val="22"/>
          <w:szCs w:val="22"/>
        </w:rPr>
        <w:t>enia braku podstaw wykluczenia W</w:t>
      </w:r>
      <w:r w:rsidRPr="00AC1F49">
        <w:rPr>
          <w:b/>
          <w:sz w:val="22"/>
          <w:szCs w:val="22"/>
        </w:rPr>
        <w:t>ykonawcy z udziału w postępowaniu zamawiający żąda następujących podmiotowych środków dowodowych:</w:t>
      </w:r>
    </w:p>
    <w:p w14:paraId="4749F7F5" w14:textId="77777777" w:rsidR="002025F3" w:rsidRPr="00AC1F49" w:rsidRDefault="002025F3" w:rsidP="00F8531B">
      <w:pPr>
        <w:numPr>
          <w:ilvl w:val="0"/>
          <w:numId w:val="152"/>
        </w:numPr>
        <w:ind w:left="851" w:hanging="284"/>
        <w:jc w:val="both"/>
        <w:rPr>
          <w:sz w:val="22"/>
          <w:szCs w:val="22"/>
        </w:rPr>
      </w:pPr>
      <w:r w:rsidRPr="007B0DE7">
        <w:rPr>
          <w:b/>
          <w:sz w:val="22"/>
          <w:szCs w:val="22"/>
          <w:u w:val="single"/>
        </w:rPr>
        <w:t>informacji z Krajowego Rejestru Karnego</w:t>
      </w:r>
      <w:r w:rsidRPr="00AC1F49">
        <w:rPr>
          <w:sz w:val="22"/>
          <w:szCs w:val="22"/>
        </w:rPr>
        <w:t xml:space="preserve"> </w:t>
      </w:r>
      <w:r w:rsidRPr="00C86518">
        <w:rPr>
          <w:sz w:val="22"/>
          <w:szCs w:val="22"/>
        </w:rPr>
        <w:t>w zakresie określonym w art. 108 ust. 1 pkt 1), 2) i 4) ustawy, sporządzonej nie wcześniej niż 6 miesięcy przed jej złożeniem;</w:t>
      </w:r>
    </w:p>
    <w:p w14:paraId="7BBA4AA4" w14:textId="77777777" w:rsidR="002025F3" w:rsidRPr="00AC1F49" w:rsidRDefault="002025F3" w:rsidP="00F8531B">
      <w:pPr>
        <w:numPr>
          <w:ilvl w:val="0"/>
          <w:numId w:val="152"/>
        </w:numPr>
        <w:spacing w:before="60"/>
        <w:ind w:left="851" w:hanging="284"/>
        <w:jc w:val="both"/>
        <w:rPr>
          <w:sz w:val="22"/>
          <w:szCs w:val="22"/>
        </w:rPr>
      </w:pPr>
      <w:r w:rsidRPr="007B0DE7">
        <w:rPr>
          <w:b/>
          <w:sz w:val="22"/>
          <w:szCs w:val="22"/>
          <w:u w:val="single"/>
        </w:rPr>
        <w:t>zaświadczenia właściwego naczelnika Urzędu Skarbowego</w:t>
      </w:r>
      <w:r w:rsidRPr="00AC1F49">
        <w:rPr>
          <w:sz w:val="22"/>
          <w:szCs w:val="22"/>
        </w:rPr>
        <w:t xml:space="preserve"> </w:t>
      </w:r>
      <w:r w:rsidRPr="00C86518">
        <w:rPr>
          <w:sz w:val="22"/>
          <w:szCs w:val="22"/>
        </w:rPr>
        <w:t xml:space="preserve">potwierdzającego, że Wykonawca nie zalega z opłacaniem podatków i opłat w zakresie art. 109 ust. 1 pkt 1) ustawa Pzp, wystawionego nie wcześniej niż 3 miesiące przed jego złożeniem, a w przypadku zalegania z opłaceniem podatków lub opłat wraz z zaświadczeniem Zamawiający żąda złożenia dokumentów potwierdzających, że przed upływem terminu składania ofert Wykonawca dokonał płatności należnych podatków lub opłat wraz </w:t>
      </w:r>
      <w:r>
        <w:rPr>
          <w:sz w:val="22"/>
          <w:szCs w:val="22"/>
        </w:rPr>
        <w:br/>
      </w:r>
      <w:r w:rsidRPr="00C86518">
        <w:rPr>
          <w:sz w:val="22"/>
          <w:szCs w:val="22"/>
        </w:rPr>
        <w:t>z odsetkami lub grzywnami lub zawarł wiążące porozumienie w sprawie spłat tych należności</w:t>
      </w:r>
      <w:r w:rsidRPr="00AC1F49">
        <w:rPr>
          <w:sz w:val="22"/>
          <w:szCs w:val="22"/>
        </w:rPr>
        <w:t>;</w:t>
      </w:r>
    </w:p>
    <w:p w14:paraId="34CE7136" w14:textId="77777777" w:rsidR="002025F3" w:rsidRPr="00AC1F49" w:rsidRDefault="002025F3" w:rsidP="00F8531B">
      <w:pPr>
        <w:numPr>
          <w:ilvl w:val="0"/>
          <w:numId w:val="152"/>
        </w:numPr>
        <w:spacing w:before="60"/>
        <w:ind w:left="851" w:hanging="284"/>
        <w:jc w:val="both"/>
        <w:rPr>
          <w:sz w:val="22"/>
          <w:szCs w:val="22"/>
        </w:rPr>
      </w:pPr>
      <w:r w:rsidRPr="007B0DE7">
        <w:rPr>
          <w:b/>
          <w:sz w:val="22"/>
          <w:szCs w:val="22"/>
          <w:u w:val="single"/>
        </w:rPr>
        <w:t>zaświadczenia lub innego dokumentu właściwej terenowej jednostki organizacyjnej Zakładu Ubezpieczeń Społecznych</w:t>
      </w:r>
      <w:r w:rsidRPr="00AC1F49">
        <w:rPr>
          <w:sz w:val="22"/>
          <w:szCs w:val="22"/>
        </w:rPr>
        <w:t xml:space="preserve"> </w:t>
      </w:r>
      <w:r w:rsidRPr="007B203F">
        <w:rPr>
          <w:b/>
          <w:sz w:val="22"/>
          <w:szCs w:val="22"/>
          <w:u w:val="single"/>
        </w:rPr>
        <w:t xml:space="preserve">lub właściwego oddziału regionalnego lub właściwej placówki terenowej </w:t>
      </w:r>
      <w:r w:rsidRPr="007B203F">
        <w:rPr>
          <w:b/>
          <w:sz w:val="22"/>
          <w:szCs w:val="22"/>
          <w:u w:val="single"/>
        </w:rPr>
        <w:lastRenderedPageBreak/>
        <w:t>Kasy Rolniczego Ubezpieczenia Społecznego</w:t>
      </w:r>
      <w:r w:rsidRPr="00AC1F49">
        <w:rPr>
          <w:sz w:val="22"/>
          <w:szCs w:val="22"/>
        </w:rPr>
        <w:t xml:space="preserve"> </w:t>
      </w:r>
      <w:r w:rsidRPr="00C86518">
        <w:rPr>
          <w:sz w:val="22"/>
          <w:szCs w:val="22"/>
        </w:rPr>
        <w:t xml:space="preserve">potwierdzającego, że Wykonawca nie zalega </w:t>
      </w:r>
      <w:r>
        <w:rPr>
          <w:sz w:val="22"/>
          <w:szCs w:val="22"/>
        </w:rPr>
        <w:br/>
      </w:r>
      <w:r w:rsidRPr="00C86518">
        <w:rPr>
          <w:sz w:val="22"/>
          <w:szCs w:val="22"/>
        </w:rPr>
        <w:t xml:space="preserve">z opłacaniem składek na ubezpieczenia społeczne i zdrowotne, w zakresie art. 109 ust. 1 pkt 1) ustawy Pzp, wystawionego nie wcześniej niż 3 miesiące przed jego złożeniem, a w przypadku zalegania </w:t>
      </w:r>
      <w:r>
        <w:rPr>
          <w:sz w:val="22"/>
          <w:szCs w:val="22"/>
        </w:rPr>
        <w:br/>
      </w:r>
      <w:r w:rsidRPr="00C86518">
        <w:rPr>
          <w:sz w:val="22"/>
          <w:szCs w:val="22"/>
        </w:rPr>
        <w:t xml:space="preserve">z opłacaniem składek na ubezpieczenie społeczne lub zdrowotne wraz z zaświadczeniem albo innym dokumentem Zamawiający żąda złożenia dokumentów potwierdzających, że przed upływem terminu składania ofert Wykonawca dokonał płatności należnych składek na ubezpieczenie społeczne </w:t>
      </w:r>
      <w:r>
        <w:rPr>
          <w:sz w:val="22"/>
          <w:szCs w:val="22"/>
        </w:rPr>
        <w:br/>
      </w:r>
      <w:r w:rsidRPr="00C86518">
        <w:rPr>
          <w:sz w:val="22"/>
          <w:szCs w:val="22"/>
        </w:rPr>
        <w:t>lub zdrowotne wraz z odsetkami lub grzywnami lub zawarł wiążące porozumienie w sprawie spłat tych należności;</w:t>
      </w:r>
      <w:r w:rsidRPr="00AC1F49">
        <w:rPr>
          <w:sz w:val="22"/>
          <w:szCs w:val="22"/>
        </w:rPr>
        <w:t>;</w:t>
      </w:r>
    </w:p>
    <w:p w14:paraId="6ED9F35D" w14:textId="77777777" w:rsidR="002025F3" w:rsidRPr="00AC1F49" w:rsidRDefault="002025F3" w:rsidP="00F8531B">
      <w:pPr>
        <w:numPr>
          <w:ilvl w:val="0"/>
          <w:numId w:val="152"/>
        </w:numPr>
        <w:spacing w:before="60"/>
        <w:ind w:left="851" w:hanging="284"/>
        <w:jc w:val="both"/>
        <w:rPr>
          <w:sz w:val="22"/>
          <w:szCs w:val="22"/>
        </w:rPr>
      </w:pPr>
      <w:r w:rsidRPr="007B0DE7">
        <w:rPr>
          <w:b/>
          <w:sz w:val="22"/>
          <w:szCs w:val="22"/>
          <w:u w:val="single"/>
        </w:rPr>
        <w:t xml:space="preserve">odpisu lub informacji z Krajowego Rejestru Sądowego lub z Centralnej Ewidencji i Informacji </w:t>
      </w:r>
      <w:r w:rsidRPr="007B0DE7">
        <w:rPr>
          <w:b/>
          <w:sz w:val="22"/>
          <w:szCs w:val="22"/>
          <w:u w:val="single"/>
        </w:rPr>
        <w:br/>
        <w:t>o Działalności Gospodarczej</w:t>
      </w:r>
      <w:r w:rsidRPr="00AC1F49">
        <w:rPr>
          <w:sz w:val="22"/>
          <w:szCs w:val="22"/>
        </w:rPr>
        <w:t xml:space="preserve">, </w:t>
      </w:r>
      <w:r w:rsidRPr="00C86518">
        <w:rPr>
          <w:sz w:val="22"/>
          <w:szCs w:val="22"/>
        </w:rPr>
        <w:t>w zakresie art. 109 ust. 1 pkt 4) ustawy Pzp, sporządzonych nie wcześniej niż 3 miesiące przed jej złożeniem, jeżeli odrębne przepisy wymagają wpisu do rejestru lub ewidencji</w:t>
      </w:r>
      <w:r w:rsidRPr="00AC1F49">
        <w:rPr>
          <w:sz w:val="22"/>
          <w:szCs w:val="22"/>
        </w:rPr>
        <w:t>;</w:t>
      </w:r>
    </w:p>
    <w:p w14:paraId="3A5A3351" w14:textId="77777777" w:rsidR="002025F3" w:rsidRPr="003548D3" w:rsidRDefault="002025F3" w:rsidP="00F8531B">
      <w:pPr>
        <w:numPr>
          <w:ilvl w:val="0"/>
          <w:numId w:val="152"/>
        </w:numPr>
        <w:spacing w:before="60"/>
        <w:ind w:left="851" w:hanging="284"/>
        <w:jc w:val="both"/>
        <w:rPr>
          <w:sz w:val="22"/>
          <w:szCs w:val="22"/>
        </w:rPr>
      </w:pPr>
      <w:r w:rsidRPr="007B203F">
        <w:rPr>
          <w:b/>
          <w:sz w:val="22"/>
          <w:szCs w:val="22"/>
          <w:u w:val="single"/>
        </w:rPr>
        <w:t>oświadczenia Wykonawcy o aktualności informacji zawartych w oświadczeniu, o którym mowa w art. 125 ust. 1 ustawy Pzp</w:t>
      </w:r>
      <w:r w:rsidRPr="00C86518">
        <w:rPr>
          <w:sz w:val="22"/>
          <w:szCs w:val="22"/>
        </w:rPr>
        <w:t>, w zakresie podstaw wykluczenia z postępowania wskazanych przez Zamawiającego, o których mowa w art. 108 ust. 1 pkt 3 ustawy Pzp; art. 108 ust. 1 pkt 4 ustawy Pzp, dotyczących orzeczenia zakazu ubiegania się o zamówienie publiczne tytułem środka zapobiegawczego; art. 108 ust. 1 pkt 5 ustawy Pzp, dotyczących zawarcia z innymi Wykonawcami porozumienia mającego na celu zakłócenie konku</w:t>
      </w:r>
      <w:r>
        <w:rPr>
          <w:sz w:val="22"/>
          <w:szCs w:val="22"/>
        </w:rPr>
        <w:t xml:space="preserve">rencji; art. 108 ust. 1 pkt 6; </w:t>
      </w:r>
      <w:r w:rsidRPr="00C86518">
        <w:rPr>
          <w:sz w:val="22"/>
          <w:szCs w:val="22"/>
        </w:rPr>
        <w:t xml:space="preserve">art. 109 ust. 1 pkt 1 ustawy Pzp, odnośnie do naruszenia obowiązków dotyczących płatności podatków i opłat lokalnych, o których mowa w ustawie z dnia 12 stycznia 1991 r. o podatkach i opłatach lokalnych (t. j. </w:t>
      </w:r>
      <w:r>
        <w:rPr>
          <w:sz w:val="22"/>
          <w:szCs w:val="22"/>
        </w:rPr>
        <w:t>Dz. U. z 2023</w:t>
      </w:r>
      <w:r w:rsidRPr="00C86518">
        <w:rPr>
          <w:sz w:val="22"/>
          <w:szCs w:val="22"/>
        </w:rPr>
        <w:t xml:space="preserve"> r., poz. </w:t>
      </w:r>
      <w:r>
        <w:rPr>
          <w:sz w:val="22"/>
          <w:szCs w:val="22"/>
        </w:rPr>
        <w:t>70</w:t>
      </w:r>
      <w:r w:rsidRPr="00C86518">
        <w:rPr>
          <w:sz w:val="22"/>
          <w:szCs w:val="22"/>
        </w:rPr>
        <w:t>); w oświadczeniu o niepodleganiu wykluczeniu składane na podstawie art. 125 ustawy Pzp dotyczące przesłanek wykluczenia z art. 5 k rozporządzenia 833/2014 oraz art. 7 ust. 1 ustawy o szczególnych rozwiązaniach w zakresie przeciwdziałania wspieraniu agresji na Ukrainę oraz służących ochronie bezpieczeństwa narodowego</w:t>
      </w:r>
      <w:r w:rsidRPr="003548D3">
        <w:rPr>
          <w:sz w:val="22"/>
          <w:szCs w:val="22"/>
        </w:rPr>
        <w:t xml:space="preserve">  – </w:t>
      </w:r>
      <w:r w:rsidRPr="003548D3">
        <w:rPr>
          <w:b/>
          <w:sz w:val="22"/>
          <w:szCs w:val="22"/>
        </w:rPr>
        <w:t xml:space="preserve">według załącznika nr </w:t>
      </w:r>
      <w:r>
        <w:rPr>
          <w:b/>
          <w:sz w:val="22"/>
          <w:szCs w:val="22"/>
        </w:rPr>
        <w:t>3</w:t>
      </w:r>
      <w:r w:rsidRPr="003548D3">
        <w:rPr>
          <w:b/>
          <w:sz w:val="22"/>
          <w:szCs w:val="22"/>
        </w:rPr>
        <w:t xml:space="preserve"> do SWZ</w:t>
      </w:r>
      <w:r w:rsidRPr="003548D3">
        <w:rPr>
          <w:sz w:val="22"/>
          <w:szCs w:val="22"/>
        </w:rPr>
        <w:t>,</w:t>
      </w:r>
    </w:p>
    <w:p w14:paraId="316F8012" w14:textId="29B4B8A1" w:rsidR="002025F3" w:rsidRPr="00AC1F49" w:rsidRDefault="002025F3" w:rsidP="00F8531B">
      <w:pPr>
        <w:numPr>
          <w:ilvl w:val="0"/>
          <w:numId w:val="152"/>
        </w:numPr>
        <w:spacing w:before="60"/>
        <w:ind w:left="851" w:hanging="284"/>
        <w:jc w:val="both"/>
        <w:rPr>
          <w:rStyle w:val="alb"/>
          <w:sz w:val="22"/>
          <w:szCs w:val="22"/>
        </w:rPr>
      </w:pPr>
      <w:r w:rsidRPr="007B203F">
        <w:rPr>
          <w:b/>
          <w:sz w:val="22"/>
          <w:szCs w:val="22"/>
          <w:u w:val="single"/>
        </w:rPr>
        <w:t>oświadczenia wykonawcy, w zakresie art. 108 ust. 1 pkt 5) ustawy, o braku przynależności do tej samej grupy kapitałowej</w:t>
      </w:r>
      <w:r w:rsidRPr="00AC1F49">
        <w:rPr>
          <w:sz w:val="22"/>
          <w:szCs w:val="22"/>
        </w:rPr>
        <w:t xml:space="preserve"> </w:t>
      </w:r>
      <w:r w:rsidRPr="00C86518">
        <w:rPr>
          <w:sz w:val="22"/>
          <w:szCs w:val="22"/>
        </w:rPr>
        <w:t xml:space="preserve">w rozumieniu ustawy z dnia 16 lutego 2007 roku o ochronie konkurencji </w:t>
      </w:r>
      <w:r>
        <w:rPr>
          <w:sz w:val="22"/>
          <w:szCs w:val="22"/>
        </w:rPr>
        <w:br/>
      </w:r>
      <w:r w:rsidRPr="00C86518">
        <w:rPr>
          <w:sz w:val="22"/>
          <w:szCs w:val="22"/>
        </w:rPr>
        <w:t>i konsumentów (t. j. Dz. U. 202</w:t>
      </w:r>
      <w:r>
        <w:rPr>
          <w:sz w:val="22"/>
          <w:szCs w:val="22"/>
        </w:rPr>
        <w:t>4</w:t>
      </w:r>
      <w:r w:rsidRPr="00C86518">
        <w:rPr>
          <w:sz w:val="22"/>
          <w:szCs w:val="22"/>
        </w:rPr>
        <w:t xml:space="preserve"> r., poz. </w:t>
      </w:r>
      <w:r w:rsidR="0040402D">
        <w:rPr>
          <w:sz w:val="22"/>
          <w:szCs w:val="22"/>
        </w:rPr>
        <w:t>594</w:t>
      </w:r>
      <w:r w:rsidRPr="00C86518">
        <w:rPr>
          <w:sz w:val="22"/>
          <w:szCs w:val="22"/>
        </w:rPr>
        <w:t xml:space="preserve">), z innym Wykonawcom, który złożył odrębną ofertę, ofertę częściową albo oświadczenie o przynależności do tej samej grupy kapitałowej wraz </w:t>
      </w:r>
      <w:r w:rsidR="005A7399">
        <w:rPr>
          <w:sz w:val="22"/>
          <w:szCs w:val="22"/>
        </w:rPr>
        <w:br/>
      </w:r>
      <w:r w:rsidRPr="00C86518">
        <w:rPr>
          <w:sz w:val="22"/>
          <w:szCs w:val="22"/>
        </w:rPr>
        <w:t xml:space="preserve">z dokumentami lub informacjami potwierdzającymi przygotowanie oferty, oferty częściowej niezależnie od innego Wykonawcy należącego do tej samej grupy kapitałowej </w:t>
      </w:r>
      <w:r w:rsidRPr="00AC1F49">
        <w:rPr>
          <w:sz w:val="22"/>
          <w:szCs w:val="22"/>
        </w:rPr>
        <w:t xml:space="preserve">– </w:t>
      </w:r>
      <w:r w:rsidRPr="00AC1F49">
        <w:rPr>
          <w:b/>
          <w:sz w:val="22"/>
          <w:szCs w:val="22"/>
        </w:rPr>
        <w:t xml:space="preserve">według załącznika </w:t>
      </w:r>
      <w:r>
        <w:rPr>
          <w:b/>
          <w:sz w:val="22"/>
          <w:szCs w:val="22"/>
        </w:rPr>
        <w:br/>
      </w:r>
      <w:r w:rsidRPr="00AC1F49">
        <w:rPr>
          <w:b/>
          <w:sz w:val="22"/>
          <w:szCs w:val="22"/>
        </w:rPr>
        <w:t xml:space="preserve">nr </w:t>
      </w:r>
      <w:r>
        <w:rPr>
          <w:b/>
          <w:sz w:val="22"/>
          <w:szCs w:val="22"/>
        </w:rPr>
        <w:t>2</w:t>
      </w:r>
      <w:r w:rsidRPr="00AC1F49">
        <w:rPr>
          <w:b/>
          <w:sz w:val="22"/>
          <w:szCs w:val="22"/>
        </w:rPr>
        <w:t xml:space="preserve"> do SWZ,</w:t>
      </w:r>
      <w:r w:rsidRPr="00AC1F49">
        <w:rPr>
          <w:rStyle w:val="alb"/>
          <w:sz w:val="22"/>
          <w:szCs w:val="22"/>
        </w:rPr>
        <w:t xml:space="preserve"> </w:t>
      </w:r>
    </w:p>
    <w:p w14:paraId="1D90FD9F" w14:textId="77777777" w:rsidR="002025F3" w:rsidRPr="00922B7D" w:rsidRDefault="002025F3" w:rsidP="00F8531B">
      <w:pPr>
        <w:pStyle w:val="pkt"/>
        <w:numPr>
          <w:ilvl w:val="0"/>
          <w:numId w:val="150"/>
        </w:numPr>
        <w:spacing w:after="0"/>
        <w:ind w:left="567" w:hanging="283"/>
        <w:rPr>
          <w:sz w:val="22"/>
          <w:szCs w:val="22"/>
        </w:rPr>
      </w:pPr>
      <w:r w:rsidRPr="00922B7D">
        <w:rPr>
          <w:b/>
          <w:sz w:val="22"/>
          <w:szCs w:val="22"/>
        </w:rPr>
        <w:t>Jeżeli Wykonawca ma siedzibę lub miejsce zamieszkania poza terytorium Rzeczypospolitej Polskiej, zamiast:</w:t>
      </w:r>
    </w:p>
    <w:p w14:paraId="5E5E7063" w14:textId="77777777" w:rsidR="002025F3" w:rsidRPr="00922B7D" w:rsidRDefault="002025F3" w:rsidP="00F8531B">
      <w:pPr>
        <w:pStyle w:val="Akapitzlist"/>
        <w:numPr>
          <w:ilvl w:val="0"/>
          <w:numId w:val="153"/>
        </w:numPr>
        <w:tabs>
          <w:tab w:val="left" w:pos="-3828"/>
        </w:tabs>
        <w:autoSpaceDE w:val="0"/>
        <w:autoSpaceDN w:val="0"/>
        <w:adjustRightInd w:val="0"/>
        <w:ind w:left="851" w:right="-1" w:hanging="284"/>
        <w:contextualSpacing w:val="0"/>
        <w:jc w:val="both"/>
        <w:rPr>
          <w:sz w:val="22"/>
          <w:szCs w:val="22"/>
        </w:rPr>
      </w:pPr>
      <w:r w:rsidRPr="00922B7D">
        <w:rPr>
          <w:sz w:val="22"/>
          <w:szCs w:val="22"/>
        </w:rPr>
        <w:t>informacji z Krajowego Rejestru Karnego</w:t>
      </w:r>
      <w:r>
        <w:rPr>
          <w:sz w:val="22"/>
          <w:szCs w:val="22"/>
        </w:rPr>
        <w:t>,</w:t>
      </w:r>
      <w:r w:rsidRPr="00922B7D">
        <w:rPr>
          <w:sz w:val="22"/>
          <w:szCs w:val="22"/>
        </w:rPr>
        <w:t xml:space="preserve"> o której mowa w ust. I</w:t>
      </w:r>
      <w:r>
        <w:rPr>
          <w:sz w:val="22"/>
          <w:szCs w:val="22"/>
        </w:rPr>
        <w:t>V pkt 2</w:t>
      </w:r>
      <w:r w:rsidRPr="00922B7D">
        <w:rPr>
          <w:sz w:val="22"/>
          <w:szCs w:val="22"/>
        </w:rPr>
        <w:t xml:space="preserve"> </w:t>
      </w:r>
      <w:r>
        <w:rPr>
          <w:sz w:val="22"/>
          <w:szCs w:val="22"/>
        </w:rPr>
        <w:t>ppkt 1)</w:t>
      </w:r>
      <w:r w:rsidRPr="00922B7D">
        <w:rPr>
          <w:sz w:val="22"/>
          <w:szCs w:val="22"/>
        </w:rPr>
        <w:t xml:space="preserve"> niniejszego </w:t>
      </w:r>
      <w:r>
        <w:rPr>
          <w:sz w:val="22"/>
          <w:szCs w:val="22"/>
        </w:rPr>
        <w:t xml:space="preserve">rozdziału </w:t>
      </w:r>
      <w:r w:rsidRPr="000716B2">
        <w:rPr>
          <w:sz w:val="22"/>
          <w:szCs w:val="22"/>
        </w:rPr>
        <w:t xml:space="preserve">- składa informację z odpowiedniego rejestru takiego jak rejestr sądowy, albo, w przypadku braku takiego rejestru, inny równoważny dokument wydany przez właściwy organ sądowy </w:t>
      </w:r>
      <w:r>
        <w:rPr>
          <w:sz w:val="22"/>
          <w:szCs w:val="22"/>
        </w:rPr>
        <w:br/>
      </w:r>
      <w:r w:rsidRPr="000716B2">
        <w:rPr>
          <w:sz w:val="22"/>
          <w:szCs w:val="22"/>
        </w:rPr>
        <w:t xml:space="preserve">lub administracyjny kraju, w którym Wykonawca ma siedzibę lub miejsce zamieszkania </w:t>
      </w:r>
      <w:r w:rsidRPr="000716B2">
        <w:rPr>
          <w:sz w:val="22"/>
          <w:szCs w:val="22"/>
          <w:shd w:val="clear" w:color="auto" w:fill="FFFFFF"/>
        </w:rPr>
        <w:t xml:space="preserve">lub miejsce zamieszkania ma osoba, której dotyczy informacja albo dokument </w:t>
      </w:r>
      <w:r w:rsidRPr="000716B2">
        <w:rPr>
          <w:sz w:val="22"/>
          <w:szCs w:val="22"/>
        </w:rPr>
        <w:t>w zakresie o którym mowa w art. 108 ust. 1 pkt 1, 2 i 4 ustawy Pzp</w:t>
      </w:r>
      <w:r w:rsidRPr="00922B7D">
        <w:rPr>
          <w:sz w:val="22"/>
          <w:szCs w:val="22"/>
        </w:rPr>
        <w:t>;</w:t>
      </w:r>
    </w:p>
    <w:p w14:paraId="680A6592" w14:textId="4254023B" w:rsidR="002025F3" w:rsidRPr="00922B7D" w:rsidRDefault="002025F3" w:rsidP="00F8531B">
      <w:pPr>
        <w:pStyle w:val="Akapitzlist"/>
        <w:numPr>
          <w:ilvl w:val="0"/>
          <w:numId w:val="153"/>
        </w:numPr>
        <w:tabs>
          <w:tab w:val="left" w:pos="-3828"/>
        </w:tabs>
        <w:autoSpaceDE w:val="0"/>
        <w:autoSpaceDN w:val="0"/>
        <w:adjustRightInd w:val="0"/>
        <w:spacing w:before="60"/>
        <w:ind w:left="851" w:hanging="284"/>
        <w:contextualSpacing w:val="0"/>
        <w:jc w:val="both"/>
        <w:rPr>
          <w:sz w:val="22"/>
          <w:szCs w:val="22"/>
        </w:rPr>
      </w:pPr>
      <w:r w:rsidRPr="00BD7FFD">
        <w:rPr>
          <w:sz w:val="22"/>
        </w:rPr>
        <w:t>zaświadczenia</w:t>
      </w:r>
      <w:r w:rsidR="0040402D">
        <w:rPr>
          <w:sz w:val="22"/>
        </w:rPr>
        <w:t>,</w:t>
      </w:r>
      <w:r w:rsidRPr="00922B7D">
        <w:rPr>
          <w:rStyle w:val="alb"/>
          <w:sz w:val="22"/>
          <w:szCs w:val="22"/>
        </w:rPr>
        <w:t xml:space="preserve"> o którym mowa w ust. I</w:t>
      </w:r>
      <w:r>
        <w:rPr>
          <w:rStyle w:val="alb"/>
          <w:sz w:val="22"/>
          <w:szCs w:val="22"/>
        </w:rPr>
        <w:t>V</w:t>
      </w:r>
      <w:r w:rsidRPr="00922B7D">
        <w:rPr>
          <w:rStyle w:val="alb"/>
          <w:sz w:val="22"/>
          <w:szCs w:val="22"/>
        </w:rPr>
        <w:t xml:space="preserve"> pkt 2 </w:t>
      </w:r>
      <w:r>
        <w:rPr>
          <w:rStyle w:val="alb"/>
          <w:sz w:val="22"/>
          <w:szCs w:val="22"/>
        </w:rPr>
        <w:t>ppkt 2)</w:t>
      </w:r>
      <w:r w:rsidRPr="00922B7D">
        <w:rPr>
          <w:rStyle w:val="alb"/>
          <w:sz w:val="22"/>
          <w:szCs w:val="22"/>
        </w:rPr>
        <w:t xml:space="preserve"> niniejszego </w:t>
      </w:r>
      <w:r>
        <w:rPr>
          <w:rStyle w:val="alb"/>
          <w:sz w:val="22"/>
          <w:szCs w:val="22"/>
        </w:rPr>
        <w:t>r</w:t>
      </w:r>
      <w:r w:rsidRPr="00922B7D">
        <w:rPr>
          <w:rStyle w:val="alb"/>
          <w:sz w:val="22"/>
          <w:szCs w:val="22"/>
        </w:rPr>
        <w:t>ozdziału, zaświadczenia albo innego dokumentu potwierdzającego, że Wykonawca nie zalega z opłacaniem składek na ubezpieczenia społeczne lub zdrowotne, o których mowa w ust. I</w:t>
      </w:r>
      <w:r>
        <w:rPr>
          <w:rStyle w:val="alb"/>
          <w:sz w:val="22"/>
          <w:szCs w:val="22"/>
        </w:rPr>
        <w:t>V pkt 2</w:t>
      </w:r>
      <w:r w:rsidRPr="00922B7D">
        <w:rPr>
          <w:rStyle w:val="alb"/>
          <w:sz w:val="22"/>
          <w:szCs w:val="22"/>
        </w:rPr>
        <w:t xml:space="preserve"> </w:t>
      </w:r>
      <w:r>
        <w:rPr>
          <w:rStyle w:val="alb"/>
          <w:sz w:val="22"/>
          <w:szCs w:val="22"/>
        </w:rPr>
        <w:t>ppkt 3)</w:t>
      </w:r>
      <w:r w:rsidRPr="00922B7D">
        <w:rPr>
          <w:rStyle w:val="alb"/>
          <w:sz w:val="22"/>
          <w:szCs w:val="22"/>
        </w:rPr>
        <w:t xml:space="preserve"> niniejszego </w:t>
      </w:r>
      <w:r>
        <w:rPr>
          <w:rStyle w:val="alb"/>
          <w:sz w:val="22"/>
          <w:szCs w:val="22"/>
        </w:rPr>
        <w:t>r</w:t>
      </w:r>
      <w:r w:rsidRPr="00922B7D">
        <w:rPr>
          <w:rStyle w:val="alb"/>
          <w:sz w:val="22"/>
          <w:szCs w:val="22"/>
        </w:rPr>
        <w:t>ozdziału, lub odpisu albo informacji z Krajowego Rejestru Sądowego lub z Centralnej Ewidencji i Informacji o Działalności Gospodarczej, o których mowa w ust. I</w:t>
      </w:r>
      <w:r>
        <w:rPr>
          <w:rStyle w:val="alb"/>
          <w:sz w:val="22"/>
          <w:szCs w:val="22"/>
        </w:rPr>
        <w:t>V pkt 2</w:t>
      </w:r>
      <w:r w:rsidRPr="00922B7D">
        <w:rPr>
          <w:rStyle w:val="alb"/>
          <w:sz w:val="22"/>
          <w:szCs w:val="22"/>
        </w:rPr>
        <w:t xml:space="preserve"> </w:t>
      </w:r>
      <w:r>
        <w:rPr>
          <w:rStyle w:val="alb"/>
          <w:sz w:val="22"/>
          <w:szCs w:val="22"/>
        </w:rPr>
        <w:t>ppkt 4) niniejszego rozdziału</w:t>
      </w:r>
      <w:r w:rsidRPr="00922B7D">
        <w:rPr>
          <w:rStyle w:val="alb"/>
          <w:sz w:val="22"/>
          <w:szCs w:val="22"/>
        </w:rPr>
        <w:t xml:space="preserve"> – składa </w:t>
      </w:r>
      <w:r w:rsidRPr="00922B7D">
        <w:rPr>
          <w:sz w:val="22"/>
          <w:szCs w:val="22"/>
        </w:rPr>
        <w:t>dokument lub dokumenty wystawione w kraju, w którym Wykonawca ma siedzibę lub miejsce zamieszkania, potwierdzające odpowiednio, że:</w:t>
      </w:r>
    </w:p>
    <w:p w14:paraId="71E7898C" w14:textId="77777777" w:rsidR="002025F3" w:rsidRPr="00922B7D" w:rsidRDefault="002025F3" w:rsidP="00F8531B">
      <w:pPr>
        <w:numPr>
          <w:ilvl w:val="0"/>
          <w:numId w:val="154"/>
        </w:numPr>
        <w:ind w:left="1134" w:hanging="283"/>
        <w:jc w:val="both"/>
        <w:rPr>
          <w:rStyle w:val="alb"/>
          <w:sz w:val="22"/>
          <w:szCs w:val="22"/>
        </w:rPr>
      </w:pPr>
      <w:r w:rsidRPr="00922B7D">
        <w:rPr>
          <w:rStyle w:val="alb"/>
          <w:sz w:val="22"/>
          <w:szCs w:val="22"/>
        </w:rPr>
        <w:t>nie naruszył obowiązków dotyczących płatności podatków, opłat lub składek na ubezpieczenie społeczne lub zdrowotne,</w:t>
      </w:r>
    </w:p>
    <w:p w14:paraId="5A94B532" w14:textId="77777777" w:rsidR="002025F3" w:rsidRPr="00922B7D" w:rsidRDefault="002025F3" w:rsidP="00F8531B">
      <w:pPr>
        <w:numPr>
          <w:ilvl w:val="0"/>
          <w:numId w:val="154"/>
        </w:numPr>
        <w:ind w:left="1134" w:hanging="283"/>
        <w:jc w:val="both"/>
        <w:rPr>
          <w:rStyle w:val="alb"/>
          <w:sz w:val="22"/>
          <w:szCs w:val="22"/>
        </w:rPr>
      </w:pPr>
      <w:r w:rsidRPr="00922B7D">
        <w:rPr>
          <w:rStyle w:val="alb"/>
          <w:sz w:val="22"/>
          <w:szCs w:val="22"/>
        </w:rPr>
        <w:t>nie otwarto jego likwidacji, nie ogłoszono upadłości, jego aktywami nie zarządza likwidator lub sąd, nie zawarł układu z wierzycielami, jego działalność gospodarcza nie jest zawieszona ani nie znajduje się on w innej tego rodzaju sytuacji wynikającej z podobnej procedury przewidzianej w przepisach miejsca wszczęcia tej procedury.</w:t>
      </w:r>
    </w:p>
    <w:p w14:paraId="15F82A64" w14:textId="5630434D" w:rsidR="002025F3" w:rsidRPr="001A7D21" w:rsidRDefault="002025F3" w:rsidP="00F8531B">
      <w:pPr>
        <w:pStyle w:val="pkt"/>
        <w:numPr>
          <w:ilvl w:val="0"/>
          <w:numId w:val="150"/>
        </w:numPr>
        <w:spacing w:after="0"/>
        <w:ind w:left="567" w:hanging="283"/>
        <w:rPr>
          <w:sz w:val="22"/>
        </w:rPr>
      </w:pPr>
      <w:r w:rsidRPr="00CF7F3A">
        <w:rPr>
          <w:sz w:val="22"/>
          <w:szCs w:val="22"/>
        </w:rPr>
        <w:t>Dokument</w:t>
      </w:r>
      <w:r w:rsidRPr="00CF7F3A">
        <w:rPr>
          <w:sz w:val="22"/>
        </w:rPr>
        <w:t>,</w:t>
      </w:r>
      <w:r w:rsidRPr="00922B7D">
        <w:rPr>
          <w:sz w:val="22"/>
        </w:rPr>
        <w:t xml:space="preserve"> o którym mowa w ust. I</w:t>
      </w:r>
      <w:r>
        <w:rPr>
          <w:sz w:val="22"/>
        </w:rPr>
        <w:t xml:space="preserve">V pkt </w:t>
      </w:r>
      <w:r w:rsidR="003D3AFB">
        <w:rPr>
          <w:sz w:val="22"/>
        </w:rPr>
        <w:t>3</w:t>
      </w:r>
      <w:r w:rsidRPr="00922B7D">
        <w:rPr>
          <w:sz w:val="22"/>
        </w:rPr>
        <w:t xml:space="preserve"> </w:t>
      </w:r>
      <w:r>
        <w:rPr>
          <w:sz w:val="22"/>
        </w:rPr>
        <w:t>ppkt 1) niniejszego rozdziału</w:t>
      </w:r>
      <w:r w:rsidRPr="00922B7D">
        <w:rPr>
          <w:sz w:val="22"/>
        </w:rPr>
        <w:t xml:space="preserve">, powinien być wystawiony nie </w:t>
      </w:r>
      <w:r w:rsidRPr="001A7D21">
        <w:rPr>
          <w:sz w:val="22"/>
        </w:rPr>
        <w:t xml:space="preserve">wcześniej niż 6 miesięcy przed jego złożeniem. Dokument, o którym mowa w ust. IV pkt </w:t>
      </w:r>
      <w:r w:rsidR="003D3AFB" w:rsidRPr="001A7D21">
        <w:rPr>
          <w:sz w:val="22"/>
        </w:rPr>
        <w:t>3</w:t>
      </w:r>
      <w:r w:rsidRPr="001A7D21">
        <w:rPr>
          <w:sz w:val="22"/>
        </w:rPr>
        <w:t xml:space="preserve"> ppkt 2) niniejszego rozdziału, powinien być wystawiony nie wcześniej niż 3 miesiące przed jego złożeniem.</w:t>
      </w:r>
    </w:p>
    <w:p w14:paraId="6C7EEF07" w14:textId="78445531" w:rsidR="002025F3" w:rsidRPr="001A7D21" w:rsidRDefault="002025F3" w:rsidP="00F8531B">
      <w:pPr>
        <w:pStyle w:val="pkt"/>
        <w:numPr>
          <w:ilvl w:val="0"/>
          <w:numId w:val="150"/>
        </w:numPr>
        <w:spacing w:after="0"/>
        <w:ind w:left="567" w:hanging="283"/>
        <w:rPr>
          <w:sz w:val="22"/>
          <w:szCs w:val="22"/>
        </w:rPr>
      </w:pPr>
      <w:r w:rsidRPr="001A7D21">
        <w:rPr>
          <w:sz w:val="22"/>
          <w:szCs w:val="22"/>
        </w:rPr>
        <w:lastRenderedPageBreak/>
        <w:t>Jeżeli w kraju, w którym Wykonawca ma siedzibę lub miejsce zamieszkania</w:t>
      </w:r>
      <w:r w:rsidR="0040402D" w:rsidRPr="001A7D21">
        <w:rPr>
          <w:sz w:val="22"/>
          <w:szCs w:val="22"/>
        </w:rPr>
        <w:t xml:space="preserve"> lub miejsce zamieszkania ma osoba</w:t>
      </w:r>
      <w:r w:rsidRPr="001A7D21">
        <w:rPr>
          <w:sz w:val="22"/>
          <w:szCs w:val="22"/>
        </w:rPr>
        <w:t>,</w:t>
      </w:r>
      <w:r w:rsidR="0040402D" w:rsidRPr="001A7D21">
        <w:rPr>
          <w:sz w:val="22"/>
          <w:szCs w:val="22"/>
        </w:rPr>
        <w:t xml:space="preserve"> której dokument dotyczy, </w:t>
      </w:r>
      <w:r w:rsidRPr="001A7D21">
        <w:rPr>
          <w:sz w:val="22"/>
          <w:szCs w:val="22"/>
        </w:rPr>
        <w:t>nie wydaje się dokumentów, o których mowa w</w:t>
      </w:r>
      <w:r w:rsidR="0040402D" w:rsidRPr="001A7D21">
        <w:rPr>
          <w:sz w:val="22"/>
          <w:szCs w:val="22"/>
        </w:rPr>
        <w:t xml:space="preserve"> ust. IV pkt 3 niniejszego Rozdziału</w:t>
      </w:r>
      <w:r w:rsidRPr="001A7D21">
        <w:rPr>
          <w:sz w:val="22"/>
          <w:szCs w:val="22"/>
        </w:rPr>
        <w:t>, lub gdy dokumenty te nie odnoszą się do wszystkich przypadków, o których mowa w art. 108 ust. 1 pkt 1, 2 i 4, art. 109 ust. 1 ustawy</w:t>
      </w:r>
      <w:r w:rsidR="0040402D" w:rsidRPr="001A7D21">
        <w:rPr>
          <w:sz w:val="22"/>
          <w:szCs w:val="22"/>
        </w:rPr>
        <w:t xml:space="preserve"> Pzp</w:t>
      </w:r>
      <w:r w:rsidRPr="001A7D21">
        <w:rPr>
          <w:sz w:val="22"/>
          <w:szCs w:val="22"/>
        </w:rPr>
        <w:t>, zastępuje się je odpowiednio w całości lub w części dokumentem zawierającym odpowiednio oświadczenie Wykonawcy, ze wskazaniem osoby albo osób uprawnionych do jego reprezentacji, lub oświadczenie osoby, której dokument miał dotyczyć, złożone pod przysięgą, lub, jeśli w kraju, w którym Wykonawca ma siedzibę lub miejsce zamieszkania</w:t>
      </w:r>
      <w:r w:rsidR="0040402D" w:rsidRPr="001A7D21">
        <w:rPr>
          <w:sz w:val="22"/>
          <w:szCs w:val="22"/>
        </w:rPr>
        <w:t xml:space="preserve"> lub miejsce zamieszkania ma osoba, której dokument miał dotyczyć,</w:t>
      </w:r>
      <w:r w:rsidRPr="001A7D21">
        <w:rPr>
          <w:sz w:val="22"/>
          <w:szCs w:val="22"/>
        </w:rPr>
        <w:t xml:space="preserve"> nie ma przepisów o oświadczeniu pod przysięgą, złożone przed organem sądowym lub administracyjnym, notariuszem, organem samorządu zawodowego lub gospodarczego, właściwym ze względu na siedzibę</w:t>
      </w:r>
      <w:r w:rsidR="0026461C" w:rsidRPr="001A7D21">
        <w:rPr>
          <w:sz w:val="22"/>
          <w:szCs w:val="22"/>
        </w:rPr>
        <w:t xml:space="preserve"> </w:t>
      </w:r>
      <w:r w:rsidRPr="001A7D21">
        <w:rPr>
          <w:sz w:val="22"/>
          <w:szCs w:val="22"/>
        </w:rPr>
        <w:t>lub miejsce zamieszkania Wykonawcy</w:t>
      </w:r>
      <w:r w:rsidR="00610E60" w:rsidRPr="001A7D21">
        <w:rPr>
          <w:sz w:val="22"/>
          <w:szCs w:val="22"/>
        </w:rPr>
        <w:t xml:space="preserve"> lub miejsce zamieszkania ma osoba, której dokument miał dotyczyć</w:t>
      </w:r>
      <w:r w:rsidRPr="001A7D21">
        <w:rPr>
          <w:sz w:val="22"/>
          <w:szCs w:val="22"/>
        </w:rPr>
        <w:t xml:space="preserve">. Przepis ust. IV pkt </w:t>
      </w:r>
      <w:r w:rsidR="00610E60" w:rsidRPr="001A7D21">
        <w:rPr>
          <w:sz w:val="22"/>
          <w:szCs w:val="22"/>
        </w:rPr>
        <w:t>3 ppkt 4</w:t>
      </w:r>
      <w:r w:rsidRPr="001A7D21">
        <w:rPr>
          <w:sz w:val="22"/>
          <w:szCs w:val="22"/>
        </w:rPr>
        <w:t xml:space="preserve"> niniejszego rozdziału stosuje się.</w:t>
      </w:r>
    </w:p>
    <w:p w14:paraId="5CA4E24B" w14:textId="77777777" w:rsidR="002025F3" w:rsidRPr="001A7D21" w:rsidRDefault="002025F3" w:rsidP="00F8531B">
      <w:pPr>
        <w:pStyle w:val="pkt"/>
        <w:numPr>
          <w:ilvl w:val="1"/>
          <w:numId w:val="149"/>
        </w:numPr>
        <w:spacing w:before="120" w:after="0"/>
        <w:ind w:left="284" w:hanging="142"/>
        <w:rPr>
          <w:sz w:val="22"/>
          <w:szCs w:val="22"/>
          <w:u w:val="single"/>
        </w:rPr>
      </w:pPr>
      <w:r w:rsidRPr="001A7D21">
        <w:rPr>
          <w:sz w:val="22"/>
          <w:szCs w:val="22"/>
          <w:u w:val="single"/>
        </w:rPr>
        <w:t>UDOSTĘPNIENIE ZASOBÓW</w:t>
      </w:r>
    </w:p>
    <w:p w14:paraId="6D571704" w14:textId="5456A4CD" w:rsidR="002025F3" w:rsidRPr="00F40277" w:rsidRDefault="003D3AFB" w:rsidP="003D3AFB">
      <w:pPr>
        <w:pStyle w:val="pkt"/>
        <w:spacing w:after="0"/>
        <w:ind w:left="567" w:firstLine="0"/>
        <w:rPr>
          <w:bCs/>
          <w:sz w:val="22"/>
          <w:szCs w:val="22"/>
        </w:rPr>
      </w:pPr>
      <w:r>
        <w:rPr>
          <w:bCs/>
          <w:sz w:val="22"/>
          <w:szCs w:val="22"/>
        </w:rPr>
        <w:t>Nie dotyczy</w:t>
      </w:r>
    </w:p>
    <w:p w14:paraId="411ADA0E" w14:textId="77777777" w:rsidR="002025F3" w:rsidRPr="005F2761" w:rsidRDefault="002025F3" w:rsidP="00F8531B">
      <w:pPr>
        <w:pStyle w:val="pkt"/>
        <w:numPr>
          <w:ilvl w:val="1"/>
          <w:numId w:val="149"/>
        </w:numPr>
        <w:spacing w:before="120" w:after="0"/>
        <w:ind w:left="284" w:hanging="142"/>
        <w:rPr>
          <w:bCs/>
          <w:i/>
          <w:sz w:val="22"/>
          <w:szCs w:val="22"/>
        </w:rPr>
      </w:pPr>
      <w:r w:rsidRPr="005F2761">
        <w:rPr>
          <w:sz w:val="22"/>
          <w:szCs w:val="22"/>
          <w:u w:val="single"/>
        </w:rPr>
        <w:t>UMOCOWANIE DO DZIAŁANIA W CUDZYM IMIENIU (PEŁNOMOCNICTWO)</w:t>
      </w:r>
      <w:r w:rsidRPr="005F2761">
        <w:rPr>
          <w:sz w:val="22"/>
          <w:szCs w:val="22"/>
        </w:rPr>
        <w:t xml:space="preserve"> – </w:t>
      </w:r>
      <w:r w:rsidRPr="005F2761">
        <w:rPr>
          <w:i/>
          <w:sz w:val="22"/>
          <w:szCs w:val="22"/>
        </w:rPr>
        <w:t>jeżeli Wykonawca upoważnił osoby trzecie do reprezentowania go w postępowaniu.</w:t>
      </w:r>
    </w:p>
    <w:p w14:paraId="3E2C309D" w14:textId="77777777" w:rsidR="002025F3" w:rsidRPr="005F2761" w:rsidRDefault="002025F3" w:rsidP="002025F3">
      <w:pPr>
        <w:pStyle w:val="pkt"/>
        <w:spacing w:before="0" w:after="0"/>
        <w:ind w:left="284" w:hanging="12"/>
        <w:rPr>
          <w:sz w:val="22"/>
          <w:szCs w:val="22"/>
          <w:u w:val="single"/>
        </w:rPr>
      </w:pPr>
      <w:r w:rsidRPr="005F2761">
        <w:rPr>
          <w:sz w:val="22"/>
          <w:szCs w:val="22"/>
        </w:rPr>
        <w:t>Pełnomocnictwo składane jest w oryginale lub notarialnie potwierdzonej kopi</w:t>
      </w:r>
      <w:r>
        <w:rPr>
          <w:sz w:val="22"/>
          <w:szCs w:val="22"/>
        </w:rPr>
        <w:t xml:space="preserve">i. </w:t>
      </w:r>
      <w:r w:rsidRPr="005F2761">
        <w:rPr>
          <w:sz w:val="22"/>
          <w:szCs w:val="22"/>
          <w:u w:val="single"/>
        </w:rPr>
        <w:t xml:space="preserve">W pełnomocnictwie należy skonkretyzować zakres umocowania. </w:t>
      </w:r>
    </w:p>
    <w:p w14:paraId="4051D598" w14:textId="3C5EEA98" w:rsidR="002025F3" w:rsidRPr="00E16710" w:rsidRDefault="002025F3" w:rsidP="00F8531B">
      <w:pPr>
        <w:pStyle w:val="pkt"/>
        <w:numPr>
          <w:ilvl w:val="1"/>
          <w:numId w:val="149"/>
        </w:numPr>
        <w:spacing w:before="120" w:after="0"/>
        <w:ind w:left="284" w:hanging="142"/>
        <w:rPr>
          <w:i/>
          <w:sz w:val="22"/>
          <w:szCs w:val="22"/>
        </w:rPr>
      </w:pPr>
      <w:r w:rsidRPr="00E16710">
        <w:rPr>
          <w:sz w:val="22"/>
          <w:szCs w:val="22"/>
          <w:u w:val="single"/>
        </w:rPr>
        <w:t>WYKONAWCY WSPÓLNIE UBIEGAJĄCY SIĘ O UDZIELNIE ZAMÓWIENIA</w:t>
      </w:r>
      <w:r w:rsidRPr="00E16710">
        <w:rPr>
          <w:sz w:val="22"/>
          <w:szCs w:val="22"/>
        </w:rPr>
        <w:t xml:space="preserve"> </w:t>
      </w:r>
      <w:r w:rsidRPr="00E16710">
        <w:rPr>
          <w:i/>
          <w:sz w:val="22"/>
          <w:szCs w:val="22"/>
        </w:rPr>
        <w:t>(np. konsorcja, spółki cywilne).</w:t>
      </w:r>
    </w:p>
    <w:p w14:paraId="1E7C0AE7" w14:textId="77777777" w:rsidR="002025F3" w:rsidRPr="00E16710" w:rsidRDefault="002025F3" w:rsidP="00F8531B">
      <w:pPr>
        <w:pStyle w:val="pkt"/>
        <w:numPr>
          <w:ilvl w:val="0"/>
          <w:numId w:val="155"/>
        </w:numPr>
        <w:spacing w:before="0" w:after="0"/>
        <w:ind w:left="567" w:hanging="283"/>
        <w:rPr>
          <w:sz w:val="22"/>
          <w:szCs w:val="22"/>
        </w:rPr>
      </w:pPr>
      <w:r w:rsidRPr="00E16710">
        <w:rPr>
          <w:sz w:val="22"/>
          <w:szCs w:val="22"/>
        </w:rPr>
        <w:t>W przypadku Wykonawców wspólnie ubiegających się o udzielnie zamówienia, żaden z Wykonawców nie może podlegać wykluczeniu w okolicznościach o których mowa w rozdziale VI</w:t>
      </w:r>
      <w:r>
        <w:rPr>
          <w:sz w:val="22"/>
          <w:szCs w:val="22"/>
        </w:rPr>
        <w:t>II.</w:t>
      </w:r>
    </w:p>
    <w:p w14:paraId="17BAFBDD" w14:textId="45E92A22" w:rsidR="002025F3" w:rsidRPr="005D6123" w:rsidRDefault="002025F3" w:rsidP="00F8531B">
      <w:pPr>
        <w:pStyle w:val="pkt"/>
        <w:numPr>
          <w:ilvl w:val="0"/>
          <w:numId w:val="155"/>
        </w:numPr>
        <w:spacing w:before="0" w:after="0"/>
        <w:ind w:left="567" w:hanging="283"/>
        <w:rPr>
          <w:sz w:val="22"/>
          <w:szCs w:val="22"/>
        </w:rPr>
      </w:pPr>
      <w:r w:rsidRPr="005D6123">
        <w:rPr>
          <w:sz w:val="22"/>
          <w:szCs w:val="22"/>
        </w:rPr>
        <w:t>Wykonawcy ustanawiają pełnomocnika do reprezentowania ich w postępowaniu o udzielenie zamówienia publicznego</w:t>
      </w:r>
      <w:r w:rsidR="00191D37">
        <w:rPr>
          <w:sz w:val="22"/>
          <w:szCs w:val="22"/>
        </w:rPr>
        <w:t xml:space="preserve"> - </w:t>
      </w:r>
      <w:r w:rsidRPr="005D6123">
        <w:rPr>
          <w:sz w:val="22"/>
          <w:szCs w:val="22"/>
        </w:rPr>
        <w:t>wspólnicy spółki cywilnej są traktowani jako Wykonawcy składający ofertę wspólnie.</w:t>
      </w:r>
    </w:p>
    <w:p w14:paraId="7B5D0CBF" w14:textId="77777777" w:rsidR="002025F3" w:rsidRDefault="002025F3" w:rsidP="00F8531B">
      <w:pPr>
        <w:pStyle w:val="pkt"/>
        <w:numPr>
          <w:ilvl w:val="0"/>
          <w:numId w:val="155"/>
        </w:numPr>
        <w:spacing w:after="0"/>
        <w:ind w:left="568" w:hanging="284"/>
        <w:rPr>
          <w:sz w:val="22"/>
          <w:szCs w:val="22"/>
        </w:rPr>
      </w:pPr>
      <w:r w:rsidRPr="00E16710">
        <w:rPr>
          <w:sz w:val="22"/>
          <w:szCs w:val="22"/>
        </w:rPr>
        <w:t xml:space="preserve">Dokumenty składane przez Wykonawców wspólnie ubiegających się o udzielnie zamówienia, w tym oświadczenia muszą być podpisane przez wyznaczonego pełnomocnika lub osobę upoważnioną </w:t>
      </w:r>
      <w:r w:rsidRPr="00E16710">
        <w:rPr>
          <w:sz w:val="22"/>
          <w:szCs w:val="22"/>
        </w:rPr>
        <w:br/>
        <w:t xml:space="preserve">do reprezentowania danego podmiotu. </w:t>
      </w:r>
    </w:p>
    <w:p w14:paraId="3BBEF5D2" w14:textId="77777777" w:rsidR="002025F3" w:rsidRPr="00D10119" w:rsidRDefault="002025F3" w:rsidP="00F8531B">
      <w:pPr>
        <w:pStyle w:val="pkt"/>
        <w:numPr>
          <w:ilvl w:val="0"/>
          <w:numId w:val="155"/>
        </w:numPr>
        <w:spacing w:after="0"/>
        <w:ind w:left="568" w:hanging="284"/>
        <w:rPr>
          <w:bCs/>
          <w:sz w:val="22"/>
          <w:szCs w:val="22"/>
        </w:rPr>
      </w:pPr>
      <w:r w:rsidRPr="00D10119">
        <w:rPr>
          <w:b/>
          <w:bCs/>
          <w:sz w:val="22"/>
          <w:szCs w:val="22"/>
        </w:rPr>
        <w:t>Każda z firm wspólnie składających ofertę, złoży oddzielnie dla każdej z nich</w:t>
      </w:r>
      <w:r w:rsidRPr="00D10119">
        <w:rPr>
          <w:bCs/>
          <w:sz w:val="22"/>
          <w:szCs w:val="22"/>
        </w:rPr>
        <w:t>:</w:t>
      </w:r>
    </w:p>
    <w:p w14:paraId="27E94BA3" w14:textId="4FD3E3E0" w:rsidR="002025F3" w:rsidRPr="008F2C1F" w:rsidRDefault="007045D5" w:rsidP="00F96A20">
      <w:pPr>
        <w:pStyle w:val="pkt"/>
        <w:numPr>
          <w:ilvl w:val="0"/>
          <w:numId w:val="156"/>
        </w:numPr>
        <w:spacing w:before="0"/>
        <w:ind w:left="851" w:hanging="284"/>
        <w:rPr>
          <w:bCs/>
          <w:sz w:val="22"/>
          <w:szCs w:val="22"/>
        </w:rPr>
      </w:pPr>
      <w:r w:rsidRPr="007045D5">
        <w:rPr>
          <w:b/>
          <w:sz w:val="22"/>
          <w:szCs w:val="22"/>
        </w:rPr>
        <w:t xml:space="preserve">JEDNOLITY EUROPEJSKI DOKUMENT ZAMÓWIENIA </w:t>
      </w:r>
      <w:r w:rsidRPr="007045D5">
        <w:rPr>
          <w:sz w:val="22"/>
          <w:szCs w:val="22"/>
        </w:rPr>
        <w:t>(JEDZ)</w:t>
      </w:r>
      <w:r w:rsidRPr="007045D5">
        <w:rPr>
          <w:bCs/>
          <w:sz w:val="22"/>
          <w:szCs w:val="22"/>
        </w:rPr>
        <w:t xml:space="preserve"> </w:t>
      </w:r>
      <w:r>
        <w:rPr>
          <w:bCs/>
          <w:sz w:val="22"/>
          <w:szCs w:val="22"/>
        </w:rPr>
        <w:t xml:space="preserve">– </w:t>
      </w:r>
      <w:r w:rsidR="002025F3" w:rsidRPr="008F056B">
        <w:rPr>
          <w:bCs/>
          <w:sz w:val="22"/>
          <w:szCs w:val="22"/>
        </w:rPr>
        <w:t xml:space="preserve">oświadczenie Wykonawcy o niepodleganiu wykluczeniu oraz spełnianiu warunków udziału w postępowaniu  – </w:t>
      </w:r>
      <w:r w:rsidR="002025F3" w:rsidRPr="008F056B">
        <w:rPr>
          <w:b/>
          <w:bCs/>
          <w:sz w:val="22"/>
          <w:szCs w:val="22"/>
        </w:rPr>
        <w:t xml:space="preserve">załącznik nr </w:t>
      </w:r>
      <w:r w:rsidR="002025F3">
        <w:rPr>
          <w:b/>
          <w:bCs/>
          <w:sz w:val="22"/>
          <w:szCs w:val="22"/>
        </w:rPr>
        <w:t>7</w:t>
      </w:r>
      <w:r w:rsidR="002025F3" w:rsidRPr="008F056B">
        <w:rPr>
          <w:b/>
          <w:bCs/>
          <w:sz w:val="22"/>
          <w:szCs w:val="22"/>
        </w:rPr>
        <w:t xml:space="preserve"> do SWZ</w:t>
      </w:r>
      <w:r w:rsidR="002025F3" w:rsidRPr="008F056B">
        <w:rPr>
          <w:bCs/>
          <w:sz w:val="22"/>
          <w:szCs w:val="22"/>
        </w:rPr>
        <w:t xml:space="preserve"> (składane wraz z ofertą)</w:t>
      </w:r>
      <w:r w:rsidR="002025F3" w:rsidRPr="008F2C1F">
        <w:rPr>
          <w:bCs/>
          <w:sz w:val="22"/>
          <w:szCs w:val="22"/>
        </w:rPr>
        <w:t>;</w:t>
      </w:r>
    </w:p>
    <w:p w14:paraId="3C077798" w14:textId="77777777" w:rsidR="002025F3" w:rsidRPr="008F056B" w:rsidRDefault="002025F3" w:rsidP="00F96A20">
      <w:pPr>
        <w:pStyle w:val="pkt"/>
        <w:numPr>
          <w:ilvl w:val="0"/>
          <w:numId w:val="156"/>
        </w:numPr>
        <w:ind w:left="851" w:hanging="284"/>
        <w:rPr>
          <w:bCs/>
          <w:sz w:val="22"/>
          <w:szCs w:val="22"/>
        </w:rPr>
      </w:pPr>
      <w:r w:rsidRPr="007045D5">
        <w:rPr>
          <w:b/>
          <w:bCs/>
          <w:sz w:val="22"/>
          <w:szCs w:val="22"/>
        </w:rPr>
        <w:t>„Oświadczenie o niepodleganiu wykluczeniu”</w:t>
      </w:r>
      <w:r w:rsidRPr="008F056B">
        <w:rPr>
          <w:bCs/>
          <w:sz w:val="22"/>
          <w:szCs w:val="22"/>
        </w:rPr>
        <w:t xml:space="preserve"> – </w:t>
      </w:r>
      <w:r w:rsidRPr="00065669">
        <w:rPr>
          <w:b/>
          <w:bCs/>
          <w:sz w:val="22"/>
          <w:szCs w:val="22"/>
        </w:rPr>
        <w:t>załącznik nr 4 do SWZ</w:t>
      </w:r>
      <w:r w:rsidRPr="008F056B">
        <w:rPr>
          <w:bCs/>
          <w:sz w:val="22"/>
          <w:szCs w:val="22"/>
        </w:rPr>
        <w:t xml:space="preserve"> (składane wraz z ofertą).</w:t>
      </w:r>
    </w:p>
    <w:p w14:paraId="0583D1B9" w14:textId="3B649462" w:rsidR="002025F3" w:rsidRPr="008F056B" w:rsidRDefault="002025F3" w:rsidP="00F96A20">
      <w:pPr>
        <w:pStyle w:val="pkt"/>
        <w:numPr>
          <w:ilvl w:val="0"/>
          <w:numId w:val="156"/>
        </w:numPr>
        <w:ind w:left="851" w:hanging="284"/>
        <w:rPr>
          <w:bCs/>
          <w:sz w:val="22"/>
          <w:szCs w:val="22"/>
        </w:rPr>
      </w:pPr>
      <w:r w:rsidRPr="007045D5">
        <w:rPr>
          <w:b/>
          <w:bCs/>
          <w:sz w:val="22"/>
          <w:szCs w:val="22"/>
        </w:rPr>
        <w:t>Podmiotowe środki dowodowe</w:t>
      </w:r>
      <w:r w:rsidRPr="008F056B">
        <w:rPr>
          <w:bCs/>
          <w:sz w:val="22"/>
          <w:szCs w:val="22"/>
        </w:rPr>
        <w:t xml:space="preserve">, potwierdzające brak podstaw wykluczenia, o których mowa </w:t>
      </w:r>
      <w:r w:rsidR="00D6169A">
        <w:rPr>
          <w:bCs/>
          <w:sz w:val="22"/>
          <w:szCs w:val="22"/>
        </w:rPr>
        <w:br/>
      </w:r>
      <w:r w:rsidRPr="008F056B">
        <w:rPr>
          <w:bCs/>
          <w:sz w:val="22"/>
          <w:szCs w:val="22"/>
        </w:rPr>
        <w:t>w Rozdziale IX ust. IV pkt 2 ppkt 1-6 (składane na wezwanie Zamawiającego – art. 126 ust. 1 uPzp).</w:t>
      </w:r>
    </w:p>
    <w:p w14:paraId="667F7848" w14:textId="4D75F2CA" w:rsidR="003D3AFB" w:rsidRPr="005B38A4" w:rsidRDefault="002025F3" w:rsidP="00F8531B">
      <w:pPr>
        <w:pStyle w:val="pkt"/>
        <w:numPr>
          <w:ilvl w:val="0"/>
          <w:numId w:val="155"/>
        </w:numPr>
        <w:spacing w:after="0"/>
        <w:ind w:left="567"/>
        <w:rPr>
          <w:bCs/>
          <w:i/>
          <w:sz w:val="22"/>
          <w:szCs w:val="22"/>
        </w:rPr>
      </w:pPr>
      <w:r w:rsidRPr="00065669">
        <w:rPr>
          <w:b/>
          <w:bCs/>
          <w:sz w:val="22"/>
          <w:szCs w:val="22"/>
        </w:rPr>
        <w:t xml:space="preserve">Ponadto przynajmniej jedna z firm wspólnie ubiegających się o udzielenie zamówienia winna jest przedłożyć </w:t>
      </w:r>
      <w:r w:rsidRPr="00065669">
        <w:rPr>
          <w:bCs/>
          <w:sz w:val="22"/>
          <w:szCs w:val="22"/>
        </w:rPr>
        <w:t xml:space="preserve">przedmiotowe środki dowodowe, o których mowa Rozdziale IX ust. III </w:t>
      </w:r>
      <w:r w:rsidR="003D3AFB" w:rsidRPr="005B38A4">
        <w:rPr>
          <w:bCs/>
          <w:i/>
          <w:sz w:val="22"/>
          <w:szCs w:val="22"/>
        </w:rPr>
        <w:t>(składane wraz z ofertą)</w:t>
      </w:r>
      <w:r w:rsidR="003D3AFB" w:rsidRPr="00065669">
        <w:rPr>
          <w:bCs/>
          <w:sz w:val="22"/>
          <w:szCs w:val="22"/>
        </w:rPr>
        <w:t xml:space="preserve"> oraz p</w:t>
      </w:r>
      <w:r w:rsidR="003D3AFB">
        <w:rPr>
          <w:bCs/>
          <w:sz w:val="22"/>
          <w:szCs w:val="22"/>
        </w:rPr>
        <w:t>o</w:t>
      </w:r>
      <w:r w:rsidR="003D3AFB" w:rsidRPr="00065669">
        <w:rPr>
          <w:bCs/>
          <w:sz w:val="22"/>
          <w:szCs w:val="22"/>
        </w:rPr>
        <w:t xml:space="preserve">dmiotowy środek dowodowy, o którym mowa </w:t>
      </w:r>
      <w:r w:rsidR="003D3AFB">
        <w:rPr>
          <w:bCs/>
          <w:sz w:val="22"/>
          <w:szCs w:val="22"/>
        </w:rPr>
        <w:t>w</w:t>
      </w:r>
      <w:r w:rsidR="003D3AFB" w:rsidRPr="00065669">
        <w:rPr>
          <w:bCs/>
          <w:sz w:val="22"/>
          <w:szCs w:val="22"/>
        </w:rPr>
        <w:t xml:space="preserve"> Rozdziale IX ust. IV </w:t>
      </w:r>
      <w:r w:rsidR="003D3AFB">
        <w:rPr>
          <w:bCs/>
          <w:sz w:val="22"/>
          <w:szCs w:val="22"/>
        </w:rPr>
        <w:t>p</w:t>
      </w:r>
      <w:r w:rsidR="003D3AFB" w:rsidRPr="00065669">
        <w:rPr>
          <w:bCs/>
          <w:sz w:val="22"/>
          <w:szCs w:val="22"/>
        </w:rPr>
        <w:t>kt 1 ppkt 1)</w:t>
      </w:r>
      <w:r w:rsidR="003D3AFB">
        <w:rPr>
          <w:bCs/>
          <w:sz w:val="22"/>
          <w:szCs w:val="22"/>
        </w:rPr>
        <w:t xml:space="preserve"> </w:t>
      </w:r>
      <w:r w:rsidR="003D3AFB" w:rsidRPr="005B38A4">
        <w:rPr>
          <w:bCs/>
          <w:i/>
          <w:sz w:val="22"/>
          <w:szCs w:val="22"/>
        </w:rPr>
        <w:t xml:space="preserve">(składane na wezwanie). </w:t>
      </w:r>
    </w:p>
    <w:p w14:paraId="0C0F52BE" w14:textId="550321C9" w:rsidR="002025F3" w:rsidRPr="00065669" w:rsidRDefault="002025F3" w:rsidP="00727D99">
      <w:pPr>
        <w:pStyle w:val="pkt"/>
        <w:spacing w:after="0"/>
        <w:ind w:left="567" w:firstLine="0"/>
        <w:rPr>
          <w:bCs/>
          <w:sz w:val="22"/>
          <w:szCs w:val="22"/>
        </w:rPr>
      </w:pPr>
      <w:r w:rsidRPr="00065669">
        <w:rPr>
          <w:bCs/>
          <w:i/>
          <w:sz w:val="22"/>
          <w:szCs w:val="22"/>
        </w:rPr>
        <w:t>W przypadku, gdy każdy z Wykonawców wspólnie ubiegających się o udzielenie zamówienia będzie wykonywał dostawy</w:t>
      </w:r>
      <w:r w:rsidR="00727D99">
        <w:rPr>
          <w:bCs/>
          <w:i/>
          <w:sz w:val="22"/>
          <w:szCs w:val="22"/>
        </w:rPr>
        <w:t xml:space="preserve"> będące przedmiotem niniejszego postępowania</w:t>
      </w:r>
      <w:r w:rsidRPr="00065669">
        <w:rPr>
          <w:bCs/>
          <w:i/>
          <w:sz w:val="22"/>
          <w:szCs w:val="22"/>
        </w:rPr>
        <w:t>, dokument o którym mowa w Rozdziale IX ust. IV pkt 1 ppkt 1) winien złożyć każdy Wykonawca wspólnie ubiegający się o udzielenie zamówienia.</w:t>
      </w:r>
    </w:p>
    <w:p w14:paraId="42E603E9" w14:textId="77777777" w:rsidR="002025F3" w:rsidRPr="005B25F3" w:rsidRDefault="002025F3" w:rsidP="00F8531B">
      <w:pPr>
        <w:pStyle w:val="pkt"/>
        <w:numPr>
          <w:ilvl w:val="0"/>
          <w:numId w:val="155"/>
        </w:numPr>
        <w:spacing w:after="0"/>
        <w:ind w:left="568" w:hanging="284"/>
        <w:rPr>
          <w:b/>
          <w:bCs/>
          <w:sz w:val="22"/>
          <w:szCs w:val="22"/>
        </w:rPr>
      </w:pPr>
      <w:r w:rsidRPr="005B25F3">
        <w:rPr>
          <w:b/>
          <w:bCs/>
          <w:sz w:val="22"/>
          <w:szCs w:val="22"/>
        </w:rPr>
        <w:t>Wykonawcy wspólnie ubiegający się o zamówienie publiczne zobowiązani są przedłożyć również:</w:t>
      </w:r>
    </w:p>
    <w:p w14:paraId="0D30E707" w14:textId="4224AD2E" w:rsidR="002025F3" w:rsidRPr="00C9330E" w:rsidRDefault="005730FB" w:rsidP="00F8531B">
      <w:pPr>
        <w:pStyle w:val="pkt"/>
        <w:numPr>
          <w:ilvl w:val="0"/>
          <w:numId w:val="157"/>
        </w:numPr>
        <w:spacing w:before="0" w:after="0"/>
        <w:ind w:left="851" w:hanging="284"/>
        <w:rPr>
          <w:sz w:val="22"/>
          <w:szCs w:val="22"/>
        </w:rPr>
      </w:pPr>
      <w:r w:rsidRPr="00C9330E">
        <w:rPr>
          <w:sz w:val="22"/>
          <w:szCs w:val="22"/>
        </w:rPr>
        <w:t>O</w:t>
      </w:r>
      <w:r w:rsidR="002025F3" w:rsidRPr="00C9330E">
        <w:rPr>
          <w:sz w:val="22"/>
          <w:szCs w:val="22"/>
        </w:rPr>
        <w:t>świadczenie</w:t>
      </w:r>
      <w:r>
        <w:rPr>
          <w:sz w:val="22"/>
          <w:szCs w:val="22"/>
        </w:rPr>
        <w:t>,</w:t>
      </w:r>
      <w:r w:rsidR="002025F3" w:rsidRPr="000A4EF6">
        <w:t xml:space="preserve"> </w:t>
      </w:r>
      <w:r w:rsidR="002025F3" w:rsidRPr="000A4EF6">
        <w:rPr>
          <w:sz w:val="22"/>
          <w:szCs w:val="22"/>
        </w:rPr>
        <w:t xml:space="preserve">o którym mowa </w:t>
      </w:r>
      <w:r w:rsidR="002025F3">
        <w:rPr>
          <w:sz w:val="22"/>
          <w:szCs w:val="22"/>
        </w:rPr>
        <w:t xml:space="preserve">w </w:t>
      </w:r>
      <w:r w:rsidR="002025F3" w:rsidRPr="000A4EF6">
        <w:rPr>
          <w:sz w:val="22"/>
          <w:szCs w:val="22"/>
        </w:rPr>
        <w:t>art. 117 ust. 4 uPzp</w:t>
      </w:r>
      <w:r w:rsidR="002025F3" w:rsidRPr="00C9330E">
        <w:rPr>
          <w:sz w:val="22"/>
          <w:szCs w:val="22"/>
        </w:rPr>
        <w:t>, z którego wynikać będzie, które dostawy wykonują poszczególni Wykonawcy wspólnie składający ofertę;</w:t>
      </w:r>
    </w:p>
    <w:p w14:paraId="281BA1CE" w14:textId="539CA674" w:rsidR="002025F3" w:rsidRPr="00D10119" w:rsidRDefault="002025F3" w:rsidP="00F8531B">
      <w:pPr>
        <w:pStyle w:val="pkt"/>
        <w:numPr>
          <w:ilvl w:val="0"/>
          <w:numId w:val="157"/>
        </w:numPr>
        <w:spacing w:before="0" w:after="0"/>
        <w:ind w:left="851" w:hanging="284"/>
        <w:rPr>
          <w:sz w:val="22"/>
          <w:szCs w:val="22"/>
        </w:rPr>
      </w:pPr>
      <w:r w:rsidRPr="00D10119">
        <w:rPr>
          <w:sz w:val="22"/>
          <w:szCs w:val="22"/>
        </w:rPr>
        <w:t xml:space="preserve">pełnomocnictwo, do reprezentowania Wykonawców składających ofertę wspólnie w postępowaniu </w:t>
      </w:r>
      <w:r w:rsidRPr="00D10119">
        <w:rPr>
          <w:sz w:val="22"/>
          <w:szCs w:val="22"/>
        </w:rPr>
        <w:br/>
        <w:t xml:space="preserve">o udzielenie zamówienia publicznego albo reprezentowania w postępowaniu i zawarcia umowy </w:t>
      </w:r>
      <w:r w:rsidRPr="00D10119">
        <w:rPr>
          <w:sz w:val="22"/>
          <w:szCs w:val="22"/>
        </w:rPr>
        <w:br/>
        <w:t>w sprawie zamówienia publicznego</w:t>
      </w:r>
      <w:r w:rsidRPr="00B767D5">
        <w:rPr>
          <w:sz w:val="22"/>
          <w:szCs w:val="22"/>
        </w:rPr>
        <w:t>;</w:t>
      </w:r>
    </w:p>
    <w:p w14:paraId="471B2065" w14:textId="77777777" w:rsidR="002025F3" w:rsidRDefault="002025F3" w:rsidP="00F8531B">
      <w:pPr>
        <w:pStyle w:val="pkt"/>
        <w:numPr>
          <w:ilvl w:val="0"/>
          <w:numId w:val="157"/>
        </w:numPr>
        <w:spacing w:before="0" w:after="0"/>
        <w:ind w:left="851" w:hanging="284"/>
        <w:rPr>
          <w:sz w:val="22"/>
          <w:szCs w:val="22"/>
        </w:rPr>
      </w:pPr>
      <w:r w:rsidRPr="00D10119">
        <w:rPr>
          <w:sz w:val="22"/>
          <w:szCs w:val="22"/>
        </w:rPr>
        <w:t xml:space="preserve">kopię umowy regulującej współpracę Wykonawców składających ofertę wspólnie </w:t>
      </w:r>
      <w:r w:rsidRPr="00181956">
        <w:rPr>
          <w:i/>
          <w:sz w:val="22"/>
          <w:szCs w:val="22"/>
        </w:rPr>
        <w:t>(składana przed zawarciem umowy w sprawie zamówienia publicznego potwierdzona za zgodność z oryginałem przez Wykonawcę – pełnomocnika)</w:t>
      </w:r>
      <w:r w:rsidRPr="00D10119">
        <w:rPr>
          <w:sz w:val="22"/>
          <w:szCs w:val="22"/>
        </w:rPr>
        <w:t>.</w:t>
      </w:r>
    </w:p>
    <w:p w14:paraId="76B6A43F" w14:textId="77777777" w:rsidR="002025F3" w:rsidRPr="00D24454" w:rsidRDefault="002025F3" w:rsidP="00F8531B">
      <w:pPr>
        <w:pStyle w:val="pkt"/>
        <w:numPr>
          <w:ilvl w:val="1"/>
          <w:numId w:val="149"/>
        </w:numPr>
        <w:spacing w:before="120" w:after="0"/>
        <w:ind w:left="284" w:hanging="142"/>
        <w:rPr>
          <w:sz w:val="22"/>
          <w:szCs w:val="22"/>
          <w:u w:val="single"/>
        </w:rPr>
      </w:pPr>
      <w:r w:rsidRPr="00D24454">
        <w:rPr>
          <w:sz w:val="22"/>
          <w:szCs w:val="22"/>
          <w:u w:val="single"/>
        </w:rPr>
        <w:t>FORMA ZŁOŻENIA PODMIOTOWYCH I PRZEDMIOTOWYCH ŚRODKÓW DOWODOWYCH ORAZ INNYCH DOKUMENTÓW</w:t>
      </w:r>
    </w:p>
    <w:p w14:paraId="57C7F1C2" w14:textId="373379DF" w:rsidR="002025F3" w:rsidRPr="006A3700" w:rsidRDefault="002025F3" w:rsidP="00F8531B">
      <w:pPr>
        <w:pStyle w:val="Akapitzlist"/>
        <w:numPr>
          <w:ilvl w:val="0"/>
          <w:numId w:val="158"/>
        </w:numPr>
        <w:ind w:left="567" w:hanging="283"/>
        <w:jc w:val="both"/>
        <w:rPr>
          <w:sz w:val="22"/>
          <w:szCs w:val="22"/>
        </w:rPr>
      </w:pPr>
      <w:r w:rsidRPr="006A3700">
        <w:rPr>
          <w:sz w:val="22"/>
          <w:szCs w:val="22"/>
        </w:rPr>
        <w:lastRenderedPageBreak/>
        <w:t>Zamawiający przed wyborem najkorzystniejszej oferty wezwie Wykonawcę, którego oferta została najwyżej oceniona, do złożenia w wyznaczonym terminie, nie krótszym niż 10 dni, aktualnych na dzień złożenia podmiotowych środków dowodowych określonych w niniejszym rozdziale - IV ust</w:t>
      </w:r>
      <w:r w:rsidR="00727D99">
        <w:rPr>
          <w:sz w:val="22"/>
          <w:szCs w:val="22"/>
        </w:rPr>
        <w:t>.</w:t>
      </w:r>
      <w:r w:rsidRPr="006A3700">
        <w:rPr>
          <w:sz w:val="22"/>
          <w:szCs w:val="22"/>
        </w:rPr>
        <w:t xml:space="preserve"> 1 oraz ust. 2 pkt 1 – 6.</w:t>
      </w:r>
    </w:p>
    <w:p w14:paraId="6C338413" w14:textId="021B4A54" w:rsidR="00F46739" w:rsidRPr="00F46739" w:rsidRDefault="002025F3" w:rsidP="002025F3">
      <w:pPr>
        <w:pStyle w:val="pkt"/>
        <w:numPr>
          <w:ilvl w:val="1"/>
          <w:numId w:val="7"/>
        </w:numPr>
        <w:spacing w:after="120"/>
        <w:ind w:left="567" w:right="45" w:hanging="283"/>
        <w:rPr>
          <w:sz w:val="22"/>
          <w:szCs w:val="22"/>
        </w:rPr>
      </w:pPr>
      <w:r w:rsidRPr="006A3700">
        <w:rPr>
          <w:b/>
          <w:sz w:val="22"/>
          <w:szCs w:val="22"/>
          <w:u w:val="single"/>
        </w:rPr>
        <w:t>Wykonawca nie jest zobowiązany do złożenia podmiotowych środków dowodowych</w:t>
      </w:r>
      <w:r w:rsidRPr="006A3700">
        <w:rPr>
          <w:sz w:val="22"/>
          <w:szCs w:val="22"/>
        </w:rPr>
        <w:t xml:space="preserve">, jeżeli Zamawiający może je uzyskać za pomocą bezpłatnych i ogólnopolskich baz danych,  w szczególności rejestrów publicznych w rozumieniu ustawy z dnia 17 lutego 2005 r. o informatyzacji działalności podmiotów realizujących zadania publiczne </w:t>
      </w:r>
      <w:r w:rsidR="00BE7180" w:rsidRPr="001A7D21">
        <w:rPr>
          <w:sz w:val="22"/>
          <w:szCs w:val="22"/>
        </w:rPr>
        <w:t>(t. j. Dz. U. z 2023 r. poz. 57 ze zm.)</w:t>
      </w:r>
      <w:r w:rsidRPr="001A7D21">
        <w:rPr>
          <w:sz w:val="22"/>
          <w:szCs w:val="22"/>
        </w:rPr>
        <w:t xml:space="preserve">, </w:t>
      </w:r>
      <w:r w:rsidRPr="006A3700">
        <w:rPr>
          <w:b/>
          <w:sz w:val="22"/>
          <w:szCs w:val="22"/>
          <w:u w:val="single"/>
        </w:rPr>
        <w:t>o ile Wykonawca wskazał w jednolitym dokumencie dane umożliwiające dostęp do tych środków.</w:t>
      </w:r>
    </w:p>
    <w:p w14:paraId="2C927678" w14:textId="71C34B7A" w:rsidR="002025F3" w:rsidRDefault="002025F3" w:rsidP="00F46739">
      <w:pPr>
        <w:pStyle w:val="pkt"/>
        <w:spacing w:after="120"/>
        <w:ind w:left="567" w:right="45" w:firstLine="0"/>
        <w:rPr>
          <w:sz w:val="22"/>
          <w:szCs w:val="22"/>
        </w:rPr>
      </w:pPr>
      <w:r w:rsidRPr="006A3700">
        <w:rPr>
          <w:sz w:val="22"/>
          <w:szCs w:val="22"/>
        </w:rPr>
        <w:t xml:space="preserve">W przypadku wskazania przez Wykonawcę dostępności podmiotowych środków dowodowych pod określonymi adresami internetowymi ogólnodostępnych i bezpłatnych baz danych, Zamawiający może żądać od Wykonawcy przedstawienia tłumaczenia na język polski pobranych samodzielnie przez Zamawiającego podmiotowych środków dowodowych. </w:t>
      </w:r>
    </w:p>
    <w:p w14:paraId="09D7AF04" w14:textId="77777777" w:rsidR="002025F3" w:rsidRPr="006A3700" w:rsidRDefault="002025F3" w:rsidP="002025F3">
      <w:pPr>
        <w:pStyle w:val="pkt"/>
        <w:numPr>
          <w:ilvl w:val="1"/>
          <w:numId w:val="7"/>
        </w:numPr>
        <w:spacing w:after="120"/>
        <w:ind w:left="567" w:right="45" w:hanging="283"/>
        <w:rPr>
          <w:sz w:val="22"/>
          <w:szCs w:val="22"/>
        </w:rPr>
      </w:pPr>
      <w:r w:rsidRPr="006A3700">
        <w:rPr>
          <w:bCs/>
          <w:sz w:val="22"/>
          <w:szCs w:val="22"/>
        </w:rPr>
        <w:t xml:space="preserve">Podmiotowe środki dowodowe, w tym  oświadczenie o którym mowa art. 117 ust. 4 uPzp, oraz zobowiązanie podmiotu udostępniającego zasoby, przedmiotowe środki dowodowe, </w:t>
      </w:r>
      <w:r w:rsidRPr="006A3700">
        <w:rPr>
          <w:bCs/>
          <w:sz w:val="22"/>
          <w:szCs w:val="22"/>
          <w:u w:val="single"/>
        </w:rPr>
        <w:t>wystawione przez Wykonawcę, Wykonawcę wspólnie ubiegającego się o udzielenie zamówienia, podmiot udostępniający zasoby</w:t>
      </w:r>
      <w:r w:rsidRPr="006A3700">
        <w:rPr>
          <w:bCs/>
          <w:sz w:val="22"/>
          <w:szCs w:val="22"/>
        </w:rPr>
        <w:t>, oraz pełnomocnictwo przekazuje się w postaci elektronicznej i opatruje się kwalifikowanym podpisem elektronicznym.</w:t>
      </w:r>
    </w:p>
    <w:p w14:paraId="3261E2A1" w14:textId="77777777" w:rsidR="002025F3" w:rsidRPr="006A3700" w:rsidRDefault="002025F3" w:rsidP="002025F3">
      <w:pPr>
        <w:pStyle w:val="pkt"/>
        <w:numPr>
          <w:ilvl w:val="1"/>
          <w:numId w:val="7"/>
        </w:numPr>
        <w:spacing w:after="120"/>
        <w:ind w:left="567" w:right="45" w:hanging="283"/>
        <w:rPr>
          <w:sz w:val="22"/>
          <w:szCs w:val="22"/>
        </w:rPr>
      </w:pPr>
      <w:r w:rsidRPr="006A3700">
        <w:rPr>
          <w:bCs/>
          <w:sz w:val="22"/>
          <w:szCs w:val="22"/>
        </w:rPr>
        <w:t>W przypadku gdy podmiotowe środki dowodowe, w tym oświadczenie, o którym mowa w niniejszym rozdziale -  VII ust. 6 pkt 1)</w:t>
      </w:r>
      <w:r w:rsidRPr="006A3700">
        <w:rPr>
          <w:bCs/>
          <w:color w:val="FF0000"/>
          <w:sz w:val="22"/>
          <w:szCs w:val="22"/>
        </w:rPr>
        <w:t xml:space="preserve"> </w:t>
      </w:r>
      <w:r w:rsidRPr="006A3700">
        <w:rPr>
          <w:bCs/>
          <w:sz w:val="22"/>
          <w:szCs w:val="22"/>
        </w:rPr>
        <w:t xml:space="preserve">oraz zobowiązanie podmiotu udostępniającego zasoby, przedmiotowe środki dowodowe, </w:t>
      </w:r>
      <w:r w:rsidRPr="006A3700">
        <w:rPr>
          <w:bCs/>
          <w:sz w:val="22"/>
          <w:szCs w:val="22"/>
          <w:u w:val="single"/>
        </w:rPr>
        <w:t>wystawione przez Wykonawcę, Wykonawcę wspólnie ubiegającego się o udzielenie zamówienia, podmiot udostępniający zasoby</w:t>
      </w:r>
      <w:r w:rsidRPr="006A3700">
        <w:rPr>
          <w:bCs/>
          <w:sz w:val="22"/>
          <w:szCs w:val="22"/>
        </w:rPr>
        <w:t xml:space="preserve"> lub pełnomocnictwo, zostały sporządzone jako dokument w postaci papierowej i opatrzone własnoręcznym podpisem, przekazuje się cyfrowe odwzorowanie* tego dokumentu opatrzone kwalifikowanym podpisem elektronicznym, poświadczające zgodność cyfrowego odwzorowania z dokumentem w postaci papierowej.</w:t>
      </w:r>
    </w:p>
    <w:p w14:paraId="703FFA79" w14:textId="77777777" w:rsidR="002025F3" w:rsidRPr="00C86518" w:rsidRDefault="002025F3" w:rsidP="002025F3">
      <w:pPr>
        <w:pStyle w:val="ust"/>
        <w:spacing w:before="0" w:after="120"/>
        <w:ind w:left="567" w:firstLine="0"/>
        <w:rPr>
          <w:bCs/>
          <w:sz w:val="22"/>
          <w:szCs w:val="22"/>
        </w:rPr>
      </w:pPr>
      <w:r w:rsidRPr="00C86518">
        <w:rPr>
          <w:bCs/>
          <w:sz w:val="22"/>
          <w:szCs w:val="22"/>
        </w:rPr>
        <w:t xml:space="preserve">Poświadczenia zgodności cyfrowego odwzorowania z dokumentem w postaci papierowej dokonuje </w:t>
      </w:r>
      <w:r>
        <w:rPr>
          <w:bCs/>
          <w:sz w:val="22"/>
          <w:szCs w:val="22"/>
        </w:rPr>
        <w:br/>
      </w:r>
      <w:r w:rsidRPr="00C86518">
        <w:rPr>
          <w:bCs/>
          <w:sz w:val="22"/>
          <w:szCs w:val="22"/>
        </w:rPr>
        <w:t xml:space="preserve">w przypadku: </w:t>
      </w:r>
    </w:p>
    <w:p w14:paraId="6178F8CE" w14:textId="77777777" w:rsidR="002025F3" w:rsidRPr="00C86518" w:rsidRDefault="002025F3" w:rsidP="002025F3">
      <w:pPr>
        <w:pStyle w:val="ust"/>
        <w:numPr>
          <w:ilvl w:val="0"/>
          <w:numId w:val="64"/>
        </w:numPr>
        <w:spacing w:before="0" w:after="120"/>
        <w:ind w:left="851" w:hanging="283"/>
        <w:rPr>
          <w:sz w:val="22"/>
          <w:szCs w:val="22"/>
        </w:rPr>
      </w:pPr>
      <w:r w:rsidRPr="00C86518">
        <w:rPr>
          <w:sz w:val="22"/>
          <w:szCs w:val="22"/>
        </w:rPr>
        <w:t>podmiotowych środków dowodowych – odpowiednio Wykonawca, Wykonawca wspólnie ubiegający się o udzielenie zamówienia, podmiot udostępniający zasoby, w zakresie podmiotowych środków dowodowych, które każdego z nich dotyczą,</w:t>
      </w:r>
    </w:p>
    <w:p w14:paraId="78EDD29F" w14:textId="77777777" w:rsidR="002025F3" w:rsidRPr="00C86518" w:rsidRDefault="002025F3" w:rsidP="002025F3">
      <w:pPr>
        <w:pStyle w:val="ust"/>
        <w:numPr>
          <w:ilvl w:val="0"/>
          <w:numId w:val="64"/>
        </w:numPr>
        <w:spacing w:before="0" w:after="120"/>
        <w:ind w:left="851" w:hanging="283"/>
        <w:rPr>
          <w:sz w:val="22"/>
          <w:szCs w:val="22"/>
        </w:rPr>
      </w:pPr>
      <w:r w:rsidRPr="00C86518">
        <w:rPr>
          <w:sz w:val="22"/>
          <w:szCs w:val="22"/>
        </w:rPr>
        <w:t xml:space="preserve">przedmiotowych środków dowodowych oraz oświadczenie, o którym mowa w art. 117 ust. 4 uPzp lub zobowiązania podmiotu udostępniającego zasoby – odpowiednio Wykonawca lub Wykonawca wspólnie ubiegający się o udzielenie zamówienia, </w:t>
      </w:r>
    </w:p>
    <w:p w14:paraId="56B60B28" w14:textId="77777777" w:rsidR="002025F3" w:rsidRPr="00C86518" w:rsidRDefault="002025F3" w:rsidP="002025F3">
      <w:pPr>
        <w:pStyle w:val="ust"/>
        <w:numPr>
          <w:ilvl w:val="0"/>
          <w:numId w:val="64"/>
        </w:numPr>
        <w:spacing w:before="0" w:after="120"/>
        <w:ind w:left="851" w:hanging="283"/>
        <w:rPr>
          <w:sz w:val="22"/>
          <w:szCs w:val="22"/>
        </w:rPr>
      </w:pPr>
      <w:r w:rsidRPr="00C86518">
        <w:rPr>
          <w:sz w:val="22"/>
          <w:szCs w:val="22"/>
        </w:rPr>
        <w:t>pełnomocnictwa – mocodawca.</w:t>
      </w:r>
    </w:p>
    <w:p w14:paraId="20D6DEDE" w14:textId="77777777" w:rsidR="002025F3" w:rsidRPr="00C86518" w:rsidRDefault="002025F3" w:rsidP="002025F3">
      <w:pPr>
        <w:pStyle w:val="ust"/>
        <w:spacing w:before="0" w:after="120"/>
        <w:ind w:left="567" w:firstLine="0"/>
        <w:rPr>
          <w:sz w:val="22"/>
          <w:szCs w:val="22"/>
        </w:rPr>
      </w:pPr>
      <w:r w:rsidRPr="00C86518">
        <w:rPr>
          <w:sz w:val="22"/>
          <w:szCs w:val="22"/>
        </w:rPr>
        <w:t>Poświadczenia zgodności cyfrowego odwzorowania z dokumentem w postaci papierowej może dokonać również notariusz.</w:t>
      </w:r>
    </w:p>
    <w:p w14:paraId="6E309C40" w14:textId="77777777" w:rsidR="002025F3" w:rsidRPr="00C86518" w:rsidRDefault="002025F3" w:rsidP="002025F3">
      <w:pPr>
        <w:pStyle w:val="ust"/>
        <w:spacing w:before="0" w:after="120"/>
        <w:ind w:left="567" w:firstLine="0"/>
        <w:rPr>
          <w:i/>
          <w:sz w:val="22"/>
          <w:szCs w:val="22"/>
        </w:rPr>
      </w:pPr>
      <w:r w:rsidRPr="00C86518">
        <w:rPr>
          <w:i/>
          <w:sz w:val="22"/>
          <w:szCs w:val="22"/>
        </w:rPr>
        <w:t xml:space="preserve">*cyfrowe odwzorowanie – należy przez to rozumieć dokument elektroniczny będący kopią elektroniczną treści zapisanej w postaci papierowej, umożliwiający zapoznanie się z treścią i jej zrozumienie, bez konieczności bezpośredniego dostępu do oryginału. </w:t>
      </w:r>
    </w:p>
    <w:p w14:paraId="59E72687" w14:textId="16BD98CD" w:rsidR="002025F3" w:rsidRPr="008323A8" w:rsidRDefault="002025F3" w:rsidP="002025F3">
      <w:pPr>
        <w:numPr>
          <w:ilvl w:val="1"/>
          <w:numId w:val="7"/>
        </w:numPr>
        <w:spacing w:after="120"/>
        <w:ind w:left="567" w:right="45"/>
        <w:jc w:val="both"/>
        <w:rPr>
          <w:bCs/>
          <w:sz w:val="22"/>
          <w:szCs w:val="22"/>
        </w:rPr>
      </w:pPr>
      <w:r w:rsidRPr="008323A8">
        <w:rPr>
          <w:bCs/>
          <w:sz w:val="22"/>
          <w:szCs w:val="22"/>
        </w:rPr>
        <w:t xml:space="preserve">W przypadku gdy podmiotowe środki dowodowe, przedmiotowe środki dowodowe, inne dokumenty odpowiednio Wykonawcy, Wykonawców wspólnie ubiegających się o udzielenie zamówienia publicznego, podmiotu udostępniającego zasoby na zasadach określonych w art. 118 ustawy Pzp, zostały wystawione przez upoważnione podmioty inne niż Wykonawca, Wykonawca wspólnie ubiegający się </w:t>
      </w:r>
      <w:r w:rsidR="00CF0CE5">
        <w:rPr>
          <w:bCs/>
          <w:sz w:val="22"/>
          <w:szCs w:val="22"/>
        </w:rPr>
        <w:br/>
      </w:r>
      <w:r w:rsidRPr="008323A8">
        <w:rPr>
          <w:bCs/>
          <w:sz w:val="22"/>
          <w:szCs w:val="22"/>
        </w:rPr>
        <w:t xml:space="preserve">o udzielenie zamówienia lub podmiot udostępniający zasoby, jako dokument elektroniczny, przekazuje się ten dokument. </w:t>
      </w:r>
    </w:p>
    <w:p w14:paraId="13BDFCCF" w14:textId="77777777" w:rsidR="002025F3" w:rsidRPr="008323A8" w:rsidRDefault="002025F3" w:rsidP="002025F3">
      <w:pPr>
        <w:numPr>
          <w:ilvl w:val="1"/>
          <w:numId w:val="7"/>
        </w:numPr>
        <w:spacing w:after="120"/>
        <w:ind w:left="567" w:right="45"/>
        <w:jc w:val="both"/>
        <w:rPr>
          <w:bCs/>
          <w:sz w:val="22"/>
          <w:szCs w:val="22"/>
        </w:rPr>
      </w:pPr>
      <w:r w:rsidRPr="008323A8">
        <w:rPr>
          <w:bCs/>
          <w:sz w:val="22"/>
          <w:szCs w:val="22"/>
        </w:rPr>
        <w:t xml:space="preserve">W przypadku gdy podmiotowe środki dowodowe, przedmiotowe środki dowodowe, inne dokumenty, zostały wystawione przez upoważnione podmioty jako dokument w postaci papierowej, przekazuje się cyfrowe odwzorowanie* tego dokumentu opatrzone kwalifikowanym podpisem elektronicznym, poświadczające zgodność cyfrowego odwzorowania z dokumentem w postaci papierowej.  </w:t>
      </w:r>
    </w:p>
    <w:p w14:paraId="7A985D06" w14:textId="77777777" w:rsidR="002025F3" w:rsidRPr="008323A8" w:rsidRDefault="002025F3" w:rsidP="002025F3">
      <w:pPr>
        <w:numPr>
          <w:ilvl w:val="1"/>
          <w:numId w:val="7"/>
        </w:numPr>
        <w:spacing w:after="120"/>
        <w:ind w:left="567" w:right="45"/>
        <w:jc w:val="both"/>
        <w:rPr>
          <w:bCs/>
          <w:sz w:val="22"/>
          <w:szCs w:val="22"/>
        </w:rPr>
      </w:pPr>
      <w:r w:rsidRPr="008323A8">
        <w:rPr>
          <w:bCs/>
          <w:sz w:val="22"/>
          <w:szCs w:val="22"/>
        </w:rPr>
        <w:t xml:space="preserve">Poświadczenia zgodności cyfrowego odwzorowania z dokumentem w postaci papierowej dokonuje </w:t>
      </w:r>
      <w:r>
        <w:rPr>
          <w:bCs/>
          <w:sz w:val="22"/>
          <w:szCs w:val="22"/>
        </w:rPr>
        <w:br/>
      </w:r>
      <w:r w:rsidRPr="008323A8">
        <w:rPr>
          <w:bCs/>
          <w:sz w:val="22"/>
          <w:szCs w:val="22"/>
        </w:rPr>
        <w:t>w przypadku:</w:t>
      </w:r>
    </w:p>
    <w:p w14:paraId="4235A87D" w14:textId="77777777" w:rsidR="002025F3" w:rsidRPr="008323A8" w:rsidRDefault="002025F3" w:rsidP="002025F3">
      <w:pPr>
        <w:pStyle w:val="Akapitzlist"/>
        <w:numPr>
          <w:ilvl w:val="3"/>
          <w:numId w:val="7"/>
        </w:numPr>
        <w:spacing w:after="120"/>
        <w:ind w:left="851" w:right="45"/>
        <w:jc w:val="both"/>
        <w:rPr>
          <w:bCs/>
          <w:sz w:val="22"/>
          <w:szCs w:val="22"/>
        </w:rPr>
      </w:pPr>
      <w:r w:rsidRPr="008323A8">
        <w:rPr>
          <w:bCs/>
          <w:sz w:val="22"/>
          <w:szCs w:val="22"/>
        </w:rPr>
        <w:lastRenderedPageBreak/>
        <w:t>podmiotowych środków dowodowych – odpowiednio Wykonawca, Wykonawca wspólnie ubiegający się o udzielenie zamówienia, podmiot udostępniający zasoby, w zakresie podmiotowych środków dowodowych lub dokumentów potwierdzających umocowanie, które każdego z nich dotyczą,</w:t>
      </w:r>
    </w:p>
    <w:p w14:paraId="1F8DA040" w14:textId="77777777" w:rsidR="002025F3" w:rsidRPr="008323A8" w:rsidRDefault="002025F3" w:rsidP="002025F3">
      <w:pPr>
        <w:pStyle w:val="Akapitzlist"/>
        <w:numPr>
          <w:ilvl w:val="3"/>
          <w:numId w:val="7"/>
        </w:numPr>
        <w:spacing w:after="120"/>
        <w:ind w:left="851" w:right="45"/>
        <w:jc w:val="both"/>
        <w:rPr>
          <w:bCs/>
          <w:sz w:val="22"/>
          <w:szCs w:val="22"/>
        </w:rPr>
      </w:pPr>
      <w:r w:rsidRPr="008323A8">
        <w:rPr>
          <w:bCs/>
          <w:sz w:val="22"/>
          <w:szCs w:val="22"/>
        </w:rPr>
        <w:t xml:space="preserve">przedmiotowych środków dowodowych – odpowiednio Wykonawca lub Wykonawca wspólnie ubiegający się o udzielenie zamówienia, </w:t>
      </w:r>
    </w:p>
    <w:p w14:paraId="17496CC0" w14:textId="77777777" w:rsidR="002025F3" w:rsidRPr="008323A8" w:rsidRDefault="002025F3" w:rsidP="002025F3">
      <w:pPr>
        <w:pStyle w:val="Akapitzlist"/>
        <w:numPr>
          <w:ilvl w:val="3"/>
          <w:numId w:val="7"/>
        </w:numPr>
        <w:spacing w:after="120"/>
        <w:ind w:left="851" w:right="45"/>
        <w:jc w:val="both"/>
        <w:rPr>
          <w:bCs/>
          <w:sz w:val="22"/>
          <w:szCs w:val="22"/>
        </w:rPr>
      </w:pPr>
      <w:r w:rsidRPr="008323A8">
        <w:rPr>
          <w:bCs/>
          <w:sz w:val="22"/>
          <w:szCs w:val="22"/>
        </w:rPr>
        <w:t xml:space="preserve">innych dokumentów odpowiednio Wykonawca lub Wykonawca wspólnie ubiegający się o udzielenie zamówienia, w zakresie dokumentów, które każdego z nich dotyczą. </w:t>
      </w:r>
    </w:p>
    <w:p w14:paraId="76DDCFBF" w14:textId="77777777" w:rsidR="002025F3" w:rsidRPr="008323A8" w:rsidRDefault="002025F3" w:rsidP="002025F3">
      <w:pPr>
        <w:spacing w:after="120"/>
        <w:ind w:left="567" w:right="45"/>
        <w:jc w:val="both"/>
        <w:rPr>
          <w:bCs/>
          <w:sz w:val="22"/>
          <w:szCs w:val="22"/>
        </w:rPr>
      </w:pPr>
      <w:r w:rsidRPr="008323A8">
        <w:rPr>
          <w:bCs/>
          <w:sz w:val="22"/>
          <w:szCs w:val="22"/>
        </w:rPr>
        <w:t>Poświadczenia zgodności cyfrowego odwzorowania z dokumentem w postaci papierowej może dokonać również notariusz.</w:t>
      </w:r>
    </w:p>
    <w:p w14:paraId="3677D5F6" w14:textId="77777777" w:rsidR="002025F3" w:rsidRPr="008323A8" w:rsidRDefault="002025F3" w:rsidP="002025F3">
      <w:pPr>
        <w:spacing w:after="120"/>
        <w:ind w:left="567" w:right="45"/>
        <w:jc w:val="both"/>
        <w:rPr>
          <w:bCs/>
          <w:i/>
          <w:sz w:val="22"/>
          <w:szCs w:val="22"/>
        </w:rPr>
      </w:pPr>
      <w:r w:rsidRPr="008323A8">
        <w:rPr>
          <w:bCs/>
          <w:i/>
          <w:sz w:val="22"/>
          <w:szCs w:val="22"/>
        </w:rPr>
        <w:t xml:space="preserve">*cyfrowe odwzorowanie – należy przez to rozumieć dokument elektroniczny będący kopią elektroniczną treści zapisanej w postaci papierowej, umożliwiający zapoznanie się z treścią i jej zrozumienie, bez konieczności bezpośredniego dostępu do oryginału. </w:t>
      </w:r>
    </w:p>
    <w:p w14:paraId="2E5816B6" w14:textId="77777777" w:rsidR="002025F3" w:rsidRPr="006A3700" w:rsidRDefault="002025F3" w:rsidP="002025F3">
      <w:pPr>
        <w:pStyle w:val="Akapitzlist"/>
        <w:numPr>
          <w:ilvl w:val="1"/>
          <w:numId w:val="7"/>
        </w:numPr>
        <w:ind w:left="567" w:hanging="283"/>
        <w:rPr>
          <w:bCs/>
          <w:sz w:val="22"/>
          <w:szCs w:val="22"/>
        </w:rPr>
      </w:pPr>
      <w:r w:rsidRPr="006A3700">
        <w:rPr>
          <w:bCs/>
          <w:sz w:val="22"/>
          <w:szCs w:val="22"/>
        </w:rPr>
        <w:t>Podmiotowe środki dowodowe, przedmiotowe środki dowodowe oraz inne dokumenty lub oświadczenia, sporządzone w języku obcym przekazuje się wraz z tłumaczeniem na język polski.</w:t>
      </w:r>
    </w:p>
    <w:p w14:paraId="573657C3" w14:textId="1ED3577C" w:rsidR="002025F3" w:rsidRPr="00D6169A" w:rsidRDefault="002025F3" w:rsidP="004978C6">
      <w:pPr>
        <w:numPr>
          <w:ilvl w:val="1"/>
          <w:numId w:val="7"/>
        </w:numPr>
        <w:spacing w:after="120"/>
        <w:ind w:left="567" w:right="45" w:hanging="283"/>
        <w:jc w:val="both"/>
        <w:rPr>
          <w:sz w:val="22"/>
          <w:szCs w:val="22"/>
        </w:rPr>
      </w:pPr>
      <w:r w:rsidRPr="00C86518">
        <w:rPr>
          <w:sz w:val="22"/>
          <w:szCs w:val="22"/>
        </w:rPr>
        <w:t xml:space="preserve">Pozostałe informacje, oświadczenia lub dokumenty przekazywane w postępowaniu sporządza się w postaci elektronicznej lub jako tekst wpisany bezpośrednio do wiadomości przekazywanej przy użyciu środków komunikacji elektronicznych. Wszystkie dokumenty elektroniczne przekazuje się przy użyciu środków komunikacji elektronicznej </w:t>
      </w:r>
      <w:r w:rsidRPr="0065657C">
        <w:rPr>
          <w:sz w:val="22"/>
          <w:szCs w:val="22"/>
        </w:rPr>
        <w:t xml:space="preserve">wskazanych przez Zamawiającego (platforma zakupowa: </w:t>
      </w:r>
      <w:r w:rsidRPr="0065657C">
        <w:rPr>
          <w:b/>
          <w:sz w:val="22"/>
          <w:szCs w:val="22"/>
        </w:rPr>
        <w:t>https://</w:t>
      </w:r>
      <w:r>
        <w:rPr>
          <w:b/>
          <w:sz w:val="22"/>
          <w:szCs w:val="22"/>
        </w:rPr>
        <w:t>platformazakupowa.pl</w:t>
      </w:r>
      <w:r w:rsidRPr="0065657C">
        <w:rPr>
          <w:b/>
          <w:sz w:val="22"/>
          <w:szCs w:val="22"/>
        </w:rPr>
        <w:t>)</w:t>
      </w:r>
      <w:r w:rsidRPr="0065657C">
        <w:rPr>
          <w:sz w:val="22"/>
          <w:szCs w:val="22"/>
        </w:rPr>
        <w:t>.</w:t>
      </w:r>
    </w:p>
    <w:p w14:paraId="67916123" w14:textId="77777777" w:rsidR="00171724" w:rsidRPr="00B443B5" w:rsidRDefault="0027215C" w:rsidP="00625802">
      <w:pPr>
        <w:pBdr>
          <w:top w:val="single" w:sz="6" w:space="0" w:color="auto"/>
          <w:left w:val="single" w:sz="6" w:space="1" w:color="auto"/>
          <w:bottom w:val="single" w:sz="6" w:space="0" w:color="auto"/>
          <w:right w:val="single" w:sz="6" w:space="1" w:color="auto"/>
        </w:pBdr>
        <w:spacing w:after="120"/>
        <w:ind w:left="567" w:hanging="567"/>
        <w:jc w:val="center"/>
        <w:rPr>
          <w:b/>
        </w:rPr>
      </w:pPr>
      <w:r w:rsidRPr="00B443B5">
        <w:rPr>
          <w:b/>
        </w:rPr>
        <w:t>Rozdział X</w:t>
      </w:r>
    </w:p>
    <w:p w14:paraId="4F4872DA" w14:textId="77777777" w:rsidR="00D849DD" w:rsidRPr="00B443B5" w:rsidRDefault="00171724" w:rsidP="00625802">
      <w:pPr>
        <w:pBdr>
          <w:top w:val="single" w:sz="6" w:space="0" w:color="auto"/>
          <w:left w:val="single" w:sz="6" w:space="1" w:color="auto"/>
          <w:bottom w:val="single" w:sz="6" w:space="0" w:color="auto"/>
          <w:right w:val="single" w:sz="6" w:space="1" w:color="auto"/>
        </w:pBdr>
        <w:spacing w:after="120"/>
        <w:ind w:left="567" w:hanging="567"/>
        <w:jc w:val="center"/>
        <w:rPr>
          <w:b/>
        </w:rPr>
      </w:pPr>
      <w:r w:rsidRPr="00B443B5">
        <w:rPr>
          <w:b/>
        </w:rPr>
        <w:t xml:space="preserve">  Informacje o sposobie porozumiewania się </w:t>
      </w:r>
      <w:r w:rsidR="003114E9">
        <w:rPr>
          <w:b/>
        </w:rPr>
        <w:t>Z</w:t>
      </w:r>
      <w:r w:rsidRPr="00B443B5">
        <w:rPr>
          <w:b/>
        </w:rPr>
        <w:t xml:space="preserve">amawiającego z </w:t>
      </w:r>
      <w:r w:rsidR="003114E9">
        <w:rPr>
          <w:b/>
        </w:rPr>
        <w:t>W</w:t>
      </w:r>
      <w:r w:rsidRPr="00B443B5">
        <w:rPr>
          <w:b/>
        </w:rPr>
        <w:t>ykonawcami</w:t>
      </w:r>
    </w:p>
    <w:p w14:paraId="296AE7B1" w14:textId="77777777" w:rsidR="000324DB" w:rsidRPr="000324DB" w:rsidRDefault="000324DB" w:rsidP="00625802">
      <w:pPr>
        <w:pStyle w:val="Akapitzlist"/>
        <w:numPr>
          <w:ilvl w:val="1"/>
          <w:numId w:val="44"/>
        </w:numPr>
        <w:tabs>
          <w:tab w:val="clear" w:pos="1218"/>
        </w:tabs>
        <w:spacing w:after="120"/>
        <w:ind w:left="284" w:hanging="284"/>
        <w:contextualSpacing w:val="0"/>
        <w:jc w:val="both"/>
        <w:rPr>
          <w:sz w:val="22"/>
          <w:szCs w:val="22"/>
        </w:rPr>
      </w:pPr>
      <w:r w:rsidRPr="000324DB">
        <w:rPr>
          <w:sz w:val="22"/>
          <w:szCs w:val="22"/>
        </w:rPr>
        <w:t>Osoby upoważnione do kontaktów z Wykonawcami:</w:t>
      </w:r>
    </w:p>
    <w:p w14:paraId="082AD09C" w14:textId="5A689A6B" w:rsidR="00416514" w:rsidRPr="00962301" w:rsidRDefault="00416514" w:rsidP="00855434">
      <w:pPr>
        <w:pStyle w:val="Akapitzlist"/>
        <w:numPr>
          <w:ilvl w:val="0"/>
          <w:numId w:val="70"/>
        </w:numPr>
        <w:ind w:left="426" w:hanging="284"/>
        <w:contextualSpacing w:val="0"/>
        <w:jc w:val="both"/>
        <w:rPr>
          <w:sz w:val="22"/>
          <w:szCs w:val="22"/>
        </w:rPr>
      </w:pPr>
      <w:r w:rsidRPr="00962301">
        <w:rPr>
          <w:sz w:val="22"/>
          <w:szCs w:val="22"/>
        </w:rPr>
        <w:t xml:space="preserve">w sprawach merytorycznych: </w:t>
      </w:r>
      <w:r w:rsidR="005A7399" w:rsidRPr="00962301">
        <w:rPr>
          <w:sz w:val="22"/>
          <w:szCs w:val="22"/>
        </w:rPr>
        <w:t>kpt</w:t>
      </w:r>
      <w:r w:rsidRPr="00962301">
        <w:rPr>
          <w:sz w:val="22"/>
          <w:szCs w:val="22"/>
        </w:rPr>
        <w:t xml:space="preserve">. Mirosław STRÓŻYŃSKI, numer telefonu: 261 472 363, Anna MUSIAŁ, numer tel. 261 473 834, </w:t>
      </w:r>
      <w:r w:rsidR="00CF0CE5">
        <w:rPr>
          <w:sz w:val="22"/>
          <w:szCs w:val="22"/>
        </w:rPr>
        <w:t>Katarzyna CHYBIŃSKA</w:t>
      </w:r>
      <w:r w:rsidRPr="00962301">
        <w:rPr>
          <w:sz w:val="22"/>
          <w:szCs w:val="22"/>
        </w:rPr>
        <w:t xml:space="preserve">, numer tel. 261 472 </w:t>
      </w:r>
      <w:r w:rsidR="00CF0CE5">
        <w:rPr>
          <w:sz w:val="22"/>
          <w:szCs w:val="22"/>
        </w:rPr>
        <w:t>211</w:t>
      </w:r>
      <w:r w:rsidRPr="00962301">
        <w:rPr>
          <w:sz w:val="22"/>
          <w:szCs w:val="22"/>
        </w:rPr>
        <w:t xml:space="preserve">, </w:t>
      </w:r>
    </w:p>
    <w:p w14:paraId="1B0656A8" w14:textId="02D744FF" w:rsidR="000324DB" w:rsidRPr="00962301" w:rsidRDefault="000324DB" w:rsidP="00F8531B">
      <w:pPr>
        <w:pStyle w:val="Akapitzlist"/>
        <w:numPr>
          <w:ilvl w:val="0"/>
          <w:numId w:val="70"/>
        </w:numPr>
        <w:pBdr>
          <w:top w:val="nil"/>
          <w:left w:val="nil"/>
          <w:bottom w:val="nil"/>
          <w:right w:val="nil"/>
          <w:between w:val="nil"/>
        </w:pBdr>
        <w:autoSpaceDE w:val="0"/>
        <w:autoSpaceDN w:val="0"/>
        <w:adjustRightInd w:val="0"/>
        <w:spacing w:after="120"/>
        <w:ind w:left="425" w:hanging="283"/>
        <w:contextualSpacing w:val="0"/>
        <w:jc w:val="both"/>
        <w:rPr>
          <w:b/>
          <w:sz w:val="22"/>
          <w:szCs w:val="22"/>
        </w:rPr>
      </w:pPr>
      <w:r w:rsidRPr="00962301">
        <w:rPr>
          <w:sz w:val="22"/>
          <w:szCs w:val="22"/>
        </w:rPr>
        <w:t xml:space="preserve">w sprawach proceduralnych: </w:t>
      </w:r>
      <w:r w:rsidR="00655B9F" w:rsidRPr="00962301">
        <w:rPr>
          <w:sz w:val="22"/>
          <w:szCs w:val="22"/>
        </w:rPr>
        <w:t>Anna Szalaty</w:t>
      </w:r>
      <w:r w:rsidRPr="00962301">
        <w:rPr>
          <w:sz w:val="22"/>
          <w:szCs w:val="22"/>
        </w:rPr>
        <w:t>, numer telefonu: 261 472</w:t>
      </w:r>
      <w:r w:rsidR="00BB6827" w:rsidRPr="00962301">
        <w:rPr>
          <w:sz w:val="22"/>
          <w:szCs w:val="22"/>
        </w:rPr>
        <w:t> </w:t>
      </w:r>
      <w:r w:rsidR="00655B9F" w:rsidRPr="00962301">
        <w:rPr>
          <w:sz w:val="22"/>
          <w:szCs w:val="22"/>
        </w:rPr>
        <w:t>184</w:t>
      </w:r>
      <w:r w:rsidR="00855434">
        <w:rPr>
          <w:sz w:val="22"/>
          <w:szCs w:val="22"/>
        </w:rPr>
        <w:t xml:space="preserve"> oraz Karolina Mielcarz, </w:t>
      </w:r>
      <w:r w:rsidR="00855434">
        <w:rPr>
          <w:sz w:val="22"/>
          <w:szCs w:val="22"/>
        </w:rPr>
        <w:br/>
      </w:r>
      <w:r w:rsidR="00BB6827" w:rsidRPr="00962301">
        <w:rPr>
          <w:sz w:val="22"/>
          <w:szCs w:val="22"/>
        </w:rPr>
        <w:t>tel. 261 472 252.</w:t>
      </w:r>
    </w:p>
    <w:p w14:paraId="5D9CC2EF" w14:textId="3D11EA0A" w:rsidR="00914788" w:rsidRPr="004071B0" w:rsidRDefault="00914788" w:rsidP="00625802">
      <w:pPr>
        <w:pStyle w:val="Akapitzlist"/>
        <w:numPr>
          <w:ilvl w:val="1"/>
          <w:numId w:val="44"/>
        </w:numPr>
        <w:tabs>
          <w:tab w:val="clear" w:pos="1218"/>
        </w:tabs>
        <w:spacing w:after="120"/>
        <w:ind w:left="284" w:hanging="284"/>
        <w:contextualSpacing w:val="0"/>
        <w:jc w:val="both"/>
        <w:rPr>
          <w:rFonts w:eastAsia="Calibri"/>
          <w:sz w:val="22"/>
          <w:szCs w:val="22"/>
        </w:rPr>
      </w:pPr>
      <w:r w:rsidRPr="00621DA1">
        <w:rPr>
          <w:rFonts w:eastAsia="Calibri"/>
          <w:sz w:val="22"/>
          <w:szCs w:val="22"/>
        </w:rPr>
        <w:t xml:space="preserve">Postępowanie prowadzone jest w języku polskim za pośrednictwem </w:t>
      </w:r>
      <w:hyperlink r:id="rId17" w:history="1">
        <w:r w:rsidRPr="004071B0">
          <w:rPr>
            <w:rStyle w:val="Hipercze"/>
            <w:rFonts w:eastAsia="Calibri"/>
            <w:color w:val="auto"/>
            <w:sz w:val="22"/>
            <w:szCs w:val="22"/>
          </w:rPr>
          <w:t>platformazakupowa.pl</w:t>
        </w:r>
      </w:hyperlink>
      <w:r w:rsidR="002025F3">
        <w:rPr>
          <w:rStyle w:val="Hipercze"/>
          <w:rFonts w:eastAsia="Calibri"/>
          <w:color w:val="auto"/>
          <w:sz w:val="22"/>
          <w:szCs w:val="22"/>
        </w:rPr>
        <w:t>/pn/1rblog</w:t>
      </w:r>
      <w:r w:rsidRPr="004071B0">
        <w:rPr>
          <w:sz w:val="22"/>
          <w:szCs w:val="22"/>
        </w:rPr>
        <w:t>.</w:t>
      </w:r>
      <w:r w:rsidRPr="004071B0">
        <w:rPr>
          <w:rFonts w:eastAsia="Calibri"/>
          <w:sz w:val="22"/>
          <w:szCs w:val="22"/>
        </w:rPr>
        <w:t xml:space="preserve"> </w:t>
      </w:r>
    </w:p>
    <w:p w14:paraId="61EF36A5" w14:textId="5103CC56" w:rsidR="00914788" w:rsidRPr="004071B0" w:rsidRDefault="00914788" w:rsidP="00625802">
      <w:pPr>
        <w:pStyle w:val="Akapitzlist"/>
        <w:numPr>
          <w:ilvl w:val="1"/>
          <w:numId w:val="44"/>
        </w:numPr>
        <w:tabs>
          <w:tab w:val="clear" w:pos="1218"/>
        </w:tabs>
        <w:spacing w:after="120"/>
        <w:ind w:left="284" w:hanging="284"/>
        <w:contextualSpacing w:val="0"/>
        <w:jc w:val="both"/>
        <w:rPr>
          <w:rFonts w:eastAsia="Calibri"/>
          <w:sz w:val="22"/>
          <w:szCs w:val="22"/>
        </w:rPr>
      </w:pPr>
      <w:r w:rsidRPr="004071B0">
        <w:rPr>
          <w:rFonts w:eastAsia="Calibri"/>
          <w:sz w:val="22"/>
          <w:szCs w:val="22"/>
        </w:rPr>
        <w:t>W celu skrócenia czasu udzielenia odpowiedzi na pytania k</w:t>
      </w:r>
      <w:r w:rsidR="00855434">
        <w:rPr>
          <w:rFonts w:eastAsia="Calibri"/>
          <w:sz w:val="22"/>
          <w:szCs w:val="22"/>
        </w:rPr>
        <w:t xml:space="preserve">omunikacja między zamawiającym </w:t>
      </w:r>
      <w:r w:rsidRPr="004071B0">
        <w:rPr>
          <w:rFonts w:eastAsia="Calibri"/>
          <w:sz w:val="22"/>
          <w:szCs w:val="22"/>
        </w:rPr>
        <w:t>a wykonawcami w zakresie:</w:t>
      </w:r>
    </w:p>
    <w:p w14:paraId="31104065" w14:textId="77777777" w:rsidR="00914788" w:rsidRPr="004071B0" w:rsidRDefault="00914788" w:rsidP="00F8531B">
      <w:pPr>
        <w:numPr>
          <w:ilvl w:val="0"/>
          <w:numId w:val="145"/>
        </w:numPr>
        <w:spacing w:after="120"/>
        <w:jc w:val="both"/>
        <w:rPr>
          <w:rFonts w:eastAsia="Calibri"/>
          <w:sz w:val="22"/>
          <w:szCs w:val="22"/>
          <w:highlight w:val="white"/>
        </w:rPr>
      </w:pPr>
      <w:r w:rsidRPr="004071B0">
        <w:rPr>
          <w:rFonts w:eastAsia="Calibri"/>
          <w:sz w:val="22"/>
          <w:szCs w:val="22"/>
          <w:highlight w:val="white"/>
        </w:rPr>
        <w:t>przesyłania Zamawiającemu pytań do treści SWZ;</w:t>
      </w:r>
    </w:p>
    <w:p w14:paraId="57831E1C" w14:textId="77777777" w:rsidR="00914788" w:rsidRPr="004071B0" w:rsidRDefault="00914788" w:rsidP="00F8531B">
      <w:pPr>
        <w:numPr>
          <w:ilvl w:val="0"/>
          <w:numId w:val="145"/>
        </w:numPr>
        <w:spacing w:after="120"/>
        <w:jc w:val="both"/>
        <w:rPr>
          <w:rFonts w:eastAsia="Calibri"/>
          <w:sz w:val="22"/>
          <w:szCs w:val="22"/>
          <w:highlight w:val="white"/>
        </w:rPr>
      </w:pPr>
      <w:r w:rsidRPr="004071B0">
        <w:rPr>
          <w:rFonts w:eastAsia="Calibri"/>
          <w:sz w:val="22"/>
          <w:szCs w:val="22"/>
          <w:highlight w:val="white"/>
        </w:rPr>
        <w:t>przesyłania odpowiedzi na wezwanie Zamawiającego do złożenia podmiotowych środków dowodowych;</w:t>
      </w:r>
    </w:p>
    <w:p w14:paraId="5C26F395" w14:textId="77777777" w:rsidR="00914788" w:rsidRPr="004071B0" w:rsidRDefault="00914788" w:rsidP="00F8531B">
      <w:pPr>
        <w:numPr>
          <w:ilvl w:val="0"/>
          <w:numId w:val="145"/>
        </w:numPr>
        <w:spacing w:after="120"/>
        <w:jc w:val="both"/>
        <w:rPr>
          <w:rFonts w:eastAsia="Calibri"/>
          <w:sz w:val="22"/>
          <w:szCs w:val="22"/>
          <w:highlight w:val="white"/>
        </w:rPr>
      </w:pPr>
      <w:r w:rsidRPr="004071B0">
        <w:rPr>
          <w:rFonts w:eastAsia="Calibri"/>
          <w:sz w:val="22"/>
          <w:szCs w:val="22"/>
          <w:highlight w:val="white"/>
        </w:rPr>
        <w:t>przesyłania odpowiedzi na wezwanie Zamawiającego do złożenia/poprawienia/uzupełnienia oświadczenia, o którym mowa w art. 125 ust. 1, podmiotowych środków dowodowych, innych dokumentów lub oświadczeń składanych w postępowaniu;</w:t>
      </w:r>
    </w:p>
    <w:p w14:paraId="5D5B8C0B" w14:textId="77777777" w:rsidR="00914788" w:rsidRPr="004071B0" w:rsidRDefault="00914788" w:rsidP="00F8531B">
      <w:pPr>
        <w:numPr>
          <w:ilvl w:val="0"/>
          <w:numId w:val="145"/>
        </w:numPr>
        <w:spacing w:after="120"/>
        <w:jc w:val="both"/>
        <w:rPr>
          <w:rFonts w:eastAsia="Calibri"/>
          <w:sz w:val="22"/>
          <w:szCs w:val="22"/>
          <w:highlight w:val="white"/>
        </w:rPr>
      </w:pPr>
      <w:r w:rsidRPr="004071B0">
        <w:rPr>
          <w:rFonts w:eastAsia="Calibri"/>
          <w:sz w:val="22"/>
          <w:szCs w:val="22"/>
          <w:highlight w:val="white"/>
        </w:rPr>
        <w:t>przesyłania odpowiedzi na wezwanie Zamawiającego do złożenia wyjaśnień dotyczących treści oświadczenia, o którym mowa w art. 125 ust. 1 lub złożonych podmiotowych środków dowodowych lub innych dokumentów lub oświadczeń składanych w postępowaniu;</w:t>
      </w:r>
    </w:p>
    <w:p w14:paraId="1C1877F0" w14:textId="77777777" w:rsidR="00914788" w:rsidRPr="004071B0" w:rsidRDefault="00914788" w:rsidP="00F8531B">
      <w:pPr>
        <w:numPr>
          <w:ilvl w:val="0"/>
          <w:numId w:val="145"/>
        </w:numPr>
        <w:spacing w:after="120"/>
        <w:jc w:val="both"/>
        <w:rPr>
          <w:rFonts w:eastAsia="Calibri"/>
          <w:sz w:val="22"/>
          <w:szCs w:val="22"/>
          <w:highlight w:val="white"/>
        </w:rPr>
      </w:pPr>
      <w:r w:rsidRPr="004071B0">
        <w:rPr>
          <w:rFonts w:eastAsia="Calibri"/>
          <w:sz w:val="22"/>
          <w:szCs w:val="22"/>
          <w:highlight w:val="white"/>
        </w:rPr>
        <w:t>przesyłania odpowiedzi na wezwanie Zamawiającego do złożenia wyjaśnień dot. treści przedmiotowych środków dowodowych;</w:t>
      </w:r>
    </w:p>
    <w:p w14:paraId="71BDE1EA" w14:textId="77777777" w:rsidR="00914788" w:rsidRPr="004071B0" w:rsidRDefault="00914788" w:rsidP="00F8531B">
      <w:pPr>
        <w:numPr>
          <w:ilvl w:val="0"/>
          <w:numId w:val="145"/>
        </w:numPr>
        <w:spacing w:after="120"/>
        <w:jc w:val="both"/>
        <w:rPr>
          <w:rFonts w:eastAsia="Calibri"/>
          <w:sz w:val="22"/>
          <w:szCs w:val="22"/>
          <w:highlight w:val="white"/>
        </w:rPr>
      </w:pPr>
      <w:r w:rsidRPr="004071B0">
        <w:rPr>
          <w:rFonts w:eastAsia="Calibri"/>
          <w:sz w:val="22"/>
          <w:szCs w:val="22"/>
          <w:highlight w:val="white"/>
        </w:rPr>
        <w:t>przesłania odpowiedzi na inne wezwania Zamawiającego wynikające z ustawy - Prawo zamówień publicznych;</w:t>
      </w:r>
    </w:p>
    <w:p w14:paraId="1C90C2E6" w14:textId="77777777" w:rsidR="00914788" w:rsidRPr="004071B0" w:rsidRDefault="00914788" w:rsidP="00F8531B">
      <w:pPr>
        <w:numPr>
          <w:ilvl w:val="0"/>
          <w:numId w:val="145"/>
        </w:numPr>
        <w:spacing w:after="120"/>
        <w:jc w:val="both"/>
        <w:rPr>
          <w:rFonts w:eastAsia="Calibri"/>
          <w:sz w:val="22"/>
          <w:szCs w:val="22"/>
          <w:highlight w:val="white"/>
        </w:rPr>
      </w:pPr>
      <w:r w:rsidRPr="004071B0">
        <w:rPr>
          <w:rFonts w:eastAsia="Calibri"/>
          <w:sz w:val="22"/>
          <w:szCs w:val="22"/>
          <w:highlight w:val="white"/>
        </w:rPr>
        <w:t>przesyłania wniosków, informacji, oświadczeń Wykonawcy;</w:t>
      </w:r>
    </w:p>
    <w:p w14:paraId="7891B2D0" w14:textId="77777777" w:rsidR="00914788" w:rsidRPr="004071B0" w:rsidRDefault="00914788" w:rsidP="00F8531B">
      <w:pPr>
        <w:numPr>
          <w:ilvl w:val="0"/>
          <w:numId w:val="145"/>
        </w:numPr>
        <w:spacing w:after="120"/>
        <w:jc w:val="both"/>
        <w:rPr>
          <w:rFonts w:eastAsia="Calibri"/>
          <w:sz w:val="22"/>
          <w:szCs w:val="22"/>
          <w:highlight w:val="white"/>
        </w:rPr>
      </w:pPr>
      <w:r w:rsidRPr="004071B0">
        <w:rPr>
          <w:rFonts w:eastAsia="Calibri"/>
          <w:sz w:val="22"/>
          <w:szCs w:val="22"/>
          <w:highlight w:val="white"/>
        </w:rPr>
        <w:t>przesyłania odwołania/inne</w:t>
      </w:r>
    </w:p>
    <w:p w14:paraId="0885DDC9" w14:textId="77777777" w:rsidR="00914788" w:rsidRPr="004071B0" w:rsidRDefault="00914788" w:rsidP="00625802">
      <w:pPr>
        <w:spacing w:after="120"/>
        <w:ind w:left="426"/>
        <w:jc w:val="both"/>
        <w:rPr>
          <w:rFonts w:eastAsia="Calibri"/>
          <w:sz w:val="22"/>
          <w:szCs w:val="22"/>
        </w:rPr>
      </w:pPr>
      <w:r w:rsidRPr="004071B0">
        <w:rPr>
          <w:rFonts w:eastAsia="Calibri"/>
          <w:sz w:val="22"/>
          <w:szCs w:val="22"/>
        </w:rPr>
        <w:t xml:space="preserve">odbywa się za pośrednictwem </w:t>
      </w:r>
      <w:hyperlink r:id="rId18" w:history="1">
        <w:r w:rsidRPr="004071B0">
          <w:rPr>
            <w:rFonts w:eastAsia="Calibri"/>
            <w:sz w:val="22"/>
            <w:szCs w:val="22"/>
            <w:u w:val="single"/>
          </w:rPr>
          <w:t>platformazakupowa.pl</w:t>
        </w:r>
      </w:hyperlink>
      <w:r w:rsidRPr="004071B0">
        <w:rPr>
          <w:rFonts w:eastAsia="Calibri"/>
          <w:sz w:val="22"/>
          <w:szCs w:val="22"/>
        </w:rPr>
        <w:t xml:space="preserve"> i formularza „Wyślij wiadomość do zamawiającego”. </w:t>
      </w:r>
    </w:p>
    <w:p w14:paraId="129A2431" w14:textId="77777777" w:rsidR="00914788" w:rsidRPr="004071B0" w:rsidRDefault="00914788" w:rsidP="00625802">
      <w:pPr>
        <w:spacing w:after="120"/>
        <w:ind w:left="426"/>
        <w:jc w:val="both"/>
        <w:rPr>
          <w:rFonts w:eastAsia="Calibri"/>
          <w:sz w:val="22"/>
          <w:szCs w:val="22"/>
        </w:rPr>
      </w:pPr>
      <w:r w:rsidRPr="004071B0">
        <w:rPr>
          <w:rFonts w:eastAsia="Calibri"/>
          <w:sz w:val="22"/>
          <w:szCs w:val="22"/>
        </w:rPr>
        <w:t xml:space="preserve">Za datę przekazania (wpływu) oświadczeń, wniosków, zawiadomień oraz informacji przyjmuje się datę </w:t>
      </w:r>
      <w:r w:rsidRPr="004071B0">
        <w:rPr>
          <w:rFonts w:eastAsia="Calibri"/>
          <w:sz w:val="22"/>
          <w:szCs w:val="22"/>
        </w:rPr>
        <w:br/>
        <w:t xml:space="preserve">ich przesłania za pośrednictwem </w:t>
      </w:r>
      <w:hyperlink r:id="rId19" w:history="1">
        <w:r w:rsidRPr="004071B0">
          <w:rPr>
            <w:rFonts w:eastAsia="Calibri"/>
            <w:sz w:val="22"/>
            <w:szCs w:val="22"/>
            <w:u w:val="single"/>
          </w:rPr>
          <w:t>platformazakupowa.pl</w:t>
        </w:r>
      </w:hyperlink>
      <w:r w:rsidRPr="004071B0">
        <w:rPr>
          <w:rFonts w:eastAsia="Calibri"/>
          <w:sz w:val="22"/>
          <w:szCs w:val="22"/>
        </w:rPr>
        <w:t xml:space="preserve"> poprzez kliknięcie przycisku  „Wyślij wiadomość do zamawiającego” po których pojawi się komunikat, że wiadomość została wysłana do zamawiającego.</w:t>
      </w:r>
    </w:p>
    <w:p w14:paraId="3E6B19CF" w14:textId="77777777" w:rsidR="00914788" w:rsidRPr="004071B0" w:rsidRDefault="00914788" w:rsidP="00625802">
      <w:pPr>
        <w:pStyle w:val="Akapitzlist"/>
        <w:numPr>
          <w:ilvl w:val="1"/>
          <w:numId w:val="44"/>
        </w:numPr>
        <w:tabs>
          <w:tab w:val="clear" w:pos="1218"/>
        </w:tabs>
        <w:spacing w:after="120"/>
        <w:ind w:left="284" w:hanging="284"/>
        <w:contextualSpacing w:val="0"/>
        <w:jc w:val="both"/>
        <w:rPr>
          <w:rFonts w:eastAsia="Calibri"/>
          <w:sz w:val="22"/>
          <w:szCs w:val="22"/>
        </w:rPr>
      </w:pPr>
      <w:r w:rsidRPr="004071B0">
        <w:rPr>
          <w:rFonts w:eastAsia="Calibri"/>
          <w:sz w:val="22"/>
          <w:szCs w:val="22"/>
        </w:rPr>
        <w:lastRenderedPageBreak/>
        <w:t xml:space="preserve">Uwaga! Wykonawca niezalogowany korzystający z “Wyślij wiadomość zamawiającego”, po kliknięciu przycisku </w:t>
      </w:r>
      <w:r w:rsidRPr="004071B0">
        <w:rPr>
          <w:rFonts w:eastAsia="Calibri"/>
          <w:b/>
          <w:sz w:val="22"/>
          <w:szCs w:val="22"/>
        </w:rPr>
        <w:t>Wyślij</w:t>
      </w:r>
      <w:r w:rsidRPr="004071B0">
        <w:rPr>
          <w:rFonts w:eastAsia="Calibri"/>
          <w:sz w:val="22"/>
          <w:szCs w:val="22"/>
        </w:rPr>
        <w:t xml:space="preserve">, otrzyma na adres mailowy, podany w polu </w:t>
      </w:r>
      <w:r w:rsidRPr="004071B0">
        <w:rPr>
          <w:rFonts w:eastAsia="Calibri"/>
          <w:b/>
          <w:sz w:val="22"/>
          <w:szCs w:val="22"/>
        </w:rPr>
        <w:t>Twój adres e-mail</w:t>
      </w:r>
      <w:r w:rsidRPr="004071B0">
        <w:rPr>
          <w:rFonts w:eastAsia="Calibri"/>
          <w:sz w:val="22"/>
          <w:szCs w:val="22"/>
        </w:rPr>
        <w:t xml:space="preserve">, wiadomość mailową zawierającą kod uwierzytelniający. Kod należy wpisać w polu </w:t>
      </w:r>
      <w:r w:rsidRPr="004071B0">
        <w:rPr>
          <w:rFonts w:eastAsia="Calibri"/>
          <w:b/>
          <w:sz w:val="22"/>
          <w:szCs w:val="22"/>
        </w:rPr>
        <w:t>Kod Uwierzytelniający</w:t>
      </w:r>
      <w:r w:rsidRPr="004071B0">
        <w:rPr>
          <w:rFonts w:eastAsia="Calibri"/>
          <w:sz w:val="22"/>
          <w:szCs w:val="22"/>
        </w:rPr>
        <w:t xml:space="preserve">, a następnie potwierdzić przyciskiem </w:t>
      </w:r>
      <w:r w:rsidRPr="004071B0">
        <w:rPr>
          <w:rFonts w:eastAsia="Calibri"/>
          <w:b/>
          <w:sz w:val="22"/>
          <w:szCs w:val="22"/>
        </w:rPr>
        <w:t>Wyślij</w:t>
      </w:r>
      <w:r w:rsidRPr="004071B0">
        <w:rPr>
          <w:rFonts w:eastAsia="Calibri"/>
          <w:sz w:val="22"/>
          <w:szCs w:val="22"/>
        </w:rPr>
        <w:t xml:space="preserve">. Następnie Wykonawca otrzyma potwierdzenie wysłania wiadomości. Kod uwierzytelniający jest aktywny przez 30 minut od wygenerowania lub do momentu wygenerowania kolejnego kodu. </w:t>
      </w:r>
    </w:p>
    <w:p w14:paraId="2DC9E1E8" w14:textId="0702D40A" w:rsidR="00914788" w:rsidRPr="004071B0" w:rsidRDefault="00914788" w:rsidP="00625802">
      <w:pPr>
        <w:pStyle w:val="Akapitzlist"/>
        <w:numPr>
          <w:ilvl w:val="1"/>
          <w:numId w:val="44"/>
        </w:numPr>
        <w:tabs>
          <w:tab w:val="clear" w:pos="1218"/>
        </w:tabs>
        <w:spacing w:after="120"/>
        <w:ind w:left="284" w:hanging="284"/>
        <w:contextualSpacing w:val="0"/>
        <w:jc w:val="both"/>
        <w:rPr>
          <w:rFonts w:eastAsia="Calibri"/>
          <w:sz w:val="22"/>
          <w:szCs w:val="22"/>
        </w:rPr>
      </w:pPr>
      <w:r w:rsidRPr="004071B0">
        <w:rPr>
          <w:rFonts w:eastAsia="Calibri"/>
          <w:sz w:val="22"/>
          <w:szCs w:val="22"/>
        </w:rPr>
        <w:t xml:space="preserve">Zamawiający będzie przekazywał wykonawcom informacje za pośrednictwem </w:t>
      </w:r>
      <w:hyperlink r:id="rId20" w:history="1">
        <w:r w:rsidR="002025F3" w:rsidRPr="001A7D21">
          <w:rPr>
            <w:rStyle w:val="Hipercze"/>
            <w:rFonts w:eastAsia="Calibri"/>
            <w:color w:val="auto"/>
            <w:sz w:val="22"/>
            <w:szCs w:val="22"/>
          </w:rPr>
          <w:t>platformazakupowa.pl</w:t>
        </w:r>
      </w:hyperlink>
      <w:r w:rsidR="002025F3" w:rsidRPr="001A7D21">
        <w:rPr>
          <w:rStyle w:val="Hipercze"/>
          <w:rFonts w:eastAsia="Calibri"/>
          <w:color w:val="auto"/>
          <w:sz w:val="22"/>
          <w:szCs w:val="22"/>
        </w:rPr>
        <w:t>/pn/1rblog</w:t>
      </w:r>
      <w:r w:rsidRPr="004071B0">
        <w:rPr>
          <w:rFonts w:eastAsia="Calibri"/>
          <w:sz w:val="22"/>
          <w:szCs w:val="22"/>
        </w:rPr>
        <w:t>. Informacje dotyczące odpowiedzi na pytania, zmiany specyfikacji, zmiany terminu składania i otwarcia ofert Zamawiający będzie zamieszczał na platformie w sekcji “Komunikaty”. Korespondencja, której zgodnie</w:t>
      </w:r>
      <w:r w:rsidR="00F46739">
        <w:rPr>
          <w:rFonts w:eastAsia="Calibri"/>
          <w:sz w:val="22"/>
          <w:szCs w:val="22"/>
        </w:rPr>
        <w:t xml:space="preserve"> </w:t>
      </w:r>
      <w:r w:rsidRPr="004071B0">
        <w:rPr>
          <w:rFonts w:eastAsia="Calibri"/>
          <w:sz w:val="22"/>
          <w:szCs w:val="22"/>
        </w:rPr>
        <w:t xml:space="preserve">z obowiązującymi przepisami adresatem jest konkretny wykonawca, będzie przekazywana za pośrednictwem </w:t>
      </w:r>
      <w:hyperlink r:id="rId21" w:history="1">
        <w:r w:rsidR="002025F3" w:rsidRPr="004071B0">
          <w:rPr>
            <w:rStyle w:val="Hipercze"/>
            <w:rFonts w:eastAsia="Calibri"/>
            <w:color w:val="auto"/>
            <w:sz w:val="22"/>
            <w:szCs w:val="22"/>
          </w:rPr>
          <w:t>platformazakupowa.pl</w:t>
        </w:r>
      </w:hyperlink>
      <w:r w:rsidR="002025F3" w:rsidRPr="001A7D21">
        <w:rPr>
          <w:rStyle w:val="Hipercze"/>
          <w:rFonts w:eastAsia="Calibri"/>
          <w:color w:val="auto"/>
          <w:sz w:val="22"/>
          <w:szCs w:val="22"/>
        </w:rPr>
        <w:t>/pn/1rblog</w:t>
      </w:r>
      <w:r w:rsidRPr="001A7D21">
        <w:rPr>
          <w:rFonts w:eastAsia="Calibri"/>
          <w:sz w:val="22"/>
          <w:szCs w:val="22"/>
        </w:rPr>
        <w:t xml:space="preserve"> </w:t>
      </w:r>
      <w:r w:rsidRPr="004071B0">
        <w:rPr>
          <w:rFonts w:eastAsia="Calibri"/>
          <w:sz w:val="22"/>
          <w:szCs w:val="22"/>
        </w:rPr>
        <w:t>do konkretnego wykonawcy.</w:t>
      </w:r>
    </w:p>
    <w:p w14:paraId="34EC549A" w14:textId="77777777" w:rsidR="00914788" w:rsidRPr="00621DA1" w:rsidRDefault="00914788" w:rsidP="00625802">
      <w:pPr>
        <w:pStyle w:val="Akapitzlist"/>
        <w:numPr>
          <w:ilvl w:val="1"/>
          <w:numId w:val="44"/>
        </w:numPr>
        <w:tabs>
          <w:tab w:val="clear" w:pos="1218"/>
        </w:tabs>
        <w:spacing w:after="120"/>
        <w:ind w:left="284" w:hanging="284"/>
        <w:contextualSpacing w:val="0"/>
        <w:jc w:val="both"/>
        <w:rPr>
          <w:rFonts w:eastAsia="Calibri"/>
          <w:sz w:val="22"/>
          <w:szCs w:val="22"/>
        </w:rPr>
      </w:pPr>
      <w:r w:rsidRPr="004071B0">
        <w:rPr>
          <w:rFonts w:eastAsia="Calibri"/>
          <w:sz w:val="22"/>
          <w:szCs w:val="22"/>
        </w:rPr>
        <w:t>Wykonawca jako podmiot profesjonalny ma obowiązek sprawdzania kom</w:t>
      </w:r>
      <w:r w:rsidRPr="00621DA1">
        <w:rPr>
          <w:rFonts w:eastAsia="Calibri"/>
          <w:sz w:val="22"/>
          <w:szCs w:val="22"/>
        </w:rPr>
        <w:t>unikatów i wiadomości bezpośrednio na platformazakupowa.pl przesłanych przez zamawiającego, gdyż system powiadomień może ulec awarii lub powiadomienie może trafić do folderu SPAM.</w:t>
      </w:r>
    </w:p>
    <w:p w14:paraId="6976712F" w14:textId="2861EB28" w:rsidR="00914788" w:rsidRPr="00621DA1" w:rsidRDefault="00914788" w:rsidP="00625802">
      <w:pPr>
        <w:pStyle w:val="Akapitzlist"/>
        <w:numPr>
          <w:ilvl w:val="1"/>
          <w:numId w:val="44"/>
        </w:numPr>
        <w:tabs>
          <w:tab w:val="clear" w:pos="1218"/>
        </w:tabs>
        <w:spacing w:after="120"/>
        <w:ind w:left="284" w:hanging="284"/>
        <w:contextualSpacing w:val="0"/>
        <w:jc w:val="both"/>
        <w:rPr>
          <w:rFonts w:eastAsia="Calibri"/>
          <w:sz w:val="22"/>
          <w:szCs w:val="22"/>
        </w:rPr>
      </w:pPr>
      <w:r w:rsidRPr="00621DA1">
        <w:rPr>
          <w:rFonts w:eastAsia="Calibri"/>
          <w:sz w:val="22"/>
          <w:szCs w:val="22"/>
        </w:rPr>
        <w:t xml:space="preserve">Zamawiający, zgodnie z Rozporządzeniem </w:t>
      </w:r>
      <w:r w:rsidRPr="00621DA1">
        <w:rPr>
          <w:rFonts w:eastAsia="Roboto"/>
          <w:color w:val="202124"/>
          <w:sz w:val="22"/>
          <w:szCs w:val="22"/>
          <w:shd w:val="clear" w:color="auto" w:fill="F8F9FA"/>
        </w:rPr>
        <w:t>Prezesa Rady Ministrów z dnia 30 grudnia 2020r. w sprawie sposobu sporządzania i przekazywania informacji oraz wymagań technicznych dla dokumentów elektronicznych oraz środków komunikacji elektronicznej w postępowaniu o udzielenie zamówienia publicznego lub konkursie (Dz. U. z 2020r. poz. 2452)</w:t>
      </w:r>
      <w:r w:rsidRPr="00621DA1">
        <w:rPr>
          <w:rFonts w:eastAsia="Calibri"/>
          <w:sz w:val="22"/>
          <w:szCs w:val="22"/>
        </w:rPr>
        <w:t xml:space="preserve">, określa niezbędne wymagania sprzętowo - aplikacyjne umożliwiające pracę na </w:t>
      </w:r>
      <w:hyperlink r:id="rId22" w:history="1">
        <w:r w:rsidR="002025F3" w:rsidRPr="004071B0">
          <w:rPr>
            <w:rStyle w:val="Hipercze"/>
            <w:rFonts w:eastAsia="Calibri"/>
            <w:color w:val="auto"/>
            <w:sz w:val="22"/>
            <w:szCs w:val="22"/>
          </w:rPr>
          <w:t>platformazakupowa.pl</w:t>
        </w:r>
      </w:hyperlink>
      <w:r w:rsidR="002025F3" w:rsidRPr="001A7D21">
        <w:rPr>
          <w:rStyle w:val="Hipercze"/>
          <w:rFonts w:eastAsia="Calibri"/>
          <w:color w:val="auto"/>
          <w:sz w:val="22"/>
          <w:szCs w:val="22"/>
        </w:rPr>
        <w:t>/pn/1rblog</w:t>
      </w:r>
      <w:r w:rsidRPr="004071B0">
        <w:rPr>
          <w:rFonts w:eastAsia="Calibri"/>
          <w:sz w:val="22"/>
          <w:szCs w:val="22"/>
        </w:rPr>
        <w:t xml:space="preserve">, </w:t>
      </w:r>
      <w:r w:rsidRPr="00621DA1">
        <w:rPr>
          <w:rFonts w:eastAsia="Calibri"/>
          <w:sz w:val="22"/>
          <w:szCs w:val="22"/>
        </w:rPr>
        <w:t>tj.:</w:t>
      </w:r>
    </w:p>
    <w:p w14:paraId="7FE0FEB9" w14:textId="77777777" w:rsidR="00914788" w:rsidRPr="00621DA1" w:rsidRDefault="00914788" w:rsidP="00F8531B">
      <w:pPr>
        <w:numPr>
          <w:ilvl w:val="1"/>
          <w:numId w:val="144"/>
        </w:numPr>
        <w:spacing w:after="120"/>
        <w:ind w:left="851" w:hanging="284"/>
        <w:jc w:val="both"/>
        <w:rPr>
          <w:rFonts w:eastAsia="Calibri"/>
          <w:sz w:val="22"/>
          <w:szCs w:val="22"/>
        </w:rPr>
      </w:pPr>
      <w:r w:rsidRPr="00621DA1">
        <w:rPr>
          <w:rFonts w:eastAsia="Calibri"/>
          <w:sz w:val="22"/>
          <w:szCs w:val="22"/>
        </w:rPr>
        <w:t>stały dostęp do sieci Internet o gwarantowanej przepustowości nie mniejszej niż 512 kb/s,</w:t>
      </w:r>
    </w:p>
    <w:p w14:paraId="7598F990" w14:textId="77777777" w:rsidR="00914788" w:rsidRPr="00621DA1" w:rsidRDefault="00914788" w:rsidP="00F8531B">
      <w:pPr>
        <w:numPr>
          <w:ilvl w:val="1"/>
          <w:numId w:val="144"/>
        </w:numPr>
        <w:spacing w:after="120"/>
        <w:ind w:left="851" w:hanging="284"/>
        <w:jc w:val="both"/>
        <w:rPr>
          <w:rFonts w:eastAsia="Calibri"/>
          <w:sz w:val="22"/>
          <w:szCs w:val="22"/>
        </w:rPr>
      </w:pPr>
      <w:r w:rsidRPr="00621DA1">
        <w:rPr>
          <w:rFonts w:eastAsia="Calibri"/>
          <w:sz w:val="22"/>
          <w:szCs w:val="22"/>
        </w:rPr>
        <w:t>komputer klasy PC lub MAC o następującej konfiguracji: pamięć min. 2 GB Ram, procesor Intel IV 2 GHZ lub jego nowsza wersja, jeden z systemów operacyjnych - MS Windows 7, Mac Os x 10 4, Linux, lub ich nowsze wersje,</w:t>
      </w:r>
    </w:p>
    <w:p w14:paraId="08AAFAFC" w14:textId="77777777" w:rsidR="00914788" w:rsidRPr="00621DA1" w:rsidRDefault="00914788" w:rsidP="00F8531B">
      <w:pPr>
        <w:numPr>
          <w:ilvl w:val="1"/>
          <w:numId w:val="144"/>
        </w:numPr>
        <w:spacing w:after="120"/>
        <w:ind w:left="851" w:hanging="284"/>
        <w:jc w:val="both"/>
        <w:rPr>
          <w:rFonts w:eastAsia="Calibri"/>
          <w:sz w:val="22"/>
          <w:szCs w:val="22"/>
        </w:rPr>
      </w:pPr>
      <w:r w:rsidRPr="00621DA1">
        <w:rPr>
          <w:rFonts w:eastAsia="Calibri"/>
          <w:sz w:val="22"/>
          <w:szCs w:val="22"/>
        </w:rPr>
        <w:t>zainstalowana dowolna, inna przeglądarka internetowa niż Internet Explorer,</w:t>
      </w:r>
    </w:p>
    <w:p w14:paraId="226B37CB" w14:textId="77777777" w:rsidR="00914788" w:rsidRPr="00621DA1" w:rsidRDefault="00914788" w:rsidP="00F8531B">
      <w:pPr>
        <w:numPr>
          <w:ilvl w:val="1"/>
          <w:numId w:val="144"/>
        </w:numPr>
        <w:spacing w:after="120"/>
        <w:ind w:left="851" w:hanging="284"/>
        <w:jc w:val="both"/>
        <w:rPr>
          <w:rFonts w:eastAsia="Calibri"/>
          <w:sz w:val="22"/>
          <w:szCs w:val="22"/>
        </w:rPr>
      </w:pPr>
      <w:r w:rsidRPr="00621DA1">
        <w:rPr>
          <w:rFonts w:eastAsia="Calibri"/>
          <w:sz w:val="22"/>
          <w:szCs w:val="22"/>
        </w:rPr>
        <w:t>włączona obsługa JavaScript,</w:t>
      </w:r>
    </w:p>
    <w:p w14:paraId="06481A9A" w14:textId="77777777" w:rsidR="00914788" w:rsidRPr="00621DA1" w:rsidRDefault="00914788" w:rsidP="00F8531B">
      <w:pPr>
        <w:numPr>
          <w:ilvl w:val="1"/>
          <w:numId w:val="144"/>
        </w:numPr>
        <w:spacing w:after="120"/>
        <w:ind w:left="851" w:hanging="284"/>
        <w:jc w:val="both"/>
        <w:rPr>
          <w:rFonts w:eastAsia="Calibri"/>
          <w:sz w:val="22"/>
          <w:szCs w:val="22"/>
        </w:rPr>
      </w:pPr>
      <w:r w:rsidRPr="00621DA1">
        <w:rPr>
          <w:rFonts w:eastAsia="Calibri"/>
          <w:sz w:val="22"/>
          <w:szCs w:val="22"/>
        </w:rPr>
        <w:t>zainstalowany program Adobe Acrobat Reader lub inny obsługujący format plików .pdf,</w:t>
      </w:r>
    </w:p>
    <w:p w14:paraId="17312DBC" w14:textId="77777777" w:rsidR="00914788" w:rsidRPr="00621DA1" w:rsidRDefault="00914788" w:rsidP="00F8531B">
      <w:pPr>
        <w:numPr>
          <w:ilvl w:val="1"/>
          <w:numId w:val="144"/>
        </w:numPr>
        <w:spacing w:after="120"/>
        <w:ind w:left="851" w:hanging="284"/>
        <w:jc w:val="both"/>
        <w:rPr>
          <w:rFonts w:eastAsia="Calibri"/>
          <w:sz w:val="22"/>
          <w:szCs w:val="22"/>
        </w:rPr>
      </w:pPr>
      <w:r w:rsidRPr="00621DA1">
        <w:rPr>
          <w:rFonts w:eastAsia="Calibri"/>
          <w:sz w:val="22"/>
          <w:szCs w:val="22"/>
        </w:rPr>
        <w:t>Szyfrowanie na platformazakupowa.pl odbywa się za pomocą protokołu TLS 1.3.</w:t>
      </w:r>
    </w:p>
    <w:p w14:paraId="54B44A15" w14:textId="77777777" w:rsidR="00914788" w:rsidRPr="00621DA1" w:rsidRDefault="00914788" w:rsidP="00F8531B">
      <w:pPr>
        <w:numPr>
          <w:ilvl w:val="1"/>
          <w:numId w:val="144"/>
        </w:numPr>
        <w:spacing w:after="120"/>
        <w:ind w:left="851" w:hanging="284"/>
        <w:jc w:val="both"/>
        <w:rPr>
          <w:rFonts w:eastAsia="Calibri"/>
          <w:sz w:val="22"/>
          <w:szCs w:val="22"/>
        </w:rPr>
      </w:pPr>
      <w:r w:rsidRPr="00621DA1">
        <w:rPr>
          <w:rFonts w:eastAsia="Calibri"/>
          <w:sz w:val="22"/>
          <w:szCs w:val="22"/>
        </w:rPr>
        <w:t>Oznaczenie czasu odbioru danych przez platformę zakupową stanowi datę oraz dokładny czas (hh:mm:ss) generowany wg. czasu lokalnego serwera synchronizowanego z zegarem Głównego Urzędu Miar.</w:t>
      </w:r>
    </w:p>
    <w:p w14:paraId="238AD7BB" w14:textId="77777777" w:rsidR="00914788" w:rsidRPr="00621DA1" w:rsidRDefault="00914788" w:rsidP="00625802">
      <w:pPr>
        <w:pStyle w:val="Akapitzlist"/>
        <w:numPr>
          <w:ilvl w:val="1"/>
          <w:numId w:val="44"/>
        </w:numPr>
        <w:tabs>
          <w:tab w:val="clear" w:pos="1218"/>
        </w:tabs>
        <w:spacing w:after="120"/>
        <w:ind w:left="284" w:hanging="284"/>
        <w:contextualSpacing w:val="0"/>
        <w:jc w:val="both"/>
        <w:rPr>
          <w:rFonts w:eastAsia="Calibri"/>
          <w:sz w:val="22"/>
          <w:szCs w:val="22"/>
        </w:rPr>
      </w:pPr>
      <w:r w:rsidRPr="00621DA1">
        <w:rPr>
          <w:rFonts w:eastAsia="Calibri"/>
          <w:sz w:val="22"/>
          <w:szCs w:val="22"/>
        </w:rPr>
        <w:t>Wykonawca, przystępując do niniejszego postępowania o udzielenie zamówienia publicznego:</w:t>
      </w:r>
    </w:p>
    <w:p w14:paraId="2082DB15" w14:textId="77777777" w:rsidR="00914788" w:rsidRPr="004071B0" w:rsidRDefault="00914788" w:rsidP="00F8531B">
      <w:pPr>
        <w:numPr>
          <w:ilvl w:val="1"/>
          <w:numId w:val="146"/>
        </w:numPr>
        <w:spacing w:after="120"/>
        <w:ind w:left="851" w:hanging="284"/>
        <w:jc w:val="both"/>
        <w:rPr>
          <w:rFonts w:eastAsia="Calibri"/>
          <w:sz w:val="22"/>
          <w:szCs w:val="22"/>
        </w:rPr>
      </w:pPr>
      <w:r w:rsidRPr="00621DA1">
        <w:rPr>
          <w:rFonts w:eastAsia="Calibri"/>
          <w:sz w:val="22"/>
          <w:szCs w:val="22"/>
        </w:rPr>
        <w:t xml:space="preserve">akceptuje warunki korzystania </w:t>
      </w:r>
      <w:r w:rsidRPr="004071B0">
        <w:rPr>
          <w:rFonts w:eastAsia="Calibri"/>
          <w:sz w:val="22"/>
          <w:szCs w:val="22"/>
        </w:rPr>
        <w:t xml:space="preserve">z </w:t>
      </w:r>
      <w:hyperlink r:id="rId23" w:history="1">
        <w:r w:rsidRPr="004071B0">
          <w:rPr>
            <w:rFonts w:eastAsia="Calibri"/>
            <w:sz w:val="22"/>
            <w:szCs w:val="22"/>
            <w:u w:val="single"/>
          </w:rPr>
          <w:t>platformazakupowa.pl</w:t>
        </w:r>
      </w:hyperlink>
      <w:r w:rsidRPr="004071B0">
        <w:rPr>
          <w:rFonts w:eastAsia="Calibri"/>
          <w:sz w:val="22"/>
          <w:szCs w:val="22"/>
        </w:rPr>
        <w:t xml:space="preserve"> określone w Regulaminie zamieszczonym na stronie internetowej </w:t>
      </w:r>
      <w:hyperlink r:id="rId24" w:history="1">
        <w:r w:rsidRPr="004071B0">
          <w:rPr>
            <w:rFonts w:eastAsia="Calibri"/>
            <w:sz w:val="22"/>
            <w:szCs w:val="22"/>
          </w:rPr>
          <w:t>pod linkiem</w:t>
        </w:r>
      </w:hyperlink>
      <w:r w:rsidRPr="004071B0">
        <w:rPr>
          <w:rFonts w:eastAsia="Calibri"/>
          <w:sz w:val="22"/>
          <w:szCs w:val="22"/>
        </w:rPr>
        <w:t xml:space="preserve">  w zakładce „Regulamin" oraz uznaje go za wiążący,</w:t>
      </w:r>
    </w:p>
    <w:p w14:paraId="571B664E" w14:textId="77777777" w:rsidR="00914788" w:rsidRPr="004071B0" w:rsidRDefault="00914788" w:rsidP="00F8531B">
      <w:pPr>
        <w:numPr>
          <w:ilvl w:val="1"/>
          <w:numId w:val="146"/>
        </w:numPr>
        <w:spacing w:after="120"/>
        <w:ind w:left="851" w:hanging="284"/>
        <w:jc w:val="both"/>
        <w:rPr>
          <w:rFonts w:eastAsia="Calibri"/>
          <w:sz w:val="22"/>
          <w:szCs w:val="22"/>
        </w:rPr>
      </w:pPr>
      <w:r w:rsidRPr="004071B0">
        <w:rPr>
          <w:rFonts w:eastAsia="Calibri"/>
          <w:sz w:val="22"/>
          <w:szCs w:val="22"/>
        </w:rPr>
        <w:t xml:space="preserve">zapoznał i stosuje się do Instrukcji składania ofert/wniosków dostępnej </w:t>
      </w:r>
      <w:hyperlink r:id="rId25" w:history="1">
        <w:r w:rsidRPr="004071B0">
          <w:rPr>
            <w:rFonts w:eastAsia="Calibri"/>
            <w:sz w:val="22"/>
            <w:szCs w:val="22"/>
            <w:u w:val="single"/>
          </w:rPr>
          <w:t>pod linkiem</w:t>
        </w:r>
      </w:hyperlink>
      <w:r w:rsidRPr="004071B0">
        <w:rPr>
          <w:rFonts w:eastAsia="Calibri"/>
          <w:sz w:val="22"/>
          <w:szCs w:val="22"/>
        </w:rPr>
        <w:t xml:space="preserve">. </w:t>
      </w:r>
    </w:p>
    <w:p w14:paraId="5130A895" w14:textId="159E7307" w:rsidR="00914788" w:rsidRPr="004071B0" w:rsidRDefault="00914788" w:rsidP="00625802">
      <w:pPr>
        <w:pStyle w:val="Akapitzlist"/>
        <w:numPr>
          <w:ilvl w:val="1"/>
          <w:numId w:val="44"/>
        </w:numPr>
        <w:tabs>
          <w:tab w:val="clear" w:pos="1218"/>
        </w:tabs>
        <w:spacing w:after="120"/>
        <w:ind w:left="284" w:hanging="284"/>
        <w:contextualSpacing w:val="0"/>
        <w:jc w:val="both"/>
        <w:rPr>
          <w:rFonts w:eastAsia="Calibri"/>
          <w:sz w:val="22"/>
          <w:szCs w:val="22"/>
        </w:rPr>
      </w:pPr>
      <w:r w:rsidRPr="004071B0">
        <w:rPr>
          <w:rFonts w:eastAsia="Calibri"/>
          <w:b/>
          <w:sz w:val="22"/>
          <w:szCs w:val="22"/>
        </w:rPr>
        <w:t xml:space="preserve">Zamawiający nie ponosi odpowiedzialności za złożenie oferty w sposób niezgodny z Instrukcją korzystania z </w:t>
      </w:r>
      <w:hyperlink r:id="rId26" w:history="1">
        <w:r w:rsidRPr="004071B0">
          <w:rPr>
            <w:rFonts w:eastAsia="Calibri"/>
            <w:b/>
            <w:sz w:val="22"/>
            <w:szCs w:val="22"/>
            <w:u w:val="single"/>
          </w:rPr>
          <w:t>platformazakupowa.pl</w:t>
        </w:r>
      </w:hyperlink>
      <w:r w:rsidRPr="004071B0">
        <w:rPr>
          <w:rFonts w:eastAsia="Calibri"/>
          <w:sz w:val="22"/>
          <w:szCs w:val="22"/>
        </w:rPr>
        <w:t xml:space="preserve">, w szczególności za sytuację, gdy zamawiający zapozna się z treścią oferty przed upływem terminu składania ofert (np. złożenie oferty w zakładce „Wyślij wiadomość do zamawiającego”). </w:t>
      </w:r>
      <w:r w:rsidRPr="004071B0">
        <w:rPr>
          <w:rFonts w:eastAsia="Calibri"/>
          <w:sz w:val="22"/>
          <w:szCs w:val="22"/>
        </w:rPr>
        <w:br/>
        <w:t xml:space="preserve">Taka oferta zostanie uznana przez Zamawiającego za ofertę handlową i nie będzie brana pod uwagę </w:t>
      </w:r>
      <w:r w:rsidR="00D6169A">
        <w:rPr>
          <w:rFonts w:eastAsia="Calibri"/>
          <w:sz w:val="22"/>
          <w:szCs w:val="22"/>
        </w:rPr>
        <w:br/>
      </w:r>
      <w:r w:rsidRPr="004071B0">
        <w:rPr>
          <w:rFonts w:eastAsia="Calibri"/>
          <w:sz w:val="22"/>
          <w:szCs w:val="22"/>
        </w:rPr>
        <w:t>w przedmiotowym postępowaniu ponieważ nie został spełniony obowiązek narzucony w art. 221 Ustawy Prawo Zamówień Publicznych.</w:t>
      </w:r>
    </w:p>
    <w:p w14:paraId="52C04BB2" w14:textId="77777777" w:rsidR="00914788" w:rsidRPr="004071B0" w:rsidRDefault="00914788" w:rsidP="00625802">
      <w:pPr>
        <w:pStyle w:val="Akapitzlist"/>
        <w:numPr>
          <w:ilvl w:val="1"/>
          <w:numId w:val="44"/>
        </w:numPr>
        <w:tabs>
          <w:tab w:val="clear" w:pos="1218"/>
        </w:tabs>
        <w:spacing w:after="120"/>
        <w:ind w:left="284" w:hanging="426"/>
        <w:contextualSpacing w:val="0"/>
        <w:jc w:val="both"/>
        <w:rPr>
          <w:rFonts w:eastAsia="Calibri"/>
          <w:sz w:val="22"/>
          <w:szCs w:val="22"/>
        </w:rPr>
      </w:pPr>
      <w:r w:rsidRPr="004071B0">
        <w:rPr>
          <w:rFonts w:eastAsia="Calibri"/>
          <w:sz w:val="22"/>
          <w:szCs w:val="22"/>
        </w:rPr>
        <w:t xml:space="preserve">Zamawiający informuje, że instrukcje korzystania z </w:t>
      </w:r>
      <w:hyperlink r:id="rId27" w:history="1">
        <w:r w:rsidRPr="004071B0">
          <w:rPr>
            <w:rFonts w:eastAsia="Calibri"/>
            <w:sz w:val="22"/>
            <w:szCs w:val="22"/>
            <w:u w:val="single"/>
          </w:rPr>
          <w:t>platformazakupowa.pl</w:t>
        </w:r>
      </w:hyperlink>
      <w:r w:rsidRPr="004071B0">
        <w:rPr>
          <w:rFonts w:eastAsia="Calibri"/>
          <w:sz w:val="22"/>
          <w:szCs w:val="22"/>
        </w:rPr>
        <w:t xml:space="preserve"> dotyczące w szczególności logowania, składania wniosków o wyjaśnienie treści SWZ, składania ofert oraz innych czynności podejmowanych w niniejszym postępowaniu przy użyciu </w:t>
      </w:r>
      <w:hyperlink r:id="rId28" w:history="1">
        <w:r w:rsidRPr="004071B0">
          <w:rPr>
            <w:rFonts w:eastAsia="Calibri"/>
            <w:sz w:val="22"/>
            <w:szCs w:val="22"/>
            <w:u w:val="single"/>
          </w:rPr>
          <w:t>platformazakupowa.pl</w:t>
        </w:r>
      </w:hyperlink>
      <w:r w:rsidRPr="004071B0">
        <w:rPr>
          <w:rFonts w:eastAsia="Calibri"/>
          <w:sz w:val="22"/>
          <w:szCs w:val="22"/>
        </w:rPr>
        <w:t xml:space="preserve"> znajdują się w zakładce „Instrukcje dla Wykonawców" na stronie internetowej pod adresem: </w:t>
      </w:r>
      <w:hyperlink r:id="rId29" w:history="1">
        <w:r w:rsidRPr="004071B0">
          <w:rPr>
            <w:rFonts w:eastAsia="Calibri"/>
            <w:sz w:val="22"/>
            <w:szCs w:val="22"/>
            <w:u w:val="single"/>
          </w:rPr>
          <w:t>https://platformazakupowa.pl/strona/45-instrukcje</w:t>
        </w:r>
      </w:hyperlink>
    </w:p>
    <w:p w14:paraId="3624D743" w14:textId="77777777" w:rsidR="00914788" w:rsidRPr="00CC7035" w:rsidRDefault="00914788" w:rsidP="00625802">
      <w:pPr>
        <w:pStyle w:val="Akapitzlist"/>
        <w:numPr>
          <w:ilvl w:val="1"/>
          <w:numId w:val="44"/>
        </w:numPr>
        <w:tabs>
          <w:tab w:val="clear" w:pos="1218"/>
        </w:tabs>
        <w:spacing w:after="120"/>
        <w:ind w:left="283" w:hanging="425"/>
        <w:jc w:val="both"/>
        <w:rPr>
          <w:sz w:val="22"/>
          <w:szCs w:val="22"/>
        </w:rPr>
      </w:pPr>
      <w:r w:rsidRPr="004071B0">
        <w:rPr>
          <w:sz w:val="22"/>
          <w:szCs w:val="22"/>
        </w:rPr>
        <w:t>Formaty plików wykorzystywanych przez wykonawców powinny</w:t>
      </w:r>
      <w:r>
        <w:rPr>
          <w:sz w:val="22"/>
          <w:szCs w:val="22"/>
        </w:rPr>
        <w:t xml:space="preserve"> być zgodne z „</w:t>
      </w:r>
      <w:r w:rsidRPr="00CC7035">
        <w:rPr>
          <w:sz w:val="22"/>
          <w:szCs w:val="22"/>
        </w:rPr>
        <w:t xml:space="preserve">ROZPORZĄDZENIEM  PREZESA RADY MINISTRÓW z dnia 21 maja 2024 r. w sprawie Krajowych Ram Interoperacyjności, </w:t>
      </w:r>
      <w:r w:rsidRPr="00CC7035">
        <w:rPr>
          <w:sz w:val="22"/>
          <w:szCs w:val="22"/>
        </w:rPr>
        <w:lastRenderedPageBreak/>
        <w:t>minimalnych wymagań dla rejestrów publicznych i wymiany informacji w postaci elektronicznej oraz minimalnych wymagań dla systemów teleinformatycznych”.</w:t>
      </w:r>
    </w:p>
    <w:p w14:paraId="75F2E43E" w14:textId="77777777" w:rsidR="00914788" w:rsidRPr="00CC7035" w:rsidRDefault="00914788" w:rsidP="00625802">
      <w:pPr>
        <w:spacing w:after="120"/>
        <w:ind w:left="284"/>
        <w:jc w:val="both"/>
        <w:rPr>
          <w:sz w:val="22"/>
          <w:szCs w:val="22"/>
          <w:lang w:val="x-none" w:eastAsia="x-none"/>
        </w:rPr>
      </w:pPr>
      <w:r w:rsidRPr="00CC7035">
        <w:rPr>
          <w:sz w:val="22"/>
          <w:szCs w:val="22"/>
          <w:lang w:val="x-none" w:eastAsia="x-none"/>
        </w:rPr>
        <w:t>Zamawiający rekomenduje wykorzystanie formatów: .pdf .doc .docx .xls .xlsx .jpg (.jpeg) ze szczególnym wskazaniem na .pdf</w:t>
      </w:r>
    </w:p>
    <w:p w14:paraId="022B1F2E" w14:textId="77777777" w:rsidR="00914788" w:rsidRPr="00CC7035" w:rsidRDefault="00914788" w:rsidP="00625802">
      <w:pPr>
        <w:spacing w:after="120"/>
        <w:ind w:left="284"/>
        <w:jc w:val="both"/>
        <w:rPr>
          <w:sz w:val="22"/>
          <w:szCs w:val="22"/>
          <w:lang w:val="x-none" w:eastAsia="x-none"/>
        </w:rPr>
      </w:pPr>
      <w:r w:rsidRPr="00CC7035">
        <w:rPr>
          <w:sz w:val="22"/>
          <w:szCs w:val="22"/>
          <w:lang w:val="x-none" w:eastAsia="x-none"/>
        </w:rPr>
        <w:t>W celu ewentualnej kompresji danych Zamawiający rekomenduje wykorzystanie jednego z formatów:</w:t>
      </w:r>
    </w:p>
    <w:p w14:paraId="4B57D68A" w14:textId="6018F6C9" w:rsidR="00914788" w:rsidRPr="00CC7035" w:rsidRDefault="00914788" w:rsidP="00625802">
      <w:pPr>
        <w:spacing w:after="120"/>
        <w:ind w:left="284"/>
        <w:jc w:val="both"/>
        <w:rPr>
          <w:sz w:val="22"/>
          <w:szCs w:val="22"/>
          <w:lang w:val="x-none" w:eastAsia="x-none"/>
        </w:rPr>
      </w:pPr>
      <w:r>
        <w:rPr>
          <w:sz w:val="22"/>
          <w:szCs w:val="22"/>
          <w:lang w:eastAsia="x-none"/>
        </w:rPr>
        <w:t>1)</w:t>
      </w:r>
      <w:r w:rsidRPr="00CC7035">
        <w:rPr>
          <w:sz w:val="22"/>
          <w:szCs w:val="22"/>
          <w:lang w:val="x-none" w:eastAsia="x-none"/>
        </w:rPr>
        <w:t xml:space="preserve">.zip </w:t>
      </w:r>
    </w:p>
    <w:p w14:paraId="03CE5A22" w14:textId="51D6F0EB" w:rsidR="00914788" w:rsidRPr="00CC7035" w:rsidRDefault="00914788" w:rsidP="00625802">
      <w:pPr>
        <w:spacing w:after="120"/>
        <w:ind w:left="284"/>
        <w:jc w:val="both"/>
        <w:rPr>
          <w:sz w:val="22"/>
          <w:szCs w:val="22"/>
          <w:lang w:val="x-none" w:eastAsia="x-none"/>
        </w:rPr>
      </w:pPr>
      <w:r>
        <w:rPr>
          <w:sz w:val="22"/>
          <w:szCs w:val="22"/>
          <w:lang w:eastAsia="x-none"/>
        </w:rPr>
        <w:t>2)</w:t>
      </w:r>
      <w:r w:rsidRPr="00CC7035">
        <w:rPr>
          <w:sz w:val="22"/>
          <w:szCs w:val="22"/>
          <w:lang w:val="x-none" w:eastAsia="x-none"/>
        </w:rPr>
        <w:t>.7Z</w:t>
      </w:r>
    </w:p>
    <w:p w14:paraId="11A90F44" w14:textId="7563F98E" w:rsidR="00914788" w:rsidRPr="00CC7035" w:rsidRDefault="00914788" w:rsidP="00625802">
      <w:pPr>
        <w:pStyle w:val="Akapitzlist"/>
        <w:numPr>
          <w:ilvl w:val="1"/>
          <w:numId w:val="44"/>
        </w:numPr>
        <w:tabs>
          <w:tab w:val="clear" w:pos="1218"/>
        </w:tabs>
        <w:spacing w:after="120"/>
        <w:ind w:left="283" w:hanging="425"/>
        <w:jc w:val="both"/>
        <w:rPr>
          <w:sz w:val="22"/>
          <w:szCs w:val="22"/>
        </w:rPr>
      </w:pPr>
      <w:r w:rsidRPr="00CC7035">
        <w:rPr>
          <w:sz w:val="22"/>
          <w:szCs w:val="22"/>
        </w:rPr>
        <w:t xml:space="preserve">Zamawiający zaleca aby </w:t>
      </w:r>
      <w:r w:rsidRPr="00CC7035">
        <w:rPr>
          <w:sz w:val="22"/>
          <w:szCs w:val="22"/>
          <w:u w:val="single"/>
        </w:rPr>
        <w:t>nie</w:t>
      </w:r>
      <w:r w:rsidRPr="00CC7035">
        <w:rPr>
          <w:sz w:val="22"/>
          <w:szCs w:val="22"/>
        </w:rPr>
        <w:t xml:space="preserve"> wprowadzać jakichkolwiek zmian w plikach po podpisaniu ich podpisem kwalifikowanym. Może to skutkować naruszeniem integralności plików co równoważne będzie </w:t>
      </w:r>
      <w:r w:rsidR="004D274B">
        <w:rPr>
          <w:sz w:val="22"/>
          <w:szCs w:val="22"/>
        </w:rPr>
        <w:br/>
      </w:r>
      <w:r w:rsidRPr="00CC7035">
        <w:rPr>
          <w:sz w:val="22"/>
          <w:szCs w:val="22"/>
        </w:rPr>
        <w:t>z koniecznością odrzucenia oferty w postępowaniu.</w:t>
      </w:r>
    </w:p>
    <w:p w14:paraId="348C1AE9" w14:textId="77777777" w:rsidR="00171724" w:rsidRPr="009F04CA" w:rsidRDefault="0027215C" w:rsidP="00625802">
      <w:pPr>
        <w:pBdr>
          <w:top w:val="single" w:sz="6" w:space="3" w:color="auto"/>
          <w:left w:val="single" w:sz="6" w:space="1" w:color="auto"/>
          <w:bottom w:val="single" w:sz="6" w:space="0" w:color="auto"/>
          <w:right w:val="single" w:sz="6" w:space="1" w:color="auto"/>
        </w:pBdr>
        <w:spacing w:after="120"/>
        <w:ind w:left="567" w:hanging="567"/>
        <w:jc w:val="center"/>
        <w:rPr>
          <w:b/>
        </w:rPr>
      </w:pPr>
      <w:r w:rsidRPr="009F04CA">
        <w:rPr>
          <w:b/>
        </w:rPr>
        <w:t>Rozdział XI</w:t>
      </w:r>
    </w:p>
    <w:p w14:paraId="7DF13ECC" w14:textId="77777777" w:rsidR="00171724" w:rsidRPr="009F04CA" w:rsidRDefault="00171724" w:rsidP="00625802">
      <w:pPr>
        <w:pBdr>
          <w:top w:val="single" w:sz="6" w:space="3" w:color="auto"/>
          <w:left w:val="single" w:sz="6" w:space="1" w:color="auto"/>
          <w:bottom w:val="single" w:sz="6" w:space="0" w:color="auto"/>
          <w:right w:val="single" w:sz="6" w:space="1" w:color="auto"/>
        </w:pBdr>
        <w:spacing w:after="120"/>
        <w:ind w:left="567" w:hanging="567"/>
        <w:jc w:val="center"/>
        <w:rPr>
          <w:b/>
          <w:sz w:val="16"/>
          <w:szCs w:val="16"/>
        </w:rPr>
      </w:pPr>
      <w:r w:rsidRPr="009F04CA">
        <w:rPr>
          <w:b/>
        </w:rPr>
        <w:t xml:space="preserve">Wymagania dotyczące wadium </w:t>
      </w:r>
    </w:p>
    <w:p w14:paraId="2B0321DE" w14:textId="4341BE68" w:rsidR="001D0ED6" w:rsidRPr="00962301" w:rsidRDefault="001D0ED6" w:rsidP="007F4363">
      <w:pPr>
        <w:widowControl w:val="0"/>
        <w:numPr>
          <w:ilvl w:val="0"/>
          <w:numId w:val="58"/>
        </w:numPr>
        <w:spacing w:after="120"/>
        <w:ind w:left="426" w:hanging="284"/>
        <w:jc w:val="both"/>
        <w:rPr>
          <w:sz w:val="22"/>
          <w:szCs w:val="22"/>
        </w:rPr>
      </w:pPr>
      <w:r w:rsidRPr="00C02A90">
        <w:rPr>
          <w:sz w:val="22"/>
          <w:szCs w:val="22"/>
        </w:rPr>
        <w:t xml:space="preserve">Zamawiający żąda wniesienia wadium na cały przedmiot zamówienia, w wysokości: </w:t>
      </w:r>
      <w:r w:rsidR="00C02A90" w:rsidRPr="00962301">
        <w:rPr>
          <w:b/>
          <w:sz w:val="22"/>
          <w:szCs w:val="22"/>
        </w:rPr>
        <w:t>184 900</w:t>
      </w:r>
      <w:r w:rsidR="00D4082B" w:rsidRPr="00962301">
        <w:rPr>
          <w:b/>
          <w:sz w:val="22"/>
          <w:szCs w:val="22"/>
        </w:rPr>
        <w:t>,00 złotych.</w:t>
      </w:r>
    </w:p>
    <w:p w14:paraId="3237065C" w14:textId="77777777" w:rsidR="001D0ED6" w:rsidRPr="00962301" w:rsidRDefault="001D0ED6" w:rsidP="007F4363">
      <w:pPr>
        <w:widowControl w:val="0"/>
        <w:numPr>
          <w:ilvl w:val="0"/>
          <w:numId w:val="58"/>
        </w:numPr>
        <w:spacing w:after="120"/>
        <w:ind w:left="426" w:hanging="284"/>
        <w:jc w:val="both"/>
        <w:rPr>
          <w:sz w:val="22"/>
          <w:szCs w:val="22"/>
        </w:rPr>
      </w:pPr>
      <w:r w:rsidRPr="00962301">
        <w:rPr>
          <w:sz w:val="22"/>
          <w:szCs w:val="22"/>
        </w:rPr>
        <w:t>Zamawiający żąda na poszczególne zadania, wadium w następujących kwotach:</w:t>
      </w:r>
    </w:p>
    <w:p w14:paraId="1E4DA4CA" w14:textId="77777777" w:rsidR="00C02A90" w:rsidRPr="00962301" w:rsidRDefault="00D4082B" w:rsidP="00C02A90">
      <w:pPr>
        <w:pStyle w:val="Akapitzlist"/>
        <w:autoSpaceDE w:val="0"/>
        <w:autoSpaceDN w:val="0"/>
        <w:adjustRightInd w:val="0"/>
        <w:spacing w:after="120"/>
        <w:ind w:left="360"/>
        <w:contextualSpacing w:val="0"/>
        <w:jc w:val="both"/>
        <w:rPr>
          <w:b/>
          <w:sz w:val="20"/>
          <w:szCs w:val="20"/>
        </w:rPr>
      </w:pPr>
      <w:r w:rsidRPr="00962301">
        <w:rPr>
          <w:b/>
          <w:sz w:val="20"/>
          <w:szCs w:val="20"/>
        </w:rPr>
        <w:t xml:space="preserve">- Zadanie nr 1 –   </w:t>
      </w:r>
      <w:r w:rsidR="00C02A90" w:rsidRPr="00962301">
        <w:rPr>
          <w:b/>
          <w:sz w:val="20"/>
          <w:szCs w:val="20"/>
        </w:rPr>
        <w:t>19 734,00 zł</w:t>
      </w:r>
    </w:p>
    <w:p w14:paraId="6C16C5D9" w14:textId="7751F5BF" w:rsidR="00D4082B" w:rsidRPr="00962301" w:rsidRDefault="00D4082B" w:rsidP="00C02A90">
      <w:pPr>
        <w:pStyle w:val="Akapitzlist"/>
        <w:autoSpaceDE w:val="0"/>
        <w:autoSpaceDN w:val="0"/>
        <w:adjustRightInd w:val="0"/>
        <w:spacing w:after="120"/>
        <w:ind w:left="360"/>
        <w:contextualSpacing w:val="0"/>
        <w:jc w:val="both"/>
        <w:rPr>
          <w:b/>
          <w:sz w:val="20"/>
          <w:szCs w:val="20"/>
        </w:rPr>
      </w:pPr>
      <w:r w:rsidRPr="00962301">
        <w:rPr>
          <w:b/>
          <w:sz w:val="20"/>
          <w:szCs w:val="20"/>
        </w:rPr>
        <w:t xml:space="preserve">- Zadanie nr 2 –   </w:t>
      </w:r>
      <w:r w:rsidR="00C02A90" w:rsidRPr="00962301">
        <w:rPr>
          <w:b/>
          <w:sz w:val="20"/>
          <w:szCs w:val="20"/>
        </w:rPr>
        <w:t>28 659</w:t>
      </w:r>
      <w:r w:rsidRPr="00962301">
        <w:rPr>
          <w:b/>
          <w:sz w:val="20"/>
          <w:szCs w:val="20"/>
        </w:rPr>
        <w:t xml:space="preserve">,00 zł   </w:t>
      </w:r>
    </w:p>
    <w:p w14:paraId="40B113DD" w14:textId="5D9BA6B4" w:rsidR="00D4082B" w:rsidRPr="00962301" w:rsidRDefault="00D4082B" w:rsidP="00C02A90">
      <w:pPr>
        <w:pStyle w:val="Akapitzlist"/>
        <w:autoSpaceDE w:val="0"/>
        <w:autoSpaceDN w:val="0"/>
        <w:adjustRightInd w:val="0"/>
        <w:spacing w:after="120"/>
        <w:ind w:left="360"/>
        <w:contextualSpacing w:val="0"/>
        <w:jc w:val="both"/>
        <w:rPr>
          <w:b/>
          <w:sz w:val="20"/>
          <w:szCs w:val="20"/>
        </w:rPr>
      </w:pPr>
      <w:r w:rsidRPr="00962301">
        <w:rPr>
          <w:b/>
          <w:sz w:val="20"/>
          <w:szCs w:val="20"/>
        </w:rPr>
        <w:t xml:space="preserve">- Zadanie nr 3 –   </w:t>
      </w:r>
      <w:r w:rsidR="00C02A90" w:rsidRPr="00962301">
        <w:rPr>
          <w:b/>
          <w:sz w:val="20"/>
          <w:szCs w:val="20"/>
        </w:rPr>
        <w:t>32 430</w:t>
      </w:r>
      <w:r w:rsidRPr="00962301">
        <w:rPr>
          <w:b/>
          <w:sz w:val="20"/>
          <w:szCs w:val="20"/>
        </w:rPr>
        <w:t xml:space="preserve">,00 zł   </w:t>
      </w:r>
    </w:p>
    <w:p w14:paraId="6453CCD7" w14:textId="6B37E1A5" w:rsidR="00D4082B" w:rsidRPr="00962301" w:rsidRDefault="00D4082B" w:rsidP="00C02A90">
      <w:pPr>
        <w:pStyle w:val="Akapitzlist"/>
        <w:autoSpaceDE w:val="0"/>
        <w:autoSpaceDN w:val="0"/>
        <w:adjustRightInd w:val="0"/>
        <w:spacing w:after="120"/>
        <w:ind w:left="360"/>
        <w:contextualSpacing w:val="0"/>
        <w:jc w:val="both"/>
        <w:rPr>
          <w:b/>
          <w:sz w:val="20"/>
          <w:szCs w:val="20"/>
        </w:rPr>
      </w:pPr>
      <w:r w:rsidRPr="00962301">
        <w:rPr>
          <w:b/>
          <w:sz w:val="20"/>
          <w:szCs w:val="20"/>
        </w:rPr>
        <w:t xml:space="preserve">- Zadanie nr 4 –   </w:t>
      </w:r>
      <w:r w:rsidR="00C02A90" w:rsidRPr="00962301">
        <w:rPr>
          <w:b/>
          <w:sz w:val="20"/>
          <w:szCs w:val="20"/>
        </w:rPr>
        <w:t>21 871</w:t>
      </w:r>
      <w:r w:rsidRPr="00962301">
        <w:rPr>
          <w:b/>
          <w:sz w:val="20"/>
          <w:szCs w:val="20"/>
        </w:rPr>
        <w:t xml:space="preserve">,00 zł   </w:t>
      </w:r>
    </w:p>
    <w:p w14:paraId="7DE63FD9" w14:textId="24EBF901" w:rsidR="00D4082B" w:rsidRPr="00962301" w:rsidRDefault="00D4082B" w:rsidP="00C02A90">
      <w:pPr>
        <w:autoSpaceDE w:val="0"/>
        <w:autoSpaceDN w:val="0"/>
        <w:adjustRightInd w:val="0"/>
        <w:spacing w:after="120"/>
        <w:jc w:val="both"/>
        <w:rPr>
          <w:b/>
          <w:sz w:val="20"/>
          <w:szCs w:val="20"/>
        </w:rPr>
      </w:pPr>
      <w:r w:rsidRPr="00962301">
        <w:rPr>
          <w:b/>
          <w:sz w:val="20"/>
          <w:szCs w:val="20"/>
        </w:rPr>
        <w:t xml:space="preserve">       -</w:t>
      </w:r>
      <w:r w:rsidR="006071D5" w:rsidRPr="00962301">
        <w:rPr>
          <w:b/>
          <w:sz w:val="20"/>
          <w:szCs w:val="20"/>
        </w:rPr>
        <w:t xml:space="preserve"> </w:t>
      </w:r>
      <w:r w:rsidRPr="00962301">
        <w:rPr>
          <w:b/>
          <w:sz w:val="20"/>
          <w:szCs w:val="20"/>
        </w:rPr>
        <w:t xml:space="preserve">Zadanie nr 5 –   </w:t>
      </w:r>
      <w:r w:rsidR="00C02A90" w:rsidRPr="00962301">
        <w:rPr>
          <w:b/>
          <w:sz w:val="20"/>
          <w:szCs w:val="20"/>
        </w:rPr>
        <w:t>14 706</w:t>
      </w:r>
      <w:r w:rsidRPr="00962301">
        <w:rPr>
          <w:b/>
          <w:sz w:val="20"/>
          <w:szCs w:val="20"/>
        </w:rPr>
        <w:t xml:space="preserve">,00 zł   </w:t>
      </w:r>
    </w:p>
    <w:p w14:paraId="052C6FAE" w14:textId="50BB670B" w:rsidR="00D4082B" w:rsidRPr="00962301" w:rsidRDefault="00D4082B" w:rsidP="00C02A90">
      <w:pPr>
        <w:autoSpaceDE w:val="0"/>
        <w:autoSpaceDN w:val="0"/>
        <w:adjustRightInd w:val="0"/>
        <w:spacing w:after="120"/>
        <w:jc w:val="both"/>
        <w:rPr>
          <w:b/>
          <w:sz w:val="20"/>
          <w:szCs w:val="20"/>
        </w:rPr>
      </w:pPr>
      <w:r w:rsidRPr="00962301">
        <w:rPr>
          <w:b/>
          <w:sz w:val="20"/>
          <w:szCs w:val="20"/>
        </w:rPr>
        <w:t xml:space="preserve">       - Zadanie nr 6 –   </w:t>
      </w:r>
      <w:r w:rsidR="00C02A90" w:rsidRPr="00962301">
        <w:rPr>
          <w:b/>
          <w:sz w:val="20"/>
          <w:szCs w:val="20"/>
        </w:rPr>
        <w:t>67 500,00 zł</w:t>
      </w:r>
    </w:p>
    <w:p w14:paraId="14C525D4" w14:textId="77777777" w:rsidR="006B1379" w:rsidRPr="000324DB" w:rsidRDefault="006B1379" w:rsidP="007F4363">
      <w:pPr>
        <w:numPr>
          <w:ilvl w:val="0"/>
          <w:numId w:val="58"/>
        </w:numPr>
        <w:spacing w:after="120"/>
        <w:ind w:left="426" w:hanging="284"/>
        <w:jc w:val="both"/>
        <w:rPr>
          <w:sz w:val="22"/>
          <w:szCs w:val="22"/>
        </w:rPr>
      </w:pPr>
      <w:r w:rsidRPr="000324DB">
        <w:rPr>
          <w:sz w:val="22"/>
          <w:szCs w:val="22"/>
        </w:rPr>
        <w:t xml:space="preserve">Wadium </w:t>
      </w:r>
      <w:r w:rsidR="009D0E7F" w:rsidRPr="000324DB">
        <w:rPr>
          <w:sz w:val="22"/>
          <w:szCs w:val="22"/>
        </w:rPr>
        <w:t>wnosi się przed upływem terminu składania ofert</w:t>
      </w:r>
      <w:r w:rsidRPr="000324DB">
        <w:rPr>
          <w:sz w:val="22"/>
          <w:szCs w:val="22"/>
        </w:rPr>
        <w:t xml:space="preserve"> w jednej lub kilku następujących formach:</w:t>
      </w:r>
    </w:p>
    <w:p w14:paraId="6A48F1A8" w14:textId="77777777" w:rsidR="006B1379" w:rsidRPr="000324DB" w:rsidRDefault="006B1379" w:rsidP="00625802">
      <w:pPr>
        <w:pStyle w:val="pkt"/>
        <w:numPr>
          <w:ilvl w:val="4"/>
          <w:numId w:val="9"/>
        </w:numPr>
        <w:tabs>
          <w:tab w:val="clear" w:pos="1174"/>
        </w:tabs>
        <w:spacing w:before="0" w:after="120"/>
        <w:ind w:left="709" w:hanging="283"/>
        <w:jc w:val="left"/>
        <w:rPr>
          <w:sz w:val="22"/>
          <w:szCs w:val="22"/>
        </w:rPr>
      </w:pPr>
      <w:r w:rsidRPr="000324DB">
        <w:rPr>
          <w:sz w:val="22"/>
          <w:szCs w:val="22"/>
        </w:rPr>
        <w:t>pieniądzu,</w:t>
      </w:r>
    </w:p>
    <w:p w14:paraId="0B6BAA5A" w14:textId="77777777" w:rsidR="006B1379" w:rsidRPr="000324DB" w:rsidRDefault="006B1379" w:rsidP="00625802">
      <w:pPr>
        <w:pStyle w:val="pkt"/>
        <w:numPr>
          <w:ilvl w:val="4"/>
          <w:numId w:val="9"/>
        </w:numPr>
        <w:tabs>
          <w:tab w:val="clear" w:pos="1174"/>
        </w:tabs>
        <w:spacing w:before="0" w:after="120"/>
        <w:ind w:left="709" w:hanging="283"/>
        <w:jc w:val="left"/>
        <w:rPr>
          <w:sz w:val="22"/>
          <w:szCs w:val="22"/>
        </w:rPr>
      </w:pPr>
      <w:r w:rsidRPr="000324DB">
        <w:rPr>
          <w:sz w:val="22"/>
          <w:szCs w:val="22"/>
        </w:rPr>
        <w:t>gwarancjach bankowych,</w:t>
      </w:r>
    </w:p>
    <w:p w14:paraId="3C72FCE3" w14:textId="77777777" w:rsidR="006B1379" w:rsidRPr="000324DB" w:rsidRDefault="006B1379" w:rsidP="00625802">
      <w:pPr>
        <w:pStyle w:val="pkt"/>
        <w:numPr>
          <w:ilvl w:val="4"/>
          <w:numId w:val="9"/>
        </w:numPr>
        <w:tabs>
          <w:tab w:val="clear" w:pos="1174"/>
        </w:tabs>
        <w:spacing w:before="0" w:after="120"/>
        <w:ind w:left="709" w:hanging="283"/>
        <w:jc w:val="left"/>
        <w:rPr>
          <w:sz w:val="22"/>
          <w:szCs w:val="22"/>
        </w:rPr>
      </w:pPr>
      <w:r w:rsidRPr="000324DB">
        <w:rPr>
          <w:sz w:val="22"/>
          <w:szCs w:val="22"/>
        </w:rPr>
        <w:t>gwarancjach ubezpieczeniowych,</w:t>
      </w:r>
    </w:p>
    <w:p w14:paraId="225C612A" w14:textId="7C9B45FE" w:rsidR="006B1379" w:rsidRPr="000324DB" w:rsidRDefault="006B1379" w:rsidP="00625802">
      <w:pPr>
        <w:pStyle w:val="ust"/>
        <w:numPr>
          <w:ilvl w:val="4"/>
          <w:numId w:val="9"/>
        </w:numPr>
        <w:tabs>
          <w:tab w:val="clear" w:pos="1174"/>
        </w:tabs>
        <w:spacing w:before="0" w:after="120"/>
        <w:ind w:left="709" w:hanging="283"/>
        <w:rPr>
          <w:sz w:val="22"/>
          <w:szCs w:val="22"/>
        </w:rPr>
      </w:pPr>
      <w:r w:rsidRPr="000324DB">
        <w:rPr>
          <w:sz w:val="22"/>
          <w:szCs w:val="22"/>
        </w:rPr>
        <w:t>poręczeniach udzielanych przez podmioty, o których mowa w art. 6 b ust.</w:t>
      </w:r>
      <w:r w:rsidR="009D0E7F" w:rsidRPr="000324DB">
        <w:rPr>
          <w:sz w:val="22"/>
          <w:szCs w:val="22"/>
        </w:rPr>
        <w:t xml:space="preserve"> </w:t>
      </w:r>
      <w:r w:rsidRPr="000324DB">
        <w:rPr>
          <w:sz w:val="22"/>
          <w:szCs w:val="22"/>
        </w:rPr>
        <w:t>5 pkt 2 ustawy z dnia 9 listopada 2000 r. o utworzeniu Polskiej Agencji Rozwoju Przedsiębiorczości (</w:t>
      </w:r>
      <w:r w:rsidR="007667A1" w:rsidRPr="000324DB">
        <w:rPr>
          <w:sz w:val="22"/>
          <w:szCs w:val="22"/>
        </w:rPr>
        <w:t xml:space="preserve">t. j. </w:t>
      </w:r>
      <w:r w:rsidRPr="000324DB">
        <w:rPr>
          <w:sz w:val="22"/>
          <w:szCs w:val="22"/>
        </w:rPr>
        <w:t xml:space="preserve">Dz. U. z </w:t>
      </w:r>
      <w:r w:rsidR="007667A1" w:rsidRPr="000324DB">
        <w:rPr>
          <w:sz w:val="22"/>
          <w:szCs w:val="22"/>
        </w:rPr>
        <w:t>20</w:t>
      </w:r>
      <w:r w:rsidR="00D73BA2" w:rsidRPr="000324DB">
        <w:rPr>
          <w:sz w:val="22"/>
          <w:szCs w:val="22"/>
        </w:rPr>
        <w:t>2</w:t>
      </w:r>
      <w:r w:rsidR="00C37FE5">
        <w:rPr>
          <w:sz w:val="22"/>
          <w:szCs w:val="22"/>
        </w:rPr>
        <w:t>4</w:t>
      </w:r>
      <w:r w:rsidR="0092025F" w:rsidRPr="000324DB">
        <w:rPr>
          <w:sz w:val="22"/>
          <w:szCs w:val="22"/>
        </w:rPr>
        <w:t xml:space="preserve"> r.</w:t>
      </w:r>
      <w:r w:rsidRPr="000324DB">
        <w:rPr>
          <w:sz w:val="22"/>
          <w:szCs w:val="22"/>
        </w:rPr>
        <w:t xml:space="preserve">, poz. </w:t>
      </w:r>
      <w:r w:rsidR="00C37FE5">
        <w:rPr>
          <w:sz w:val="22"/>
          <w:szCs w:val="22"/>
        </w:rPr>
        <w:t>419 ze zm.</w:t>
      </w:r>
      <w:r w:rsidRPr="000324DB">
        <w:rPr>
          <w:sz w:val="22"/>
          <w:szCs w:val="22"/>
        </w:rPr>
        <w:t>)</w:t>
      </w:r>
      <w:r w:rsidR="0099559C" w:rsidRPr="000324DB">
        <w:rPr>
          <w:sz w:val="22"/>
          <w:szCs w:val="22"/>
        </w:rPr>
        <w:t>.</w:t>
      </w:r>
    </w:p>
    <w:p w14:paraId="4D0853C9" w14:textId="77777777" w:rsidR="00BD731E" w:rsidRPr="000324DB" w:rsidRDefault="00BD731E" w:rsidP="007F4363">
      <w:pPr>
        <w:numPr>
          <w:ilvl w:val="0"/>
          <w:numId w:val="58"/>
        </w:numPr>
        <w:spacing w:after="120"/>
        <w:ind w:left="426" w:hanging="284"/>
        <w:jc w:val="both"/>
        <w:rPr>
          <w:sz w:val="22"/>
          <w:szCs w:val="22"/>
        </w:rPr>
      </w:pPr>
      <w:r w:rsidRPr="000324DB">
        <w:rPr>
          <w:sz w:val="22"/>
          <w:szCs w:val="22"/>
        </w:rPr>
        <w:t>W przypadku Wykonawców wspólnie ubiegających się o udzielenie zamówienia, wadium zabezpieczające ofertę złoży przynajmniej jeden z członków konsorcjum bądź pełnomocnik, umocowany przez pozostałych Wykonawców składających wspólnie ofertę. Z treści wadium winno wynikać, że zabezpiecza ono wszystkich Wykonawców wspólnie ubiegających się o zamówienie.</w:t>
      </w:r>
    </w:p>
    <w:p w14:paraId="53832374" w14:textId="77777777" w:rsidR="00BD731E" w:rsidRPr="000324DB" w:rsidRDefault="00BD731E" w:rsidP="007F4363">
      <w:pPr>
        <w:numPr>
          <w:ilvl w:val="0"/>
          <w:numId w:val="58"/>
        </w:numPr>
        <w:spacing w:after="120"/>
        <w:ind w:left="426" w:hanging="284"/>
        <w:jc w:val="both"/>
        <w:rPr>
          <w:sz w:val="22"/>
          <w:szCs w:val="22"/>
        </w:rPr>
      </w:pPr>
      <w:r w:rsidRPr="000324DB">
        <w:rPr>
          <w:sz w:val="22"/>
          <w:szCs w:val="22"/>
        </w:rPr>
        <w:t xml:space="preserve">Wadium wnoszone w pieniądzu należy wpłacić przelewem na rachunek bankowy </w:t>
      </w:r>
      <w:r w:rsidR="00C63FD3" w:rsidRPr="000324DB">
        <w:rPr>
          <w:sz w:val="22"/>
          <w:szCs w:val="22"/>
        </w:rPr>
        <w:t>Z</w:t>
      </w:r>
      <w:r w:rsidRPr="000324DB">
        <w:rPr>
          <w:sz w:val="22"/>
          <w:szCs w:val="22"/>
        </w:rPr>
        <w:t xml:space="preserve">amawiającego, </w:t>
      </w:r>
      <w:r w:rsidRPr="000324DB">
        <w:rPr>
          <w:sz w:val="22"/>
          <w:szCs w:val="22"/>
        </w:rPr>
        <w:br/>
      </w:r>
      <w:r w:rsidRPr="000324DB">
        <w:rPr>
          <w:sz w:val="22"/>
          <w:szCs w:val="22"/>
          <w:u w:val="single"/>
        </w:rPr>
        <w:t>ze</w:t>
      </w:r>
      <w:r w:rsidRPr="000324DB">
        <w:rPr>
          <w:b/>
          <w:sz w:val="22"/>
          <w:szCs w:val="22"/>
          <w:u w:val="single"/>
        </w:rPr>
        <w:t xml:space="preserve"> </w:t>
      </w:r>
      <w:r w:rsidRPr="000324DB">
        <w:rPr>
          <w:sz w:val="22"/>
          <w:szCs w:val="22"/>
          <w:u w:val="single"/>
        </w:rPr>
        <w:t>wskazaniem nazwy postępowania, numeru sprawy</w:t>
      </w:r>
      <w:r w:rsidRPr="000324DB">
        <w:rPr>
          <w:sz w:val="22"/>
          <w:szCs w:val="22"/>
        </w:rPr>
        <w:t>.</w:t>
      </w:r>
      <w:r w:rsidR="00650611" w:rsidRPr="000324DB">
        <w:rPr>
          <w:sz w:val="22"/>
          <w:szCs w:val="22"/>
        </w:rPr>
        <w:t xml:space="preserve"> </w:t>
      </w:r>
    </w:p>
    <w:p w14:paraId="68F40662" w14:textId="77777777" w:rsidR="00BD731E" w:rsidRPr="000324DB" w:rsidRDefault="005F5B26" w:rsidP="00625802">
      <w:pPr>
        <w:spacing w:after="120"/>
        <w:ind w:left="284"/>
        <w:jc w:val="both"/>
        <w:rPr>
          <w:sz w:val="22"/>
          <w:szCs w:val="22"/>
        </w:rPr>
      </w:pPr>
      <w:r w:rsidRPr="000324DB">
        <w:rPr>
          <w:b/>
          <w:sz w:val="22"/>
          <w:szCs w:val="22"/>
        </w:rPr>
        <w:t xml:space="preserve">  </w:t>
      </w:r>
      <w:r w:rsidR="00BD731E" w:rsidRPr="000324DB">
        <w:rPr>
          <w:b/>
          <w:sz w:val="22"/>
          <w:szCs w:val="22"/>
        </w:rPr>
        <w:t>Konto wadium:</w:t>
      </w:r>
      <w:r w:rsidR="00BD731E" w:rsidRPr="000324DB">
        <w:rPr>
          <w:sz w:val="22"/>
          <w:szCs w:val="22"/>
        </w:rPr>
        <w:t xml:space="preserve"> NBP o/o Bydgoszcz</w:t>
      </w:r>
      <w:r w:rsidR="00BD731E" w:rsidRPr="000324DB">
        <w:rPr>
          <w:i/>
          <w:sz w:val="22"/>
          <w:szCs w:val="22"/>
        </w:rPr>
        <w:t xml:space="preserve"> </w:t>
      </w:r>
      <w:r w:rsidR="00BD731E" w:rsidRPr="000324DB">
        <w:rPr>
          <w:sz w:val="22"/>
          <w:szCs w:val="22"/>
        </w:rPr>
        <w:t>nr rach</w:t>
      </w:r>
      <w:r w:rsidR="0092025F" w:rsidRPr="000324DB">
        <w:rPr>
          <w:sz w:val="22"/>
          <w:szCs w:val="22"/>
        </w:rPr>
        <w:t>unku</w:t>
      </w:r>
      <w:r w:rsidR="00BD731E" w:rsidRPr="000324DB">
        <w:rPr>
          <w:i/>
          <w:sz w:val="22"/>
          <w:szCs w:val="22"/>
        </w:rPr>
        <w:t xml:space="preserve"> </w:t>
      </w:r>
      <w:r w:rsidR="00BD731E" w:rsidRPr="000324DB">
        <w:rPr>
          <w:sz w:val="22"/>
          <w:szCs w:val="22"/>
        </w:rPr>
        <w:t>76</w:t>
      </w:r>
      <w:r w:rsidR="0092025F" w:rsidRPr="000324DB">
        <w:rPr>
          <w:sz w:val="22"/>
          <w:szCs w:val="22"/>
        </w:rPr>
        <w:t xml:space="preserve"> 1010 1078 0083 1213 9120 2000.</w:t>
      </w:r>
    </w:p>
    <w:p w14:paraId="74A5D75B" w14:textId="77777777" w:rsidR="00BD731E" w:rsidRPr="000324DB" w:rsidRDefault="00BD731E" w:rsidP="007F4363">
      <w:pPr>
        <w:numPr>
          <w:ilvl w:val="0"/>
          <w:numId w:val="58"/>
        </w:numPr>
        <w:spacing w:after="120"/>
        <w:ind w:left="426" w:hanging="284"/>
        <w:jc w:val="both"/>
        <w:rPr>
          <w:color w:val="FF0000"/>
          <w:sz w:val="22"/>
          <w:szCs w:val="22"/>
          <w:u w:val="single"/>
        </w:rPr>
      </w:pPr>
      <w:r w:rsidRPr="000324DB">
        <w:rPr>
          <w:sz w:val="22"/>
          <w:szCs w:val="22"/>
          <w:u w:val="single"/>
        </w:rPr>
        <w:t>Wadium</w:t>
      </w:r>
      <w:r w:rsidRPr="000324DB">
        <w:rPr>
          <w:sz w:val="22"/>
          <w:szCs w:val="22"/>
        </w:rPr>
        <w:t xml:space="preserve"> wnoszone w formie gwarancji lub poręczenia, o których mowa w ust. </w:t>
      </w:r>
      <w:r w:rsidR="0020291B">
        <w:rPr>
          <w:sz w:val="22"/>
          <w:szCs w:val="22"/>
        </w:rPr>
        <w:t>3</w:t>
      </w:r>
      <w:r w:rsidRPr="000324DB">
        <w:rPr>
          <w:sz w:val="22"/>
          <w:szCs w:val="22"/>
        </w:rPr>
        <w:t xml:space="preserve"> pkt 2-4, należy złożyć wraz z ofertą za pośrednictwem platformy zakupowej Zamawiającego. Zgodnie z art. 97 ust. 10</w:t>
      </w:r>
      <w:r w:rsidR="0092025F" w:rsidRPr="000324DB">
        <w:rPr>
          <w:sz w:val="22"/>
          <w:szCs w:val="22"/>
        </w:rPr>
        <w:t xml:space="preserve"> ustawy Pzp</w:t>
      </w:r>
      <w:r w:rsidRPr="000324DB">
        <w:rPr>
          <w:sz w:val="22"/>
          <w:szCs w:val="22"/>
        </w:rPr>
        <w:t xml:space="preserve"> dokument ten powinien być wniesiony </w:t>
      </w:r>
      <w:r w:rsidRPr="000324DB">
        <w:rPr>
          <w:b/>
          <w:sz w:val="22"/>
          <w:szCs w:val="22"/>
          <w:u w:val="single"/>
        </w:rPr>
        <w:t>w oryginale w postaci elektronicznej</w:t>
      </w:r>
      <w:r w:rsidR="0092025F" w:rsidRPr="000324DB">
        <w:rPr>
          <w:b/>
          <w:sz w:val="22"/>
          <w:szCs w:val="22"/>
          <w:u w:val="single"/>
        </w:rPr>
        <w:t>.</w:t>
      </w:r>
    </w:p>
    <w:p w14:paraId="3C531A8A" w14:textId="77777777" w:rsidR="008747FD" w:rsidRPr="0023206B" w:rsidRDefault="008747FD" w:rsidP="008747FD">
      <w:pPr>
        <w:numPr>
          <w:ilvl w:val="0"/>
          <w:numId w:val="58"/>
        </w:numPr>
        <w:spacing w:after="120"/>
        <w:ind w:left="426" w:hanging="284"/>
        <w:jc w:val="both"/>
        <w:rPr>
          <w:sz w:val="22"/>
          <w:szCs w:val="22"/>
        </w:rPr>
      </w:pPr>
      <w:r w:rsidRPr="00D268A4">
        <w:rPr>
          <w:sz w:val="22"/>
          <w:szCs w:val="22"/>
        </w:rPr>
        <w:t xml:space="preserve">Z treści </w:t>
      </w:r>
      <w:r w:rsidRPr="00D268A4">
        <w:rPr>
          <w:sz w:val="22"/>
          <w:szCs w:val="22"/>
          <w:u w:val="single"/>
        </w:rPr>
        <w:t>gwarancji</w:t>
      </w:r>
      <w:r w:rsidRPr="00D268A4">
        <w:rPr>
          <w:sz w:val="22"/>
          <w:szCs w:val="22"/>
        </w:rPr>
        <w:t xml:space="preserve"> lub poręcze</w:t>
      </w:r>
      <w:r>
        <w:rPr>
          <w:sz w:val="22"/>
          <w:szCs w:val="22"/>
        </w:rPr>
        <w:t xml:space="preserve">nia winno jednoznacznie wynikać </w:t>
      </w:r>
      <w:r w:rsidRPr="0023206B">
        <w:rPr>
          <w:sz w:val="22"/>
          <w:szCs w:val="22"/>
        </w:rPr>
        <w:t xml:space="preserve">zobowiązanie gwaranta lub poręczyciela do zapłaty całej kwoty </w:t>
      </w:r>
      <w:r w:rsidRPr="0023206B">
        <w:rPr>
          <w:b/>
          <w:sz w:val="22"/>
          <w:szCs w:val="22"/>
        </w:rPr>
        <w:t>nieodwołalnie i bezwarunkowo na pierwsze żądanie Zamawiającego</w:t>
      </w:r>
      <w:r w:rsidRPr="0023206B">
        <w:rPr>
          <w:sz w:val="22"/>
          <w:szCs w:val="22"/>
        </w:rPr>
        <w:t xml:space="preserve"> (beneficjenta gwarancji) zawierające oświadczenie Zamawiającego, że zaistniały okoliczności zatrzymania wadium określonych w art. 98 ust. 6 ustawy Pzp, bez konieczności potwierdzania tych okoliczności przez Wykonawcę i składania jakichkolwiek dodatkowych oświadczeń, dokumentów lub dokonania czynności przez Wykonawcę, Zamawiającego lub osoby trzecie, bez pośrednictwa banku, korespondenta </w:t>
      </w:r>
      <w:r>
        <w:rPr>
          <w:sz w:val="22"/>
          <w:szCs w:val="22"/>
        </w:rPr>
        <w:t>lub innej tego typu instytucji.</w:t>
      </w:r>
    </w:p>
    <w:p w14:paraId="4EB3EC25" w14:textId="77777777" w:rsidR="00BD731E" w:rsidRPr="000324DB" w:rsidRDefault="00BD731E" w:rsidP="007F4363">
      <w:pPr>
        <w:numPr>
          <w:ilvl w:val="0"/>
          <w:numId w:val="58"/>
        </w:numPr>
        <w:spacing w:after="120"/>
        <w:ind w:left="426" w:hanging="284"/>
        <w:jc w:val="both"/>
        <w:rPr>
          <w:sz w:val="22"/>
          <w:szCs w:val="22"/>
        </w:rPr>
      </w:pPr>
      <w:r w:rsidRPr="000324DB">
        <w:rPr>
          <w:sz w:val="22"/>
          <w:szCs w:val="22"/>
        </w:rPr>
        <w:t>Zamawiający zwraca wadium na zasadach określonych w art. 98 ust. 1 – 5 u</w:t>
      </w:r>
      <w:r w:rsidR="00F66805" w:rsidRPr="000324DB">
        <w:rPr>
          <w:sz w:val="22"/>
          <w:szCs w:val="22"/>
        </w:rPr>
        <w:t xml:space="preserve">stawy </w:t>
      </w:r>
      <w:r w:rsidRPr="000324DB">
        <w:rPr>
          <w:sz w:val="22"/>
          <w:szCs w:val="22"/>
        </w:rPr>
        <w:t>Pzp.</w:t>
      </w:r>
    </w:p>
    <w:p w14:paraId="67771AC2" w14:textId="77777777" w:rsidR="00BD731E" w:rsidRPr="000324DB" w:rsidRDefault="00BD731E" w:rsidP="007F4363">
      <w:pPr>
        <w:numPr>
          <w:ilvl w:val="0"/>
          <w:numId w:val="58"/>
        </w:numPr>
        <w:spacing w:after="120"/>
        <w:ind w:left="426" w:hanging="284"/>
        <w:jc w:val="both"/>
        <w:rPr>
          <w:bCs/>
          <w:i/>
          <w:sz w:val="22"/>
          <w:szCs w:val="22"/>
        </w:rPr>
      </w:pPr>
      <w:r w:rsidRPr="000324DB">
        <w:rPr>
          <w:sz w:val="22"/>
          <w:szCs w:val="22"/>
        </w:rPr>
        <w:lastRenderedPageBreak/>
        <w:t>Zwrot</w:t>
      </w:r>
      <w:r w:rsidRPr="000324DB">
        <w:rPr>
          <w:iCs/>
          <w:sz w:val="22"/>
          <w:szCs w:val="22"/>
        </w:rPr>
        <w:t xml:space="preserve"> wpłaconego wadium w gotówce zostanie dokonany na rachunek bankowy</w:t>
      </w:r>
      <w:r w:rsidRPr="000324DB">
        <w:rPr>
          <w:sz w:val="22"/>
          <w:szCs w:val="22"/>
        </w:rPr>
        <w:t xml:space="preserve"> </w:t>
      </w:r>
      <w:r w:rsidRPr="000324DB">
        <w:rPr>
          <w:iCs/>
          <w:sz w:val="22"/>
          <w:szCs w:val="22"/>
        </w:rPr>
        <w:t xml:space="preserve">wskazany przez Wykonawcę. </w:t>
      </w:r>
      <w:r w:rsidRPr="000324DB">
        <w:rPr>
          <w:b/>
          <w:iCs/>
          <w:sz w:val="22"/>
          <w:szCs w:val="22"/>
        </w:rPr>
        <w:t>W przypadku niewskazania przez Wykonawcę rachunku bankowego, zwrot zostanie dokonany na rachunek bankowy z którego dokonano jego wpłaty</w:t>
      </w:r>
      <w:r w:rsidRPr="000324DB">
        <w:rPr>
          <w:iCs/>
          <w:sz w:val="22"/>
          <w:szCs w:val="22"/>
        </w:rPr>
        <w:t xml:space="preserve">. </w:t>
      </w:r>
    </w:p>
    <w:p w14:paraId="5F4A8414" w14:textId="77777777" w:rsidR="00BD731E" w:rsidRPr="000324DB" w:rsidRDefault="00BD731E" w:rsidP="007F4363">
      <w:pPr>
        <w:numPr>
          <w:ilvl w:val="0"/>
          <w:numId w:val="58"/>
        </w:numPr>
        <w:spacing w:after="120"/>
        <w:ind w:left="426" w:hanging="284"/>
        <w:jc w:val="both"/>
        <w:rPr>
          <w:iCs/>
          <w:sz w:val="22"/>
          <w:szCs w:val="22"/>
        </w:rPr>
      </w:pPr>
      <w:r w:rsidRPr="000324DB">
        <w:rPr>
          <w:iCs/>
          <w:sz w:val="22"/>
          <w:szCs w:val="22"/>
        </w:rPr>
        <w:t>Zamawiający zatrzymuje wadium wraz z odsetkami</w:t>
      </w:r>
      <w:r w:rsidR="00650611" w:rsidRPr="000324DB">
        <w:rPr>
          <w:iCs/>
          <w:sz w:val="22"/>
          <w:szCs w:val="22"/>
        </w:rPr>
        <w:t xml:space="preserve">, </w:t>
      </w:r>
      <w:r w:rsidR="00650611" w:rsidRPr="000324DB">
        <w:rPr>
          <w:sz w:val="22"/>
          <w:szCs w:val="22"/>
        </w:rPr>
        <w:t xml:space="preserve">a w </w:t>
      </w:r>
      <w:r w:rsidR="00210887">
        <w:rPr>
          <w:color w:val="000000"/>
          <w:sz w:val="22"/>
          <w:szCs w:val="22"/>
        </w:rPr>
        <w:t xml:space="preserve">przypadku wadium wniesionego </w:t>
      </w:r>
      <w:r w:rsidR="00650611" w:rsidRPr="000324DB">
        <w:rPr>
          <w:color w:val="000000"/>
          <w:sz w:val="22"/>
          <w:szCs w:val="22"/>
        </w:rPr>
        <w:t xml:space="preserve">w formie gwarancji lub poręczenia, o których mowa w ust. </w:t>
      </w:r>
      <w:r w:rsidR="009E47D4">
        <w:rPr>
          <w:color w:val="000000"/>
          <w:sz w:val="22"/>
          <w:szCs w:val="22"/>
        </w:rPr>
        <w:t>3</w:t>
      </w:r>
      <w:r w:rsidR="00650611" w:rsidRPr="000324DB">
        <w:rPr>
          <w:color w:val="000000"/>
          <w:sz w:val="22"/>
          <w:szCs w:val="22"/>
        </w:rPr>
        <w:t xml:space="preserve">, występuje odpowiednio do gwaranta lub poręczyciela </w:t>
      </w:r>
      <w:r w:rsidR="00BF6E83">
        <w:rPr>
          <w:color w:val="000000"/>
          <w:sz w:val="22"/>
          <w:szCs w:val="22"/>
        </w:rPr>
        <w:br/>
      </w:r>
      <w:r w:rsidR="00650611" w:rsidRPr="000324DB">
        <w:rPr>
          <w:color w:val="000000"/>
          <w:sz w:val="22"/>
          <w:szCs w:val="22"/>
        </w:rPr>
        <w:t>z żądaniem zapłaty wadium, jeżeli</w:t>
      </w:r>
      <w:r w:rsidRPr="000324DB">
        <w:rPr>
          <w:iCs/>
          <w:sz w:val="22"/>
          <w:szCs w:val="22"/>
        </w:rPr>
        <w:t>:</w:t>
      </w:r>
    </w:p>
    <w:p w14:paraId="48B9D9EB" w14:textId="77777777" w:rsidR="00BD731E" w:rsidRPr="000324DB" w:rsidRDefault="00BD731E" w:rsidP="00F8531B">
      <w:pPr>
        <w:numPr>
          <w:ilvl w:val="0"/>
          <w:numId w:val="65"/>
        </w:numPr>
        <w:spacing w:after="120"/>
        <w:ind w:left="851" w:hanging="284"/>
        <w:jc w:val="both"/>
        <w:rPr>
          <w:iCs/>
          <w:sz w:val="22"/>
          <w:szCs w:val="22"/>
        </w:rPr>
      </w:pPr>
      <w:r w:rsidRPr="000324DB">
        <w:rPr>
          <w:iCs/>
          <w:sz w:val="22"/>
          <w:szCs w:val="22"/>
        </w:rPr>
        <w:t>Wykonawca w odpowiedzi na wezwanie, o którym mowa w art. 107 ust. 2 lub art. 128 ust. 1</w:t>
      </w:r>
      <w:r w:rsidR="00F66805" w:rsidRPr="000324DB">
        <w:rPr>
          <w:iCs/>
          <w:sz w:val="22"/>
          <w:szCs w:val="22"/>
        </w:rPr>
        <w:t xml:space="preserve"> ustawy Pzp</w:t>
      </w:r>
      <w:r w:rsidRPr="000324DB">
        <w:rPr>
          <w:iCs/>
          <w:sz w:val="22"/>
          <w:szCs w:val="22"/>
        </w:rPr>
        <w:t>, z przyczyn leżących po jego stronie, nie złożył podmiotowych środków dowodowych lub przedmiotowych środków dowodowych potwierdzających okoliczności, o których mowa w art. 57 lub art. 106 ust. 1</w:t>
      </w:r>
      <w:r w:rsidR="00F66805" w:rsidRPr="000324DB">
        <w:rPr>
          <w:iCs/>
          <w:sz w:val="22"/>
          <w:szCs w:val="22"/>
        </w:rPr>
        <w:t xml:space="preserve"> ustawy Pzp</w:t>
      </w:r>
      <w:r w:rsidRPr="000324DB">
        <w:rPr>
          <w:iCs/>
          <w:sz w:val="22"/>
          <w:szCs w:val="22"/>
        </w:rPr>
        <w:t>, oświadczenia, o którym mowa w art. 125 ust. 1</w:t>
      </w:r>
      <w:r w:rsidR="00F66805" w:rsidRPr="000324DB">
        <w:rPr>
          <w:iCs/>
          <w:sz w:val="22"/>
          <w:szCs w:val="22"/>
        </w:rPr>
        <w:t xml:space="preserve"> ustawy Pzp</w:t>
      </w:r>
      <w:r w:rsidRPr="000324DB">
        <w:rPr>
          <w:iCs/>
          <w:sz w:val="22"/>
          <w:szCs w:val="22"/>
        </w:rPr>
        <w:t>, innych dokumentów lub oświadczeń lub nie wyraził zgody na poprawienie omyłki, o której mowa w art. 223 ust. 2 pkt 3</w:t>
      </w:r>
      <w:r w:rsidR="004246A6" w:rsidRPr="000324DB">
        <w:rPr>
          <w:iCs/>
          <w:sz w:val="22"/>
          <w:szCs w:val="22"/>
        </w:rPr>
        <w:t xml:space="preserve"> ustawy Pzp</w:t>
      </w:r>
      <w:r w:rsidRPr="000324DB">
        <w:rPr>
          <w:iCs/>
          <w:sz w:val="22"/>
          <w:szCs w:val="22"/>
        </w:rPr>
        <w:t xml:space="preserve">, co spowodowało brak możliwości wybrania oferty złożonej przez </w:t>
      </w:r>
      <w:r w:rsidR="004246A6" w:rsidRPr="000324DB">
        <w:rPr>
          <w:iCs/>
          <w:sz w:val="22"/>
          <w:szCs w:val="22"/>
        </w:rPr>
        <w:t>W</w:t>
      </w:r>
      <w:r w:rsidRPr="000324DB">
        <w:rPr>
          <w:iCs/>
          <w:sz w:val="22"/>
          <w:szCs w:val="22"/>
        </w:rPr>
        <w:t>ykonawcę jako najkorzystniejszej;</w:t>
      </w:r>
    </w:p>
    <w:p w14:paraId="1CE9E05E" w14:textId="77777777" w:rsidR="00BD731E" w:rsidRPr="000324DB" w:rsidRDefault="00BD731E" w:rsidP="00F8531B">
      <w:pPr>
        <w:numPr>
          <w:ilvl w:val="0"/>
          <w:numId w:val="65"/>
        </w:numPr>
        <w:spacing w:after="120"/>
        <w:ind w:left="851" w:hanging="284"/>
        <w:jc w:val="both"/>
        <w:rPr>
          <w:iCs/>
          <w:sz w:val="22"/>
          <w:szCs w:val="22"/>
        </w:rPr>
      </w:pPr>
      <w:r w:rsidRPr="000324DB">
        <w:rPr>
          <w:iCs/>
          <w:sz w:val="22"/>
          <w:szCs w:val="22"/>
        </w:rPr>
        <w:t>Wykonawca, którego oferta została wybrana:</w:t>
      </w:r>
    </w:p>
    <w:p w14:paraId="53514160" w14:textId="77777777" w:rsidR="00BD731E" w:rsidRPr="000324DB" w:rsidRDefault="00BD731E" w:rsidP="00F8531B">
      <w:pPr>
        <w:numPr>
          <w:ilvl w:val="1"/>
          <w:numId w:val="66"/>
        </w:numPr>
        <w:spacing w:after="120"/>
        <w:ind w:left="1418" w:hanging="425"/>
        <w:contextualSpacing/>
        <w:jc w:val="both"/>
        <w:rPr>
          <w:iCs/>
          <w:sz w:val="22"/>
          <w:szCs w:val="22"/>
        </w:rPr>
      </w:pPr>
      <w:r w:rsidRPr="000324DB">
        <w:rPr>
          <w:iCs/>
          <w:sz w:val="22"/>
          <w:szCs w:val="22"/>
        </w:rPr>
        <w:t xml:space="preserve">odmówił podpisania umowy w sprawie zamówienia publicznego na warunkach określonych </w:t>
      </w:r>
      <w:r w:rsidR="002126CA">
        <w:rPr>
          <w:iCs/>
          <w:sz w:val="22"/>
          <w:szCs w:val="22"/>
        </w:rPr>
        <w:br/>
      </w:r>
      <w:r w:rsidRPr="000324DB">
        <w:rPr>
          <w:iCs/>
          <w:sz w:val="22"/>
          <w:szCs w:val="22"/>
        </w:rPr>
        <w:t>w ofercie,</w:t>
      </w:r>
      <w:r w:rsidR="00650611" w:rsidRPr="000324DB">
        <w:rPr>
          <w:iCs/>
          <w:sz w:val="22"/>
          <w:szCs w:val="22"/>
        </w:rPr>
        <w:t xml:space="preserve"> </w:t>
      </w:r>
    </w:p>
    <w:p w14:paraId="6F45E7CC" w14:textId="77777777" w:rsidR="00BD731E" w:rsidRPr="000324DB" w:rsidRDefault="00BD731E" w:rsidP="00F8531B">
      <w:pPr>
        <w:numPr>
          <w:ilvl w:val="1"/>
          <w:numId w:val="66"/>
        </w:numPr>
        <w:spacing w:after="120"/>
        <w:ind w:left="1418" w:hanging="425"/>
        <w:contextualSpacing/>
        <w:jc w:val="both"/>
        <w:rPr>
          <w:iCs/>
          <w:sz w:val="22"/>
          <w:szCs w:val="22"/>
        </w:rPr>
      </w:pPr>
      <w:r w:rsidRPr="000324DB">
        <w:rPr>
          <w:iCs/>
          <w:sz w:val="22"/>
          <w:szCs w:val="22"/>
        </w:rPr>
        <w:t>nie wniósł wymaganego zabezpieczenia należytego wykonania umowy;</w:t>
      </w:r>
    </w:p>
    <w:p w14:paraId="67DA7AD6" w14:textId="77777777" w:rsidR="009D7C32" w:rsidRDefault="00BD731E" w:rsidP="00F8531B">
      <w:pPr>
        <w:numPr>
          <w:ilvl w:val="0"/>
          <w:numId w:val="65"/>
        </w:numPr>
        <w:spacing w:after="120"/>
        <w:ind w:left="851" w:hanging="284"/>
        <w:jc w:val="both"/>
        <w:rPr>
          <w:iCs/>
          <w:sz w:val="22"/>
          <w:szCs w:val="22"/>
        </w:rPr>
      </w:pPr>
      <w:r w:rsidRPr="000324DB">
        <w:rPr>
          <w:iCs/>
          <w:sz w:val="22"/>
          <w:szCs w:val="22"/>
        </w:rPr>
        <w:t>zawarcie umowy w sprawie zamówienia publicznego stało się niemożliwe z przyczyn leżących po stronie Wykonawcy, którego oferta została wybrana.</w:t>
      </w:r>
    </w:p>
    <w:p w14:paraId="43A75C27" w14:textId="77777777" w:rsidR="00171724" w:rsidRPr="00CC4B59" w:rsidRDefault="00E14EC7" w:rsidP="00625802">
      <w:pPr>
        <w:pBdr>
          <w:top w:val="single" w:sz="6" w:space="1" w:color="auto"/>
          <w:left w:val="single" w:sz="6" w:space="1" w:color="auto"/>
          <w:bottom w:val="single" w:sz="6" w:space="1" w:color="auto"/>
          <w:right w:val="single" w:sz="6" w:space="1" w:color="auto"/>
        </w:pBdr>
        <w:spacing w:after="120"/>
        <w:ind w:left="567" w:hanging="567"/>
        <w:jc w:val="center"/>
        <w:rPr>
          <w:b/>
        </w:rPr>
      </w:pPr>
      <w:r w:rsidRPr="00CC4B59">
        <w:rPr>
          <w:b/>
        </w:rPr>
        <w:t>Rozdział XII</w:t>
      </w:r>
    </w:p>
    <w:p w14:paraId="06871A0A" w14:textId="77777777" w:rsidR="00171724" w:rsidRPr="00F553A9" w:rsidRDefault="00171724" w:rsidP="00625802">
      <w:pPr>
        <w:pStyle w:val="Nagwek6"/>
        <w:spacing w:after="120"/>
        <w:ind w:hanging="567"/>
      </w:pPr>
      <w:r w:rsidRPr="00CC4B59">
        <w:t>Termin związania ofertą</w:t>
      </w:r>
      <w:r w:rsidRPr="00F553A9">
        <w:t xml:space="preserve"> </w:t>
      </w:r>
    </w:p>
    <w:p w14:paraId="07FEAB42" w14:textId="69BD2F90" w:rsidR="003A5429" w:rsidRPr="001A7D21" w:rsidRDefault="003A5429" w:rsidP="00625802">
      <w:pPr>
        <w:pStyle w:val="ust"/>
        <w:numPr>
          <w:ilvl w:val="0"/>
          <w:numId w:val="4"/>
        </w:numPr>
        <w:tabs>
          <w:tab w:val="clear" w:pos="502"/>
        </w:tabs>
        <w:spacing w:before="0" w:after="120"/>
        <w:ind w:left="426" w:hanging="426"/>
        <w:rPr>
          <w:sz w:val="22"/>
          <w:szCs w:val="22"/>
        </w:rPr>
      </w:pPr>
      <w:r w:rsidRPr="001A7D21">
        <w:rPr>
          <w:sz w:val="22"/>
          <w:szCs w:val="22"/>
        </w:rPr>
        <w:t>Wykonawcy będą związani ofertą</w:t>
      </w:r>
      <w:r w:rsidR="00855434" w:rsidRPr="001A7D21">
        <w:rPr>
          <w:sz w:val="22"/>
          <w:szCs w:val="22"/>
        </w:rPr>
        <w:t xml:space="preserve"> od dnia upływu terminu składania ofert do dnia </w:t>
      </w:r>
      <w:r w:rsidR="002A4D51" w:rsidRPr="001A7D21">
        <w:rPr>
          <w:b/>
          <w:sz w:val="22"/>
          <w:szCs w:val="22"/>
        </w:rPr>
        <w:t>14</w:t>
      </w:r>
      <w:r w:rsidR="00855434" w:rsidRPr="001A7D21">
        <w:rPr>
          <w:b/>
          <w:sz w:val="22"/>
          <w:szCs w:val="22"/>
        </w:rPr>
        <w:t xml:space="preserve"> lutego 2024 r</w:t>
      </w:r>
      <w:r w:rsidR="00276243" w:rsidRPr="001A7D21">
        <w:rPr>
          <w:b/>
          <w:sz w:val="22"/>
          <w:szCs w:val="22"/>
        </w:rPr>
        <w:t>.</w:t>
      </w:r>
      <w:r w:rsidRPr="001A7D21">
        <w:rPr>
          <w:sz w:val="22"/>
          <w:szCs w:val="22"/>
        </w:rPr>
        <w:t xml:space="preserve"> </w:t>
      </w:r>
      <w:r w:rsidR="00CE5408" w:rsidRPr="001A7D21">
        <w:rPr>
          <w:sz w:val="22"/>
          <w:szCs w:val="22"/>
        </w:rPr>
        <w:t>(</w:t>
      </w:r>
      <w:r w:rsidR="00276243" w:rsidRPr="001A7D21">
        <w:rPr>
          <w:sz w:val="22"/>
          <w:szCs w:val="22"/>
        </w:rPr>
        <w:t xml:space="preserve"> zgodnie z art. </w:t>
      </w:r>
      <w:r w:rsidR="00CE5408" w:rsidRPr="001A7D21">
        <w:rPr>
          <w:sz w:val="22"/>
          <w:szCs w:val="22"/>
        </w:rPr>
        <w:t>220 ust. 1 pkt 1) ustawy Pzp</w:t>
      </w:r>
      <w:r w:rsidR="00276243" w:rsidRPr="001A7D21">
        <w:rPr>
          <w:sz w:val="22"/>
          <w:szCs w:val="22"/>
        </w:rPr>
        <w:t xml:space="preserve"> – okres nie dłuższy niż 90 dni od dnia upływu terminu składania</w:t>
      </w:r>
      <w:r w:rsidR="00CE5408" w:rsidRPr="001A7D21">
        <w:rPr>
          <w:sz w:val="22"/>
          <w:szCs w:val="22"/>
        </w:rPr>
        <w:t>).</w:t>
      </w:r>
      <w:r w:rsidR="008F00FA" w:rsidRPr="001A7D21">
        <w:rPr>
          <w:sz w:val="22"/>
          <w:szCs w:val="22"/>
        </w:rPr>
        <w:t xml:space="preserve"> </w:t>
      </w:r>
    </w:p>
    <w:p w14:paraId="4FFCAA3D" w14:textId="77777777" w:rsidR="00CE5408" w:rsidRPr="00210887" w:rsidRDefault="00CE5408" w:rsidP="00625802">
      <w:pPr>
        <w:pStyle w:val="ust"/>
        <w:numPr>
          <w:ilvl w:val="0"/>
          <w:numId w:val="4"/>
        </w:numPr>
        <w:tabs>
          <w:tab w:val="clear" w:pos="502"/>
        </w:tabs>
        <w:spacing w:before="0" w:after="120"/>
        <w:ind w:left="426" w:hanging="426"/>
        <w:rPr>
          <w:sz w:val="22"/>
          <w:szCs w:val="22"/>
        </w:rPr>
      </w:pPr>
      <w:r w:rsidRPr="001802F8">
        <w:rPr>
          <w:sz w:val="22"/>
          <w:szCs w:val="22"/>
        </w:rPr>
        <w:t xml:space="preserve">Pierwszym dniem terminu związania </w:t>
      </w:r>
      <w:r w:rsidRPr="00210887">
        <w:rPr>
          <w:sz w:val="22"/>
          <w:szCs w:val="22"/>
        </w:rPr>
        <w:t>ofertą jest dzień, w którym upływa terminu składania ofert.</w:t>
      </w:r>
    </w:p>
    <w:p w14:paraId="2B1BC6E5" w14:textId="77777777" w:rsidR="00CE5408" w:rsidRPr="00210887" w:rsidRDefault="00CE5408" w:rsidP="00625802">
      <w:pPr>
        <w:pStyle w:val="ust"/>
        <w:numPr>
          <w:ilvl w:val="0"/>
          <w:numId w:val="4"/>
        </w:numPr>
        <w:tabs>
          <w:tab w:val="clear" w:pos="502"/>
        </w:tabs>
        <w:spacing w:before="0" w:after="120"/>
        <w:ind w:left="426" w:hanging="426"/>
        <w:rPr>
          <w:sz w:val="22"/>
          <w:szCs w:val="22"/>
        </w:rPr>
      </w:pPr>
      <w:r w:rsidRPr="00210887">
        <w:rPr>
          <w:sz w:val="22"/>
          <w:szCs w:val="22"/>
        </w:rPr>
        <w:t xml:space="preserve">W przypadku gdy wybór oferty najkorzystniejszej oferty nie nastąpi przed upływem terminu związania ofertą, Zamawiający przed upływem terminu związania ofertą, zwróci się jednokrotnie do Wykonawców </w:t>
      </w:r>
      <w:r w:rsidR="003B4CB4">
        <w:rPr>
          <w:sz w:val="22"/>
          <w:szCs w:val="22"/>
        </w:rPr>
        <w:br/>
      </w:r>
      <w:r w:rsidRPr="00210887">
        <w:rPr>
          <w:sz w:val="22"/>
          <w:szCs w:val="22"/>
        </w:rPr>
        <w:t xml:space="preserve">o wyrażenie zgody na przedłużenie tego terminu o wskazany przez niego okres, nie dłuższy niż 60 dni. </w:t>
      </w:r>
    </w:p>
    <w:p w14:paraId="63AA05C6" w14:textId="77777777" w:rsidR="00CE5408" w:rsidRPr="00210887" w:rsidRDefault="00CE5408" w:rsidP="00625802">
      <w:pPr>
        <w:pStyle w:val="ust"/>
        <w:numPr>
          <w:ilvl w:val="0"/>
          <w:numId w:val="4"/>
        </w:numPr>
        <w:tabs>
          <w:tab w:val="clear" w:pos="502"/>
        </w:tabs>
        <w:spacing w:before="0" w:after="120"/>
        <w:ind w:left="426" w:hanging="426"/>
        <w:rPr>
          <w:sz w:val="22"/>
          <w:szCs w:val="22"/>
        </w:rPr>
      </w:pPr>
      <w:r w:rsidRPr="00210887">
        <w:rPr>
          <w:sz w:val="22"/>
          <w:szCs w:val="22"/>
        </w:rPr>
        <w:t>Przedłużenie terminu związania ofertą, o którym mowa w ust. 3</w:t>
      </w:r>
      <w:r w:rsidR="00CC5662" w:rsidRPr="00210887">
        <w:rPr>
          <w:sz w:val="22"/>
          <w:szCs w:val="22"/>
        </w:rPr>
        <w:t xml:space="preserve"> niniejszego Rozdziału</w:t>
      </w:r>
      <w:r w:rsidRPr="00210887">
        <w:rPr>
          <w:sz w:val="22"/>
          <w:szCs w:val="22"/>
        </w:rPr>
        <w:t xml:space="preserve">, wymaga złożenia przez Wykonawcę pisemnego oświadczenia o wyrażeniu zgody na przedłużenie terminu związania oferta. </w:t>
      </w:r>
    </w:p>
    <w:p w14:paraId="0CAC5AD1" w14:textId="77777777" w:rsidR="00CE5408" w:rsidRPr="00210887" w:rsidRDefault="00CE5408" w:rsidP="00625802">
      <w:pPr>
        <w:pStyle w:val="ust"/>
        <w:numPr>
          <w:ilvl w:val="0"/>
          <w:numId w:val="4"/>
        </w:numPr>
        <w:tabs>
          <w:tab w:val="clear" w:pos="502"/>
        </w:tabs>
        <w:spacing w:before="0" w:after="120"/>
        <w:ind w:left="426" w:hanging="426"/>
        <w:rPr>
          <w:sz w:val="22"/>
          <w:szCs w:val="22"/>
        </w:rPr>
      </w:pPr>
      <w:r w:rsidRPr="00210887">
        <w:rPr>
          <w:sz w:val="22"/>
          <w:szCs w:val="22"/>
        </w:rPr>
        <w:t xml:space="preserve">W przypadku gdy Zamawiający żąda wniesienia wadium, przedłużenie </w:t>
      </w:r>
      <w:r w:rsidR="000A2CAC" w:rsidRPr="00210887">
        <w:rPr>
          <w:sz w:val="22"/>
          <w:szCs w:val="22"/>
        </w:rPr>
        <w:t>terminu związania ofertą, o którym mowa w ust. 3</w:t>
      </w:r>
      <w:r w:rsidR="00CC5662" w:rsidRPr="00210887">
        <w:rPr>
          <w:sz w:val="22"/>
          <w:szCs w:val="22"/>
        </w:rPr>
        <w:t xml:space="preserve"> niniejszego Rozdziału</w:t>
      </w:r>
      <w:r w:rsidR="000A2CAC" w:rsidRPr="00210887">
        <w:rPr>
          <w:sz w:val="22"/>
          <w:szCs w:val="22"/>
        </w:rPr>
        <w:t>, następuje wraz z przedłużeniem okresu ważności wadium, albo jeżeli nie jest to możliwe, z wniesieniem nowego wadium na przedłużony okres związania ofertą.</w:t>
      </w:r>
    </w:p>
    <w:p w14:paraId="4B24CE41" w14:textId="77777777" w:rsidR="001A01A4" w:rsidRPr="00210887" w:rsidRDefault="001A01A4" w:rsidP="00625802">
      <w:pPr>
        <w:pStyle w:val="ust"/>
        <w:numPr>
          <w:ilvl w:val="0"/>
          <w:numId w:val="4"/>
        </w:numPr>
        <w:tabs>
          <w:tab w:val="clear" w:pos="502"/>
        </w:tabs>
        <w:spacing w:before="0" w:after="120"/>
        <w:ind w:left="426" w:hanging="426"/>
        <w:rPr>
          <w:sz w:val="22"/>
          <w:szCs w:val="22"/>
        </w:rPr>
      </w:pPr>
      <w:r w:rsidRPr="00210887">
        <w:rPr>
          <w:sz w:val="22"/>
          <w:szCs w:val="22"/>
        </w:rPr>
        <w:t>Jeżeli Wykonawca nie wyrazi pisemnej zgody na przedłużenie terminu związania ofertą, Zamawiający na podstawie art. 226 ust. 1 pkt 12) u</w:t>
      </w:r>
      <w:r w:rsidR="00CC5662" w:rsidRPr="00210887">
        <w:rPr>
          <w:sz w:val="22"/>
          <w:szCs w:val="22"/>
        </w:rPr>
        <w:t xml:space="preserve">stawa </w:t>
      </w:r>
      <w:r w:rsidRPr="00210887">
        <w:rPr>
          <w:sz w:val="22"/>
          <w:szCs w:val="22"/>
        </w:rPr>
        <w:t>Pzp odrzuci ofertę takiego Wykonawcy.</w:t>
      </w:r>
    </w:p>
    <w:p w14:paraId="5E0974A5" w14:textId="77777777" w:rsidR="00171724" w:rsidRPr="00104C18" w:rsidRDefault="00E14EC7" w:rsidP="00625802">
      <w:pPr>
        <w:pBdr>
          <w:top w:val="single" w:sz="6" w:space="1" w:color="auto"/>
          <w:left w:val="single" w:sz="6" w:space="1" w:color="auto"/>
          <w:bottom w:val="single" w:sz="6" w:space="1" w:color="auto"/>
          <w:right w:val="single" w:sz="6" w:space="1" w:color="auto"/>
        </w:pBdr>
        <w:spacing w:after="120"/>
        <w:ind w:left="567" w:hanging="567"/>
        <w:jc w:val="center"/>
        <w:rPr>
          <w:b/>
        </w:rPr>
      </w:pPr>
      <w:r w:rsidRPr="00104C18">
        <w:rPr>
          <w:b/>
        </w:rPr>
        <w:t>Rozdział XIII</w:t>
      </w:r>
    </w:p>
    <w:p w14:paraId="2BCCC066" w14:textId="77777777" w:rsidR="00171724" w:rsidRPr="00363D13" w:rsidRDefault="00171724" w:rsidP="00625802">
      <w:pPr>
        <w:pBdr>
          <w:top w:val="single" w:sz="6" w:space="1" w:color="auto"/>
          <w:left w:val="single" w:sz="6" w:space="1" w:color="auto"/>
          <w:bottom w:val="single" w:sz="6" w:space="1" w:color="auto"/>
          <w:right w:val="single" w:sz="6" w:space="1" w:color="auto"/>
        </w:pBdr>
        <w:spacing w:after="120"/>
        <w:ind w:left="567" w:hanging="567"/>
        <w:jc w:val="center"/>
        <w:rPr>
          <w:b/>
        </w:rPr>
      </w:pPr>
      <w:r w:rsidRPr="00104C18">
        <w:rPr>
          <w:b/>
        </w:rPr>
        <w:t xml:space="preserve">  Opis sposobu przygotowania ofert</w:t>
      </w:r>
    </w:p>
    <w:p w14:paraId="68FDD674" w14:textId="77777777" w:rsidR="00210887" w:rsidRPr="00210887" w:rsidRDefault="00210887" w:rsidP="00625802">
      <w:pPr>
        <w:numPr>
          <w:ilvl w:val="0"/>
          <w:numId w:val="17"/>
        </w:numPr>
        <w:spacing w:after="120"/>
        <w:ind w:left="425" w:hanging="425"/>
        <w:jc w:val="both"/>
        <w:rPr>
          <w:sz w:val="22"/>
          <w:szCs w:val="22"/>
        </w:rPr>
      </w:pPr>
      <w:r w:rsidRPr="00210887">
        <w:rPr>
          <w:sz w:val="22"/>
          <w:szCs w:val="22"/>
        </w:rPr>
        <w:t>Wykonawca może złożyć tylko jedną ofertę.</w:t>
      </w:r>
    </w:p>
    <w:p w14:paraId="6856B96D" w14:textId="77777777" w:rsidR="004071B0" w:rsidRDefault="00210887" w:rsidP="00625802">
      <w:pPr>
        <w:numPr>
          <w:ilvl w:val="0"/>
          <w:numId w:val="17"/>
        </w:numPr>
        <w:spacing w:after="120"/>
        <w:ind w:left="425" w:hanging="425"/>
        <w:jc w:val="both"/>
        <w:rPr>
          <w:sz w:val="22"/>
          <w:szCs w:val="22"/>
        </w:rPr>
      </w:pPr>
      <w:r w:rsidRPr="00210887">
        <w:rPr>
          <w:sz w:val="22"/>
          <w:szCs w:val="22"/>
        </w:rPr>
        <w:t>Oferta winna być podpisana przez osobę (osoby) uprawnione do składania oświadczeń woli ze skutkiem zaciągania zobowiązań w imieniu Wykonawcy.</w:t>
      </w:r>
    </w:p>
    <w:p w14:paraId="04277A56" w14:textId="116A6FA0" w:rsidR="00FF3F2A" w:rsidRDefault="004071B0" w:rsidP="00625802">
      <w:pPr>
        <w:numPr>
          <w:ilvl w:val="0"/>
          <w:numId w:val="17"/>
        </w:numPr>
        <w:spacing w:after="120"/>
        <w:ind w:left="425" w:hanging="425"/>
        <w:jc w:val="both"/>
        <w:rPr>
          <w:sz w:val="22"/>
          <w:szCs w:val="22"/>
        </w:rPr>
      </w:pPr>
      <w:r w:rsidRPr="004071B0">
        <w:rPr>
          <w:b/>
          <w:sz w:val="22"/>
          <w:szCs w:val="22"/>
        </w:rPr>
        <w:t>Ofertę składa się</w:t>
      </w:r>
      <w:r w:rsidRPr="004071B0">
        <w:rPr>
          <w:sz w:val="22"/>
          <w:szCs w:val="22"/>
        </w:rPr>
        <w:t xml:space="preserve"> </w:t>
      </w:r>
      <w:r w:rsidRPr="004071B0">
        <w:rPr>
          <w:b/>
          <w:sz w:val="22"/>
          <w:szCs w:val="22"/>
        </w:rPr>
        <w:t>pod rygorem nieważności</w:t>
      </w:r>
      <w:r w:rsidRPr="004071B0">
        <w:rPr>
          <w:sz w:val="22"/>
          <w:szCs w:val="22"/>
        </w:rPr>
        <w:t>,</w:t>
      </w:r>
      <w:r w:rsidRPr="004071B0">
        <w:rPr>
          <w:b/>
          <w:sz w:val="22"/>
          <w:szCs w:val="22"/>
        </w:rPr>
        <w:t xml:space="preserve"> </w:t>
      </w:r>
      <w:r w:rsidRPr="004071B0">
        <w:rPr>
          <w:sz w:val="22"/>
          <w:szCs w:val="22"/>
        </w:rPr>
        <w:t xml:space="preserve">w języku polskim, w postaci elektronicznej, opatrzonej kwalifikowanym podpisem elektronicznym za pośrednictwem platformy zakupowej: </w:t>
      </w:r>
      <w:hyperlink r:id="rId30" w:history="1">
        <w:r w:rsidRPr="004071B0">
          <w:rPr>
            <w:rStyle w:val="Hipercze"/>
            <w:b/>
            <w:sz w:val="22"/>
            <w:szCs w:val="22"/>
          </w:rPr>
          <w:t>https://platformazakupowa.pl</w:t>
        </w:r>
      </w:hyperlink>
      <w:r w:rsidR="002025F3" w:rsidRPr="001A7D21">
        <w:rPr>
          <w:rStyle w:val="Hipercze"/>
          <w:b/>
          <w:color w:val="auto"/>
          <w:sz w:val="22"/>
          <w:szCs w:val="22"/>
        </w:rPr>
        <w:t>/pn/1rblog</w:t>
      </w:r>
      <w:r w:rsidRPr="004071B0">
        <w:rPr>
          <w:sz w:val="22"/>
          <w:szCs w:val="22"/>
        </w:rPr>
        <w:t>. Treść oferty musi być zgodna z wymaganiami określonymi przez Zamawiającego. W procesie składania oferty kwalifikowany podpis elektroniczny Wykonawca składa bezpośrednio na dokumencie, który następnie przesyła do systemu.</w:t>
      </w:r>
    </w:p>
    <w:p w14:paraId="240F72CF" w14:textId="77777777" w:rsidR="00FF3F2A" w:rsidRDefault="004071B0" w:rsidP="00625802">
      <w:pPr>
        <w:numPr>
          <w:ilvl w:val="0"/>
          <w:numId w:val="17"/>
        </w:numPr>
        <w:spacing w:after="120"/>
        <w:ind w:left="425" w:hanging="425"/>
        <w:jc w:val="both"/>
        <w:rPr>
          <w:sz w:val="22"/>
          <w:szCs w:val="22"/>
        </w:rPr>
      </w:pPr>
      <w:r w:rsidRPr="00FF3F2A">
        <w:rPr>
          <w:sz w:val="22"/>
          <w:szCs w:val="22"/>
        </w:rPr>
        <w:t xml:space="preserve">Formaty plików wykorzystanych przez Wykonawcę powinny być zgodne z paragrafem 18 Rozporządzenia Rady Ministrów z dnia 12 kwietnia 2012 r. w sprawie Krajowych Ram Interoperacyjności, minimalnych wymagań dla rejestrów publicznych i wymiany informacji w postaci elektronicznej oraz minimalnych </w:t>
      </w:r>
      <w:r w:rsidRPr="00FF3F2A">
        <w:rPr>
          <w:sz w:val="22"/>
          <w:szCs w:val="22"/>
        </w:rPr>
        <w:lastRenderedPageBreak/>
        <w:t xml:space="preserve">wymagań dla systemów teleinformatycznych. </w:t>
      </w:r>
      <w:r w:rsidRPr="00FF3F2A">
        <w:rPr>
          <w:b/>
          <w:sz w:val="22"/>
          <w:szCs w:val="22"/>
        </w:rPr>
        <w:t>Zamawiający rekomenduje wykorzystanie formatów: .doc, .docx, .pdf.</w:t>
      </w:r>
    </w:p>
    <w:p w14:paraId="5993CA60" w14:textId="4E4615E1" w:rsidR="004071B0" w:rsidRPr="00FF3F2A" w:rsidRDefault="004071B0" w:rsidP="00625802">
      <w:pPr>
        <w:numPr>
          <w:ilvl w:val="0"/>
          <w:numId w:val="17"/>
        </w:numPr>
        <w:spacing w:after="120"/>
        <w:ind w:left="425" w:hanging="425"/>
        <w:jc w:val="both"/>
        <w:rPr>
          <w:sz w:val="22"/>
          <w:szCs w:val="22"/>
        </w:rPr>
      </w:pPr>
      <w:r w:rsidRPr="00FF3F2A">
        <w:rPr>
          <w:sz w:val="22"/>
          <w:szCs w:val="22"/>
        </w:rPr>
        <w:t xml:space="preserve">Podczas składania oferty zaleca się korzystanie z instrukcji udostępnionej na platformie. </w:t>
      </w:r>
    </w:p>
    <w:p w14:paraId="15C7A60F" w14:textId="77777777" w:rsidR="004071B0" w:rsidRPr="004071B0" w:rsidRDefault="004071B0" w:rsidP="00625802">
      <w:pPr>
        <w:spacing w:after="120"/>
        <w:ind w:left="426"/>
        <w:jc w:val="both"/>
        <w:rPr>
          <w:i/>
          <w:sz w:val="22"/>
          <w:szCs w:val="22"/>
        </w:rPr>
      </w:pPr>
      <w:r w:rsidRPr="004071B0">
        <w:rPr>
          <w:b/>
          <w:i/>
          <w:sz w:val="22"/>
          <w:szCs w:val="22"/>
          <w:u w:val="single"/>
        </w:rPr>
        <w:t>Zaleca się zaplanowanie złożenia oferty z wyprzedzeniem minimum 24h</w:t>
      </w:r>
      <w:r w:rsidRPr="004071B0">
        <w:rPr>
          <w:i/>
          <w:sz w:val="22"/>
          <w:szCs w:val="22"/>
        </w:rPr>
        <w:t>, aby zdążyć w terminie przewidzianym na jej złożenie w przypadku np. awarii platformy zakupowej, awarii Internetu, problemy techniczne.</w:t>
      </w:r>
    </w:p>
    <w:p w14:paraId="273A577B" w14:textId="77777777" w:rsidR="004071B0" w:rsidRPr="00D724FB" w:rsidRDefault="004071B0" w:rsidP="00625802">
      <w:pPr>
        <w:numPr>
          <w:ilvl w:val="0"/>
          <w:numId w:val="17"/>
        </w:numPr>
        <w:spacing w:after="120"/>
        <w:ind w:left="426" w:hanging="426"/>
        <w:jc w:val="both"/>
        <w:rPr>
          <w:sz w:val="22"/>
          <w:szCs w:val="22"/>
        </w:rPr>
      </w:pPr>
      <w:r w:rsidRPr="004071B0">
        <w:rPr>
          <w:sz w:val="22"/>
          <w:szCs w:val="22"/>
        </w:rPr>
        <w:t>Po wypełnieniu Formularza</w:t>
      </w:r>
      <w:r w:rsidRPr="00D724FB">
        <w:rPr>
          <w:sz w:val="22"/>
          <w:szCs w:val="22"/>
        </w:rPr>
        <w:t xml:space="preserve"> składania oferty i załadowaniu wszystkich wymaganych załączników należy kliknąć przycisk „Przejdź do podsumowania”.</w:t>
      </w:r>
    </w:p>
    <w:p w14:paraId="043ACED9" w14:textId="77777777" w:rsidR="004071B0" w:rsidRPr="00383501" w:rsidRDefault="004071B0" w:rsidP="00625802">
      <w:pPr>
        <w:numPr>
          <w:ilvl w:val="0"/>
          <w:numId w:val="17"/>
        </w:numPr>
        <w:spacing w:after="120"/>
        <w:ind w:left="426" w:hanging="426"/>
        <w:jc w:val="both"/>
        <w:rPr>
          <w:sz w:val="22"/>
          <w:szCs w:val="22"/>
        </w:rPr>
      </w:pPr>
      <w:r w:rsidRPr="00D724FB">
        <w:rPr>
          <w:sz w:val="22"/>
          <w:szCs w:val="22"/>
        </w:rPr>
        <w:t xml:space="preserve">Oferta składana elektronicznie musi zostać podpisana kwalifikowanym podpisem elektronicznym. </w:t>
      </w:r>
      <w:r>
        <w:rPr>
          <w:sz w:val="22"/>
          <w:szCs w:val="22"/>
        </w:rPr>
        <w:br/>
      </w:r>
      <w:r w:rsidRPr="00D724FB">
        <w:rPr>
          <w:sz w:val="22"/>
          <w:szCs w:val="22"/>
        </w:rPr>
        <w:t xml:space="preserve">W procesie składania oferty za pośrednictwem platformy, kwalifikowany podpis elektroniczny Wykonawca może złożyć bezpośrednio na dokumencie przesyłanym do systemu platformy zakupowej lub/i dla całego pakietu dokumentów w kroku 2 Formularza składania oferty (po kliknięciu w przycisk „Przejdź do podsumowania”). </w:t>
      </w:r>
      <w:r>
        <w:rPr>
          <w:color w:val="000000"/>
          <w:sz w:val="22"/>
          <w:szCs w:val="22"/>
        </w:rPr>
        <w:t xml:space="preserve">W przypadku przekazywania </w:t>
      </w:r>
      <w:r w:rsidRPr="00D724FB">
        <w:rPr>
          <w:color w:val="000000"/>
          <w:sz w:val="22"/>
          <w:szCs w:val="22"/>
        </w:rPr>
        <w:t>w postępowaniu dokumentu elektronicznego w formacie poddającym dane kompresji, opatrzenie pliku zawierającego skompresowane dokumenty kwalifikowanym podpisem elektronicznym jest równoznaczne z opatrzeniem wszystkich dokumentów zawartych w tym pliku kwalifikowanym podpisem elektronicznym.</w:t>
      </w:r>
    </w:p>
    <w:p w14:paraId="5F1E010B" w14:textId="77777777" w:rsidR="004071B0" w:rsidRPr="00210887" w:rsidRDefault="004071B0" w:rsidP="00625802">
      <w:pPr>
        <w:numPr>
          <w:ilvl w:val="0"/>
          <w:numId w:val="17"/>
        </w:numPr>
        <w:spacing w:after="120"/>
        <w:ind w:left="426" w:hanging="426"/>
        <w:jc w:val="both"/>
        <w:rPr>
          <w:sz w:val="22"/>
          <w:szCs w:val="22"/>
        </w:rPr>
      </w:pPr>
      <w:r w:rsidRPr="00210887">
        <w:rPr>
          <w:sz w:val="22"/>
          <w:szCs w:val="22"/>
        </w:rPr>
        <w:t xml:space="preserve">Wszelkie informacje stanowiące tajemnicę przedsiębiorstwa w rozumieniu ustawy z dnia 16 kwietnia 1993 r. o zwalczaniu nieuczciwej konkurencji, które Wykonawca zastrzeże jako tajemnicę przedsiębiorstwa, powinny zostać załączone w wydzielonym i odpowiednio oznaczonym pliku. Podczas dodawania załączników do oferty  Wykonawca ma możliwość ustawienia ich jako jawne lub niejawne. W razie jednoczesnego wystąpienia w danym dokumencie lub oświadczeniu treści o charakterze jawnym </w:t>
      </w:r>
      <w:r>
        <w:rPr>
          <w:sz w:val="22"/>
          <w:szCs w:val="22"/>
        </w:rPr>
        <w:br/>
      </w:r>
      <w:r w:rsidRPr="00210887">
        <w:rPr>
          <w:sz w:val="22"/>
          <w:szCs w:val="22"/>
        </w:rPr>
        <w:t>i niejawnym, należy podzielić ten plik na dwa pliki i każdy z nich odpowiednio oznaczyć. Odpowiednie oznaczenie zastrzeżonej treści oferty spoczywa na Wykonawcy.</w:t>
      </w:r>
    </w:p>
    <w:p w14:paraId="1D1AF544" w14:textId="77777777" w:rsidR="004071B0" w:rsidRDefault="004071B0" w:rsidP="00625802">
      <w:pPr>
        <w:numPr>
          <w:ilvl w:val="0"/>
          <w:numId w:val="17"/>
        </w:numPr>
        <w:spacing w:after="120"/>
        <w:ind w:left="426" w:hanging="426"/>
        <w:jc w:val="both"/>
        <w:rPr>
          <w:sz w:val="22"/>
          <w:szCs w:val="22"/>
        </w:rPr>
      </w:pPr>
      <w:r w:rsidRPr="00210887">
        <w:rPr>
          <w:sz w:val="22"/>
          <w:szCs w:val="22"/>
        </w:rPr>
        <w:t xml:space="preserve">Wykonawca przekazując informacje stanowiące tajemnicę przedsiębiorstwa jest zobowiązany </w:t>
      </w:r>
      <w:r w:rsidRPr="00210887">
        <w:rPr>
          <w:sz w:val="22"/>
          <w:szCs w:val="22"/>
        </w:rPr>
        <w:br/>
        <w:t xml:space="preserve">do wykazania spełnienia przesłanek określonych art. 11 ust. 2 ustawy o zwalczaniu nieuczciwej konkurencji z dnia 16 kwietnia 1993 r. </w:t>
      </w:r>
    </w:p>
    <w:p w14:paraId="2E3FE541" w14:textId="77777777" w:rsidR="004071B0" w:rsidRPr="00210887" w:rsidRDefault="004071B0" w:rsidP="00625802">
      <w:pPr>
        <w:spacing w:after="120"/>
        <w:ind w:left="426"/>
        <w:jc w:val="both"/>
        <w:rPr>
          <w:sz w:val="22"/>
          <w:szCs w:val="22"/>
        </w:rPr>
      </w:pPr>
      <w:r w:rsidRPr="00210887">
        <w:rPr>
          <w:sz w:val="22"/>
          <w:szCs w:val="22"/>
        </w:rPr>
        <w:t xml:space="preserve">Zgodnie z tym przepisem przez tajemnicę przedsiębiorstwa rozumie się informacje techniczne, technologiczne, organizacyjne przedsiębiorstwa lub inne informacje posiadające wartość gospodarczą, które jako całość lub w szczególnym zestawieniu i zbiorze ich elementów nie są powszechnie znane osobom zwykle zajmującym się tym rodzajem informacji albo nie są łatwo dostępne dla takich osób, o ile uprawniony do korzystania z informacji lub rozporządzania nimi podjął, przy zachowaniu należytej staranności, działania w celu utrzymania ich w poufności. </w:t>
      </w:r>
    </w:p>
    <w:p w14:paraId="644AC740" w14:textId="77777777" w:rsidR="004071B0" w:rsidRPr="00210887" w:rsidRDefault="004071B0" w:rsidP="00625802">
      <w:pPr>
        <w:numPr>
          <w:ilvl w:val="0"/>
          <w:numId w:val="17"/>
        </w:numPr>
        <w:spacing w:after="120"/>
        <w:ind w:left="426"/>
        <w:jc w:val="both"/>
        <w:rPr>
          <w:sz w:val="22"/>
          <w:szCs w:val="22"/>
        </w:rPr>
      </w:pPr>
      <w:r w:rsidRPr="00210887">
        <w:rPr>
          <w:sz w:val="22"/>
          <w:szCs w:val="22"/>
        </w:rPr>
        <w:t xml:space="preserve">Zastrzeżenie „Tajemnica przedsiębiorstwa” Zamawiający uzna za skuteczne wyłącznie </w:t>
      </w:r>
      <w:r w:rsidRPr="00210887">
        <w:rPr>
          <w:sz w:val="22"/>
          <w:szCs w:val="22"/>
        </w:rPr>
        <w:br/>
        <w:t xml:space="preserve">w sytuacji jeżeli Wykonawca, wraz z przekazaniem takich informacji, zastrzeże, że nie mogą być one udostępniane oraz wykaże zgodnie z ust. 9, że zastrzeżone informacje stanowią tajemnicę przedsiębiorstwa. Wykonawca nie może zastrzec informacji, o których mowa w art. 222 ust. 5 ustawy Pzp. </w:t>
      </w:r>
    </w:p>
    <w:p w14:paraId="1D780F68" w14:textId="77777777" w:rsidR="009058BF" w:rsidRPr="007A063E" w:rsidRDefault="009058BF" w:rsidP="009058BF">
      <w:pPr>
        <w:numPr>
          <w:ilvl w:val="0"/>
          <w:numId w:val="17"/>
        </w:numPr>
        <w:spacing w:after="120"/>
        <w:ind w:left="426"/>
        <w:jc w:val="both"/>
        <w:rPr>
          <w:sz w:val="22"/>
          <w:szCs w:val="22"/>
        </w:rPr>
      </w:pPr>
      <w:r w:rsidRPr="007A063E">
        <w:rPr>
          <w:b/>
          <w:bCs/>
          <w:sz w:val="22"/>
          <w:szCs w:val="22"/>
          <w:u w:val="single"/>
        </w:rPr>
        <w:t>Dokumenty</w:t>
      </w:r>
      <w:r w:rsidRPr="007A063E">
        <w:rPr>
          <w:b/>
          <w:sz w:val="22"/>
          <w:szCs w:val="22"/>
          <w:u w:val="single"/>
        </w:rPr>
        <w:t xml:space="preserve"> składane przez wszystkich Wykonawców do upływu terminu składania ofert</w:t>
      </w:r>
      <w:r w:rsidRPr="007A063E">
        <w:rPr>
          <w:sz w:val="22"/>
          <w:szCs w:val="22"/>
        </w:rPr>
        <w:t>:</w:t>
      </w:r>
    </w:p>
    <w:p w14:paraId="12212B52" w14:textId="77777777" w:rsidR="0026461C" w:rsidRPr="007A063E" w:rsidRDefault="0026461C" w:rsidP="0026461C">
      <w:pPr>
        <w:numPr>
          <w:ilvl w:val="0"/>
          <w:numId w:val="45"/>
        </w:numPr>
        <w:spacing w:after="120"/>
        <w:ind w:left="709" w:hanging="283"/>
        <w:jc w:val="both"/>
        <w:rPr>
          <w:sz w:val="22"/>
          <w:szCs w:val="22"/>
        </w:rPr>
      </w:pPr>
      <w:r w:rsidRPr="007A063E">
        <w:rPr>
          <w:sz w:val="22"/>
          <w:szCs w:val="22"/>
        </w:rPr>
        <w:t>formularz ofertowy według wzoru określonego załącznikiem nr 1 do niniejszej SWZ,</w:t>
      </w:r>
    </w:p>
    <w:p w14:paraId="1D879CDE" w14:textId="77777777" w:rsidR="0026461C" w:rsidRPr="00A03B7E" w:rsidRDefault="0026461C" w:rsidP="0026461C">
      <w:pPr>
        <w:numPr>
          <w:ilvl w:val="0"/>
          <w:numId w:val="45"/>
        </w:numPr>
        <w:spacing w:after="120"/>
        <w:ind w:left="709" w:hanging="283"/>
        <w:jc w:val="both"/>
        <w:rPr>
          <w:sz w:val="22"/>
          <w:szCs w:val="22"/>
        </w:rPr>
      </w:pPr>
      <w:r w:rsidRPr="00A03B7E">
        <w:rPr>
          <w:sz w:val="22"/>
          <w:szCs w:val="22"/>
        </w:rPr>
        <w:t xml:space="preserve">oświadczenie na formularzu jednolitego europejskiego dokumentu zamówienia (JEDZ) według wzoru określonego - załącznikiem nr 7 do niniejszej SWZ, </w:t>
      </w:r>
    </w:p>
    <w:p w14:paraId="7699AD56" w14:textId="77777777" w:rsidR="0026461C" w:rsidRPr="007A063E" w:rsidRDefault="0026461C" w:rsidP="0026461C">
      <w:pPr>
        <w:numPr>
          <w:ilvl w:val="0"/>
          <w:numId w:val="45"/>
        </w:numPr>
        <w:spacing w:after="120"/>
        <w:ind w:left="709" w:hanging="283"/>
        <w:jc w:val="both"/>
        <w:rPr>
          <w:sz w:val="22"/>
          <w:szCs w:val="22"/>
        </w:rPr>
      </w:pPr>
      <w:r w:rsidRPr="007A063E">
        <w:rPr>
          <w:sz w:val="22"/>
          <w:szCs w:val="22"/>
        </w:rPr>
        <w:t xml:space="preserve">oświadczenie, </w:t>
      </w:r>
      <w:r>
        <w:rPr>
          <w:sz w:val="22"/>
          <w:szCs w:val="22"/>
        </w:rPr>
        <w:t>o niepodleganiu wykluczeniu</w:t>
      </w:r>
      <w:r w:rsidRPr="007A063E">
        <w:rPr>
          <w:sz w:val="22"/>
          <w:szCs w:val="22"/>
        </w:rPr>
        <w:t xml:space="preserve"> według wzoru określonego Załącznikiem </w:t>
      </w:r>
      <w:r>
        <w:rPr>
          <w:sz w:val="22"/>
          <w:szCs w:val="22"/>
        </w:rPr>
        <w:br/>
      </w:r>
      <w:r w:rsidRPr="007A063E">
        <w:rPr>
          <w:sz w:val="22"/>
          <w:szCs w:val="22"/>
        </w:rPr>
        <w:t xml:space="preserve">nr </w:t>
      </w:r>
      <w:r>
        <w:rPr>
          <w:sz w:val="22"/>
          <w:szCs w:val="22"/>
        </w:rPr>
        <w:t>4</w:t>
      </w:r>
      <w:r w:rsidRPr="007A063E">
        <w:rPr>
          <w:sz w:val="22"/>
          <w:szCs w:val="22"/>
        </w:rPr>
        <w:t xml:space="preserve"> do niniejszej SWZ,</w:t>
      </w:r>
    </w:p>
    <w:p w14:paraId="009BC165" w14:textId="77777777" w:rsidR="0026461C" w:rsidRPr="007A063E" w:rsidRDefault="0026461C" w:rsidP="0026461C">
      <w:pPr>
        <w:numPr>
          <w:ilvl w:val="0"/>
          <w:numId w:val="45"/>
        </w:numPr>
        <w:spacing w:after="120"/>
        <w:ind w:left="709" w:hanging="283"/>
        <w:jc w:val="both"/>
        <w:rPr>
          <w:bCs/>
          <w:sz w:val="22"/>
          <w:szCs w:val="22"/>
        </w:rPr>
      </w:pPr>
      <w:r w:rsidRPr="007A063E">
        <w:rPr>
          <w:sz w:val="22"/>
          <w:szCs w:val="22"/>
        </w:rPr>
        <w:t xml:space="preserve">oświadczenie, o którym mowa w Rozdziale IX ust. </w:t>
      </w:r>
      <w:r>
        <w:rPr>
          <w:sz w:val="22"/>
          <w:szCs w:val="22"/>
        </w:rPr>
        <w:t>VII</w:t>
      </w:r>
      <w:r w:rsidRPr="007A063E">
        <w:rPr>
          <w:sz w:val="22"/>
          <w:szCs w:val="22"/>
        </w:rPr>
        <w:t xml:space="preserve"> pkt </w:t>
      </w:r>
      <w:r>
        <w:rPr>
          <w:sz w:val="22"/>
          <w:szCs w:val="22"/>
        </w:rPr>
        <w:t xml:space="preserve">6 ppkt </w:t>
      </w:r>
      <w:r w:rsidRPr="007A063E">
        <w:rPr>
          <w:sz w:val="22"/>
          <w:szCs w:val="22"/>
        </w:rPr>
        <w:t xml:space="preserve">1) niniejszej SWZ – </w:t>
      </w:r>
      <w:r w:rsidRPr="007A063E">
        <w:rPr>
          <w:i/>
          <w:sz w:val="22"/>
          <w:szCs w:val="22"/>
        </w:rPr>
        <w:t>w przypadku gdy Zamawiający stawia warunek dotyczący uprawnień do prowadzenia określonej działalności gospodarczej lub zawodowej</w:t>
      </w:r>
      <w:r w:rsidRPr="007A063E">
        <w:rPr>
          <w:sz w:val="22"/>
          <w:szCs w:val="22"/>
        </w:rPr>
        <w:t xml:space="preserve"> oraz pełnomocnictwo, o którym mowa w Rozdziale IX ust. </w:t>
      </w:r>
      <w:r>
        <w:rPr>
          <w:sz w:val="22"/>
          <w:szCs w:val="22"/>
        </w:rPr>
        <w:t>VII</w:t>
      </w:r>
      <w:r w:rsidRPr="007A063E">
        <w:rPr>
          <w:sz w:val="22"/>
          <w:szCs w:val="22"/>
        </w:rPr>
        <w:t xml:space="preserve"> pkt </w:t>
      </w:r>
      <w:r>
        <w:rPr>
          <w:sz w:val="22"/>
          <w:szCs w:val="22"/>
        </w:rPr>
        <w:t>6 ppkt 2</w:t>
      </w:r>
      <w:r w:rsidRPr="007A063E">
        <w:rPr>
          <w:sz w:val="22"/>
          <w:szCs w:val="22"/>
        </w:rPr>
        <w:t xml:space="preserve">) niniejszej SWZ  – </w:t>
      </w:r>
      <w:r w:rsidRPr="007A063E">
        <w:rPr>
          <w:i/>
          <w:sz w:val="22"/>
          <w:szCs w:val="22"/>
        </w:rPr>
        <w:t>dotyczy Wykonawców wspólnie ubiegających się o udzielenie zamówienia</w:t>
      </w:r>
      <w:r w:rsidRPr="007A063E">
        <w:rPr>
          <w:bCs/>
          <w:sz w:val="22"/>
          <w:szCs w:val="22"/>
        </w:rPr>
        <w:t xml:space="preserve">, </w:t>
      </w:r>
    </w:p>
    <w:p w14:paraId="7256EA9F" w14:textId="77777777" w:rsidR="0026461C" w:rsidRPr="00C56BBA" w:rsidRDefault="0026461C" w:rsidP="0026461C">
      <w:pPr>
        <w:numPr>
          <w:ilvl w:val="0"/>
          <w:numId w:val="45"/>
        </w:numPr>
        <w:spacing w:after="120"/>
        <w:ind w:left="709" w:hanging="283"/>
        <w:jc w:val="both"/>
        <w:rPr>
          <w:sz w:val="22"/>
          <w:szCs w:val="22"/>
        </w:rPr>
      </w:pPr>
      <w:r w:rsidRPr="00C56BBA">
        <w:rPr>
          <w:bCs/>
          <w:sz w:val="22"/>
          <w:szCs w:val="22"/>
        </w:rPr>
        <w:t xml:space="preserve">pełnomocnictwo lub inny dokument potwierdzający umocowanie do działania w imieniu Wykonawcy </w:t>
      </w:r>
      <w:r w:rsidRPr="00C56BBA">
        <w:rPr>
          <w:bCs/>
          <w:sz w:val="22"/>
          <w:szCs w:val="22"/>
        </w:rPr>
        <w:br/>
        <w:t xml:space="preserve">– </w:t>
      </w:r>
      <w:r w:rsidRPr="00C56BBA">
        <w:rPr>
          <w:bCs/>
          <w:i/>
          <w:sz w:val="22"/>
          <w:szCs w:val="22"/>
        </w:rPr>
        <w:t xml:space="preserve">jeżeli oferta i składające się na nią dokumenty zostały podpisane przez osobę (y) niewymienioną (e) </w:t>
      </w:r>
      <w:r w:rsidRPr="00C56BBA">
        <w:rPr>
          <w:bCs/>
          <w:i/>
          <w:sz w:val="22"/>
          <w:szCs w:val="22"/>
        </w:rPr>
        <w:br/>
        <w:t>w dokumencie rejestracyjnym (ewidencyjnym) Wykonawcy,</w:t>
      </w:r>
    </w:p>
    <w:p w14:paraId="0B73D90A" w14:textId="77777777" w:rsidR="0026461C" w:rsidRPr="009B21E8" w:rsidRDefault="0026461C" w:rsidP="0026461C">
      <w:pPr>
        <w:numPr>
          <w:ilvl w:val="0"/>
          <w:numId w:val="45"/>
        </w:numPr>
        <w:spacing w:after="120"/>
        <w:ind w:left="709" w:hanging="283"/>
        <w:jc w:val="both"/>
      </w:pPr>
      <w:r w:rsidRPr="00C56BBA">
        <w:rPr>
          <w:sz w:val="22"/>
          <w:szCs w:val="22"/>
        </w:rPr>
        <w:t xml:space="preserve">przedmiotowe środki dowodowe, o których mowa w Rozdziale IX ust. </w:t>
      </w:r>
      <w:r>
        <w:rPr>
          <w:sz w:val="22"/>
          <w:szCs w:val="22"/>
        </w:rPr>
        <w:t>III</w:t>
      </w:r>
      <w:r w:rsidRPr="00C56BBA">
        <w:rPr>
          <w:sz w:val="22"/>
          <w:szCs w:val="22"/>
        </w:rPr>
        <w:t xml:space="preserve"> niniejszej SWZ</w:t>
      </w:r>
      <w:r w:rsidRPr="009B21E8">
        <w:t>.</w:t>
      </w:r>
    </w:p>
    <w:p w14:paraId="39B594D3" w14:textId="77777777" w:rsidR="00210887" w:rsidRPr="00210887" w:rsidRDefault="00210887" w:rsidP="00625802">
      <w:pPr>
        <w:numPr>
          <w:ilvl w:val="0"/>
          <w:numId w:val="17"/>
        </w:numPr>
        <w:spacing w:after="120"/>
        <w:ind w:left="426"/>
        <w:jc w:val="both"/>
        <w:rPr>
          <w:b/>
          <w:sz w:val="22"/>
          <w:szCs w:val="22"/>
        </w:rPr>
      </w:pPr>
      <w:r w:rsidRPr="00210887">
        <w:rPr>
          <w:color w:val="000000"/>
          <w:sz w:val="22"/>
          <w:szCs w:val="22"/>
        </w:rPr>
        <w:lastRenderedPageBreak/>
        <w:t>Podmiotowe środki dowodowe, przedmiotowe środki dowodowe oraz inne dokumenty lub oświadczenia</w:t>
      </w:r>
      <w:r w:rsidRPr="00210887">
        <w:rPr>
          <w:sz w:val="22"/>
          <w:szCs w:val="22"/>
        </w:rPr>
        <w:t xml:space="preserve">, </w:t>
      </w:r>
      <w:r w:rsidR="00F309BE">
        <w:rPr>
          <w:sz w:val="22"/>
          <w:szCs w:val="22"/>
        </w:rPr>
        <w:br/>
      </w:r>
      <w:r w:rsidRPr="00210887">
        <w:rPr>
          <w:sz w:val="22"/>
          <w:szCs w:val="22"/>
        </w:rPr>
        <w:t xml:space="preserve">o których mowa w rozporządzeniu Prezesa Rady Ministrów z dnia 30 grudnia 2020 r. </w:t>
      </w:r>
      <w:r w:rsidRPr="00210887">
        <w:rPr>
          <w:color w:val="000000"/>
          <w:sz w:val="22"/>
          <w:szCs w:val="22"/>
        </w:rPr>
        <w:t>w sprawie sposobu sporządzania i przekazywania informacji oraz wymagań technicznych dla dokumentów elektronicznych oraz środków komunikacji elektronicznej w postępowaniu o udzielenie zamówienia publicznego lub konkursie</w:t>
      </w:r>
      <w:r w:rsidRPr="00210887">
        <w:rPr>
          <w:sz w:val="22"/>
          <w:szCs w:val="22"/>
        </w:rPr>
        <w:t xml:space="preserve"> sporządzone w języku obcym </w:t>
      </w:r>
      <w:r w:rsidRPr="00210887">
        <w:rPr>
          <w:color w:val="000000"/>
          <w:sz w:val="22"/>
          <w:szCs w:val="22"/>
        </w:rPr>
        <w:t>przekazuje się wraz z tłumaczeniem na język polski</w:t>
      </w:r>
      <w:r w:rsidRPr="00210887">
        <w:rPr>
          <w:sz w:val="22"/>
          <w:szCs w:val="22"/>
        </w:rPr>
        <w:t xml:space="preserve">. </w:t>
      </w:r>
    </w:p>
    <w:p w14:paraId="061B2EDC" w14:textId="77777777" w:rsidR="00210887" w:rsidRPr="00210887" w:rsidRDefault="00210887" w:rsidP="00625802">
      <w:pPr>
        <w:numPr>
          <w:ilvl w:val="0"/>
          <w:numId w:val="17"/>
        </w:numPr>
        <w:spacing w:after="120"/>
        <w:ind w:left="426"/>
        <w:jc w:val="both"/>
        <w:rPr>
          <w:bCs/>
          <w:sz w:val="22"/>
          <w:szCs w:val="22"/>
        </w:rPr>
      </w:pPr>
      <w:r w:rsidRPr="00210887">
        <w:rPr>
          <w:sz w:val="22"/>
          <w:szCs w:val="22"/>
        </w:rPr>
        <w:t>Jeżeli złożone przez Wykonawcę oświadczenie, o którym mowa w art. 125 ust. 1 ustawy Pzp, lub podmiotowe środki dowodowe budzą wątpliwości Zamawiającego, może on zwrócić się bezpośrednio do podmiotu, który jest w posiadaniu informacji lub dokumentów istotnych w tym zakresie dla oceny spełniania przez Wykonawcę warunków udziału w postępowaniu, kryteriów selekcji lub braku podstaw wykluczenia, o przedstawienie takich informacji lub dokumentów (art. 128 ust. 5 ustawy Pzp).</w:t>
      </w:r>
    </w:p>
    <w:p w14:paraId="5BE156FB" w14:textId="77777777" w:rsidR="00AE3E52" w:rsidRDefault="00210887" w:rsidP="00625802">
      <w:pPr>
        <w:numPr>
          <w:ilvl w:val="0"/>
          <w:numId w:val="17"/>
        </w:numPr>
        <w:spacing w:after="120"/>
        <w:ind w:left="426"/>
        <w:jc w:val="both"/>
        <w:rPr>
          <w:bCs/>
          <w:sz w:val="22"/>
          <w:szCs w:val="22"/>
        </w:rPr>
      </w:pPr>
      <w:r w:rsidRPr="00210887">
        <w:rPr>
          <w:bCs/>
          <w:sz w:val="22"/>
          <w:szCs w:val="22"/>
        </w:rPr>
        <w:t>Wykonawcy ponoszą wszelkie koszty własne związane z przygotowaniem i złożeniem oferty, niezależnie od wyniku postępowania. Zamawiający nie odpowiada za koszty poniesione przez Wykonawców w związku z przygotowaniem i złożeniem oferty (z zastrzeżeniem art. 261 ustawy Pzp)</w:t>
      </w:r>
      <w:r w:rsidR="00AE3E52" w:rsidRPr="00210887">
        <w:rPr>
          <w:bCs/>
          <w:sz w:val="22"/>
          <w:szCs w:val="22"/>
        </w:rPr>
        <w:t>.</w:t>
      </w:r>
    </w:p>
    <w:p w14:paraId="6ED2C9B3" w14:textId="77777777" w:rsidR="00171724" w:rsidRPr="00A5259E" w:rsidRDefault="00171724" w:rsidP="00625802">
      <w:pPr>
        <w:widowControl w:val="0"/>
        <w:pBdr>
          <w:top w:val="single" w:sz="6" w:space="1" w:color="auto"/>
          <w:left w:val="single" w:sz="6" w:space="1" w:color="auto"/>
          <w:bottom w:val="single" w:sz="6" w:space="0" w:color="auto"/>
          <w:right w:val="single" w:sz="6" w:space="1" w:color="auto"/>
        </w:pBdr>
        <w:spacing w:after="120"/>
        <w:ind w:left="567" w:hanging="567"/>
        <w:jc w:val="center"/>
        <w:rPr>
          <w:b/>
        </w:rPr>
      </w:pPr>
      <w:r w:rsidRPr="00A5259E">
        <w:rPr>
          <w:b/>
        </w:rPr>
        <w:t>Rozdział X</w:t>
      </w:r>
      <w:r w:rsidR="00E14EC7" w:rsidRPr="00A5259E">
        <w:rPr>
          <w:b/>
        </w:rPr>
        <w:t>I</w:t>
      </w:r>
      <w:r w:rsidRPr="00A5259E">
        <w:rPr>
          <w:b/>
        </w:rPr>
        <w:t>V</w:t>
      </w:r>
    </w:p>
    <w:p w14:paraId="2790D529" w14:textId="77777777" w:rsidR="00171724" w:rsidRPr="00F553A9" w:rsidRDefault="009E47D4" w:rsidP="00625802">
      <w:pPr>
        <w:widowControl w:val="0"/>
        <w:pBdr>
          <w:top w:val="single" w:sz="6" w:space="1" w:color="auto"/>
          <w:left w:val="single" w:sz="6" w:space="1" w:color="auto"/>
          <w:bottom w:val="single" w:sz="6" w:space="0" w:color="auto"/>
          <w:right w:val="single" w:sz="6" w:space="1" w:color="auto"/>
        </w:pBdr>
        <w:spacing w:after="120"/>
        <w:ind w:left="567" w:hanging="567"/>
        <w:jc w:val="center"/>
      </w:pPr>
      <w:r>
        <w:rPr>
          <w:b/>
        </w:rPr>
        <w:t>W</w:t>
      </w:r>
      <w:r w:rsidR="00171724" w:rsidRPr="00A5259E">
        <w:rPr>
          <w:b/>
        </w:rPr>
        <w:t>ycofanie oferty</w:t>
      </w:r>
    </w:p>
    <w:p w14:paraId="7A4E468E" w14:textId="77777777" w:rsidR="00681C01" w:rsidRPr="00D724FB" w:rsidRDefault="00681C01" w:rsidP="00625802">
      <w:pPr>
        <w:numPr>
          <w:ilvl w:val="0"/>
          <w:numId w:val="53"/>
        </w:numPr>
        <w:pBdr>
          <w:top w:val="nil"/>
          <w:left w:val="nil"/>
          <w:bottom w:val="nil"/>
          <w:right w:val="nil"/>
          <w:between w:val="nil"/>
        </w:pBdr>
        <w:tabs>
          <w:tab w:val="clear" w:pos="700"/>
        </w:tabs>
        <w:spacing w:after="120"/>
        <w:ind w:left="426" w:hanging="425"/>
        <w:jc w:val="both"/>
        <w:rPr>
          <w:b/>
          <w:sz w:val="22"/>
          <w:szCs w:val="22"/>
        </w:rPr>
      </w:pPr>
      <w:r w:rsidRPr="00D724FB">
        <w:rPr>
          <w:sz w:val="22"/>
          <w:szCs w:val="22"/>
        </w:rPr>
        <w:t xml:space="preserve">Wykonawca może przed upływem terminu do składania ofert zmienić lub wycofać ofertę </w:t>
      </w:r>
      <w:r w:rsidRPr="00D724FB">
        <w:rPr>
          <w:sz w:val="22"/>
          <w:szCs w:val="22"/>
        </w:rPr>
        <w:br/>
        <w:t xml:space="preserve">za pośrednictwem platformy zakupowej Zamawiającego. Zmiany oferty można dokonać poprzez wycofanie wcześniej złożonej oferty i złożenie nowej. Sposób dokonywania zmiany lub wycofania oferty zamieszczono w instrukcji zamieszczonej na stronie internetowej pod adresem: </w:t>
      </w:r>
    </w:p>
    <w:p w14:paraId="27F5AC6D" w14:textId="77777777" w:rsidR="00681C01" w:rsidRPr="00D724FB" w:rsidRDefault="00681C01" w:rsidP="00625802">
      <w:pPr>
        <w:pBdr>
          <w:top w:val="nil"/>
          <w:left w:val="nil"/>
          <w:bottom w:val="nil"/>
          <w:right w:val="nil"/>
          <w:between w:val="nil"/>
        </w:pBdr>
        <w:spacing w:after="120"/>
        <w:ind w:left="426"/>
        <w:jc w:val="both"/>
        <w:rPr>
          <w:b/>
          <w:sz w:val="22"/>
          <w:szCs w:val="22"/>
        </w:rPr>
      </w:pPr>
      <w:r w:rsidRPr="00D724FB">
        <w:rPr>
          <w:b/>
          <w:sz w:val="22"/>
          <w:szCs w:val="22"/>
        </w:rPr>
        <w:t>https://platformazakupowa.pl/strona/45-instrukcje</w:t>
      </w:r>
      <w:r w:rsidRPr="00D724FB">
        <w:rPr>
          <w:sz w:val="22"/>
          <w:szCs w:val="22"/>
        </w:rPr>
        <w:t>.</w:t>
      </w:r>
    </w:p>
    <w:p w14:paraId="16E48860" w14:textId="1ECD12F0" w:rsidR="00681C01" w:rsidRDefault="00681C01" w:rsidP="00625802">
      <w:pPr>
        <w:numPr>
          <w:ilvl w:val="0"/>
          <w:numId w:val="53"/>
        </w:numPr>
        <w:pBdr>
          <w:top w:val="nil"/>
          <w:left w:val="nil"/>
          <w:bottom w:val="nil"/>
          <w:right w:val="nil"/>
          <w:between w:val="nil"/>
        </w:pBdr>
        <w:tabs>
          <w:tab w:val="clear" w:pos="700"/>
        </w:tabs>
        <w:spacing w:after="120"/>
        <w:ind w:left="426" w:hanging="425"/>
        <w:jc w:val="both"/>
        <w:rPr>
          <w:rFonts w:eastAsia="Calibri"/>
          <w:sz w:val="22"/>
          <w:szCs w:val="22"/>
          <w:lang w:eastAsia="en-US"/>
        </w:rPr>
      </w:pPr>
      <w:r w:rsidRPr="00D724FB">
        <w:rPr>
          <w:color w:val="000000"/>
          <w:sz w:val="22"/>
          <w:szCs w:val="22"/>
        </w:rPr>
        <w:t>Wykonawca</w:t>
      </w:r>
      <w:r w:rsidRPr="00D724FB">
        <w:rPr>
          <w:rFonts w:eastAsia="Calibri"/>
          <w:sz w:val="22"/>
          <w:szCs w:val="22"/>
          <w:lang w:eastAsia="en-US"/>
        </w:rPr>
        <w:t xml:space="preserve"> po upływie terminu do składania ofert nie może skutecznie dokonać zmiany ani wycofać złożonej oferty.</w:t>
      </w:r>
    </w:p>
    <w:p w14:paraId="3C5C3869" w14:textId="77777777" w:rsidR="003D3AFB" w:rsidRPr="00D724FB" w:rsidRDefault="003D3AFB" w:rsidP="003D3AFB">
      <w:pPr>
        <w:pBdr>
          <w:top w:val="nil"/>
          <w:left w:val="nil"/>
          <w:bottom w:val="nil"/>
          <w:right w:val="nil"/>
          <w:between w:val="nil"/>
        </w:pBdr>
        <w:spacing w:after="120"/>
        <w:ind w:left="426"/>
        <w:jc w:val="both"/>
        <w:rPr>
          <w:rFonts w:eastAsia="Calibri"/>
          <w:sz w:val="22"/>
          <w:szCs w:val="22"/>
          <w:lang w:eastAsia="en-US"/>
        </w:rPr>
      </w:pPr>
    </w:p>
    <w:p w14:paraId="585075E2" w14:textId="77777777" w:rsidR="00171724" w:rsidRPr="00AD5795" w:rsidRDefault="00E14EC7" w:rsidP="00625802">
      <w:pPr>
        <w:widowControl w:val="0"/>
        <w:pBdr>
          <w:top w:val="single" w:sz="6" w:space="1" w:color="auto"/>
          <w:left w:val="single" w:sz="6" w:space="1" w:color="auto"/>
          <w:bottom w:val="single" w:sz="6" w:space="1" w:color="auto"/>
          <w:right w:val="single" w:sz="6" w:space="1" w:color="auto"/>
        </w:pBdr>
        <w:spacing w:after="120"/>
        <w:ind w:left="567" w:hanging="567"/>
        <w:jc w:val="center"/>
        <w:rPr>
          <w:b/>
        </w:rPr>
      </w:pPr>
      <w:r w:rsidRPr="00AD5795">
        <w:rPr>
          <w:b/>
        </w:rPr>
        <w:t>Rozdział XV</w:t>
      </w:r>
    </w:p>
    <w:p w14:paraId="21C742FC" w14:textId="77777777" w:rsidR="00C63F1D" w:rsidRPr="00C63F1D" w:rsidRDefault="00171724" w:rsidP="00625802">
      <w:pPr>
        <w:widowControl w:val="0"/>
        <w:pBdr>
          <w:top w:val="single" w:sz="6" w:space="1" w:color="auto"/>
          <w:left w:val="single" w:sz="6" w:space="1" w:color="auto"/>
          <w:bottom w:val="single" w:sz="6" w:space="1" w:color="auto"/>
          <w:right w:val="single" w:sz="6" w:space="1" w:color="auto"/>
        </w:pBdr>
        <w:spacing w:after="120"/>
        <w:ind w:left="567" w:hanging="567"/>
        <w:jc w:val="center"/>
        <w:rPr>
          <w:b/>
        </w:rPr>
      </w:pPr>
      <w:r w:rsidRPr="00AD5795">
        <w:rPr>
          <w:b/>
        </w:rPr>
        <w:t xml:space="preserve">  Miejsce oraz termin składania i otwarcia ofert</w:t>
      </w:r>
    </w:p>
    <w:p w14:paraId="746175E4" w14:textId="0D0F5FF5" w:rsidR="00912022" w:rsidRPr="00276243" w:rsidRDefault="00912022" w:rsidP="00F8531B">
      <w:pPr>
        <w:pStyle w:val="Akapitzlist"/>
        <w:numPr>
          <w:ilvl w:val="0"/>
          <w:numId w:val="67"/>
        </w:numPr>
        <w:spacing w:after="120"/>
        <w:ind w:left="425" w:hanging="425"/>
        <w:contextualSpacing w:val="0"/>
        <w:jc w:val="both"/>
        <w:rPr>
          <w:b/>
          <w:sz w:val="22"/>
          <w:szCs w:val="22"/>
        </w:rPr>
      </w:pPr>
      <w:r w:rsidRPr="00276243">
        <w:rPr>
          <w:sz w:val="22"/>
          <w:szCs w:val="22"/>
        </w:rPr>
        <w:t xml:space="preserve">Ofertę wraz z załącznikami należy złożyć za pośrednictwem platformy zakupowej pod adresem: </w:t>
      </w:r>
      <w:r w:rsidRPr="00276243">
        <w:rPr>
          <w:b/>
          <w:sz w:val="22"/>
          <w:szCs w:val="22"/>
        </w:rPr>
        <w:t>https://platformazakupowa.pl</w:t>
      </w:r>
      <w:r w:rsidR="0026461C" w:rsidRPr="001A7D21">
        <w:rPr>
          <w:b/>
          <w:sz w:val="22"/>
          <w:szCs w:val="22"/>
        </w:rPr>
        <w:t>/pn/1rblog</w:t>
      </w:r>
      <w:r w:rsidRPr="001A7D21">
        <w:rPr>
          <w:rStyle w:val="Hipercze"/>
          <w:b/>
          <w:color w:val="auto"/>
          <w:sz w:val="22"/>
          <w:szCs w:val="22"/>
          <w:u w:val="none"/>
        </w:rPr>
        <w:t xml:space="preserve"> </w:t>
      </w:r>
      <w:r w:rsidRPr="00276243">
        <w:rPr>
          <w:sz w:val="22"/>
          <w:szCs w:val="22"/>
        </w:rPr>
        <w:t xml:space="preserve">do dnia </w:t>
      </w:r>
      <w:r w:rsidR="00FE4512" w:rsidRPr="00FE4512">
        <w:rPr>
          <w:b/>
          <w:sz w:val="22"/>
          <w:szCs w:val="22"/>
        </w:rPr>
        <w:t>2</w:t>
      </w:r>
      <w:r w:rsidR="00FE4512">
        <w:rPr>
          <w:b/>
          <w:sz w:val="22"/>
          <w:szCs w:val="22"/>
        </w:rPr>
        <w:t>0</w:t>
      </w:r>
      <w:r w:rsidR="00630A46" w:rsidRPr="00276243">
        <w:rPr>
          <w:b/>
          <w:sz w:val="22"/>
          <w:szCs w:val="22"/>
        </w:rPr>
        <w:t>.11.</w:t>
      </w:r>
      <w:r w:rsidRPr="00276243">
        <w:rPr>
          <w:b/>
          <w:sz w:val="22"/>
          <w:szCs w:val="22"/>
        </w:rPr>
        <w:t>2024</w:t>
      </w:r>
      <w:r w:rsidRPr="00276243">
        <w:rPr>
          <w:sz w:val="22"/>
          <w:szCs w:val="22"/>
        </w:rPr>
        <w:t xml:space="preserve"> </w:t>
      </w:r>
      <w:r w:rsidRPr="00276243">
        <w:rPr>
          <w:b/>
          <w:sz w:val="22"/>
          <w:szCs w:val="22"/>
        </w:rPr>
        <w:t xml:space="preserve">r. do godziny </w:t>
      </w:r>
      <w:r w:rsidR="00E2478F" w:rsidRPr="00276243">
        <w:rPr>
          <w:b/>
          <w:sz w:val="22"/>
          <w:szCs w:val="22"/>
        </w:rPr>
        <w:t>0</w:t>
      </w:r>
      <w:r w:rsidR="00DC2292">
        <w:rPr>
          <w:b/>
          <w:sz w:val="22"/>
          <w:szCs w:val="22"/>
        </w:rPr>
        <w:t>9</w:t>
      </w:r>
      <w:r w:rsidRPr="00276243">
        <w:rPr>
          <w:b/>
          <w:sz w:val="22"/>
          <w:szCs w:val="22"/>
        </w:rPr>
        <w:t>:30.</w:t>
      </w:r>
      <w:r w:rsidRPr="00276243">
        <w:rPr>
          <w:sz w:val="22"/>
          <w:szCs w:val="22"/>
        </w:rPr>
        <w:t xml:space="preserve"> </w:t>
      </w:r>
    </w:p>
    <w:p w14:paraId="59F49C72" w14:textId="0E3D4E9E" w:rsidR="00912022" w:rsidRPr="00276243" w:rsidRDefault="00912022" w:rsidP="00F8531B">
      <w:pPr>
        <w:pStyle w:val="Akapitzlist"/>
        <w:numPr>
          <w:ilvl w:val="0"/>
          <w:numId w:val="67"/>
        </w:numPr>
        <w:spacing w:after="120"/>
        <w:ind w:left="425" w:hanging="425"/>
        <w:contextualSpacing w:val="0"/>
        <w:jc w:val="both"/>
        <w:rPr>
          <w:b/>
          <w:sz w:val="22"/>
          <w:szCs w:val="22"/>
        </w:rPr>
      </w:pPr>
      <w:r w:rsidRPr="00276243">
        <w:rPr>
          <w:sz w:val="22"/>
          <w:szCs w:val="22"/>
        </w:rPr>
        <w:t>Komisyjne otwarcie ofert nastąpi w siedzibie Zamawiającego – budynek nr 1, pokój nr 10</w:t>
      </w:r>
      <w:r w:rsidR="00D6169A" w:rsidRPr="00276243">
        <w:rPr>
          <w:sz w:val="22"/>
          <w:szCs w:val="22"/>
        </w:rPr>
        <w:t>8</w:t>
      </w:r>
      <w:r w:rsidRPr="00276243">
        <w:rPr>
          <w:sz w:val="22"/>
          <w:szCs w:val="22"/>
        </w:rPr>
        <w:t xml:space="preserve"> </w:t>
      </w:r>
      <w:r w:rsidRPr="00276243">
        <w:rPr>
          <w:sz w:val="22"/>
          <w:szCs w:val="22"/>
        </w:rPr>
        <w:br/>
        <w:t xml:space="preserve">w dniu </w:t>
      </w:r>
      <w:r w:rsidR="00FE4512">
        <w:rPr>
          <w:b/>
          <w:sz w:val="22"/>
          <w:szCs w:val="22"/>
        </w:rPr>
        <w:t>20</w:t>
      </w:r>
      <w:r w:rsidR="00630A46" w:rsidRPr="00276243">
        <w:rPr>
          <w:b/>
          <w:sz w:val="22"/>
          <w:szCs w:val="22"/>
        </w:rPr>
        <w:t>.11.</w:t>
      </w:r>
      <w:r w:rsidRPr="00276243">
        <w:rPr>
          <w:b/>
          <w:sz w:val="22"/>
          <w:szCs w:val="22"/>
        </w:rPr>
        <w:t xml:space="preserve">2024 r. o godzinie </w:t>
      </w:r>
      <w:r w:rsidR="00DC2292">
        <w:rPr>
          <w:b/>
          <w:sz w:val="22"/>
          <w:szCs w:val="22"/>
        </w:rPr>
        <w:t>10</w:t>
      </w:r>
      <w:r w:rsidRPr="00276243">
        <w:rPr>
          <w:b/>
          <w:sz w:val="22"/>
          <w:szCs w:val="22"/>
        </w:rPr>
        <w:t xml:space="preserve">:00 </w:t>
      </w:r>
      <w:r w:rsidRPr="00276243">
        <w:rPr>
          <w:sz w:val="22"/>
          <w:szCs w:val="22"/>
        </w:rPr>
        <w:t>za pośrednictwem platformy zakupowej.</w:t>
      </w:r>
    </w:p>
    <w:p w14:paraId="18229B8E" w14:textId="77777777" w:rsidR="00912022" w:rsidRPr="00210887" w:rsidRDefault="00912022" w:rsidP="00F8531B">
      <w:pPr>
        <w:pStyle w:val="Akapitzlist"/>
        <w:numPr>
          <w:ilvl w:val="0"/>
          <w:numId w:val="67"/>
        </w:numPr>
        <w:spacing w:after="120"/>
        <w:ind w:left="425" w:hanging="425"/>
        <w:contextualSpacing w:val="0"/>
        <w:jc w:val="both"/>
        <w:rPr>
          <w:b/>
          <w:sz w:val="22"/>
          <w:szCs w:val="22"/>
        </w:rPr>
      </w:pPr>
      <w:r w:rsidRPr="00210887">
        <w:rPr>
          <w:sz w:val="22"/>
          <w:szCs w:val="22"/>
        </w:rPr>
        <w:t>Otwarcie ofert nie jest jawne oraz nie będzie transmitowane za pośrednictwem elektronicznych narzędzi.</w:t>
      </w:r>
    </w:p>
    <w:p w14:paraId="02B65DC6" w14:textId="77777777" w:rsidR="00912022" w:rsidRPr="00210887" w:rsidRDefault="00912022" w:rsidP="00F8531B">
      <w:pPr>
        <w:pStyle w:val="Akapitzlist"/>
        <w:numPr>
          <w:ilvl w:val="0"/>
          <w:numId w:val="67"/>
        </w:numPr>
        <w:spacing w:after="120"/>
        <w:ind w:left="425" w:hanging="425"/>
        <w:contextualSpacing w:val="0"/>
        <w:jc w:val="both"/>
        <w:rPr>
          <w:b/>
          <w:sz w:val="22"/>
          <w:szCs w:val="22"/>
        </w:rPr>
      </w:pPr>
      <w:r w:rsidRPr="00210887">
        <w:rPr>
          <w:sz w:val="22"/>
          <w:szCs w:val="22"/>
        </w:rPr>
        <w:t>Zamawiający zgodnie z art. 222 ust. 4 ustawy Pzp, najpóźniej przed otwarciem ofert, udostępnia na stronie internetowej prowadzonego postępowania (platformie zakupowej) informację o kwocie, jaką zamierza przeznaczyć na sfinansowanie zamówienia.</w:t>
      </w:r>
    </w:p>
    <w:p w14:paraId="29381779" w14:textId="77777777" w:rsidR="00912022" w:rsidRPr="00210887" w:rsidRDefault="00912022" w:rsidP="00F8531B">
      <w:pPr>
        <w:pStyle w:val="Akapitzlist"/>
        <w:numPr>
          <w:ilvl w:val="0"/>
          <w:numId w:val="67"/>
        </w:numPr>
        <w:spacing w:after="120"/>
        <w:ind w:left="425" w:hanging="425"/>
        <w:contextualSpacing w:val="0"/>
        <w:jc w:val="both"/>
        <w:rPr>
          <w:sz w:val="22"/>
          <w:szCs w:val="22"/>
        </w:rPr>
      </w:pPr>
      <w:r w:rsidRPr="00210887">
        <w:rPr>
          <w:sz w:val="22"/>
          <w:szCs w:val="22"/>
        </w:rPr>
        <w:t>Zamawiający zgodnie z art. 222 ust. 5 ustawy Pzp, niezwłocznie po otwarciu ofert, udostępnia na stronie internetowej prowadzonego postępowania informacje o:</w:t>
      </w:r>
    </w:p>
    <w:p w14:paraId="67E94CAE" w14:textId="77777777" w:rsidR="00912022" w:rsidRPr="00210887" w:rsidRDefault="00912022" w:rsidP="00625802">
      <w:pPr>
        <w:spacing w:after="120"/>
        <w:ind w:left="993" w:hanging="284"/>
        <w:jc w:val="both"/>
        <w:rPr>
          <w:sz w:val="22"/>
          <w:szCs w:val="22"/>
        </w:rPr>
      </w:pPr>
      <w:r w:rsidRPr="00210887">
        <w:rPr>
          <w:rStyle w:val="alb"/>
          <w:sz w:val="22"/>
          <w:szCs w:val="22"/>
        </w:rPr>
        <w:t xml:space="preserve">1) </w:t>
      </w:r>
      <w:r w:rsidRPr="00210887">
        <w:rPr>
          <w:sz w:val="22"/>
          <w:szCs w:val="22"/>
        </w:rPr>
        <w:t>nazwach albo imionach i nazwiskach oraz siedzibach lub miejscach prowadzonej działalności gospodarczej albo miejscach zamieszkania Wykonawców, których oferty zostały otwarte;</w:t>
      </w:r>
    </w:p>
    <w:p w14:paraId="7C2FAA3D" w14:textId="77777777" w:rsidR="00912022" w:rsidRPr="00210887" w:rsidRDefault="00912022" w:rsidP="00625802">
      <w:pPr>
        <w:spacing w:after="120"/>
        <w:ind w:left="1146" w:hanging="437"/>
        <w:rPr>
          <w:sz w:val="22"/>
          <w:szCs w:val="22"/>
        </w:rPr>
      </w:pPr>
      <w:r w:rsidRPr="00210887">
        <w:rPr>
          <w:rStyle w:val="alb"/>
          <w:sz w:val="22"/>
          <w:szCs w:val="22"/>
        </w:rPr>
        <w:t xml:space="preserve">2) </w:t>
      </w:r>
      <w:r w:rsidRPr="00210887">
        <w:rPr>
          <w:sz w:val="22"/>
          <w:szCs w:val="22"/>
        </w:rPr>
        <w:t>cenach lub kosztach zawartych w ofertach.</w:t>
      </w:r>
    </w:p>
    <w:p w14:paraId="4BA2F01A" w14:textId="77777777" w:rsidR="00912022" w:rsidRPr="00210887" w:rsidRDefault="00912022" w:rsidP="00F8531B">
      <w:pPr>
        <w:pStyle w:val="Akapitzlist"/>
        <w:numPr>
          <w:ilvl w:val="0"/>
          <w:numId w:val="67"/>
        </w:numPr>
        <w:spacing w:after="120"/>
        <w:ind w:left="425" w:hanging="425"/>
        <w:contextualSpacing w:val="0"/>
        <w:jc w:val="both"/>
        <w:rPr>
          <w:sz w:val="22"/>
          <w:szCs w:val="22"/>
        </w:rPr>
      </w:pPr>
      <w:r w:rsidRPr="00210887">
        <w:rPr>
          <w:sz w:val="22"/>
          <w:szCs w:val="22"/>
        </w:rPr>
        <w:t>W przypadku wystąpienia awarii systemu teleinformatycznego, która spowoduje brak możliwości otwarcia ofert w terminie określonym przez Zamawiającego, otwarcie ofert nastąpi niezwłocznie po usunięciu awarii.</w:t>
      </w:r>
    </w:p>
    <w:p w14:paraId="44E1FEB8" w14:textId="77777777" w:rsidR="00210887" w:rsidRPr="00210887" w:rsidRDefault="00210887" w:rsidP="00F8531B">
      <w:pPr>
        <w:pStyle w:val="Akapitzlist"/>
        <w:widowControl w:val="0"/>
        <w:numPr>
          <w:ilvl w:val="0"/>
          <w:numId w:val="67"/>
        </w:numPr>
        <w:spacing w:after="120"/>
        <w:ind w:left="425" w:hanging="425"/>
        <w:contextualSpacing w:val="0"/>
        <w:jc w:val="both"/>
        <w:rPr>
          <w:sz w:val="22"/>
          <w:szCs w:val="22"/>
        </w:rPr>
      </w:pPr>
      <w:r w:rsidRPr="00210887">
        <w:rPr>
          <w:sz w:val="22"/>
          <w:szCs w:val="22"/>
        </w:rPr>
        <w:t>Zgodnie z rozporządzeniem Ministra Rozwoju Pracy i Technol</w:t>
      </w:r>
      <w:r>
        <w:rPr>
          <w:sz w:val="22"/>
          <w:szCs w:val="22"/>
        </w:rPr>
        <w:t xml:space="preserve">ogii z dnia 18 grudnia 2020 r. </w:t>
      </w:r>
      <w:r w:rsidRPr="00210887">
        <w:rPr>
          <w:sz w:val="22"/>
          <w:szCs w:val="22"/>
        </w:rPr>
        <w:t>w sprawie protokołów postępowania oraz dokumentacji postępowania o udzielenie zamówienia publicznego:</w:t>
      </w:r>
    </w:p>
    <w:p w14:paraId="2CF5BA8D" w14:textId="77777777" w:rsidR="00210887" w:rsidRPr="00210887" w:rsidRDefault="00210887" w:rsidP="00F8531B">
      <w:pPr>
        <w:widowControl w:val="0"/>
        <w:numPr>
          <w:ilvl w:val="0"/>
          <w:numId w:val="68"/>
        </w:numPr>
        <w:spacing w:after="120"/>
        <w:ind w:left="993" w:hanging="284"/>
        <w:rPr>
          <w:sz w:val="22"/>
          <w:szCs w:val="22"/>
        </w:rPr>
      </w:pPr>
      <w:r w:rsidRPr="00210887">
        <w:rPr>
          <w:sz w:val="22"/>
          <w:szCs w:val="22"/>
        </w:rPr>
        <w:t>protokół postępowania lub załączniki do protokołu postępowania udostępnia się w oryginale lub kopii,</w:t>
      </w:r>
    </w:p>
    <w:p w14:paraId="6A0287AA" w14:textId="77777777" w:rsidR="00210887" w:rsidRPr="00210887" w:rsidRDefault="00210887" w:rsidP="00F8531B">
      <w:pPr>
        <w:widowControl w:val="0"/>
        <w:numPr>
          <w:ilvl w:val="0"/>
          <w:numId w:val="68"/>
        </w:numPr>
        <w:spacing w:after="120"/>
        <w:ind w:left="993" w:hanging="284"/>
        <w:jc w:val="both"/>
        <w:rPr>
          <w:sz w:val="22"/>
          <w:szCs w:val="22"/>
        </w:rPr>
      </w:pPr>
      <w:r w:rsidRPr="00210887">
        <w:rPr>
          <w:sz w:val="22"/>
          <w:szCs w:val="22"/>
        </w:rPr>
        <w:t>udostępnianie protokołu postępowania lub załączników do protokołu postępowania następuje przy użyciu środków komunikacji elektronicznej,</w:t>
      </w:r>
    </w:p>
    <w:p w14:paraId="7E1B79CB" w14:textId="77777777" w:rsidR="00210887" w:rsidRPr="00210887" w:rsidRDefault="00210887" w:rsidP="00F8531B">
      <w:pPr>
        <w:widowControl w:val="0"/>
        <w:numPr>
          <w:ilvl w:val="0"/>
          <w:numId w:val="68"/>
        </w:numPr>
        <w:spacing w:after="120"/>
        <w:ind w:left="993" w:hanging="284"/>
        <w:jc w:val="both"/>
        <w:rPr>
          <w:sz w:val="22"/>
          <w:szCs w:val="22"/>
        </w:rPr>
      </w:pPr>
      <w:r w:rsidRPr="00210887">
        <w:rPr>
          <w:sz w:val="22"/>
          <w:szCs w:val="22"/>
        </w:rPr>
        <w:lastRenderedPageBreak/>
        <w:t>jeżeli udostępnienie protokołu postępowania lub załączników do protokołu postępowania albo ich części przy użyciu środków komunikacji elektronicznej byłoby utrudnione lub niemożliwe:</w:t>
      </w:r>
    </w:p>
    <w:p w14:paraId="7F1C564E" w14:textId="77777777" w:rsidR="00210887" w:rsidRPr="00210887" w:rsidRDefault="00210887" w:rsidP="00625802">
      <w:pPr>
        <w:widowControl w:val="0"/>
        <w:numPr>
          <w:ilvl w:val="0"/>
          <w:numId w:val="3"/>
        </w:numPr>
        <w:spacing w:after="120"/>
        <w:ind w:firstLine="476"/>
        <w:rPr>
          <w:sz w:val="22"/>
          <w:szCs w:val="22"/>
        </w:rPr>
      </w:pPr>
      <w:r w:rsidRPr="00210887">
        <w:rPr>
          <w:sz w:val="22"/>
          <w:szCs w:val="22"/>
        </w:rPr>
        <w:t>z przyczyn o charakterze technicznym,</w:t>
      </w:r>
    </w:p>
    <w:p w14:paraId="7D27EE63" w14:textId="77777777" w:rsidR="00210887" w:rsidRPr="00210887" w:rsidRDefault="00210887" w:rsidP="00625802">
      <w:pPr>
        <w:widowControl w:val="0"/>
        <w:numPr>
          <w:ilvl w:val="0"/>
          <w:numId w:val="3"/>
        </w:numPr>
        <w:spacing w:after="120"/>
        <w:ind w:firstLine="476"/>
        <w:rPr>
          <w:sz w:val="22"/>
          <w:szCs w:val="22"/>
        </w:rPr>
      </w:pPr>
      <w:r w:rsidRPr="00210887">
        <w:rPr>
          <w:sz w:val="22"/>
          <w:szCs w:val="22"/>
        </w:rPr>
        <w:t>z przyczyn wynikających z przepisów odrębnych,</w:t>
      </w:r>
    </w:p>
    <w:p w14:paraId="7FF13622" w14:textId="77777777" w:rsidR="00210887" w:rsidRPr="00210887" w:rsidRDefault="00210887" w:rsidP="00625802">
      <w:pPr>
        <w:widowControl w:val="0"/>
        <w:numPr>
          <w:ilvl w:val="0"/>
          <w:numId w:val="3"/>
        </w:numPr>
        <w:spacing w:after="120"/>
        <w:ind w:firstLine="476"/>
        <w:jc w:val="both"/>
        <w:rPr>
          <w:sz w:val="22"/>
          <w:szCs w:val="22"/>
        </w:rPr>
      </w:pPr>
      <w:r w:rsidRPr="00210887">
        <w:rPr>
          <w:sz w:val="22"/>
          <w:szCs w:val="22"/>
        </w:rPr>
        <w:t xml:space="preserve">w przypadku odstąpienia od wymagania użycia środków komunikacji elektronicznej </w:t>
      </w:r>
      <w:r w:rsidRPr="00210887">
        <w:rPr>
          <w:sz w:val="22"/>
          <w:szCs w:val="22"/>
        </w:rPr>
        <w:br/>
        <w:t xml:space="preserve">           z powodu zaistnienia jednej z sytuacji określonej w </w:t>
      </w:r>
      <w:hyperlink r:id="rId31" w:anchor="/document/18903829?unitId=art(65)ust(1)&amp;cm=DOCUMENT" w:history="1">
        <w:r w:rsidRPr="00210887">
          <w:rPr>
            <w:rStyle w:val="Hipercze"/>
            <w:sz w:val="22"/>
            <w:szCs w:val="22"/>
          </w:rPr>
          <w:t>art. 65 ust. 1</w:t>
        </w:r>
      </w:hyperlink>
      <w:r w:rsidRPr="00210887">
        <w:rPr>
          <w:sz w:val="22"/>
          <w:szCs w:val="22"/>
        </w:rPr>
        <w:t xml:space="preserve"> ustawy Pzp,</w:t>
      </w:r>
    </w:p>
    <w:p w14:paraId="63B6C563" w14:textId="77777777" w:rsidR="00210887" w:rsidRPr="00210887" w:rsidRDefault="00210887" w:rsidP="00625802">
      <w:pPr>
        <w:widowControl w:val="0"/>
        <w:numPr>
          <w:ilvl w:val="0"/>
          <w:numId w:val="3"/>
        </w:numPr>
        <w:tabs>
          <w:tab w:val="clear" w:pos="800"/>
        </w:tabs>
        <w:spacing w:after="120"/>
        <w:ind w:left="1418" w:hanging="142"/>
        <w:jc w:val="both"/>
        <w:rPr>
          <w:sz w:val="22"/>
          <w:szCs w:val="22"/>
        </w:rPr>
      </w:pPr>
      <w:r w:rsidRPr="00210887">
        <w:rPr>
          <w:sz w:val="22"/>
          <w:szCs w:val="22"/>
        </w:rPr>
        <w:t xml:space="preserve">Zamawiający niezwłocznie informuje o tym wnioskodawcę wskazując, że udostępnienie, zgodnie z wyborem Zamawiającego, może nastąpić przez wgląd w miejscu wyznaczonym przez Zamawiającego, przesłanie za pośrednictwem operatora pocztowego w rozumieniu </w:t>
      </w:r>
      <w:hyperlink r:id="rId32" w:anchor="/document/17938059?cm=DOCUMENT" w:history="1">
        <w:r w:rsidRPr="00210887">
          <w:rPr>
            <w:rStyle w:val="Hipercze"/>
            <w:sz w:val="22"/>
            <w:szCs w:val="22"/>
          </w:rPr>
          <w:t>ustawy</w:t>
        </w:r>
      </w:hyperlink>
      <w:r w:rsidRPr="00210887">
        <w:rPr>
          <w:sz w:val="22"/>
          <w:szCs w:val="22"/>
        </w:rPr>
        <w:t xml:space="preserve"> z dnia 23 listopada 2012 r. - Prawo pocztowe (t. j. Dz. U. z 202</w:t>
      </w:r>
      <w:r w:rsidR="00381F33">
        <w:rPr>
          <w:sz w:val="22"/>
          <w:szCs w:val="22"/>
        </w:rPr>
        <w:t>3</w:t>
      </w:r>
      <w:r w:rsidRPr="00210887">
        <w:rPr>
          <w:sz w:val="22"/>
          <w:szCs w:val="22"/>
        </w:rPr>
        <w:t xml:space="preserve"> r. poz. </w:t>
      </w:r>
      <w:r w:rsidR="00381F33">
        <w:rPr>
          <w:sz w:val="22"/>
          <w:szCs w:val="22"/>
        </w:rPr>
        <w:t>1640</w:t>
      </w:r>
      <w:r w:rsidRPr="00210887">
        <w:rPr>
          <w:sz w:val="22"/>
          <w:szCs w:val="22"/>
        </w:rPr>
        <w:t xml:space="preserve">) lub za pośrednictwem posłańca. Koszty związane z koniecznością przekazania (np. ksero) protokołu lub załączników do protokołu postępowania albo ich części pokrywa Wnioskodawca. Za sporządzenie kopii protokołu lub załączników do protokołu postępowania albo ich części ustala się cenę w wysokości 0,15zł za jedną stronę dokumentu, doliczając koszty ich przesłania. We wniosku należy wskazać dane do wystawienia faktury. </w:t>
      </w:r>
    </w:p>
    <w:p w14:paraId="75BF5DB9" w14:textId="77777777" w:rsidR="00210887" w:rsidRPr="00210887" w:rsidRDefault="00210887" w:rsidP="00F8531B">
      <w:pPr>
        <w:widowControl w:val="0"/>
        <w:numPr>
          <w:ilvl w:val="0"/>
          <w:numId w:val="68"/>
        </w:numPr>
        <w:spacing w:after="120"/>
        <w:ind w:left="993" w:hanging="284"/>
        <w:jc w:val="both"/>
        <w:rPr>
          <w:sz w:val="22"/>
          <w:szCs w:val="22"/>
        </w:rPr>
      </w:pPr>
      <w:r w:rsidRPr="00210887">
        <w:rPr>
          <w:sz w:val="22"/>
          <w:szCs w:val="22"/>
        </w:rPr>
        <w:t>Zamawiający udostępnia wnioskodawcy protokół postępowania niezwłocznie.</w:t>
      </w:r>
    </w:p>
    <w:p w14:paraId="497B7E96" w14:textId="77777777" w:rsidR="00210887" w:rsidRPr="00210887" w:rsidRDefault="00210887" w:rsidP="00F8531B">
      <w:pPr>
        <w:pStyle w:val="Akapitzlist"/>
        <w:widowControl w:val="0"/>
        <w:numPr>
          <w:ilvl w:val="0"/>
          <w:numId w:val="67"/>
        </w:numPr>
        <w:spacing w:after="120"/>
        <w:ind w:left="426" w:hanging="426"/>
        <w:contextualSpacing w:val="0"/>
        <w:jc w:val="both"/>
        <w:rPr>
          <w:sz w:val="22"/>
          <w:szCs w:val="22"/>
        </w:rPr>
      </w:pPr>
      <w:r w:rsidRPr="00210887">
        <w:rPr>
          <w:sz w:val="22"/>
          <w:szCs w:val="22"/>
        </w:rPr>
        <w:t>Załączniki do protokołu postępowania udostępnia się po dokonaniu wyboru najkorzystniejszej oferty albo unieważnieniu postępowania, z tym że</w:t>
      </w:r>
      <w:r w:rsidRPr="00210887">
        <w:rPr>
          <w:rStyle w:val="alb"/>
          <w:sz w:val="22"/>
          <w:szCs w:val="22"/>
        </w:rPr>
        <w:t xml:space="preserve"> </w:t>
      </w:r>
      <w:r w:rsidRPr="00210887">
        <w:rPr>
          <w:sz w:val="22"/>
          <w:szCs w:val="22"/>
        </w:rPr>
        <w:t>oferty wraz z załącznikami udostępnia się niezwłocznie po otwarciu ofert, nie później jednak niż w terminie 3 dni od dnia otwarcia ofert. Przy czym nie udostępnia się informacji, które mają charakter poufny (art. 74 ust. 2 ustawy Pzp).</w:t>
      </w:r>
    </w:p>
    <w:p w14:paraId="21B42E6A" w14:textId="77777777" w:rsidR="00210887" w:rsidRPr="00210887" w:rsidRDefault="00210887" w:rsidP="00F8531B">
      <w:pPr>
        <w:pStyle w:val="Akapitzlist"/>
        <w:widowControl w:val="0"/>
        <w:numPr>
          <w:ilvl w:val="0"/>
          <w:numId w:val="67"/>
        </w:numPr>
        <w:spacing w:after="120"/>
        <w:ind w:left="425" w:hanging="425"/>
        <w:contextualSpacing w:val="0"/>
        <w:jc w:val="both"/>
        <w:rPr>
          <w:sz w:val="22"/>
          <w:szCs w:val="22"/>
        </w:rPr>
      </w:pPr>
      <w:r w:rsidRPr="00210887">
        <w:rPr>
          <w:sz w:val="22"/>
          <w:szCs w:val="22"/>
        </w:rPr>
        <w:t>Zamawiający udostępnia protokół lub załączniki do protokołu niezwłocznie wysyłając je za pośrednictwem platformy zakupowej, a w przypadku gdy przesłanie byłoby utrudnione lub niemożliwe, udostępnia go w miejscu przez siebie wyznaczonym – określając termin i czas udostępnienia.</w:t>
      </w:r>
    </w:p>
    <w:p w14:paraId="18655DE5" w14:textId="77777777" w:rsidR="00210887" w:rsidRPr="00210887" w:rsidRDefault="00210887" w:rsidP="00F8531B">
      <w:pPr>
        <w:pStyle w:val="Akapitzlist"/>
        <w:widowControl w:val="0"/>
        <w:numPr>
          <w:ilvl w:val="0"/>
          <w:numId w:val="67"/>
        </w:numPr>
        <w:spacing w:after="120"/>
        <w:ind w:left="425" w:hanging="425"/>
        <w:contextualSpacing w:val="0"/>
        <w:jc w:val="both"/>
        <w:rPr>
          <w:sz w:val="22"/>
          <w:szCs w:val="22"/>
        </w:rPr>
      </w:pPr>
      <w:r w:rsidRPr="00210887">
        <w:rPr>
          <w:b/>
          <w:sz w:val="22"/>
          <w:szCs w:val="22"/>
        </w:rPr>
        <w:t xml:space="preserve">UWAGA – </w:t>
      </w:r>
      <w:r w:rsidRPr="00210887">
        <w:rPr>
          <w:sz w:val="22"/>
          <w:szCs w:val="22"/>
        </w:rPr>
        <w:t>W sytuacji, gdy osoba posiadająca inne niż polskie obywatelstwo będzie planowała wejść na teren 1 Regionalnej Bazy Logistycznej, zobowiązana jest na minimum 14 dni przed planowanym wejściem złożyć wniosek do Komendanta 1 Regionalnej Bazy Logistycznej z poniższymi danymi:</w:t>
      </w:r>
    </w:p>
    <w:p w14:paraId="03CFD550" w14:textId="77777777" w:rsidR="00210887" w:rsidRPr="00210887" w:rsidRDefault="00210887" w:rsidP="00625802">
      <w:pPr>
        <w:widowControl w:val="0"/>
        <w:numPr>
          <w:ilvl w:val="0"/>
          <w:numId w:val="19"/>
        </w:numPr>
        <w:tabs>
          <w:tab w:val="left" w:pos="-2700"/>
        </w:tabs>
        <w:spacing w:after="120"/>
        <w:ind w:left="709" w:hanging="283"/>
        <w:jc w:val="both"/>
        <w:rPr>
          <w:sz w:val="22"/>
          <w:szCs w:val="22"/>
        </w:rPr>
      </w:pPr>
      <w:r w:rsidRPr="00210887">
        <w:rPr>
          <w:sz w:val="22"/>
          <w:szCs w:val="22"/>
        </w:rPr>
        <w:t>Termin wizyty;</w:t>
      </w:r>
    </w:p>
    <w:p w14:paraId="57371D9A" w14:textId="77777777" w:rsidR="00210887" w:rsidRPr="00210887" w:rsidRDefault="00210887" w:rsidP="00625802">
      <w:pPr>
        <w:widowControl w:val="0"/>
        <w:numPr>
          <w:ilvl w:val="0"/>
          <w:numId w:val="19"/>
        </w:numPr>
        <w:tabs>
          <w:tab w:val="left" w:pos="-2700"/>
        </w:tabs>
        <w:spacing w:after="120"/>
        <w:ind w:left="709" w:hanging="283"/>
        <w:jc w:val="both"/>
        <w:rPr>
          <w:sz w:val="22"/>
          <w:szCs w:val="22"/>
        </w:rPr>
      </w:pPr>
      <w:r w:rsidRPr="00210887">
        <w:rPr>
          <w:sz w:val="22"/>
          <w:szCs w:val="22"/>
        </w:rPr>
        <w:t>Miejsce wizyty;</w:t>
      </w:r>
    </w:p>
    <w:p w14:paraId="787777FB" w14:textId="77777777" w:rsidR="00210887" w:rsidRPr="00210887" w:rsidRDefault="00210887" w:rsidP="00625802">
      <w:pPr>
        <w:widowControl w:val="0"/>
        <w:numPr>
          <w:ilvl w:val="0"/>
          <w:numId w:val="19"/>
        </w:numPr>
        <w:tabs>
          <w:tab w:val="left" w:pos="-2700"/>
        </w:tabs>
        <w:spacing w:after="120"/>
        <w:ind w:left="709" w:hanging="283"/>
        <w:jc w:val="both"/>
        <w:rPr>
          <w:sz w:val="22"/>
          <w:szCs w:val="22"/>
        </w:rPr>
      </w:pPr>
      <w:r w:rsidRPr="00210887">
        <w:rPr>
          <w:sz w:val="22"/>
          <w:szCs w:val="22"/>
        </w:rPr>
        <w:t>Cel wizyty;</w:t>
      </w:r>
    </w:p>
    <w:p w14:paraId="1A42CCA0" w14:textId="77777777" w:rsidR="00210887" w:rsidRPr="00210887" w:rsidRDefault="00210887" w:rsidP="00625802">
      <w:pPr>
        <w:widowControl w:val="0"/>
        <w:numPr>
          <w:ilvl w:val="0"/>
          <w:numId w:val="19"/>
        </w:numPr>
        <w:tabs>
          <w:tab w:val="left" w:pos="-2700"/>
        </w:tabs>
        <w:spacing w:after="120"/>
        <w:ind w:left="709" w:hanging="283"/>
        <w:jc w:val="both"/>
        <w:rPr>
          <w:sz w:val="22"/>
          <w:szCs w:val="22"/>
        </w:rPr>
      </w:pPr>
      <w:r w:rsidRPr="00210887">
        <w:rPr>
          <w:sz w:val="22"/>
          <w:szCs w:val="22"/>
        </w:rPr>
        <w:t>Skład delegacji;</w:t>
      </w:r>
    </w:p>
    <w:p w14:paraId="0FB0D418" w14:textId="77777777" w:rsidR="00210887" w:rsidRPr="00210887" w:rsidRDefault="00210887" w:rsidP="00625802">
      <w:pPr>
        <w:widowControl w:val="0"/>
        <w:numPr>
          <w:ilvl w:val="0"/>
          <w:numId w:val="19"/>
        </w:numPr>
        <w:tabs>
          <w:tab w:val="left" w:pos="-2700"/>
        </w:tabs>
        <w:spacing w:after="120"/>
        <w:ind w:left="709" w:hanging="283"/>
        <w:jc w:val="both"/>
        <w:rPr>
          <w:sz w:val="22"/>
          <w:szCs w:val="22"/>
        </w:rPr>
      </w:pPr>
      <w:r w:rsidRPr="00210887">
        <w:rPr>
          <w:sz w:val="22"/>
          <w:szCs w:val="22"/>
        </w:rPr>
        <w:t>Państwo, instytucja delegująca;</w:t>
      </w:r>
    </w:p>
    <w:p w14:paraId="0DC55884" w14:textId="77777777" w:rsidR="00210887" w:rsidRPr="00210887" w:rsidRDefault="00210887" w:rsidP="00625802">
      <w:pPr>
        <w:widowControl w:val="0"/>
        <w:numPr>
          <w:ilvl w:val="0"/>
          <w:numId w:val="19"/>
        </w:numPr>
        <w:tabs>
          <w:tab w:val="left" w:pos="-2700"/>
        </w:tabs>
        <w:spacing w:after="120"/>
        <w:ind w:left="709" w:hanging="283"/>
        <w:jc w:val="both"/>
        <w:rPr>
          <w:sz w:val="22"/>
          <w:szCs w:val="22"/>
        </w:rPr>
      </w:pPr>
      <w:r w:rsidRPr="00210887">
        <w:rPr>
          <w:sz w:val="22"/>
          <w:szCs w:val="22"/>
        </w:rPr>
        <w:t>Nazwa komórek (jednostek) organizacyjnych resortu obrony narodowej, w których będzie przebywała delegacja zagraniczna;</w:t>
      </w:r>
    </w:p>
    <w:p w14:paraId="66E1717B" w14:textId="77777777" w:rsidR="00210887" w:rsidRPr="00210887" w:rsidRDefault="00210887" w:rsidP="00625802">
      <w:pPr>
        <w:widowControl w:val="0"/>
        <w:numPr>
          <w:ilvl w:val="0"/>
          <w:numId w:val="19"/>
        </w:numPr>
        <w:tabs>
          <w:tab w:val="left" w:pos="-2700"/>
        </w:tabs>
        <w:spacing w:after="120"/>
        <w:ind w:left="709" w:hanging="283"/>
        <w:jc w:val="both"/>
        <w:rPr>
          <w:sz w:val="22"/>
          <w:szCs w:val="22"/>
        </w:rPr>
      </w:pPr>
      <w:r w:rsidRPr="00210887">
        <w:rPr>
          <w:sz w:val="22"/>
          <w:szCs w:val="22"/>
        </w:rPr>
        <w:t>Dane osoby (osób) towarzyszącej (towarzyszących);</w:t>
      </w:r>
    </w:p>
    <w:p w14:paraId="71CB57FE" w14:textId="77777777" w:rsidR="00210887" w:rsidRPr="00210887" w:rsidRDefault="00210887" w:rsidP="00625802">
      <w:pPr>
        <w:widowControl w:val="0"/>
        <w:numPr>
          <w:ilvl w:val="0"/>
          <w:numId w:val="19"/>
        </w:numPr>
        <w:tabs>
          <w:tab w:val="left" w:pos="-2700"/>
        </w:tabs>
        <w:spacing w:after="120"/>
        <w:ind w:left="709" w:hanging="283"/>
        <w:jc w:val="both"/>
        <w:rPr>
          <w:sz w:val="22"/>
          <w:szCs w:val="22"/>
        </w:rPr>
      </w:pPr>
      <w:r w:rsidRPr="00210887">
        <w:rPr>
          <w:sz w:val="22"/>
          <w:szCs w:val="22"/>
        </w:rPr>
        <w:t>Uprawnienia jeżeli wykonanie zamówienia wiąże się z dostępem do informacji niejawnych;</w:t>
      </w:r>
    </w:p>
    <w:p w14:paraId="20FBA316" w14:textId="77777777" w:rsidR="00AE3E52" w:rsidRDefault="00210887" w:rsidP="00625802">
      <w:pPr>
        <w:widowControl w:val="0"/>
        <w:tabs>
          <w:tab w:val="left" w:pos="-2700"/>
        </w:tabs>
        <w:spacing w:after="120"/>
        <w:ind w:left="426"/>
        <w:jc w:val="both"/>
        <w:rPr>
          <w:sz w:val="22"/>
          <w:szCs w:val="22"/>
        </w:rPr>
      </w:pPr>
      <w:r w:rsidRPr="00210887">
        <w:rPr>
          <w:sz w:val="22"/>
          <w:szCs w:val="22"/>
        </w:rPr>
        <w:t xml:space="preserve">Dane wymienione powyżej niezbędne są do uzyskania jednorazowego pozwolenia do wejścia na teren </w:t>
      </w:r>
      <w:r>
        <w:rPr>
          <w:sz w:val="22"/>
          <w:szCs w:val="22"/>
        </w:rPr>
        <w:br/>
      </w:r>
      <w:r w:rsidRPr="00210887">
        <w:rPr>
          <w:sz w:val="22"/>
          <w:szCs w:val="22"/>
        </w:rPr>
        <w:t>1 Regionalnej Bazy Logistycznej.</w:t>
      </w:r>
    </w:p>
    <w:p w14:paraId="70AC478D" w14:textId="77777777" w:rsidR="00171724" w:rsidRPr="00C5319D" w:rsidRDefault="00E14EC7" w:rsidP="00625802">
      <w:pPr>
        <w:widowControl w:val="0"/>
        <w:pBdr>
          <w:top w:val="single" w:sz="6" w:space="1" w:color="auto"/>
          <w:left w:val="single" w:sz="6" w:space="1" w:color="auto"/>
          <w:bottom w:val="single" w:sz="6" w:space="1" w:color="auto"/>
          <w:right w:val="single" w:sz="6" w:space="1" w:color="auto"/>
        </w:pBdr>
        <w:spacing w:after="120"/>
        <w:ind w:left="567" w:hanging="567"/>
        <w:jc w:val="center"/>
        <w:rPr>
          <w:b/>
        </w:rPr>
      </w:pPr>
      <w:r w:rsidRPr="00C5319D">
        <w:rPr>
          <w:b/>
        </w:rPr>
        <w:t>Rozdział XVI</w:t>
      </w:r>
    </w:p>
    <w:p w14:paraId="1C41CDC8" w14:textId="77777777" w:rsidR="00171724" w:rsidRPr="00F553A9" w:rsidRDefault="00171724" w:rsidP="00625802">
      <w:pPr>
        <w:widowControl w:val="0"/>
        <w:pBdr>
          <w:top w:val="single" w:sz="6" w:space="1" w:color="auto"/>
          <w:left w:val="single" w:sz="6" w:space="1" w:color="auto"/>
          <w:bottom w:val="single" w:sz="6" w:space="1" w:color="auto"/>
          <w:right w:val="single" w:sz="6" w:space="1" w:color="auto"/>
        </w:pBdr>
        <w:spacing w:after="120"/>
        <w:ind w:left="567" w:hanging="567"/>
        <w:jc w:val="center"/>
        <w:rPr>
          <w:b/>
        </w:rPr>
      </w:pPr>
      <w:r w:rsidRPr="00C5319D">
        <w:rPr>
          <w:b/>
        </w:rPr>
        <w:t>Opis sposobu obliczenia ceny</w:t>
      </w:r>
    </w:p>
    <w:p w14:paraId="23803851" w14:textId="77777777" w:rsidR="00210887" w:rsidRPr="00210887" w:rsidRDefault="00210887" w:rsidP="00625802">
      <w:pPr>
        <w:pStyle w:val="ust"/>
        <w:widowControl w:val="0"/>
        <w:numPr>
          <w:ilvl w:val="3"/>
          <w:numId w:val="1"/>
        </w:numPr>
        <w:tabs>
          <w:tab w:val="clear" w:pos="786"/>
          <w:tab w:val="num" w:pos="-4860"/>
        </w:tabs>
        <w:spacing w:before="0" w:after="120"/>
        <w:ind w:left="425" w:hanging="425"/>
        <w:rPr>
          <w:sz w:val="22"/>
          <w:szCs w:val="22"/>
        </w:rPr>
      </w:pPr>
      <w:r w:rsidRPr="00210887">
        <w:rPr>
          <w:sz w:val="22"/>
          <w:szCs w:val="22"/>
        </w:rPr>
        <w:t xml:space="preserve">Przez cenę należy rozumieć cenę w rozumieniu </w:t>
      </w:r>
      <w:hyperlink r:id="rId33" w:anchor="/document/18109812?unitId=art(3)ust(1)pkt(1)&amp;cm=DOCUMENT" w:history="1">
        <w:r w:rsidRPr="00210887">
          <w:rPr>
            <w:rStyle w:val="Hipercze"/>
            <w:sz w:val="22"/>
            <w:szCs w:val="22"/>
            <w:u w:val="none"/>
          </w:rPr>
          <w:t>art. 3 ust. 1 pkt 1</w:t>
        </w:r>
      </w:hyperlink>
      <w:r w:rsidRPr="00210887">
        <w:rPr>
          <w:sz w:val="22"/>
          <w:szCs w:val="22"/>
        </w:rPr>
        <w:t xml:space="preserve"> i </w:t>
      </w:r>
      <w:hyperlink r:id="rId34" w:anchor="/document/18109812?unitId=art(3)ust(2)&amp;cm=DOCUMENT" w:history="1">
        <w:r w:rsidRPr="00210887">
          <w:rPr>
            <w:rStyle w:val="Hipercze"/>
            <w:sz w:val="22"/>
            <w:szCs w:val="22"/>
            <w:u w:val="none"/>
          </w:rPr>
          <w:t>ust. 2</w:t>
        </w:r>
      </w:hyperlink>
      <w:r w:rsidRPr="00210887">
        <w:rPr>
          <w:sz w:val="22"/>
          <w:szCs w:val="22"/>
        </w:rPr>
        <w:t xml:space="preserve"> ustawy z dnia 9 maja 2014 r. </w:t>
      </w:r>
      <w:r w:rsidR="00F43A09">
        <w:rPr>
          <w:sz w:val="22"/>
          <w:szCs w:val="22"/>
        </w:rPr>
        <w:br/>
      </w:r>
      <w:r w:rsidRPr="00210887">
        <w:rPr>
          <w:sz w:val="22"/>
          <w:szCs w:val="22"/>
        </w:rPr>
        <w:t xml:space="preserve">o informowaniu o cenach towarów i usług (t. j. </w:t>
      </w:r>
      <w:r>
        <w:rPr>
          <w:sz w:val="22"/>
          <w:szCs w:val="22"/>
        </w:rPr>
        <w:t>Dz. U. z 2023</w:t>
      </w:r>
      <w:r w:rsidRPr="00210887">
        <w:rPr>
          <w:sz w:val="22"/>
          <w:szCs w:val="22"/>
        </w:rPr>
        <w:t xml:space="preserve"> r. poz. </w:t>
      </w:r>
      <w:r>
        <w:rPr>
          <w:sz w:val="22"/>
          <w:szCs w:val="22"/>
        </w:rPr>
        <w:t>168</w:t>
      </w:r>
      <w:r w:rsidRPr="00210887">
        <w:rPr>
          <w:sz w:val="22"/>
          <w:szCs w:val="22"/>
        </w:rPr>
        <w:t>).</w:t>
      </w:r>
      <w:r>
        <w:rPr>
          <w:sz w:val="22"/>
          <w:szCs w:val="22"/>
        </w:rPr>
        <w:t xml:space="preserve"> </w:t>
      </w:r>
    </w:p>
    <w:p w14:paraId="08FD39EB" w14:textId="77777777" w:rsidR="00210887" w:rsidRPr="00210887" w:rsidRDefault="00210887" w:rsidP="00625802">
      <w:pPr>
        <w:pStyle w:val="ust"/>
        <w:widowControl w:val="0"/>
        <w:numPr>
          <w:ilvl w:val="3"/>
          <w:numId w:val="1"/>
        </w:numPr>
        <w:tabs>
          <w:tab w:val="clear" w:pos="786"/>
          <w:tab w:val="num" w:pos="-4860"/>
        </w:tabs>
        <w:spacing w:before="0" w:after="120"/>
        <w:ind w:left="425" w:hanging="425"/>
        <w:rPr>
          <w:sz w:val="22"/>
          <w:szCs w:val="22"/>
        </w:rPr>
      </w:pPr>
      <w:r w:rsidRPr="00210887">
        <w:rPr>
          <w:sz w:val="22"/>
          <w:szCs w:val="22"/>
        </w:rPr>
        <w:t>W cenie oferty należy uwzględnić wszystkie koszty i składniki, niezbędne do wykonania przedmiotu zamówienia w tym podatek VAT, oraz podatek akcyzowy, jeżeli na podstawie odrębnych przepisów sprzedaż towaru podlega obciążeniu podatkiem od towarów i usług oraz podatkiem akcyzowym.</w:t>
      </w:r>
    </w:p>
    <w:p w14:paraId="75A3B293" w14:textId="77777777" w:rsidR="00210887" w:rsidRPr="00210887" w:rsidRDefault="00210887" w:rsidP="00625802">
      <w:pPr>
        <w:pStyle w:val="ust"/>
        <w:widowControl w:val="0"/>
        <w:numPr>
          <w:ilvl w:val="3"/>
          <w:numId w:val="1"/>
        </w:numPr>
        <w:tabs>
          <w:tab w:val="clear" w:pos="786"/>
          <w:tab w:val="num" w:pos="-4860"/>
        </w:tabs>
        <w:spacing w:before="0" w:after="120"/>
        <w:ind w:left="425" w:hanging="425"/>
        <w:rPr>
          <w:sz w:val="22"/>
          <w:szCs w:val="22"/>
        </w:rPr>
      </w:pPr>
      <w:r w:rsidRPr="00210887">
        <w:rPr>
          <w:sz w:val="22"/>
          <w:szCs w:val="22"/>
        </w:rPr>
        <w:t>Cena oferty to cena brutto (z naliczonym podatkiem VAT, jeżeli ustawa taki podatek przewiduje).</w:t>
      </w:r>
    </w:p>
    <w:p w14:paraId="2406B92D" w14:textId="77777777" w:rsidR="00210887" w:rsidRPr="00210887" w:rsidRDefault="00210887" w:rsidP="00625802">
      <w:pPr>
        <w:pStyle w:val="ust"/>
        <w:widowControl w:val="0"/>
        <w:numPr>
          <w:ilvl w:val="3"/>
          <w:numId w:val="1"/>
        </w:numPr>
        <w:tabs>
          <w:tab w:val="clear" w:pos="786"/>
          <w:tab w:val="num" w:pos="-4860"/>
        </w:tabs>
        <w:spacing w:before="0" w:after="120"/>
        <w:ind w:left="425" w:hanging="425"/>
        <w:rPr>
          <w:sz w:val="22"/>
          <w:szCs w:val="22"/>
        </w:rPr>
      </w:pPr>
      <w:r w:rsidRPr="00210887">
        <w:rPr>
          <w:sz w:val="22"/>
          <w:szCs w:val="22"/>
        </w:rPr>
        <w:t xml:space="preserve">Cena jednostkowa towaru to cena ustalona za jednostkę określonego towaru, którego ilość </w:t>
      </w:r>
      <w:r w:rsidRPr="00210887">
        <w:rPr>
          <w:sz w:val="22"/>
          <w:szCs w:val="22"/>
        </w:rPr>
        <w:br/>
      </w:r>
      <w:r w:rsidRPr="00210887">
        <w:rPr>
          <w:sz w:val="22"/>
          <w:szCs w:val="22"/>
        </w:rPr>
        <w:lastRenderedPageBreak/>
        <w:t>lub liczba jest wyrażona w jednostkach miar, w rozumieniu przepisów o miarach.</w:t>
      </w:r>
    </w:p>
    <w:p w14:paraId="30FAABEB" w14:textId="77777777" w:rsidR="00210887" w:rsidRPr="00210887" w:rsidRDefault="00210887" w:rsidP="00625802">
      <w:pPr>
        <w:pStyle w:val="ust"/>
        <w:widowControl w:val="0"/>
        <w:numPr>
          <w:ilvl w:val="3"/>
          <w:numId w:val="1"/>
        </w:numPr>
        <w:tabs>
          <w:tab w:val="clear" w:pos="786"/>
          <w:tab w:val="num" w:pos="-4860"/>
        </w:tabs>
        <w:spacing w:before="0" w:after="120"/>
        <w:ind w:left="425" w:hanging="425"/>
        <w:rPr>
          <w:sz w:val="22"/>
          <w:szCs w:val="22"/>
        </w:rPr>
      </w:pPr>
      <w:r w:rsidRPr="00210887">
        <w:rPr>
          <w:sz w:val="22"/>
          <w:szCs w:val="22"/>
        </w:rPr>
        <w:t xml:space="preserve">Cena jednostkowa netto towaru to cena ustalona za jednostkę miary towaru (j. m.), określoną przez Zamawiającego w formularzu ofertowym stanowiącym Załącznik Nr 1 do SWZ, zgodnie </w:t>
      </w:r>
      <w:r w:rsidRPr="00210887">
        <w:rPr>
          <w:sz w:val="22"/>
          <w:szCs w:val="22"/>
        </w:rPr>
        <w:br/>
        <w:t>z przepisami o miarach (bez kwoty podatku VAT).</w:t>
      </w:r>
    </w:p>
    <w:p w14:paraId="1BA23588" w14:textId="77777777" w:rsidR="00210887" w:rsidRPr="00210887" w:rsidRDefault="00210887" w:rsidP="00625802">
      <w:pPr>
        <w:pStyle w:val="ust"/>
        <w:widowControl w:val="0"/>
        <w:numPr>
          <w:ilvl w:val="3"/>
          <w:numId w:val="1"/>
        </w:numPr>
        <w:tabs>
          <w:tab w:val="clear" w:pos="786"/>
          <w:tab w:val="num" w:pos="-4860"/>
        </w:tabs>
        <w:spacing w:before="0" w:after="120"/>
        <w:ind w:left="425" w:hanging="425"/>
        <w:rPr>
          <w:sz w:val="22"/>
          <w:szCs w:val="22"/>
        </w:rPr>
      </w:pPr>
      <w:r w:rsidRPr="00210887">
        <w:rPr>
          <w:sz w:val="22"/>
          <w:szCs w:val="22"/>
        </w:rPr>
        <w:t>Wykonawca oblicza cenę oferty w następujący sposób:</w:t>
      </w:r>
    </w:p>
    <w:p w14:paraId="38EC701C" w14:textId="77777777" w:rsidR="00210887" w:rsidRPr="00210887" w:rsidRDefault="00210887" w:rsidP="00625802">
      <w:pPr>
        <w:pStyle w:val="ust"/>
        <w:widowControl w:val="0"/>
        <w:numPr>
          <w:ilvl w:val="4"/>
          <w:numId w:val="1"/>
        </w:numPr>
        <w:tabs>
          <w:tab w:val="clear" w:pos="900"/>
          <w:tab w:val="num" w:pos="-4860"/>
          <w:tab w:val="num" w:pos="-3420"/>
        </w:tabs>
        <w:spacing w:before="0" w:after="120"/>
        <w:ind w:left="709" w:hanging="169"/>
        <w:rPr>
          <w:sz w:val="22"/>
          <w:szCs w:val="22"/>
        </w:rPr>
      </w:pPr>
      <w:r w:rsidRPr="00210887">
        <w:rPr>
          <w:sz w:val="22"/>
          <w:szCs w:val="22"/>
        </w:rPr>
        <w:t xml:space="preserve">  ilość towaru x cena jednostkowa netto = wartość netto,</w:t>
      </w:r>
    </w:p>
    <w:p w14:paraId="6195A382" w14:textId="77777777" w:rsidR="00210887" w:rsidRPr="00210887" w:rsidRDefault="00210887" w:rsidP="00625802">
      <w:pPr>
        <w:pStyle w:val="ust"/>
        <w:widowControl w:val="0"/>
        <w:numPr>
          <w:ilvl w:val="4"/>
          <w:numId w:val="1"/>
        </w:numPr>
        <w:tabs>
          <w:tab w:val="clear" w:pos="900"/>
          <w:tab w:val="num" w:pos="-4860"/>
        </w:tabs>
        <w:spacing w:before="0" w:after="120"/>
        <w:ind w:left="709" w:hanging="169"/>
        <w:rPr>
          <w:sz w:val="22"/>
          <w:szCs w:val="22"/>
        </w:rPr>
      </w:pPr>
      <w:r w:rsidRPr="00210887">
        <w:rPr>
          <w:sz w:val="22"/>
          <w:szCs w:val="22"/>
        </w:rPr>
        <w:t xml:space="preserve">  (cena jednostkowa netto x % VAT) + cena jednostkowa netto = cena jednostkowa brutto,</w:t>
      </w:r>
    </w:p>
    <w:p w14:paraId="44AE9B0D" w14:textId="77777777" w:rsidR="00210887" w:rsidRPr="00210887" w:rsidRDefault="00210887" w:rsidP="00625802">
      <w:pPr>
        <w:pStyle w:val="ust"/>
        <w:widowControl w:val="0"/>
        <w:tabs>
          <w:tab w:val="num" w:pos="-4860"/>
        </w:tabs>
        <w:spacing w:before="0" w:after="120"/>
        <w:ind w:left="851" w:hanging="311"/>
        <w:rPr>
          <w:sz w:val="22"/>
          <w:szCs w:val="22"/>
        </w:rPr>
      </w:pPr>
      <w:r w:rsidRPr="00210887">
        <w:rPr>
          <w:sz w:val="22"/>
          <w:szCs w:val="22"/>
        </w:rPr>
        <w:t>-    wartość netto  +  % VAT = wartość brutto.</w:t>
      </w:r>
    </w:p>
    <w:p w14:paraId="797F1FFB" w14:textId="77777777" w:rsidR="00210887" w:rsidRPr="00210887" w:rsidRDefault="00210887" w:rsidP="00625802">
      <w:pPr>
        <w:pStyle w:val="ust"/>
        <w:widowControl w:val="0"/>
        <w:numPr>
          <w:ilvl w:val="3"/>
          <w:numId w:val="1"/>
        </w:numPr>
        <w:tabs>
          <w:tab w:val="clear" w:pos="786"/>
          <w:tab w:val="num" w:pos="-4860"/>
        </w:tabs>
        <w:spacing w:before="0" w:after="120"/>
        <w:ind w:left="425" w:hanging="425"/>
        <w:rPr>
          <w:sz w:val="22"/>
          <w:szCs w:val="22"/>
        </w:rPr>
      </w:pPr>
      <w:r w:rsidRPr="00210887">
        <w:rPr>
          <w:sz w:val="22"/>
          <w:szCs w:val="22"/>
        </w:rPr>
        <w:t>Cena ogółem netto to cena ustalona poprzez zsumowanie kolumny wartości netto. Cena ta powinna być wyrażona liczbowo i słownie.</w:t>
      </w:r>
    </w:p>
    <w:p w14:paraId="1CFACD5B" w14:textId="77777777" w:rsidR="00210887" w:rsidRPr="00210887" w:rsidRDefault="00210887" w:rsidP="00625802">
      <w:pPr>
        <w:pStyle w:val="ust"/>
        <w:widowControl w:val="0"/>
        <w:numPr>
          <w:ilvl w:val="3"/>
          <w:numId w:val="1"/>
        </w:numPr>
        <w:tabs>
          <w:tab w:val="clear" w:pos="786"/>
          <w:tab w:val="num" w:pos="-4860"/>
        </w:tabs>
        <w:spacing w:before="0" w:after="120"/>
        <w:ind w:left="425" w:hanging="425"/>
        <w:rPr>
          <w:sz w:val="22"/>
          <w:szCs w:val="22"/>
        </w:rPr>
      </w:pPr>
      <w:r w:rsidRPr="00210887">
        <w:rPr>
          <w:sz w:val="22"/>
          <w:szCs w:val="22"/>
        </w:rPr>
        <w:t>Cena ogółem brutto to cena ustalona poprzez zsumowanie kolumny wartości brutto. Stanowi ona podstawę oceny oferty. Cena ta powinna być wyrażona liczbowo i słownie.</w:t>
      </w:r>
    </w:p>
    <w:p w14:paraId="5CA4E88F" w14:textId="77777777" w:rsidR="00210887" w:rsidRPr="00210887" w:rsidRDefault="00210887" w:rsidP="00625802">
      <w:pPr>
        <w:pStyle w:val="ust"/>
        <w:widowControl w:val="0"/>
        <w:numPr>
          <w:ilvl w:val="3"/>
          <w:numId w:val="1"/>
        </w:numPr>
        <w:tabs>
          <w:tab w:val="clear" w:pos="786"/>
          <w:tab w:val="num" w:pos="-4860"/>
        </w:tabs>
        <w:spacing w:before="0" w:after="120"/>
        <w:ind w:left="425" w:hanging="425"/>
        <w:rPr>
          <w:sz w:val="22"/>
          <w:szCs w:val="22"/>
        </w:rPr>
      </w:pPr>
      <w:r w:rsidRPr="00210887">
        <w:rPr>
          <w:sz w:val="22"/>
          <w:szCs w:val="22"/>
        </w:rPr>
        <w:t xml:space="preserve">Cena całkowita oferty musi obejmować w kalkulacji wszystkie koszty i składniki, niezbędne </w:t>
      </w:r>
      <w:r w:rsidRPr="00210887">
        <w:rPr>
          <w:sz w:val="22"/>
          <w:szCs w:val="22"/>
        </w:rPr>
        <w:br/>
        <w:t>do wykonania przedmiotu zamówienia.</w:t>
      </w:r>
    </w:p>
    <w:p w14:paraId="3D7AA13F" w14:textId="77777777" w:rsidR="00210887" w:rsidRPr="00210887" w:rsidRDefault="00210887" w:rsidP="00625802">
      <w:pPr>
        <w:pStyle w:val="ust"/>
        <w:widowControl w:val="0"/>
        <w:numPr>
          <w:ilvl w:val="3"/>
          <w:numId w:val="1"/>
        </w:numPr>
        <w:tabs>
          <w:tab w:val="clear" w:pos="786"/>
          <w:tab w:val="num" w:pos="-4860"/>
        </w:tabs>
        <w:spacing w:before="0" w:after="120"/>
        <w:ind w:left="425" w:hanging="425"/>
        <w:rPr>
          <w:sz w:val="22"/>
          <w:szCs w:val="22"/>
        </w:rPr>
      </w:pPr>
      <w:r w:rsidRPr="00210887">
        <w:rPr>
          <w:sz w:val="22"/>
          <w:szCs w:val="22"/>
        </w:rPr>
        <w:t>Cenę należy wyrazić w złotych polskich. 1 zł = 100 groszy.</w:t>
      </w:r>
    </w:p>
    <w:p w14:paraId="2488CBEC" w14:textId="77777777" w:rsidR="00210887" w:rsidRPr="00210887" w:rsidRDefault="00210887" w:rsidP="00625802">
      <w:pPr>
        <w:pStyle w:val="ust"/>
        <w:widowControl w:val="0"/>
        <w:numPr>
          <w:ilvl w:val="3"/>
          <w:numId w:val="1"/>
        </w:numPr>
        <w:tabs>
          <w:tab w:val="clear" w:pos="786"/>
          <w:tab w:val="num" w:pos="-4860"/>
        </w:tabs>
        <w:spacing w:before="0" w:after="120"/>
        <w:ind w:left="425" w:hanging="425"/>
        <w:rPr>
          <w:sz w:val="22"/>
          <w:szCs w:val="22"/>
        </w:rPr>
      </w:pPr>
      <w:r w:rsidRPr="00210887">
        <w:rPr>
          <w:sz w:val="22"/>
          <w:szCs w:val="22"/>
        </w:rPr>
        <w:t>Przy wyliczaniu wartości cen poszczególnych elementów należy ograniczyć się do dwóch miejsc po przecinku na każdym etapie wyliczenia ceny, stosując ogólnie przyjęte zasady zaokrągleń.</w:t>
      </w:r>
    </w:p>
    <w:p w14:paraId="2F03F500" w14:textId="77777777" w:rsidR="00210887" w:rsidRPr="00210887" w:rsidRDefault="00210887" w:rsidP="00625802">
      <w:pPr>
        <w:pStyle w:val="ust"/>
        <w:widowControl w:val="0"/>
        <w:numPr>
          <w:ilvl w:val="3"/>
          <w:numId w:val="1"/>
        </w:numPr>
        <w:tabs>
          <w:tab w:val="clear" w:pos="786"/>
          <w:tab w:val="num" w:pos="-4860"/>
        </w:tabs>
        <w:spacing w:before="0" w:after="120"/>
        <w:ind w:left="425" w:hanging="425"/>
        <w:rPr>
          <w:sz w:val="22"/>
          <w:szCs w:val="22"/>
        </w:rPr>
      </w:pPr>
      <w:r w:rsidRPr="00210887">
        <w:rPr>
          <w:sz w:val="22"/>
          <w:szCs w:val="22"/>
        </w:rPr>
        <w:t>Kwoty</w:t>
      </w:r>
      <w:r w:rsidRPr="00210887">
        <w:rPr>
          <w:bCs/>
          <w:sz w:val="22"/>
          <w:szCs w:val="22"/>
        </w:rPr>
        <w:t xml:space="preserve"> wskazane w ofercie zaokrągla się do pełnych groszy, przy czym końcówki poniżej </w:t>
      </w:r>
      <w:r w:rsidRPr="00210887">
        <w:rPr>
          <w:bCs/>
          <w:sz w:val="22"/>
          <w:szCs w:val="22"/>
        </w:rPr>
        <w:br/>
        <w:t>0,5 grosza pomija, a końcówki 0,5 grosza i wyższe zaokrągla do 1 grosza.</w:t>
      </w:r>
    </w:p>
    <w:p w14:paraId="45DAD9CA" w14:textId="2C2071D9" w:rsidR="00210887" w:rsidRDefault="00210887" w:rsidP="00625802">
      <w:pPr>
        <w:pStyle w:val="ust"/>
        <w:widowControl w:val="0"/>
        <w:spacing w:before="0" w:after="120"/>
        <w:ind w:left="425" w:firstLine="0"/>
        <w:rPr>
          <w:sz w:val="22"/>
          <w:szCs w:val="22"/>
        </w:rPr>
      </w:pPr>
      <w:r w:rsidRPr="00210887">
        <w:rPr>
          <w:sz w:val="22"/>
          <w:szCs w:val="22"/>
        </w:rPr>
        <w:t xml:space="preserve">Jeżeli złożono ofertę, której wybór prowadziłby do powstania u Zamawiającego obowiązku podatkowego zgodnie z </w:t>
      </w:r>
      <w:hyperlink r:id="rId35" w:anchor="/document/17086198?cm=DOCUMENT" w:history="1">
        <w:r w:rsidRPr="00210887">
          <w:rPr>
            <w:rStyle w:val="Hipercze"/>
            <w:sz w:val="22"/>
            <w:szCs w:val="22"/>
            <w:u w:val="none"/>
          </w:rPr>
          <w:t>ustawą</w:t>
        </w:r>
      </w:hyperlink>
      <w:r w:rsidRPr="00210887">
        <w:rPr>
          <w:sz w:val="22"/>
          <w:szCs w:val="22"/>
        </w:rPr>
        <w:t xml:space="preserve"> z dnia 11 marca 2004 r. o podatku od towarów i usług (Dz. U. z 202</w:t>
      </w:r>
      <w:r w:rsidR="00C37FE5">
        <w:rPr>
          <w:sz w:val="22"/>
          <w:szCs w:val="22"/>
        </w:rPr>
        <w:t>4</w:t>
      </w:r>
      <w:r w:rsidRPr="00210887">
        <w:rPr>
          <w:sz w:val="22"/>
          <w:szCs w:val="22"/>
        </w:rPr>
        <w:t xml:space="preserve"> r. poz. </w:t>
      </w:r>
      <w:r w:rsidR="00C37FE5">
        <w:rPr>
          <w:sz w:val="22"/>
          <w:szCs w:val="22"/>
        </w:rPr>
        <w:t>361</w:t>
      </w:r>
      <w:r w:rsidRPr="00210887">
        <w:rPr>
          <w:sz w:val="22"/>
          <w:szCs w:val="22"/>
        </w:rPr>
        <w:t xml:space="preserve"> zm.), dla celów zastosowania kryterium ceny lub kosztu Zamawiający dolicza do przedstawionej w tej ofercie ceny kwotę podatku od towarów i usług, którą miałby obowiązek rozliczyć. Wykonawca, składając ofertę, informuje Zamawiającego czy wybór oferty będzie prowadzić do powstania u Zamawiającego obowiązku podatkowego, wskazując nazwę (rodzaj) towaru lub usługi, których dostawa lub świadczenie będą prowadziły do jego powstania, wskazując wartość towaru lub usługi, bez kwoty podatku oraz wskazując stawki podatku od towarów i usług, która/e zgodnie z wiedzą Wykonawcy będzie/ będą miały zastosowanie (art. 225 ust. 1 ustawy Pzp).</w:t>
      </w:r>
    </w:p>
    <w:p w14:paraId="77E1FD96" w14:textId="77777777" w:rsidR="00171724" w:rsidRPr="00F553A9" w:rsidRDefault="00E14EC7" w:rsidP="00625802">
      <w:pPr>
        <w:widowControl w:val="0"/>
        <w:pBdr>
          <w:top w:val="single" w:sz="6" w:space="1" w:color="auto"/>
          <w:left w:val="single" w:sz="6" w:space="1" w:color="auto"/>
          <w:bottom w:val="single" w:sz="6" w:space="1" w:color="auto"/>
          <w:right w:val="single" w:sz="6" w:space="1" w:color="auto"/>
        </w:pBdr>
        <w:spacing w:after="120"/>
        <w:ind w:left="142" w:hanging="142"/>
        <w:jc w:val="center"/>
        <w:rPr>
          <w:b/>
        </w:rPr>
      </w:pPr>
      <w:r w:rsidRPr="00F553A9">
        <w:rPr>
          <w:b/>
        </w:rPr>
        <w:t>Rozdział XVII</w:t>
      </w:r>
    </w:p>
    <w:p w14:paraId="33CA5037" w14:textId="77777777" w:rsidR="00171724" w:rsidRPr="00F553A9" w:rsidRDefault="00171724" w:rsidP="00625802">
      <w:pPr>
        <w:widowControl w:val="0"/>
        <w:pBdr>
          <w:top w:val="single" w:sz="6" w:space="1" w:color="auto"/>
          <w:left w:val="single" w:sz="6" w:space="1" w:color="auto"/>
          <w:bottom w:val="single" w:sz="6" w:space="1" w:color="auto"/>
          <w:right w:val="single" w:sz="6" w:space="1" w:color="auto"/>
        </w:pBdr>
        <w:spacing w:after="120"/>
        <w:ind w:left="142" w:hanging="142"/>
        <w:jc w:val="center"/>
        <w:rPr>
          <w:b/>
        </w:rPr>
      </w:pPr>
      <w:r w:rsidRPr="00F553A9">
        <w:rPr>
          <w:b/>
        </w:rPr>
        <w:t xml:space="preserve">Informacje dotyczące walut obcych, w jakich mogą być prowadzone rozliczenia między </w:t>
      </w:r>
      <w:r w:rsidR="00C63FD3">
        <w:rPr>
          <w:b/>
        </w:rPr>
        <w:t>Z</w:t>
      </w:r>
      <w:r w:rsidRPr="00F553A9">
        <w:rPr>
          <w:b/>
        </w:rPr>
        <w:t xml:space="preserve">amawiającym a </w:t>
      </w:r>
      <w:r w:rsidR="00C63FD3">
        <w:rPr>
          <w:b/>
        </w:rPr>
        <w:t>W</w:t>
      </w:r>
      <w:r w:rsidRPr="00F553A9">
        <w:rPr>
          <w:b/>
        </w:rPr>
        <w:t>ykonawcą</w:t>
      </w:r>
    </w:p>
    <w:p w14:paraId="77F7D7A8" w14:textId="03A81C3D" w:rsidR="00E2478F" w:rsidRPr="00F471A4" w:rsidRDefault="00052ECA" w:rsidP="00625802">
      <w:pPr>
        <w:pStyle w:val="ust"/>
        <w:spacing w:before="0" w:after="120"/>
        <w:ind w:left="0" w:firstLine="0"/>
        <w:rPr>
          <w:sz w:val="22"/>
          <w:szCs w:val="22"/>
        </w:rPr>
      </w:pPr>
      <w:r w:rsidRPr="006F47FD">
        <w:rPr>
          <w:sz w:val="22"/>
          <w:szCs w:val="22"/>
        </w:rPr>
        <w:t xml:space="preserve">Rozliczenia pomiędzy Zamawiającym a </w:t>
      </w:r>
      <w:r w:rsidRPr="00F471A4">
        <w:rPr>
          <w:sz w:val="22"/>
          <w:szCs w:val="22"/>
        </w:rPr>
        <w:t>Wykonawcą będą prowadzone w złotych polskich. Zamawiający nie dopuszcza możliwości prowadzenia rozliczeń w walutach obcych.</w:t>
      </w:r>
    </w:p>
    <w:p w14:paraId="47A491EE" w14:textId="77777777" w:rsidR="00171724" w:rsidRPr="00F471A4" w:rsidRDefault="00E14EC7" w:rsidP="00625802">
      <w:pPr>
        <w:pBdr>
          <w:top w:val="single" w:sz="6" w:space="1" w:color="auto"/>
          <w:left w:val="single" w:sz="6" w:space="1" w:color="auto"/>
          <w:bottom w:val="single" w:sz="6" w:space="1" w:color="auto"/>
          <w:right w:val="single" w:sz="6" w:space="1" w:color="auto"/>
        </w:pBdr>
        <w:spacing w:after="120"/>
        <w:ind w:left="567" w:hanging="567"/>
        <w:jc w:val="center"/>
        <w:rPr>
          <w:b/>
          <w:sz w:val="22"/>
          <w:szCs w:val="22"/>
        </w:rPr>
      </w:pPr>
      <w:r w:rsidRPr="00F471A4">
        <w:rPr>
          <w:b/>
          <w:sz w:val="22"/>
          <w:szCs w:val="22"/>
        </w:rPr>
        <w:t>Rozdział XVIII</w:t>
      </w:r>
    </w:p>
    <w:p w14:paraId="0F7F3367" w14:textId="77777777" w:rsidR="00171724" w:rsidRPr="00F471A4" w:rsidRDefault="00171724" w:rsidP="00625802">
      <w:pPr>
        <w:pBdr>
          <w:top w:val="single" w:sz="6" w:space="1" w:color="auto"/>
          <w:left w:val="single" w:sz="6" w:space="1" w:color="auto"/>
          <w:bottom w:val="single" w:sz="6" w:space="1" w:color="auto"/>
          <w:right w:val="single" w:sz="6" w:space="1" w:color="auto"/>
        </w:pBdr>
        <w:spacing w:after="120"/>
        <w:ind w:left="567" w:hanging="567"/>
        <w:jc w:val="center"/>
        <w:rPr>
          <w:b/>
          <w:sz w:val="22"/>
          <w:szCs w:val="22"/>
        </w:rPr>
      </w:pPr>
      <w:r w:rsidRPr="00F471A4">
        <w:rPr>
          <w:b/>
          <w:sz w:val="22"/>
          <w:szCs w:val="22"/>
        </w:rPr>
        <w:t>Opis kryteriów</w:t>
      </w:r>
      <w:r w:rsidR="00685C93" w:rsidRPr="00F471A4">
        <w:rPr>
          <w:b/>
          <w:sz w:val="22"/>
          <w:szCs w:val="22"/>
        </w:rPr>
        <w:t xml:space="preserve"> oceny ofert</w:t>
      </w:r>
      <w:r w:rsidRPr="00F471A4">
        <w:rPr>
          <w:b/>
          <w:sz w:val="22"/>
          <w:szCs w:val="22"/>
        </w:rPr>
        <w:t xml:space="preserve">, </w:t>
      </w:r>
      <w:r w:rsidR="00685C93" w:rsidRPr="00F471A4">
        <w:rPr>
          <w:b/>
          <w:sz w:val="22"/>
          <w:szCs w:val="22"/>
        </w:rPr>
        <w:t>wraz z podaniem wag tych kryteriów, i sposobu oceny oferty</w:t>
      </w:r>
    </w:p>
    <w:p w14:paraId="413EB045" w14:textId="77777777" w:rsidR="00F471A4" w:rsidRPr="00F471A4" w:rsidRDefault="00F471A4" w:rsidP="007F4363">
      <w:pPr>
        <w:pStyle w:val="pkt"/>
        <w:widowControl w:val="0"/>
        <w:numPr>
          <w:ilvl w:val="1"/>
          <w:numId w:val="57"/>
        </w:numPr>
        <w:autoSpaceDE w:val="0"/>
        <w:autoSpaceDN w:val="0"/>
        <w:spacing w:before="0" w:after="120"/>
        <w:ind w:left="284" w:hanging="284"/>
        <w:rPr>
          <w:sz w:val="22"/>
          <w:szCs w:val="22"/>
        </w:rPr>
      </w:pPr>
      <w:r w:rsidRPr="00F471A4">
        <w:rPr>
          <w:sz w:val="22"/>
          <w:szCs w:val="22"/>
        </w:rPr>
        <w:t xml:space="preserve">Najkorzystniejszą ofertą będzie oferta, która uzyska najwyższą ilość punktów w kryterium oceny ofert – Cena 100%. </w:t>
      </w:r>
    </w:p>
    <w:p w14:paraId="1CFD1FC9" w14:textId="77777777" w:rsidR="00F471A4" w:rsidRPr="00F471A4" w:rsidRDefault="00F471A4" w:rsidP="007F4363">
      <w:pPr>
        <w:pStyle w:val="pkt"/>
        <w:widowControl w:val="0"/>
        <w:numPr>
          <w:ilvl w:val="1"/>
          <w:numId w:val="57"/>
        </w:numPr>
        <w:suppressAutoHyphens/>
        <w:autoSpaceDE w:val="0"/>
        <w:autoSpaceDN w:val="0"/>
        <w:spacing w:before="0" w:after="120"/>
        <w:ind w:left="284" w:hanging="284"/>
        <w:rPr>
          <w:sz w:val="22"/>
          <w:szCs w:val="22"/>
        </w:rPr>
      </w:pPr>
      <w:r w:rsidRPr="00F471A4">
        <w:rPr>
          <w:sz w:val="22"/>
          <w:szCs w:val="22"/>
        </w:rPr>
        <w:t>Kryterium oceny ofert i jego znaczenie oraz opis sposobu oceny ofert:</w:t>
      </w:r>
    </w:p>
    <w:p w14:paraId="35B917E5" w14:textId="77777777" w:rsidR="00F471A4" w:rsidRPr="00F471A4" w:rsidRDefault="00F471A4" w:rsidP="00625802">
      <w:pPr>
        <w:numPr>
          <w:ilvl w:val="0"/>
          <w:numId w:val="54"/>
        </w:numPr>
        <w:spacing w:after="120"/>
        <w:ind w:firstLine="6"/>
        <w:jc w:val="both"/>
        <w:rPr>
          <w:sz w:val="22"/>
          <w:szCs w:val="22"/>
        </w:rPr>
      </w:pPr>
      <w:r w:rsidRPr="00F471A4">
        <w:rPr>
          <w:sz w:val="22"/>
          <w:szCs w:val="22"/>
        </w:rPr>
        <w:t>Cena (w PLN) – 100%</w:t>
      </w:r>
    </w:p>
    <w:p w14:paraId="18D676AC" w14:textId="77777777" w:rsidR="00F471A4" w:rsidRPr="00F471A4" w:rsidRDefault="00F471A4" w:rsidP="00625802">
      <w:pPr>
        <w:pStyle w:val="tekst"/>
        <w:numPr>
          <w:ilvl w:val="1"/>
          <w:numId w:val="53"/>
        </w:numPr>
        <w:suppressLineNumbers w:val="0"/>
        <w:spacing w:before="0" w:after="120"/>
        <w:ind w:left="425" w:firstLine="0"/>
        <w:jc w:val="left"/>
        <w:rPr>
          <w:bCs/>
          <w:sz w:val="22"/>
          <w:szCs w:val="22"/>
        </w:rPr>
      </w:pPr>
      <w:r w:rsidRPr="00F471A4">
        <w:rPr>
          <w:sz w:val="22"/>
          <w:szCs w:val="22"/>
        </w:rPr>
        <w:t xml:space="preserve">W kryterium </w:t>
      </w:r>
      <w:r w:rsidRPr="00F471A4">
        <w:rPr>
          <w:b/>
          <w:sz w:val="22"/>
          <w:szCs w:val="22"/>
        </w:rPr>
        <w:t>„Cena”</w:t>
      </w:r>
      <w:r w:rsidRPr="00F471A4">
        <w:rPr>
          <w:sz w:val="22"/>
          <w:szCs w:val="22"/>
        </w:rPr>
        <w:t xml:space="preserve"> zastosowany będzie następujący wzór:</w:t>
      </w:r>
    </w:p>
    <w:p w14:paraId="76936D16" w14:textId="77777777" w:rsidR="00F471A4" w:rsidRPr="00F471A4" w:rsidRDefault="00F471A4" w:rsidP="00625802">
      <w:pPr>
        <w:pStyle w:val="tekst"/>
        <w:suppressLineNumbers w:val="0"/>
        <w:spacing w:before="0" w:after="120"/>
        <w:ind w:left="181"/>
        <w:jc w:val="left"/>
        <w:rPr>
          <w:bCs/>
          <w:sz w:val="22"/>
          <w:szCs w:val="22"/>
        </w:rPr>
      </w:pPr>
    </w:p>
    <w:tbl>
      <w:tblPr>
        <w:tblpPr w:leftFromText="141" w:rightFromText="141" w:vertAnchor="text" w:horzAnchor="margin" w:tblpXSpec="center" w:tblpY="-53"/>
        <w:tblW w:w="6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3"/>
        <w:gridCol w:w="3490"/>
        <w:gridCol w:w="1539"/>
      </w:tblGrid>
      <w:tr w:rsidR="00F471A4" w:rsidRPr="00F471A4" w14:paraId="5836BF70" w14:textId="77777777" w:rsidTr="00A03B7E">
        <w:trPr>
          <w:cantSplit/>
          <w:trHeight w:val="426"/>
        </w:trPr>
        <w:tc>
          <w:tcPr>
            <w:tcW w:w="1033" w:type="dxa"/>
            <w:vMerge w:val="restart"/>
            <w:tcBorders>
              <w:top w:val="nil"/>
              <w:left w:val="nil"/>
              <w:bottom w:val="nil"/>
              <w:right w:val="nil"/>
            </w:tcBorders>
            <w:vAlign w:val="center"/>
          </w:tcPr>
          <w:p w14:paraId="10CCE593" w14:textId="77777777" w:rsidR="00F471A4" w:rsidRPr="00F471A4" w:rsidRDefault="00F471A4" w:rsidP="00625802">
            <w:pPr>
              <w:tabs>
                <w:tab w:val="left" w:pos="-15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after="120"/>
              <w:jc w:val="both"/>
              <w:rPr>
                <w:b/>
                <w:sz w:val="22"/>
                <w:szCs w:val="22"/>
              </w:rPr>
            </w:pPr>
            <w:r w:rsidRPr="00F471A4">
              <w:rPr>
                <w:b/>
                <w:sz w:val="22"/>
                <w:szCs w:val="22"/>
              </w:rPr>
              <w:t>CENA=</w:t>
            </w:r>
          </w:p>
        </w:tc>
        <w:tc>
          <w:tcPr>
            <w:tcW w:w="3490" w:type="dxa"/>
            <w:tcBorders>
              <w:top w:val="nil"/>
              <w:left w:val="nil"/>
              <w:bottom w:val="single" w:sz="4" w:space="0" w:color="auto"/>
              <w:right w:val="nil"/>
            </w:tcBorders>
            <w:vAlign w:val="bottom"/>
          </w:tcPr>
          <w:p w14:paraId="1F8FE031" w14:textId="77777777" w:rsidR="00F471A4" w:rsidRPr="00F471A4" w:rsidRDefault="00F471A4" w:rsidP="00625802">
            <w:pPr>
              <w:tabs>
                <w:tab w:val="left" w:pos="-15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after="120"/>
              <w:jc w:val="center"/>
              <w:rPr>
                <w:b/>
                <w:sz w:val="22"/>
                <w:szCs w:val="22"/>
              </w:rPr>
            </w:pPr>
            <w:r w:rsidRPr="00F471A4">
              <w:rPr>
                <w:b/>
                <w:sz w:val="22"/>
                <w:szCs w:val="22"/>
              </w:rPr>
              <w:t>Cena oferty najkorzystniejszej</w:t>
            </w:r>
          </w:p>
        </w:tc>
        <w:tc>
          <w:tcPr>
            <w:tcW w:w="1539" w:type="dxa"/>
            <w:vMerge w:val="restart"/>
            <w:tcBorders>
              <w:top w:val="nil"/>
              <w:left w:val="nil"/>
              <w:bottom w:val="nil"/>
              <w:right w:val="nil"/>
            </w:tcBorders>
            <w:vAlign w:val="center"/>
          </w:tcPr>
          <w:p w14:paraId="6D987C95" w14:textId="77777777" w:rsidR="00F471A4" w:rsidRPr="00F471A4" w:rsidRDefault="00F471A4" w:rsidP="00625802">
            <w:pPr>
              <w:tabs>
                <w:tab w:val="left" w:pos="-15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after="120"/>
              <w:jc w:val="both"/>
              <w:rPr>
                <w:b/>
                <w:sz w:val="22"/>
                <w:szCs w:val="22"/>
              </w:rPr>
            </w:pPr>
            <w:r w:rsidRPr="00F471A4">
              <w:rPr>
                <w:b/>
                <w:sz w:val="22"/>
                <w:szCs w:val="22"/>
              </w:rPr>
              <w:t>x 100 pkt.</w:t>
            </w:r>
          </w:p>
          <w:p w14:paraId="0DF05698" w14:textId="77777777" w:rsidR="00F471A4" w:rsidRPr="00F471A4" w:rsidRDefault="00F471A4" w:rsidP="00625802">
            <w:pPr>
              <w:tabs>
                <w:tab w:val="left" w:pos="-15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after="120"/>
              <w:jc w:val="both"/>
              <w:rPr>
                <w:b/>
                <w:sz w:val="22"/>
                <w:szCs w:val="22"/>
              </w:rPr>
            </w:pPr>
            <w:r w:rsidRPr="00F471A4">
              <w:rPr>
                <w:b/>
                <w:sz w:val="22"/>
                <w:szCs w:val="22"/>
              </w:rPr>
              <w:t xml:space="preserve"> </w:t>
            </w:r>
          </w:p>
        </w:tc>
      </w:tr>
      <w:tr w:rsidR="00F471A4" w:rsidRPr="00F471A4" w14:paraId="1D1C6D3B" w14:textId="77777777" w:rsidTr="00A03B7E">
        <w:trPr>
          <w:cantSplit/>
          <w:trHeight w:val="566"/>
        </w:trPr>
        <w:tc>
          <w:tcPr>
            <w:tcW w:w="1033" w:type="dxa"/>
            <w:vMerge/>
            <w:tcBorders>
              <w:top w:val="nil"/>
              <w:left w:val="nil"/>
              <w:bottom w:val="nil"/>
              <w:right w:val="nil"/>
            </w:tcBorders>
          </w:tcPr>
          <w:p w14:paraId="475B0AB2" w14:textId="77777777" w:rsidR="00F471A4" w:rsidRPr="00F471A4" w:rsidRDefault="00F471A4" w:rsidP="00625802">
            <w:pPr>
              <w:tabs>
                <w:tab w:val="left" w:pos="-15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after="120"/>
              <w:jc w:val="both"/>
              <w:rPr>
                <w:b/>
                <w:sz w:val="22"/>
                <w:szCs w:val="22"/>
              </w:rPr>
            </w:pPr>
          </w:p>
        </w:tc>
        <w:tc>
          <w:tcPr>
            <w:tcW w:w="3490" w:type="dxa"/>
            <w:tcBorders>
              <w:top w:val="single" w:sz="4" w:space="0" w:color="auto"/>
              <w:left w:val="nil"/>
              <w:bottom w:val="nil"/>
              <w:right w:val="nil"/>
            </w:tcBorders>
          </w:tcPr>
          <w:p w14:paraId="0AB634CB" w14:textId="77777777" w:rsidR="00F471A4" w:rsidRPr="00F471A4" w:rsidRDefault="00F471A4" w:rsidP="00625802">
            <w:pPr>
              <w:tabs>
                <w:tab w:val="left" w:pos="-15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after="120"/>
              <w:jc w:val="center"/>
              <w:rPr>
                <w:b/>
                <w:sz w:val="22"/>
                <w:szCs w:val="22"/>
              </w:rPr>
            </w:pPr>
            <w:r w:rsidRPr="00F471A4">
              <w:rPr>
                <w:b/>
                <w:sz w:val="22"/>
                <w:szCs w:val="22"/>
              </w:rPr>
              <w:t>Cena oferty badanej</w:t>
            </w:r>
          </w:p>
        </w:tc>
        <w:tc>
          <w:tcPr>
            <w:tcW w:w="1539" w:type="dxa"/>
            <w:vMerge/>
            <w:tcBorders>
              <w:top w:val="nil"/>
              <w:left w:val="nil"/>
              <w:bottom w:val="nil"/>
              <w:right w:val="nil"/>
            </w:tcBorders>
          </w:tcPr>
          <w:p w14:paraId="0B141954" w14:textId="77777777" w:rsidR="00F471A4" w:rsidRPr="00F471A4" w:rsidRDefault="00F471A4" w:rsidP="00625802">
            <w:pPr>
              <w:tabs>
                <w:tab w:val="left" w:pos="-156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after="120"/>
              <w:jc w:val="both"/>
              <w:rPr>
                <w:b/>
                <w:sz w:val="22"/>
                <w:szCs w:val="22"/>
              </w:rPr>
            </w:pPr>
          </w:p>
        </w:tc>
      </w:tr>
    </w:tbl>
    <w:p w14:paraId="66972F5F" w14:textId="77777777" w:rsidR="00F471A4" w:rsidRPr="00F471A4" w:rsidRDefault="00F471A4" w:rsidP="00625802">
      <w:pPr>
        <w:pStyle w:val="tekst"/>
        <w:suppressLineNumbers w:val="0"/>
        <w:spacing w:before="0" w:after="120"/>
        <w:ind w:left="181"/>
        <w:jc w:val="left"/>
        <w:rPr>
          <w:bCs/>
          <w:sz w:val="22"/>
          <w:szCs w:val="22"/>
        </w:rPr>
      </w:pPr>
    </w:p>
    <w:p w14:paraId="51013F87" w14:textId="77777777" w:rsidR="00F471A4" w:rsidRPr="00F471A4" w:rsidRDefault="00F471A4" w:rsidP="00625802">
      <w:pPr>
        <w:spacing w:after="120"/>
        <w:jc w:val="both"/>
        <w:rPr>
          <w:sz w:val="22"/>
          <w:szCs w:val="22"/>
        </w:rPr>
      </w:pPr>
    </w:p>
    <w:p w14:paraId="37EF0D16" w14:textId="77777777" w:rsidR="00F471A4" w:rsidRPr="00F471A4" w:rsidRDefault="00F471A4" w:rsidP="00625802">
      <w:pPr>
        <w:spacing w:after="120"/>
        <w:jc w:val="both"/>
        <w:rPr>
          <w:sz w:val="22"/>
          <w:szCs w:val="22"/>
        </w:rPr>
      </w:pPr>
    </w:p>
    <w:p w14:paraId="68D5E62C" w14:textId="77777777" w:rsidR="00F471A4" w:rsidRPr="00F471A4" w:rsidRDefault="00F471A4" w:rsidP="00625802">
      <w:pPr>
        <w:spacing w:after="120"/>
        <w:rPr>
          <w:sz w:val="22"/>
          <w:szCs w:val="22"/>
        </w:rPr>
      </w:pPr>
    </w:p>
    <w:p w14:paraId="70EC1660" w14:textId="77777777" w:rsidR="00F471A4" w:rsidRPr="00F471A4" w:rsidRDefault="00F471A4" w:rsidP="007F4363">
      <w:pPr>
        <w:numPr>
          <w:ilvl w:val="1"/>
          <w:numId w:val="57"/>
        </w:numPr>
        <w:spacing w:after="120"/>
        <w:ind w:left="284" w:hanging="284"/>
        <w:rPr>
          <w:sz w:val="22"/>
          <w:szCs w:val="22"/>
        </w:rPr>
      </w:pPr>
      <w:r w:rsidRPr="00F471A4">
        <w:rPr>
          <w:sz w:val="22"/>
          <w:szCs w:val="22"/>
        </w:rPr>
        <w:t>Zamawiający będzie rozpatrywał oferty za każdą część (zadanie) z osobna.</w:t>
      </w:r>
    </w:p>
    <w:p w14:paraId="2C234C66" w14:textId="0C5BF674" w:rsidR="00F471A4" w:rsidRPr="00F471A4" w:rsidRDefault="00F471A4" w:rsidP="007F4363">
      <w:pPr>
        <w:pStyle w:val="pkt"/>
        <w:widowControl w:val="0"/>
        <w:numPr>
          <w:ilvl w:val="1"/>
          <w:numId w:val="57"/>
        </w:numPr>
        <w:suppressAutoHyphens/>
        <w:autoSpaceDE w:val="0"/>
        <w:autoSpaceDN w:val="0"/>
        <w:spacing w:before="0" w:after="120"/>
        <w:ind w:left="284" w:hanging="284"/>
        <w:rPr>
          <w:sz w:val="22"/>
          <w:szCs w:val="22"/>
        </w:rPr>
      </w:pPr>
      <w:r w:rsidRPr="00F471A4">
        <w:rPr>
          <w:sz w:val="22"/>
          <w:szCs w:val="22"/>
        </w:rPr>
        <w:t>Jeżeli w postępowaniu o udzielenie zamówienia, w którym jedynym kryterium oceny ofert jest cena lub koszt, nie można dokonać wyboru najkorzystniejszej oferty ze względu na to, że zostały złożone oferty o takiej samej cenie lub koszcie, Zamawiający wzywa wykonawców, którzy złożyli te oferty, do złożenia w terminie określonym przez zamawiającego ofert dodatkowych zawierających nową cenę lub koszt (art. 249 u</w:t>
      </w:r>
      <w:r w:rsidR="00E2478F">
        <w:rPr>
          <w:sz w:val="22"/>
          <w:szCs w:val="22"/>
        </w:rPr>
        <w:t xml:space="preserve">stawy </w:t>
      </w:r>
      <w:r w:rsidRPr="00F471A4">
        <w:rPr>
          <w:sz w:val="22"/>
          <w:szCs w:val="22"/>
        </w:rPr>
        <w:t>Pzp).</w:t>
      </w:r>
    </w:p>
    <w:p w14:paraId="6136B1B4" w14:textId="77777777" w:rsidR="00171724" w:rsidRPr="00F471A4" w:rsidRDefault="00171724" w:rsidP="00625802">
      <w:pPr>
        <w:pStyle w:val="Nagwek5"/>
        <w:spacing w:after="120"/>
        <w:rPr>
          <w:sz w:val="22"/>
          <w:szCs w:val="22"/>
        </w:rPr>
      </w:pPr>
      <w:r w:rsidRPr="00F471A4">
        <w:rPr>
          <w:sz w:val="22"/>
          <w:szCs w:val="22"/>
        </w:rPr>
        <w:t>Rozdział X</w:t>
      </w:r>
      <w:r w:rsidR="00E14EC7" w:rsidRPr="00F471A4">
        <w:rPr>
          <w:sz w:val="22"/>
          <w:szCs w:val="22"/>
        </w:rPr>
        <w:t>I</w:t>
      </w:r>
      <w:r w:rsidRPr="00F471A4">
        <w:rPr>
          <w:sz w:val="22"/>
          <w:szCs w:val="22"/>
        </w:rPr>
        <w:t>X</w:t>
      </w:r>
    </w:p>
    <w:p w14:paraId="0A4C3FA1" w14:textId="420A0DDE" w:rsidR="00171724" w:rsidRPr="00F471A4" w:rsidRDefault="00171724" w:rsidP="00625802">
      <w:pPr>
        <w:pStyle w:val="Nagwek5"/>
        <w:spacing w:after="120"/>
        <w:rPr>
          <w:sz w:val="22"/>
          <w:szCs w:val="22"/>
        </w:rPr>
      </w:pPr>
      <w:r w:rsidRPr="00F471A4">
        <w:rPr>
          <w:sz w:val="22"/>
          <w:szCs w:val="22"/>
        </w:rPr>
        <w:t>Informacje o formalnościach, jakie powinny zostać dopełnione po wyborze oferty w celu zawarcia umowy w sprawie zamówienia publicznego</w:t>
      </w:r>
    </w:p>
    <w:p w14:paraId="2A31B2EB" w14:textId="77777777" w:rsidR="002F2561" w:rsidRPr="008C1B76" w:rsidRDefault="002F2561" w:rsidP="00625802">
      <w:pPr>
        <w:pStyle w:val="pkt"/>
        <w:widowControl w:val="0"/>
        <w:numPr>
          <w:ilvl w:val="0"/>
          <w:numId w:val="8"/>
        </w:numPr>
        <w:suppressAutoHyphens/>
        <w:autoSpaceDE w:val="0"/>
        <w:autoSpaceDN w:val="0"/>
        <w:spacing w:before="0" w:after="120"/>
        <w:ind w:left="284" w:hanging="284"/>
        <w:rPr>
          <w:sz w:val="22"/>
          <w:szCs w:val="22"/>
        </w:rPr>
      </w:pPr>
      <w:r w:rsidRPr="008C1B76">
        <w:rPr>
          <w:sz w:val="22"/>
          <w:szCs w:val="22"/>
        </w:rPr>
        <w:t>Zgodnie z art. 253 ust. 1 ustawy Pzp niezwłocznie po wyborze najkorzystniejszej oferty Zamawiający informuje równocześnie Wykonawców, którzy złożyli oferty, o:</w:t>
      </w:r>
    </w:p>
    <w:p w14:paraId="4FA9BA63" w14:textId="77777777" w:rsidR="002F2561" w:rsidRPr="008C1B76" w:rsidRDefault="002F2561" w:rsidP="00625802">
      <w:pPr>
        <w:spacing w:after="120"/>
        <w:ind w:left="567" w:hanging="283"/>
        <w:jc w:val="both"/>
        <w:rPr>
          <w:sz w:val="22"/>
          <w:szCs w:val="22"/>
        </w:rPr>
      </w:pPr>
      <w:r w:rsidRPr="008C1B76">
        <w:rPr>
          <w:rStyle w:val="alb"/>
          <w:sz w:val="22"/>
          <w:szCs w:val="22"/>
        </w:rPr>
        <w:t xml:space="preserve">1) </w:t>
      </w:r>
      <w:r w:rsidRPr="008C1B76">
        <w:rPr>
          <w:sz w:val="22"/>
          <w:szCs w:val="22"/>
        </w:rPr>
        <w:t>wyborze najkorzystniejszej oferty, podając nazwę albo imię i nazwisko, siedzibę albo miejsce zamieszkania, jeżeli jest miejscem wykonywania działalności Wykonawcy, którego ofertę wybrano, oraz nazwy albo imiona i nazwiska, siedziby albo miejsca zamieszkania, jeżeli są miejscami wykonywania działalności Wykonawców, którzy złożyli oferty, a także punktację przyznaną ofertom w każdym kryterium oceny ofert i łączną punktację,</w:t>
      </w:r>
    </w:p>
    <w:p w14:paraId="3D6039B6" w14:textId="77777777" w:rsidR="002F2561" w:rsidRPr="008C1B76" w:rsidRDefault="002F2561" w:rsidP="00625802">
      <w:pPr>
        <w:spacing w:after="120"/>
        <w:ind w:left="567" w:hanging="283"/>
        <w:jc w:val="both"/>
        <w:rPr>
          <w:sz w:val="22"/>
          <w:szCs w:val="22"/>
        </w:rPr>
      </w:pPr>
      <w:r w:rsidRPr="008C1B76">
        <w:rPr>
          <w:rStyle w:val="alb"/>
          <w:sz w:val="22"/>
          <w:szCs w:val="22"/>
        </w:rPr>
        <w:t xml:space="preserve">2) </w:t>
      </w:r>
      <w:r w:rsidRPr="008C1B76">
        <w:rPr>
          <w:sz w:val="22"/>
          <w:szCs w:val="22"/>
        </w:rPr>
        <w:t>Wykonawcach, których oferty zostały odrzucone</w:t>
      </w:r>
    </w:p>
    <w:p w14:paraId="2F92DB7A" w14:textId="77777777" w:rsidR="002F2561" w:rsidRPr="008C1B76" w:rsidRDefault="002F2561" w:rsidP="00625802">
      <w:pPr>
        <w:pStyle w:val="text-justify"/>
        <w:spacing w:before="0" w:beforeAutospacing="0" w:after="120" w:afterAutospacing="0"/>
        <w:rPr>
          <w:sz w:val="22"/>
          <w:szCs w:val="22"/>
        </w:rPr>
      </w:pPr>
      <w:r>
        <w:rPr>
          <w:sz w:val="22"/>
          <w:szCs w:val="22"/>
        </w:rPr>
        <w:t xml:space="preserve">     </w:t>
      </w:r>
      <w:r w:rsidRPr="008C1B76">
        <w:rPr>
          <w:sz w:val="22"/>
          <w:szCs w:val="22"/>
        </w:rPr>
        <w:t>- podając uzasadnienie faktyczne i prawne.</w:t>
      </w:r>
    </w:p>
    <w:p w14:paraId="5AEBA028" w14:textId="77777777" w:rsidR="00764D4B" w:rsidRDefault="002F2561" w:rsidP="00764D4B">
      <w:pPr>
        <w:numPr>
          <w:ilvl w:val="0"/>
          <w:numId w:val="8"/>
        </w:numPr>
        <w:ind w:left="425" w:hanging="425"/>
        <w:jc w:val="both"/>
        <w:rPr>
          <w:sz w:val="22"/>
          <w:szCs w:val="22"/>
        </w:rPr>
      </w:pPr>
      <w:r w:rsidRPr="00502E35">
        <w:rPr>
          <w:sz w:val="22"/>
          <w:szCs w:val="22"/>
        </w:rPr>
        <w:t xml:space="preserve">Zgodnie z art. 253 ust. 2 ustawy Pzp Zamawiający udostępnia niezwłocznie informacje, o których mowa </w:t>
      </w:r>
      <w:r>
        <w:rPr>
          <w:sz w:val="22"/>
          <w:szCs w:val="22"/>
        </w:rPr>
        <w:br/>
      </w:r>
      <w:r w:rsidRPr="00502E35">
        <w:rPr>
          <w:sz w:val="22"/>
          <w:szCs w:val="22"/>
        </w:rPr>
        <w:t xml:space="preserve">w ust. 1 pkt 1) niniejszego Rozdziału, na stronie internetowej prowadzonego postępowania </w:t>
      </w:r>
    </w:p>
    <w:p w14:paraId="2FFAA16D" w14:textId="735EF4F8" w:rsidR="002F2561" w:rsidRPr="00502E35" w:rsidRDefault="002F2561" w:rsidP="00764D4B">
      <w:pPr>
        <w:spacing w:after="120"/>
        <w:ind w:left="426"/>
        <w:jc w:val="both"/>
        <w:rPr>
          <w:sz w:val="22"/>
          <w:szCs w:val="22"/>
        </w:rPr>
      </w:pPr>
      <w:r w:rsidRPr="002F2561">
        <w:rPr>
          <w:b/>
          <w:sz w:val="22"/>
          <w:szCs w:val="22"/>
        </w:rPr>
        <w:t>(https://platformazakupowa.</w:t>
      </w:r>
      <w:r w:rsidRPr="001A7D21">
        <w:rPr>
          <w:b/>
          <w:sz w:val="22"/>
          <w:szCs w:val="22"/>
        </w:rPr>
        <w:t>pl/</w:t>
      </w:r>
      <w:r w:rsidR="0026461C" w:rsidRPr="001A7D21">
        <w:rPr>
          <w:b/>
          <w:sz w:val="22"/>
          <w:szCs w:val="22"/>
        </w:rPr>
        <w:t>pn/1rblog</w:t>
      </w:r>
      <w:r w:rsidRPr="002F2561">
        <w:rPr>
          <w:b/>
          <w:sz w:val="22"/>
          <w:szCs w:val="22"/>
        </w:rPr>
        <w:t>)</w:t>
      </w:r>
    </w:p>
    <w:p w14:paraId="3D0F9EBA" w14:textId="77777777" w:rsidR="002F2561" w:rsidRPr="008C1B76" w:rsidRDefault="002F2561" w:rsidP="00625802">
      <w:pPr>
        <w:numPr>
          <w:ilvl w:val="0"/>
          <w:numId w:val="8"/>
        </w:numPr>
        <w:spacing w:after="120"/>
        <w:ind w:left="426" w:hanging="425"/>
        <w:jc w:val="both"/>
        <w:rPr>
          <w:b/>
          <w:sz w:val="22"/>
          <w:szCs w:val="22"/>
        </w:rPr>
      </w:pPr>
      <w:r w:rsidRPr="008C1B76">
        <w:rPr>
          <w:sz w:val="22"/>
          <w:szCs w:val="22"/>
        </w:rPr>
        <w:t xml:space="preserve">Wykonawca, którego oferta zostanie wybrana zobowiązany będzie do wniesienia przed zawarciem umowy zabezpieczenia należytego wykonania umowy. </w:t>
      </w:r>
    </w:p>
    <w:p w14:paraId="1B490E07" w14:textId="1B77EEA0" w:rsidR="002F2561" w:rsidRPr="008C1B76" w:rsidRDefault="002F2561" w:rsidP="00625802">
      <w:pPr>
        <w:numPr>
          <w:ilvl w:val="0"/>
          <w:numId w:val="8"/>
        </w:numPr>
        <w:spacing w:after="120"/>
        <w:ind w:left="426" w:hanging="425"/>
        <w:jc w:val="both"/>
        <w:rPr>
          <w:b/>
          <w:sz w:val="22"/>
          <w:szCs w:val="22"/>
        </w:rPr>
      </w:pPr>
      <w:r w:rsidRPr="008C1B76">
        <w:rPr>
          <w:sz w:val="22"/>
          <w:szCs w:val="22"/>
        </w:rPr>
        <w:t>Jeżeli Wykonawca, którego oferta została wybrana jako najkorzystniejsza, uchyla się od zawarcia umowy w sprawie zamówienia publicznego lub nie wnosi wymaganego zabezpieczenia należytego wykonania umowy, Zamawiający może dokonać ponownego badania i oceny ofert spośród ofert pozostałych w postępowaniu Wykonawców oraz wybrać najkorzystniejszą ofertę albo unieważnić postępowanie (art. 263 ustawy Pzp).</w:t>
      </w:r>
    </w:p>
    <w:p w14:paraId="5CABEED2" w14:textId="77777777" w:rsidR="00171724" w:rsidRPr="00AD5795" w:rsidRDefault="00E14EC7" w:rsidP="00625802">
      <w:pPr>
        <w:pStyle w:val="Nagwek5"/>
        <w:spacing w:after="120"/>
        <w:rPr>
          <w:sz w:val="24"/>
        </w:rPr>
      </w:pPr>
      <w:r w:rsidRPr="00AD5795">
        <w:rPr>
          <w:sz w:val="24"/>
        </w:rPr>
        <w:t>Rozdział XX</w:t>
      </w:r>
    </w:p>
    <w:p w14:paraId="4AF5C4AE" w14:textId="76CFB0EA" w:rsidR="00171724" w:rsidRPr="002723BA" w:rsidRDefault="00171724" w:rsidP="00625802">
      <w:pPr>
        <w:pStyle w:val="Nagwek5"/>
        <w:spacing w:after="120"/>
        <w:rPr>
          <w:sz w:val="22"/>
          <w:szCs w:val="22"/>
        </w:rPr>
      </w:pPr>
      <w:r w:rsidRPr="002723BA">
        <w:rPr>
          <w:sz w:val="22"/>
          <w:szCs w:val="22"/>
        </w:rPr>
        <w:t>Wymagania dotyczące zabezpieczenia należytego wykonania umowy</w:t>
      </w:r>
    </w:p>
    <w:p w14:paraId="5187319C" w14:textId="77777777" w:rsidR="002F2561" w:rsidRPr="008C1B76" w:rsidRDefault="002F2561" w:rsidP="00F8531B">
      <w:pPr>
        <w:numPr>
          <w:ilvl w:val="0"/>
          <w:numId w:val="141"/>
        </w:numPr>
        <w:spacing w:after="120"/>
        <w:ind w:left="284" w:hanging="284"/>
        <w:jc w:val="both"/>
        <w:rPr>
          <w:sz w:val="22"/>
          <w:szCs w:val="22"/>
        </w:rPr>
      </w:pPr>
      <w:r w:rsidRPr="008C1B76">
        <w:rPr>
          <w:sz w:val="22"/>
          <w:szCs w:val="22"/>
        </w:rPr>
        <w:t xml:space="preserve">Zamawiający żąda od Wykonawcy zabezpieczenia należytego wykonania umowy, zwanego dalej zabezpieczeniem, w wysokości </w:t>
      </w:r>
      <w:r w:rsidRPr="0080088A">
        <w:rPr>
          <w:b/>
          <w:sz w:val="22"/>
          <w:szCs w:val="22"/>
        </w:rPr>
        <w:t>5%</w:t>
      </w:r>
      <w:r w:rsidRPr="008C1B76">
        <w:rPr>
          <w:sz w:val="22"/>
          <w:szCs w:val="22"/>
        </w:rPr>
        <w:t xml:space="preserve"> ceny całkowitej podanej w ofercie. Zabezpieczenie można będzie wnieść według wyboru Wykonawcy w jednej lub w kilku następujących formach:</w:t>
      </w:r>
    </w:p>
    <w:p w14:paraId="4A8704D0" w14:textId="77777777" w:rsidR="002F2561" w:rsidRPr="008C1B76" w:rsidRDefault="002F2561" w:rsidP="00F8531B">
      <w:pPr>
        <w:numPr>
          <w:ilvl w:val="0"/>
          <w:numId w:val="142"/>
        </w:numPr>
        <w:spacing w:after="120"/>
        <w:ind w:left="567" w:hanging="283"/>
        <w:jc w:val="both"/>
        <w:rPr>
          <w:sz w:val="22"/>
          <w:szCs w:val="22"/>
        </w:rPr>
      </w:pPr>
      <w:r w:rsidRPr="008C1B76">
        <w:rPr>
          <w:sz w:val="22"/>
          <w:szCs w:val="22"/>
        </w:rPr>
        <w:t>pieniądzu,</w:t>
      </w:r>
    </w:p>
    <w:p w14:paraId="38D082EB" w14:textId="77777777" w:rsidR="002F2561" w:rsidRPr="008C1B76" w:rsidRDefault="002F2561" w:rsidP="00F8531B">
      <w:pPr>
        <w:numPr>
          <w:ilvl w:val="0"/>
          <w:numId w:val="142"/>
        </w:numPr>
        <w:spacing w:after="120"/>
        <w:ind w:left="567" w:hanging="283"/>
        <w:jc w:val="both"/>
        <w:rPr>
          <w:sz w:val="22"/>
          <w:szCs w:val="22"/>
        </w:rPr>
      </w:pPr>
      <w:r w:rsidRPr="008C1B76">
        <w:rPr>
          <w:sz w:val="22"/>
          <w:szCs w:val="22"/>
        </w:rPr>
        <w:t xml:space="preserve">poręczeniach bankowych lub poręczeniach spółdzielczej kasy oszczędnościowo-kredytowej, </w:t>
      </w:r>
      <w:r w:rsidRPr="008C1B76">
        <w:rPr>
          <w:sz w:val="22"/>
          <w:szCs w:val="22"/>
        </w:rPr>
        <w:br/>
        <w:t>z tym, że zobowiązanie kasy jest zawsze zobowiązaniem pieniężnym,</w:t>
      </w:r>
    </w:p>
    <w:p w14:paraId="323B45AB" w14:textId="77777777" w:rsidR="002F2561" w:rsidRPr="008C1B76" w:rsidRDefault="002F2561" w:rsidP="00F8531B">
      <w:pPr>
        <w:numPr>
          <w:ilvl w:val="0"/>
          <w:numId w:val="142"/>
        </w:numPr>
        <w:spacing w:after="120"/>
        <w:ind w:left="567" w:hanging="283"/>
        <w:jc w:val="both"/>
        <w:rPr>
          <w:sz w:val="22"/>
          <w:szCs w:val="22"/>
        </w:rPr>
      </w:pPr>
      <w:r w:rsidRPr="008C1B76">
        <w:rPr>
          <w:sz w:val="22"/>
          <w:szCs w:val="22"/>
        </w:rPr>
        <w:t>gwarancjach bankowych,</w:t>
      </w:r>
    </w:p>
    <w:p w14:paraId="26EC71DC" w14:textId="77777777" w:rsidR="002F2561" w:rsidRPr="008C1B76" w:rsidRDefault="002F2561" w:rsidP="00F8531B">
      <w:pPr>
        <w:widowControl w:val="0"/>
        <w:numPr>
          <w:ilvl w:val="0"/>
          <w:numId w:val="142"/>
        </w:numPr>
        <w:spacing w:after="120"/>
        <w:ind w:left="568" w:hanging="284"/>
        <w:jc w:val="both"/>
        <w:rPr>
          <w:sz w:val="22"/>
          <w:szCs w:val="22"/>
        </w:rPr>
      </w:pPr>
      <w:r w:rsidRPr="008C1B76">
        <w:rPr>
          <w:sz w:val="22"/>
          <w:szCs w:val="22"/>
        </w:rPr>
        <w:t>gwarancjach ubezpieczeniowych,</w:t>
      </w:r>
    </w:p>
    <w:p w14:paraId="57D8DC5D" w14:textId="77777777" w:rsidR="002F2561" w:rsidRPr="008C1B76" w:rsidRDefault="002F2561" w:rsidP="00F8531B">
      <w:pPr>
        <w:widowControl w:val="0"/>
        <w:numPr>
          <w:ilvl w:val="0"/>
          <w:numId w:val="142"/>
        </w:numPr>
        <w:spacing w:after="120"/>
        <w:ind w:left="568" w:hanging="284"/>
        <w:jc w:val="both"/>
        <w:rPr>
          <w:sz w:val="22"/>
          <w:szCs w:val="22"/>
        </w:rPr>
      </w:pPr>
      <w:r w:rsidRPr="008C1B76">
        <w:rPr>
          <w:sz w:val="22"/>
          <w:szCs w:val="22"/>
        </w:rPr>
        <w:t xml:space="preserve">poręczeniach udzielanych przez podmioty, o których mowa w </w:t>
      </w:r>
      <w:hyperlink r:id="rId36" w:history="1">
        <w:r w:rsidRPr="008C1B76">
          <w:rPr>
            <w:rStyle w:val="Hipercze"/>
            <w:color w:val="auto"/>
            <w:sz w:val="22"/>
            <w:szCs w:val="22"/>
            <w:u w:val="none"/>
          </w:rPr>
          <w:t>art. 6</w:t>
        </w:r>
      </w:hyperlink>
      <w:r w:rsidRPr="008C1B76">
        <w:rPr>
          <w:sz w:val="22"/>
          <w:szCs w:val="22"/>
        </w:rPr>
        <w:t xml:space="preserve">b ust. 5 pkt 2 ustawy z dnia </w:t>
      </w:r>
      <w:r w:rsidRPr="008C1B76">
        <w:rPr>
          <w:sz w:val="22"/>
          <w:szCs w:val="22"/>
        </w:rPr>
        <w:br/>
        <w:t>9 listopada 2000 r. o utworzeniu Polskiej Agencji Rozwoju Przedsiębiorczości.</w:t>
      </w:r>
    </w:p>
    <w:p w14:paraId="358AB4A7" w14:textId="77777777" w:rsidR="002F2561" w:rsidRPr="008C1B76" w:rsidRDefault="002F2561" w:rsidP="00F8531B">
      <w:pPr>
        <w:numPr>
          <w:ilvl w:val="0"/>
          <w:numId w:val="141"/>
        </w:numPr>
        <w:spacing w:after="120"/>
        <w:ind w:left="284" w:hanging="284"/>
        <w:jc w:val="both"/>
        <w:rPr>
          <w:sz w:val="22"/>
          <w:szCs w:val="22"/>
        </w:rPr>
      </w:pPr>
      <w:r w:rsidRPr="008C1B76">
        <w:rPr>
          <w:sz w:val="22"/>
          <w:szCs w:val="22"/>
        </w:rPr>
        <w:t>Zabezpieczenie wnoszone w pieniądzu Wykonawca wpłaca przelewem na rachunek bankowy wskazany przez Zamawiającego w Rozdziale I ust 1.</w:t>
      </w:r>
    </w:p>
    <w:p w14:paraId="25412E7B" w14:textId="77777777" w:rsidR="002F2561" w:rsidRPr="008C1B76" w:rsidRDefault="002F2561" w:rsidP="00F8531B">
      <w:pPr>
        <w:numPr>
          <w:ilvl w:val="0"/>
          <w:numId w:val="141"/>
        </w:numPr>
        <w:spacing w:after="120"/>
        <w:ind w:left="284" w:hanging="284"/>
        <w:jc w:val="both"/>
        <w:rPr>
          <w:sz w:val="22"/>
          <w:szCs w:val="22"/>
        </w:rPr>
      </w:pPr>
      <w:r w:rsidRPr="008C1B76">
        <w:rPr>
          <w:sz w:val="22"/>
          <w:szCs w:val="22"/>
        </w:rPr>
        <w:t xml:space="preserve">Z treści ZNWU w formie niepieniężnej winno wynikać nieodwołalne i bezwarunkowe, na każde pisemne żądanie zgłoszone przez Zamawiającego w terminie obowiązywania ZNWU – zobowiązanie gwaranta (poręczyciela) do wypłaty Zamawiającemu pełnej kwoty zabezpieczenia należytego wykonania umowy, </w:t>
      </w:r>
      <w:r>
        <w:rPr>
          <w:sz w:val="22"/>
          <w:szCs w:val="22"/>
        </w:rPr>
        <w:br/>
      </w:r>
      <w:r w:rsidRPr="008C1B76">
        <w:rPr>
          <w:sz w:val="22"/>
          <w:szCs w:val="22"/>
        </w:rPr>
        <w:t xml:space="preserve">z uwzględnieniem zapisów wynikających z ust. 6 niniejszego Rozdziału. </w:t>
      </w:r>
    </w:p>
    <w:p w14:paraId="50A0E6EB" w14:textId="77777777" w:rsidR="002F2561" w:rsidRPr="008C1B76" w:rsidRDefault="002F2561" w:rsidP="00F8531B">
      <w:pPr>
        <w:numPr>
          <w:ilvl w:val="0"/>
          <w:numId w:val="141"/>
        </w:numPr>
        <w:spacing w:after="120"/>
        <w:ind w:left="284" w:hanging="284"/>
        <w:jc w:val="both"/>
        <w:rPr>
          <w:sz w:val="22"/>
          <w:szCs w:val="22"/>
        </w:rPr>
      </w:pPr>
      <w:r w:rsidRPr="008C1B76">
        <w:rPr>
          <w:sz w:val="22"/>
          <w:szCs w:val="22"/>
        </w:rPr>
        <w:lastRenderedPageBreak/>
        <w:t xml:space="preserve">Wykonawca winien uzyskać akceptację Zamawiającego co do poprawności wniesienia ZNWU </w:t>
      </w:r>
      <w:r w:rsidRPr="008C1B76">
        <w:rPr>
          <w:sz w:val="22"/>
          <w:szCs w:val="22"/>
        </w:rPr>
        <w:br/>
        <w:t xml:space="preserve">w formie niepieniężnej (np. przesłanie projektu dokumentu na platformie zakupowej wskazując nr sprawy, </w:t>
      </w:r>
      <w:r>
        <w:rPr>
          <w:sz w:val="22"/>
          <w:szCs w:val="22"/>
        </w:rPr>
        <w:br/>
      </w:r>
      <w:r w:rsidRPr="008C1B76">
        <w:rPr>
          <w:sz w:val="22"/>
          <w:szCs w:val="22"/>
        </w:rPr>
        <w:t>w której zabezpieczenie zostanie ustanowione).</w:t>
      </w:r>
    </w:p>
    <w:p w14:paraId="47C7B517" w14:textId="77777777" w:rsidR="002F2561" w:rsidRPr="008C1B76" w:rsidRDefault="002F2561" w:rsidP="00F8531B">
      <w:pPr>
        <w:numPr>
          <w:ilvl w:val="0"/>
          <w:numId w:val="141"/>
        </w:numPr>
        <w:spacing w:after="120"/>
        <w:ind w:left="284" w:hanging="284"/>
        <w:jc w:val="both"/>
        <w:rPr>
          <w:sz w:val="22"/>
          <w:szCs w:val="22"/>
        </w:rPr>
      </w:pPr>
      <w:r w:rsidRPr="008C1B76">
        <w:rPr>
          <w:sz w:val="22"/>
          <w:szCs w:val="22"/>
        </w:rPr>
        <w:t xml:space="preserve">Zamawiający zwróci zabezpieczenie należytego wykonania umowy w terminie 30 dni od dnia wykonania zamówienia i uznania przez Zamawiającego za należycie wykonane (z zastrzeżeniem ust 8 niniejszego Rozdziału). </w:t>
      </w:r>
    </w:p>
    <w:p w14:paraId="537B0686" w14:textId="77777777" w:rsidR="002F2561" w:rsidRPr="008C1B76" w:rsidRDefault="002F2561" w:rsidP="00625802">
      <w:pPr>
        <w:spacing w:after="120"/>
        <w:ind w:left="284"/>
        <w:jc w:val="both"/>
        <w:rPr>
          <w:sz w:val="22"/>
          <w:szCs w:val="22"/>
        </w:rPr>
      </w:pPr>
      <w:r w:rsidRPr="008C1B76">
        <w:rPr>
          <w:sz w:val="22"/>
          <w:szCs w:val="22"/>
        </w:rPr>
        <w:t>Zamawiający zwróci zabezpieczenie wniesione w pieniądzu z odsetkami wynikającymi z umowy rachunku bankowego, na którym było ono przechowywane, pomniejszone o koszt prowadzenia tego rachunku oraz prowizji bankowej za przelew pieniędzy na rachunek bankowy Wykonawcy.</w:t>
      </w:r>
    </w:p>
    <w:p w14:paraId="31B63459" w14:textId="77777777" w:rsidR="002F2561" w:rsidRPr="008C1B76" w:rsidRDefault="002F2561" w:rsidP="00F8531B">
      <w:pPr>
        <w:numPr>
          <w:ilvl w:val="0"/>
          <w:numId w:val="141"/>
        </w:numPr>
        <w:spacing w:after="120"/>
        <w:ind w:left="284" w:hanging="284"/>
        <w:jc w:val="both"/>
        <w:rPr>
          <w:sz w:val="22"/>
          <w:szCs w:val="22"/>
        </w:rPr>
      </w:pPr>
      <w:r w:rsidRPr="008C1B76">
        <w:rPr>
          <w:sz w:val="22"/>
          <w:szCs w:val="22"/>
        </w:rPr>
        <w:t xml:space="preserve">Zamawiający może pozostawić na zabezpieczenie roszczeń z tytułu rękojmi za wady lub gwarancji kwotę </w:t>
      </w:r>
      <w:r>
        <w:rPr>
          <w:sz w:val="22"/>
          <w:szCs w:val="22"/>
        </w:rPr>
        <w:br/>
      </w:r>
      <w:r w:rsidRPr="008C1B76">
        <w:rPr>
          <w:sz w:val="22"/>
          <w:szCs w:val="22"/>
        </w:rPr>
        <w:t>w wysokości nie przekraczającej 30% zabezpieczenia. Kwota, o której mowa zostanie zwrócona nie później niż w 15 dniu po upływie okresu rękojmi za wady lub gwarancji.</w:t>
      </w:r>
    </w:p>
    <w:p w14:paraId="360302DD" w14:textId="77777777" w:rsidR="002F2561" w:rsidRPr="008C1B76" w:rsidRDefault="002F2561" w:rsidP="00F8531B">
      <w:pPr>
        <w:numPr>
          <w:ilvl w:val="0"/>
          <w:numId w:val="141"/>
        </w:numPr>
        <w:spacing w:after="120"/>
        <w:ind w:left="284" w:hanging="284"/>
        <w:jc w:val="both"/>
        <w:rPr>
          <w:sz w:val="22"/>
          <w:szCs w:val="22"/>
        </w:rPr>
      </w:pPr>
      <w:r w:rsidRPr="008C1B76">
        <w:rPr>
          <w:sz w:val="22"/>
          <w:szCs w:val="22"/>
        </w:rPr>
        <w:t xml:space="preserve">W przypadku zabezpieczenia udzielonego w innej formie niż pieniężna Wykonawca w okresie rękojmi </w:t>
      </w:r>
      <w:r>
        <w:rPr>
          <w:sz w:val="22"/>
          <w:szCs w:val="22"/>
        </w:rPr>
        <w:br/>
      </w:r>
      <w:r w:rsidRPr="008C1B76">
        <w:rPr>
          <w:sz w:val="22"/>
          <w:szCs w:val="22"/>
        </w:rPr>
        <w:t>na zaspokojenie ewentualnych roszczeń z tytułu rękojmi za wady lub gwarancji Zamawiającego, umożliwi mu (</w:t>
      </w:r>
      <w:r>
        <w:rPr>
          <w:sz w:val="22"/>
          <w:szCs w:val="22"/>
        </w:rPr>
        <w:t xml:space="preserve">nieodwołalnie, </w:t>
      </w:r>
      <w:r w:rsidRPr="00E86A75">
        <w:rPr>
          <w:sz w:val="22"/>
          <w:szCs w:val="22"/>
        </w:rPr>
        <w:t>bezwarunkowo, na każde żądanie</w:t>
      </w:r>
      <w:r w:rsidRPr="008C1B76">
        <w:rPr>
          <w:sz w:val="22"/>
          <w:szCs w:val="22"/>
        </w:rPr>
        <w:t>) uruchomienie 30% wartości sumy zabezpieczenia. Stosowny zapis winien być zamieszczony w dokumencie ZNWU.</w:t>
      </w:r>
    </w:p>
    <w:p w14:paraId="2C91AB88" w14:textId="77777777" w:rsidR="002F2561" w:rsidRPr="008C1B76" w:rsidRDefault="002F2561" w:rsidP="00F8531B">
      <w:pPr>
        <w:numPr>
          <w:ilvl w:val="0"/>
          <w:numId w:val="141"/>
        </w:numPr>
        <w:spacing w:after="120"/>
        <w:ind w:left="284" w:hanging="284"/>
        <w:jc w:val="both"/>
        <w:rPr>
          <w:b/>
          <w:sz w:val="22"/>
          <w:szCs w:val="22"/>
          <w:u w:val="single"/>
        </w:rPr>
      </w:pPr>
      <w:r w:rsidRPr="008C1B76">
        <w:rPr>
          <w:sz w:val="22"/>
          <w:szCs w:val="22"/>
        </w:rPr>
        <w:t xml:space="preserve">Zabezpieczenie należytego wykonania umowy należy wnieść na okres jej obowiązywania co najmniej </w:t>
      </w:r>
      <w:r>
        <w:rPr>
          <w:sz w:val="22"/>
          <w:szCs w:val="22"/>
        </w:rPr>
        <w:br/>
      </w:r>
      <w:r w:rsidRPr="008C1B76">
        <w:rPr>
          <w:b/>
          <w:sz w:val="22"/>
          <w:szCs w:val="22"/>
          <w:u w:val="single"/>
        </w:rPr>
        <w:t xml:space="preserve">od dnia zawarcia umowy do 30 dni od dnia wykonania zamówienia i uznania przez Zamawiającego </w:t>
      </w:r>
      <w:r>
        <w:rPr>
          <w:b/>
          <w:sz w:val="22"/>
          <w:szCs w:val="22"/>
          <w:u w:val="single"/>
        </w:rPr>
        <w:br/>
      </w:r>
      <w:r w:rsidRPr="008C1B76">
        <w:rPr>
          <w:b/>
          <w:sz w:val="22"/>
          <w:szCs w:val="22"/>
          <w:u w:val="single"/>
        </w:rPr>
        <w:t>za należycie wykonane</w:t>
      </w:r>
      <w:r w:rsidRPr="008C1B76">
        <w:rPr>
          <w:sz w:val="22"/>
          <w:szCs w:val="22"/>
        </w:rPr>
        <w:t xml:space="preserve"> (uwzględniając okres jej obwiązywania),</w:t>
      </w:r>
      <w:r>
        <w:rPr>
          <w:sz w:val="22"/>
          <w:szCs w:val="22"/>
        </w:rPr>
        <w:t xml:space="preserve"> </w:t>
      </w:r>
      <w:r w:rsidRPr="008C1B76">
        <w:rPr>
          <w:b/>
          <w:sz w:val="22"/>
          <w:szCs w:val="22"/>
          <w:u w:val="single"/>
        </w:rPr>
        <w:t>z zastrzeżeniem zabezpieczenia na czas rękojmi i gwarancji.</w:t>
      </w:r>
    </w:p>
    <w:p w14:paraId="6B6E52AD" w14:textId="77777777" w:rsidR="002F2561" w:rsidRPr="008C1B76" w:rsidRDefault="002F2561" w:rsidP="00F8531B">
      <w:pPr>
        <w:numPr>
          <w:ilvl w:val="0"/>
          <w:numId w:val="141"/>
        </w:numPr>
        <w:spacing w:after="120"/>
        <w:ind w:left="284" w:hanging="284"/>
        <w:jc w:val="both"/>
        <w:rPr>
          <w:sz w:val="22"/>
          <w:szCs w:val="22"/>
        </w:rPr>
      </w:pPr>
      <w:r w:rsidRPr="008C1B76">
        <w:rPr>
          <w:sz w:val="22"/>
          <w:szCs w:val="22"/>
        </w:rPr>
        <w:t xml:space="preserve">Wykonawca dostarczy Zamawiającemu, najpóźniej w dniu podpisania umowy, dokument stanowiący dowód udzielenia zabezpieczenia należytego wykonania umowy. W przypadku wniesienia zabezpieczenia </w:t>
      </w:r>
      <w:r>
        <w:rPr>
          <w:sz w:val="22"/>
          <w:szCs w:val="22"/>
        </w:rPr>
        <w:br/>
      </w:r>
      <w:r w:rsidRPr="008C1B76">
        <w:rPr>
          <w:sz w:val="22"/>
          <w:szCs w:val="22"/>
        </w:rPr>
        <w:t xml:space="preserve">w pieniądzu decyduje data wpływu środków na rachunek bankowy Zamawiającego. Zabezpieczenie </w:t>
      </w:r>
      <w:r>
        <w:rPr>
          <w:sz w:val="22"/>
          <w:szCs w:val="22"/>
        </w:rPr>
        <w:br/>
      </w:r>
      <w:r w:rsidRPr="008C1B76">
        <w:rPr>
          <w:sz w:val="22"/>
          <w:szCs w:val="22"/>
        </w:rPr>
        <w:t>w formach niepieniężnych, musi uwzględniać treść ust. 3, 4 i 8 niniejszego Rozdziału.</w:t>
      </w:r>
    </w:p>
    <w:p w14:paraId="0266A1A0" w14:textId="77777777" w:rsidR="00242D70" w:rsidRPr="00F553A9" w:rsidRDefault="00242D70" w:rsidP="00625802">
      <w:pPr>
        <w:pStyle w:val="Nagwek5"/>
        <w:spacing w:after="120"/>
        <w:rPr>
          <w:sz w:val="24"/>
        </w:rPr>
      </w:pPr>
      <w:r w:rsidRPr="00F553A9">
        <w:rPr>
          <w:sz w:val="24"/>
        </w:rPr>
        <w:t>Rozdział XXI</w:t>
      </w:r>
    </w:p>
    <w:p w14:paraId="2EAA723A" w14:textId="07107111" w:rsidR="00242D70" w:rsidRPr="00F553A9" w:rsidRDefault="00242D70" w:rsidP="00625802">
      <w:pPr>
        <w:pStyle w:val="Nagwek5"/>
        <w:spacing w:after="120"/>
        <w:rPr>
          <w:sz w:val="24"/>
        </w:rPr>
      </w:pPr>
      <w:r w:rsidRPr="00F553A9">
        <w:rPr>
          <w:sz w:val="24"/>
        </w:rPr>
        <w:t>Istotne dla stron postanowienia, które zostaną wprowadzone do treści zawieranej umowy.</w:t>
      </w:r>
    </w:p>
    <w:p w14:paraId="5BECDDC1" w14:textId="77777777" w:rsidR="00561335" w:rsidRPr="008C1B76" w:rsidRDefault="00C00F3E" w:rsidP="00625802">
      <w:pPr>
        <w:spacing w:after="120"/>
        <w:jc w:val="both"/>
        <w:rPr>
          <w:sz w:val="22"/>
          <w:szCs w:val="22"/>
        </w:rPr>
      </w:pPr>
      <w:r w:rsidRPr="008C1B76">
        <w:rPr>
          <w:sz w:val="22"/>
          <w:szCs w:val="22"/>
        </w:rPr>
        <w:t xml:space="preserve">Projektowane postanowienia umowy </w:t>
      </w:r>
      <w:r w:rsidR="00242D70" w:rsidRPr="008C1B76">
        <w:rPr>
          <w:sz w:val="22"/>
          <w:szCs w:val="22"/>
        </w:rPr>
        <w:t xml:space="preserve">– </w:t>
      </w:r>
      <w:r w:rsidR="007810DA" w:rsidRPr="008C1B76">
        <w:rPr>
          <w:b/>
          <w:sz w:val="22"/>
          <w:szCs w:val="22"/>
        </w:rPr>
        <w:t>Z</w:t>
      </w:r>
      <w:r w:rsidR="00291ADD" w:rsidRPr="008C1B76">
        <w:rPr>
          <w:b/>
          <w:sz w:val="22"/>
          <w:szCs w:val="22"/>
        </w:rPr>
        <w:t>ałącznik n</w:t>
      </w:r>
      <w:r w:rsidR="00242D70" w:rsidRPr="008C1B76">
        <w:rPr>
          <w:b/>
          <w:sz w:val="22"/>
          <w:szCs w:val="22"/>
        </w:rPr>
        <w:t xml:space="preserve">r </w:t>
      </w:r>
      <w:r w:rsidR="003A3D1A">
        <w:rPr>
          <w:b/>
          <w:sz w:val="22"/>
          <w:szCs w:val="22"/>
        </w:rPr>
        <w:t>5</w:t>
      </w:r>
      <w:r w:rsidR="003E7E99" w:rsidRPr="008C1B76">
        <w:rPr>
          <w:sz w:val="22"/>
          <w:szCs w:val="22"/>
        </w:rPr>
        <w:t xml:space="preserve"> do niniejszej</w:t>
      </w:r>
      <w:r w:rsidR="00242D70" w:rsidRPr="008C1B76">
        <w:rPr>
          <w:sz w:val="22"/>
          <w:szCs w:val="22"/>
        </w:rPr>
        <w:t xml:space="preserve"> SWZ.</w:t>
      </w:r>
    </w:p>
    <w:p w14:paraId="29042848" w14:textId="77777777" w:rsidR="00171724" w:rsidRPr="00F94FEA" w:rsidRDefault="00E14EC7" w:rsidP="00625802">
      <w:pPr>
        <w:pStyle w:val="Nagwek5"/>
        <w:spacing w:after="120"/>
        <w:rPr>
          <w:sz w:val="24"/>
        </w:rPr>
      </w:pPr>
      <w:r w:rsidRPr="00F94FEA">
        <w:rPr>
          <w:sz w:val="24"/>
        </w:rPr>
        <w:t>Rozdział XXII</w:t>
      </w:r>
    </w:p>
    <w:p w14:paraId="1F8A0C9A" w14:textId="299D72A6" w:rsidR="00171724" w:rsidRDefault="00171724" w:rsidP="00276243">
      <w:pPr>
        <w:pStyle w:val="Nagwek5"/>
        <w:rPr>
          <w:sz w:val="24"/>
        </w:rPr>
      </w:pPr>
      <w:r w:rsidRPr="00F94FEA">
        <w:rPr>
          <w:sz w:val="24"/>
        </w:rPr>
        <w:t>Pouczenie o środkach o</w:t>
      </w:r>
      <w:r w:rsidR="00C63FD3" w:rsidRPr="00F94FEA">
        <w:rPr>
          <w:sz w:val="24"/>
        </w:rPr>
        <w:t>chrony prawnej przysługujących W</w:t>
      </w:r>
      <w:r w:rsidRPr="00F94FEA">
        <w:rPr>
          <w:sz w:val="24"/>
        </w:rPr>
        <w:t xml:space="preserve">ykonawcy </w:t>
      </w:r>
    </w:p>
    <w:p w14:paraId="31DFBCC9" w14:textId="77777777" w:rsidR="00276243" w:rsidRPr="00F94FEA" w:rsidRDefault="00276243" w:rsidP="00276243">
      <w:pPr>
        <w:pStyle w:val="Nagwek5"/>
        <w:rPr>
          <w:sz w:val="24"/>
        </w:rPr>
      </w:pPr>
      <w:r w:rsidRPr="00F94FEA">
        <w:rPr>
          <w:sz w:val="24"/>
        </w:rPr>
        <w:t>w toku postępowania o udzielenie zamówienia</w:t>
      </w:r>
    </w:p>
    <w:p w14:paraId="1844110A" w14:textId="77777777" w:rsidR="00276243" w:rsidRPr="00276243" w:rsidRDefault="00276243" w:rsidP="00276243"/>
    <w:p w14:paraId="6CCE0AE6" w14:textId="77777777" w:rsidR="002F2561" w:rsidRPr="008C1B76" w:rsidRDefault="002F2561" w:rsidP="00F8531B">
      <w:pPr>
        <w:numPr>
          <w:ilvl w:val="0"/>
          <w:numId w:val="75"/>
        </w:numPr>
        <w:autoSpaceDE w:val="0"/>
        <w:autoSpaceDN w:val="0"/>
        <w:spacing w:after="120"/>
        <w:ind w:left="425" w:hanging="425"/>
        <w:jc w:val="both"/>
        <w:rPr>
          <w:color w:val="000000"/>
          <w:sz w:val="22"/>
          <w:szCs w:val="22"/>
        </w:rPr>
      </w:pPr>
      <w:r w:rsidRPr="008C1B76">
        <w:rPr>
          <w:color w:val="000000"/>
          <w:sz w:val="22"/>
          <w:szCs w:val="22"/>
        </w:rPr>
        <w:t xml:space="preserve">Środki ochrony prawnej przysługują Wykonawcy, a także innemu podmiotowi, jeżeli ma lub miał interes </w:t>
      </w:r>
      <w:r>
        <w:rPr>
          <w:color w:val="000000"/>
          <w:sz w:val="22"/>
          <w:szCs w:val="22"/>
        </w:rPr>
        <w:br/>
      </w:r>
      <w:r w:rsidRPr="008C1B76">
        <w:rPr>
          <w:color w:val="000000"/>
          <w:sz w:val="22"/>
          <w:szCs w:val="22"/>
        </w:rPr>
        <w:t>w uzyskaniu niniejszego zamówienia oraz poniósł</w:t>
      </w:r>
      <w:r>
        <w:rPr>
          <w:color w:val="000000"/>
          <w:sz w:val="22"/>
          <w:szCs w:val="22"/>
        </w:rPr>
        <w:t xml:space="preserve"> lub może ponieść szkodę </w:t>
      </w:r>
      <w:r w:rsidRPr="008C1B76">
        <w:rPr>
          <w:color w:val="000000"/>
          <w:sz w:val="22"/>
          <w:szCs w:val="22"/>
        </w:rPr>
        <w:t>w wyniku naruszenia przez Zamawiającego przepisów ustawy. Środki o</w:t>
      </w:r>
      <w:r>
        <w:rPr>
          <w:color w:val="000000"/>
          <w:sz w:val="22"/>
          <w:szCs w:val="22"/>
        </w:rPr>
        <w:t xml:space="preserve">chrony prawnej wobec ogłoszenia </w:t>
      </w:r>
      <w:r w:rsidRPr="008C1B76">
        <w:rPr>
          <w:color w:val="000000"/>
          <w:sz w:val="22"/>
          <w:szCs w:val="22"/>
        </w:rPr>
        <w:t xml:space="preserve">o zamówieniu </w:t>
      </w:r>
      <w:r>
        <w:rPr>
          <w:color w:val="000000"/>
          <w:sz w:val="22"/>
          <w:szCs w:val="22"/>
        </w:rPr>
        <w:br/>
      </w:r>
      <w:r w:rsidRPr="008C1B76">
        <w:rPr>
          <w:color w:val="000000"/>
          <w:sz w:val="22"/>
          <w:szCs w:val="22"/>
        </w:rPr>
        <w:t xml:space="preserve">oraz dokumentów zamówienia przysługują również organizacjom wpisanym na listę, o której mowa w art. 469 pkt 15 ustawy oraz Rzecznikowi Małych i Średnich Przedsiębiorców. </w:t>
      </w:r>
    </w:p>
    <w:p w14:paraId="37850A9F" w14:textId="77777777" w:rsidR="002F2561" w:rsidRPr="008C1B76" w:rsidRDefault="002F2561" w:rsidP="00F8531B">
      <w:pPr>
        <w:numPr>
          <w:ilvl w:val="0"/>
          <w:numId w:val="75"/>
        </w:numPr>
        <w:autoSpaceDE w:val="0"/>
        <w:autoSpaceDN w:val="0"/>
        <w:spacing w:after="120"/>
        <w:ind w:left="426" w:hanging="426"/>
        <w:jc w:val="both"/>
        <w:rPr>
          <w:rFonts w:ascii="Calibri" w:hAnsi="Calibri" w:cs="Calibri"/>
          <w:color w:val="000000"/>
          <w:sz w:val="22"/>
          <w:szCs w:val="22"/>
        </w:rPr>
      </w:pPr>
      <w:r w:rsidRPr="008C1B76">
        <w:rPr>
          <w:color w:val="000000"/>
          <w:sz w:val="22"/>
          <w:szCs w:val="22"/>
        </w:rPr>
        <w:t xml:space="preserve">Odwołanie przysługuje na: </w:t>
      </w:r>
    </w:p>
    <w:p w14:paraId="05F5535A" w14:textId="77777777" w:rsidR="002F2561" w:rsidRPr="008C1B76" w:rsidRDefault="002F2561" w:rsidP="00F8531B">
      <w:pPr>
        <w:numPr>
          <w:ilvl w:val="1"/>
          <w:numId w:val="75"/>
        </w:numPr>
        <w:autoSpaceDE w:val="0"/>
        <w:autoSpaceDN w:val="0"/>
        <w:spacing w:after="120"/>
        <w:ind w:left="709" w:hanging="283"/>
        <w:jc w:val="both"/>
        <w:rPr>
          <w:color w:val="000000"/>
          <w:sz w:val="22"/>
          <w:szCs w:val="22"/>
        </w:rPr>
      </w:pPr>
      <w:r w:rsidRPr="008C1B76">
        <w:rPr>
          <w:color w:val="000000"/>
          <w:sz w:val="22"/>
          <w:szCs w:val="22"/>
        </w:rPr>
        <w:t>niezgodną z przepisami ustawy czynność zamawia</w:t>
      </w:r>
      <w:r>
        <w:rPr>
          <w:color w:val="000000"/>
          <w:sz w:val="22"/>
          <w:szCs w:val="22"/>
        </w:rPr>
        <w:t xml:space="preserve">jącego, podjętą w postępowaniu </w:t>
      </w:r>
      <w:r w:rsidRPr="008C1B76">
        <w:rPr>
          <w:color w:val="000000"/>
          <w:sz w:val="22"/>
          <w:szCs w:val="22"/>
        </w:rPr>
        <w:t xml:space="preserve">o udzielenie zamówienia, w tym na projektowane postanowienie umowy, </w:t>
      </w:r>
    </w:p>
    <w:p w14:paraId="2F8B5227" w14:textId="77777777" w:rsidR="002F2561" w:rsidRPr="008C1B76" w:rsidRDefault="002F2561" w:rsidP="00F8531B">
      <w:pPr>
        <w:numPr>
          <w:ilvl w:val="1"/>
          <w:numId w:val="75"/>
        </w:numPr>
        <w:autoSpaceDE w:val="0"/>
        <w:autoSpaceDN w:val="0"/>
        <w:spacing w:after="120"/>
        <w:ind w:left="709" w:hanging="283"/>
        <w:jc w:val="both"/>
        <w:rPr>
          <w:color w:val="000000"/>
          <w:sz w:val="22"/>
          <w:szCs w:val="22"/>
        </w:rPr>
      </w:pPr>
      <w:r w:rsidRPr="008C1B76">
        <w:rPr>
          <w:color w:val="000000"/>
          <w:sz w:val="22"/>
          <w:szCs w:val="22"/>
        </w:rPr>
        <w:t xml:space="preserve">zaniechanie czynności w postępowaniu o udzielenie zamówienia, do której zamawiający </w:t>
      </w:r>
      <w:r>
        <w:rPr>
          <w:color w:val="000000"/>
          <w:sz w:val="22"/>
          <w:szCs w:val="22"/>
        </w:rPr>
        <w:br/>
      </w:r>
      <w:r w:rsidRPr="008C1B76">
        <w:rPr>
          <w:color w:val="000000"/>
          <w:sz w:val="22"/>
          <w:szCs w:val="22"/>
        </w:rPr>
        <w:t xml:space="preserve">był obowiązany na podstawie ustawy Pzp., </w:t>
      </w:r>
    </w:p>
    <w:p w14:paraId="0EDB6D53" w14:textId="77777777" w:rsidR="002F2561" w:rsidRPr="008C1B76" w:rsidRDefault="002F2561" w:rsidP="00F8531B">
      <w:pPr>
        <w:numPr>
          <w:ilvl w:val="0"/>
          <w:numId w:val="75"/>
        </w:numPr>
        <w:autoSpaceDE w:val="0"/>
        <w:autoSpaceDN w:val="0"/>
        <w:spacing w:after="120"/>
        <w:ind w:left="426" w:hanging="426"/>
        <w:jc w:val="both"/>
        <w:rPr>
          <w:color w:val="000000"/>
          <w:sz w:val="22"/>
          <w:szCs w:val="22"/>
        </w:rPr>
      </w:pPr>
      <w:r w:rsidRPr="008C1B76">
        <w:rPr>
          <w:color w:val="000000"/>
          <w:sz w:val="22"/>
          <w:szCs w:val="22"/>
        </w:rPr>
        <w:t xml:space="preserve">Odwołanie wnosi się w terminie 10 dni od dnia przekazani informacji o czynności zamawiającego stanowiącej podstawę jego wniesienia, jeżeli informacja została przekazana przy użyciu środków komunikacji elektronicznej, albo w terminie 15 dni - jeżeli informacja została przekazana w inny sposób. </w:t>
      </w:r>
    </w:p>
    <w:p w14:paraId="12FDC3C0" w14:textId="77777777" w:rsidR="002F2561" w:rsidRPr="008C1B76" w:rsidRDefault="002F2561" w:rsidP="00F8531B">
      <w:pPr>
        <w:numPr>
          <w:ilvl w:val="0"/>
          <w:numId w:val="75"/>
        </w:numPr>
        <w:autoSpaceDE w:val="0"/>
        <w:autoSpaceDN w:val="0"/>
        <w:spacing w:after="120"/>
        <w:ind w:left="426" w:hanging="426"/>
        <w:jc w:val="both"/>
        <w:rPr>
          <w:color w:val="000000"/>
          <w:sz w:val="22"/>
          <w:szCs w:val="22"/>
        </w:rPr>
      </w:pPr>
      <w:r w:rsidRPr="008C1B76">
        <w:rPr>
          <w:color w:val="000000"/>
          <w:sz w:val="22"/>
          <w:szCs w:val="22"/>
        </w:rPr>
        <w:t xml:space="preserve">Odwołanie wobec treści ogłoszenia wszczynającego postępowanie o udzielenie zamówienia lub wobec treści dokumentów zamówienia wnosi się w terminie 10 dni od dnia publikacji ogłoszenia w Dzienniku Urzędowym UE lub zamieszczenia dokumentów zamówienia na stronie internetowej (platformie zakupowej). </w:t>
      </w:r>
    </w:p>
    <w:p w14:paraId="2C4B51E0" w14:textId="77777777" w:rsidR="002F2561" w:rsidRPr="008C1B76" w:rsidRDefault="002F2561" w:rsidP="00F8531B">
      <w:pPr>
        <w:numPr>
          <w:ilvl w:val="0"/>
          <w:numId w:val="75"/>
        </w:numPr>
        <w:autoSpaceDE w:val="0"/>
        <w:autoSpaceDN w:val="0"/>
        <w:spacing w:after="120"/>
        <w:ind w:left="426" w:hanging="426"/>
        <w:jc w:val="both"/>
        <w:rPr>
          <w:color w:val="000000"/>
          <w:sz w:val="22"/>
          <w:szCs w:val="22"/>
        </w:rPr>
      </w:pPr>
      <w:r w:rsidRPr="008C1B76">
        <w:rPr>
          <w:color w:val="000000"/>
          <w:sz w:val="22"/>
          <w:szCs w:val="22"/>
        </w:rPr>
        <w:lastRenderedPageBreak/>
        <w:t>Odwołanie w przypadkach innych niż określone w ust. 3 i 4 wnosi się w terminie 10 dni od dnia, w którym powzięto lub przy zachowaniu należytej starannośc</w:t>
      </w:r>
      <w:r>
        <w:rPr>
          <w:color w:val="000000"/>
          <w:sz w:val="22"/>
          <w:szCs w:val="22"/>
        </w:rPr>
        <w:t xml:space="preserve">i można było powziąć wiadomość </w:t>
      </w:r>
      <w:r w:rsidRPr="008C1B76">
        <w:rPr>
          <w:color w:val="000000"/>
          <w:sz w:val="22"/>
          <w:szCs w:val="22"/>
        </w:rPr>
        <w:t xml:space="preserve">o okolicznościach stanowiących podstawę jego wniesienia. </w:t>
      </w:r>
    </w:p>
    <w:p w14:paraId="6090CFE5" w14:textId="77777777" w:rsidR="002F2561" w:rsidRPr="008C1B76" w:rsidRDefault="002F2561" w:rsidP="00F8531B">
      <w:pPr>
        <w:numPr>
          <w:ilvl w:val="0"/>
          <w:numId w:val="75"/>
        </w:numPr>
        <w:autoSpaceDE w:val="0"/>
        <w:autoSpaceDN w:val="0"/>
        <w:spacing w:after="120"/>
        <w:ind w:left="426" w:hanging="426"/>
        <w:jc w:val="both"/>
        <w:rPr>
          <w:color w:val="000000"/>
          <w:sz w:val="22"/>
          <w:szCs w:val="22"/>
        </w:rPr>
      </w:pPr>
      <w:r w:rsidRPr="008C1B76">
        <w:rPr>
          <w:color w:val="000000"/>
          <w:sz w:val="22"/>
          <w:szCs w:val="22"/>
        </w:rPr>
        <w:t xml:space="preserve">Na orzeczenie Izby oraz postanowienie Prezesa Izby, o którym mowa w art. 519 ust. 1, stronom oraz uczestnikom postępowania odwoławczego przysługuje skarga do sądu. </w:t>
      </w:r>
    </w:p>
    <w:p w14:paraId="2E847602" w14:textId="77777777" w:rsidR="002F2561" w:rsidRPr="008C1B76" w:rsidRDefault="002F2561" w:rsidP="00F8531B">
      <w:pPr>
        <w:numPr>
          <w:ilvl w:val="0"/>
          <w:numId w:val="75"/>
        </w:numPr>
        <w:autoSpaceDE w:val="0"/>
        <w:autoSpaceDN w:val="0"/>
        <w:spacing w:after="120"/>
        <w:ind w:left="426" w:hanging="426"/>
        <w:jc w:val="both"/>
        <w:rPr>
          <w:color w:val="000000"/>
          <w:sz w:val="22"/>
          <w:szCs w:val="22"/>
        </w:rPr>
      </w:pPr>
      <w:r w:rsidRPr="008C1B76">
        <w:rPr>
          <w:color w:val="000000"/>
          <w:sz w:val="22"/>
          <w:szCs w:val="22"/>
        </w:rPr>
        <w:t>Pozostałe zasady dot. środków ochrony prawnej zostały zawarte w Dziale IX ustawy</w:t>
      </w:r>
      <w:r w:rsidRPr="008C1B76">
        <w:rPr>
          <w:sz w:val="22"/>
          <w:szCs w:val="22"/>
        </w:rPr>
        <w:t>.</w:t>
      </w:r>
    </w:p>
    <w:p w14:paraId="2AB00132" w14:textId="77777777" w:rsidR="00B771D6" w:rsidRPr="005A6415" w:rsidRDefault="00B771D6" w:rsidP="00625802">
      <w:pPr>
        <w:pStyle w:val="Nagwek9"/>
        <w:keepLines/>
        <w:spacing w:after="120"/>
        <w:rPr>
          <w:sz w:val="24"/>
        </w:rPr>
      </w:pPr>
      <w:r w:rsidRPr="005A6415">
        <w:rPr>
          <w:sz w:val="24"/>
        </w:rPr>
        <w:t xml:space="preserve">Rozdział </w:t>
      </w:r>
      <w:r>
        <w:rPr>
          <w:sz w:val="24"/>
        </w:rPr>
        <w:t>XXIII</w:t>
      </w:r>
    </w:p>
    <w:p w14:paraId="3D2AA62B" w14:textId="77777777" w:rsidR="00B771D6" w:rsidRPr="005A6415" w:rsidRDefault="00B771D6" w:rsidP="00625802">
      <w:pPr>
        <w:pStyle w:val="Nagwek9"/>
        <w:keepLines/>
        <w:spacing w:after="120"/>
        <w:rPr>
          <w:sz w:val="24"/>
        </w:rPr>
      </w:pPr>
      <w:r>
        <w:rPr>
          <w:sz w:val="24"/>
        </w:rPr>
        <w:t>Ochrona Danych Osobowych (RODO)</w:t>
      </w:r>
    </w:p>
    <w:p w14:paraId="283592A5" w14:textId="77777777" w:rsidR="008C1B76" w:rsidRPr="008C1B76" w:rsidRDefault="008C1B76" w:rsidP="00F8531B">
      <w:pPr>
        <w:numPr>
          <w:ilvl w:val="0"/>
          <w:numId w:val="76"/>
        </w:numPr>
        <w:spacing w:after="120"/>
        <w:ind w:left="284" w:hanging="284"/>
        <w:contextualSpacing/>
        <w:jc w:val="both"/>
        <w:rPr>
          <w:sz w:val="22"/>
          <w:szCs w:val="22"/>
        </w:rPr>
      </w:pPr>
      <w:r w:rsidRPr="008C1B76">
        <w:rPr>
          <w:sz w:val="22"/>
          <w:szCs w:val="22"/>
        </w:rPr>
        <w:t xml:space="preserve">Zgodnie z art. 13 ust. 1 i 2 </w:t>
      </w:r>
      <w:r w:rsidRPr="008C1B76">
        <w:rPr>
          <w:rFonts w:eastAsia="Calibri"/>
          <w:sz w:val="22"/>
          <w:szCs w:val="22"/>
          <w:lang w:eastAsia="en-US"/>
        </w:rPr>
        <w:t xml:space="preserve">rozporządzenia Parlamentu Europejskiego i Rady (UE) 2016/679 z dnia 27 kwietnia 2016 r. w sprawie ochrony osób fizycznych w związku z przetwarzaniem danych osobowych i w sprawie swobodnego przepływu takich danych oraz uchylenia dyrektywy 95/46/WE (ogólne rozporządzenie </w:t>
      </w:r>
      <w:r w:rsidR="003F5694">
        <w:rPr>
          <w:rFonts w:eastAsia="Calibri"/>
          <w:sz w:val="22"/>
          <w:szCs w:val="22"/>
          <w:lang w:eastAsia="en-US"/>
        </w:rPr>
        <w:br/>
      </w:r>
      <w:r w:rsidRPr="008C1B76">
        <w:rPr>
          <w:rFonts w:eastAsia="Calibri"/>
          <w:sz w:val="22"/>
          <w:szCs w:val="22"/>
          <w:lang w:eastAsia="en-US"/>
        </w:rPr>
        <w:t xml:space="preserve">o ochronie danych) (Dz. Urz. UE L 119 z 04.05.2016, str. 1), </w:t>
      </w:r>
      <w:r w:rsidRPr="008C1B76">
        <w:rPr>
          <w:sz w:val="22"/>
          <w:szCs w:val="22"/>
        </w:rPr>
        <w:t xml:space="preserve">dalej „RODO”, informuję, że: </w:t>
      </w:r>
    </w:p>
    <w:p w14:paraId="2A47814F" w14:textId="77777777" w:rsidR="008C1B76" w:rsidRPr="008C1B76" w:rsidRDefault="008C1B76" w:rsidP="00F8531B">
      <w:pPr>
        <w:numPr>
          <w:ilvl w:val="1"/>
          <w:numId w:val="77"/>
        </w:numPr>
        <w:spacing w:after="120"/>
        <w:ind w:left="709" w:hanging="425"/>
        <w:contextualSpacing/>
        <w:jc w:val="both"/>
        <w:rPr>
          <w:sz w:val="22"/>
          <w:szCs w:val="22"/>
        </w:rPr>
      </w:pPr>
      <w:r w:rsidRPr="008C1B76">
        <w:rPr>
          <w:rFonts w:eastAsia="Calibri"/>
          <w:sz w:val="22"/>
          <w:szCs w:val="22"/>
        </w:rPr>
        <w:t xml:space="preserve">Administratorem Pani/Pana danych osobowych jest </w:t>
      </w:r>
      <w:r w:rsidRPr="008C1B76">
        <w:rPr>
          <w:rFonts w:eastAsia="Calibri"/>
          <w:b/>
          <w:sz w:val="22"/>
          <w:szCs w:val="22"/>
        </w:rPr>
        <w:t xml:space="preserve">1 Regionalna Baza Logistyczna w Wałczu, </w:t>
      </w:r>
      <w:r w:rsidR="003F5694">
        <w:rPr>
          <w:rFonts w:eastAsia="Calibri"/>
          <w:b/>
          <w:sz w:val="22"/>
          <w:szCs w:val="22"/>
        </w:rPr>
        <w:br/>
      </w:r>
      <w:r w:rsidRPr="008C1B76">
        <w:rPr>
          <w:rFonts w:eastAsia="Calibri"/>
          <w:b/>
          <w:sz w:val="22"/>
          <w:szCs w:val="22"/>
        </w:rPr>
        <w:t>ul. Ciasna 7, 78-600 Wałcz,</w:t>
      </w:r>
      <w:r w:rsidRPr="008C1B76">
        <w:rPr>
          <w:rFonts w:ascii="Arial" w:eastAsia="Calibri" w:hAnsi="Arial" w:cs="Arial"/>
          <w:sz w:val="22"/>
          <w:szCs w:val="22"/>
          <w:lang w:eastAsia="en-US"/>
        </w:rPr>
        <w:t xml:space="preserve"> </w:t>
      </w:r>
      <w:r w:rsidRPr="008C1B76">
        <w:rPr>
          <w:rFonts w:eastAsia="Calibri"/>
          <w:sz w:val="22"/>
          <w:szCs w:val="22"/>
          <w:lang w:eastAsia="en-US"/>
        </w:rPr>
        <w:t>tel. 261 472 424, reprezentowana przez Komendanta;</w:t>
      </w:r>
      <w:r w:rsidRPr="008C1B76">
        <w:rPr>
          <w:rFonts w:ascii="Arial" w:eastAsia="Calibri" w:hAnsi="Arial" w:cs="Arial"/>
          <w:sz w:val="22"/>
          <w:szCs w:val="22"/>
          <w:lang w:eastAsia="en-US"/>
        </w:rPr>
        <w:t xml:space="preserve"> </w:t>
      </w:r>
    </w:p>
    <w:p w14:paraId="1438847A" w14:textId="01F77D1A" w:rsidR="008C1B76" w:rsidRPr="008C1B76" w:rsidRDefault="008C1B76" w:rsidP="00F8531B">
      <w:pPr>
        <w:numPr>
          <w:ilvl w:val="1"/>
          <w:numId w:val="77"/>
        </w:numPr>
        <w:spacing w:after="120"/>
        <w:ind w:left="709" w:hanging="425"/>
        <w:contextualSpacing/>
        <w:jc w:val="both"/>
        <w:rPr>
          <w:sz w:val="22"/>
          <w:szCs w:val="22"/>
        </w:rPr>
      </w:pPr>
      <w:r w:rsidRPr="008C1B76">
        <w:rPr>
          <w:rFonts w:eastAsia="Calibri"/>
          <w:sz w:val="22"/>
          <w:szCs w:val="22"/>
          <w:lang w:eastAsia="en-US"/>
        </w:rPr>
        <w:t>W sprawach związanych z Pani/Pana danymi os</w:t>
      </w:r>
      <w:r>
        <w:rPr>
          <w:rFonts w:eastAsia="Calibri"/>
          <w:sz w:val="22"/>
          <w:szCs w:val="22"/>
          <w:lang w:eastAsia="en-US"/>
        </w:rPr>
        <w:t xml:space="preserve">obowymi proszę kontaktować się </w:t>
      </w:r>
      <w:r w:rsidRPr="008C1B76">
        <w:rPr>
          <w:rFonts w:eastAsia="Calibri"/>
          <w:sz w:val="22"/>
          <w:szCs w:val="22"/>
          <w:lang w:eastAsia="en-US"/>
        </w:rPr>
        <w:t>z Inspektorem Ochrony Danych, wysyłając wiadomość na adres e – mail: 1rblog.iod@mil.ron.pl lub dzwoniąc pod numer tel. 261 472 209;</w:t>
      </w:r>
    </w:p>
    <w:p w14:paraId="573EE874" w14:textId="7D912F31" w:rsidR="008C1B76" w:rsidRPr="008C1B76" w:rsidRDefault="008C1B76" w:rsidP="00F8531B">
      <w:pPr>
        <w:numPr>
          <w:ilvl w:val="1"/>
          <w:numId w:val="77"/>
        </w:numPr>
        <w:spacing w:after="120"/>
        <w:ind w:left="709" w:hanging="425"/>
        <w:contextualSpacing/>
        <w:jc w:val="both"/>
        <w:rPr>
          <w:sz w:val="22"/>
          <w:szCs w:val="22"/>
        </w:rPr>
      </w:pPr>
      <w:r w:rsidRPr="008C1B76">
        <w:rPr>
          <w:rFonts w:eastAsia="Calibri"/>
          <w:sz w:val="22"/>
          <w:szCs w:val="22"/>
        </w:rPr>
        <w:t xml:space="preserve">Pani/Pana dane osobowe przetwarzane będą na podstawie art. 6 ust. 1 lit. c) RODO w celu </w:t>
      </w:r>
      <w:r w:rsidRPr="008C1B76">
        <w:rPr>
          <w:rFonts w:eastAsia="Calibri"/>
          <w:sz w:val="22"/>
          <w:szCs w:val="22"/>
          <w:lang w:eastAsia="en-US"/>
        </w:rPr>
        <w:t xml:space="preserve">związanym </w:t>
      </w:r>
      <w:r w:rsidR="003F5694">
        <w:rPr>
          <w:rFonts w:eastAsia="Calibri"/>
          <w:sz w:val="22"/>
          <w:szCs w:val="22"/>
          <w:lang w:eastAsia="en-US"/>
        </w:rPr>
        <w:br/>
      </w:r>
      <w:r w:rsidRPr="008C1B76">
        <w:rPr>
          <w:rFonts w:eastAsia="Calibri"/>
          <w:sz w:val="22"/>
          <w:szCs w:val="22"/>
          <w:lang w:eastAsia="en-US"/>
        </w:rPr>
        <w:t xml:space="preserve">z postępowaniem o udzielenie zamówienia publicznego </w:t>
      </w:r>
      <w:r w:rsidRPr="00037093">
        <w:rPr>
          <w:rFonts w:eastAsia="Calibri"/>
          <w:sz w:val="22"/>
          <w:szCs w:val="22"/>
          <w:lang w:eastAsia="en-US"/>
        </w:rPr>
        <w:t>na</w:t>
      </w:r>
      <w:r w:rsidRPr="008C1B76">
        <w:rPr>
          <w:rFonts w:eastAsia="Calibri"/>
          <w:b/>
          <w:sz w:val="22"/>
          <w:szCs w:val="22"/>
          <w:lang w:eastAsia="en-US"/>
        </w:rPr>
        <w:t xml:space="preserve"> </w:t>
      </w:r>
      <w:r w:rsidR="003608DD">
        <w:rPr>
          <w:rFonts w:eastAsia="Calibri"/>
          <w:b/>
          <w:sz w:val="22"/>
          <w:szCs w:val="22"/>
          <w:lang w:eastAsia="en-US"/>
        </w:rPr>
        <w:t>dostawę ziemniaków obieranych sterylizowanych do jednostek wojskowych</w:t>
      </w:r>
      <w:r w:rsidR="00D97A7D">
        <w:rPr>
          <w:rFonts w:eastAsia="Calibri"/>
          <w:b/>
          <w:sz w:val="22"/>
          <w:szCs w:val="22"/>
          <w:lang w:eastAsia="en-US"/>
        </w:rPr>
        <w:t xml:space="preserve"> i ośrodków szkolenia poligonowego</w:t>
      </w:r>
      <w:r w:rsidRPr="008C1B76">
        <w:rPr>
          <w:rFonts w:eastAsia="Calibri"/>
          <w:b/>
          <w:bCs/>
          <w:sz w:val="22"/>
          <w:szCs w:val="22"/>
          <w:lang w:eastAsia="en-US"/>
        </w:rPr>
        <w:t xml:space="preserve">, numer sprawy </w:t>
      </w:r>
      <w:r w:rsidR="00962301" w:rsidRPr="00962301">
        <w:rPr>
          <w:rFonts w:eastAsia="Calibri"/>
          <w:b/>
          <w:bCs/>
          <w:sz w:val="22"/>
          <w:szCs w:val="22"/>
          <w:lang w:eastAsia="en-US"/>
        </w:rPr>
        <w:t>99</w:t>
      </w:r>
      <w:r w:rsidRPr="00962301">
        <w:rPr>
          <w:rFonts w:eastAsia="Calibri"/>
          <w:b/>
          <w:bCs/>
          <w:sz w:val="22"/>
          <w:szCs w:val="22"/>
          <w:lang w:eastAsia="en-US"/>
        </w:rPr>
        <w:t>/202</w:t>
      </w:r>
      <w:r w:rsidR="00962301" w:rsidRPr="00962301">
        <w:rPr>
          <w:rFonts w:eastAsia="Calibri"/>
          <w:b/>
          <w:bCs/>
          <w:sz w:val="22"/>
          <w:szCs w:val="22"/>
          <w:lang w:eastAsia="en-US"/>
        </w:rPr>
        <w:t xml:space="preserve">4 </w:t>
      </w:r>
      <w:r w:rsidRPr="008C1B76">
        <w:rPr>
          <w:rFonts w:eastAsia="Calibri"/>
          <w:sz w:val="22"/>
          <w:szCs w:val="22"/>
          <w:lang w:eastAsia="en-US"/>
        </w:rPr>
        <w:t>prowadzonym w trybie przetargu nieograniczonego;</w:t>
      </w:r>
    </w:p>
    <w:p w14:paraId="23688375" w14:textId="054FDF72" w:rsidR="008C1B76" w:rsidRPr="008C1B76" w:rsidRDefault="008C1B76" w:rsidP="00F8531B">
      <w:pPr>
        <w:numPr>
          <w:ilvl w:val="1"/>
          <w:numId w:val="77"/>
        </w:numPr>
        <w:spacing w:after="120"/>
        <w:ind w:left="709" w:hanging="425"/>
        <w:contextualSpacing/>
        <w:jc w:val="both"/>
        <w:rPr>
          <w:sz w:val="22"/>
          <w:szCs w:val="22"/>
        </w:rPr>
      </w:pPr>
      <w:r w:rsidRPr="008C1B76">
        <w:rPr>
          <w:rFonts w:eastAsia="Calibri"/>
          <w:sz w:val="22"/>
          <w:szCs w:val="22"/>
        </w:rPr>
        <w:t>Odbiorcami Pani/Pana danych osobowych będą osoby lub podmioty, którym udostępniona zostanie dokumentacja postępowania w oparciu o art. 18 oraz art. 74 ust. 1 i 2 ustawy z dnia 11 września 2019 r. – Prawo zamówień publicznych (t.</w:t>
      </w:r>
      <w:r w:rsidR="00CA766E">
        <w:rPr>
          <w:rFonts w:eastAsia="Calibri"/>
          <w:sz w:val="22"/>
          <w:szCs w:val="22"/>
        </w:rPr>
        <w:t xml:space="preserve"> </w:t>
      </w:r>
      <w:r w:rsidRPr="008C1B76">
        <w:rPr>
          <w:rFonts w:eastAsia="Calibri"/>
          <w:sz w:val="22"/>
          <w:szCs w:val="22"/>
        </w:rPr>
        <w:t xml:space="preserve">j. </w:t>
      </w:r>
      <w:r w:rsidRPr="008C1B76">
        <w:rPr>
          <w:sz w:val="22"/>
          <w:szCs w:val="22"/>
        </w:rPr>
        <w:t>Dz. U. z 202</w:t>
      </w:r>
      <w:r w:rsidR="00C37FE5">
        <w:rPr>
          <w:sz w:val="22"/>
          <w:szCs w:val="22"/>
        </w:rPr>
        <w:t>4</w:t>
      </w:r>
      <w:r w:rsidRPr="008C1B76">
        <w:rPr>
          <w:sz w:val="22"/>
          <w:szCs w:val="22"/>
        </w:rPr>
        <w:t xml:space="preserve"> r., poz. </w:t>
      </w:r>
      <w:r w:rsidR="00C37FE5">
        <w:rPr>
          <w:sz w:val="22"/>
          <w:szCs w:val="22"/>
        </w:rPr>
        <w:t>1320</w:t>
      </w:r>
      <w:r w:rsidRPr="008C1B76">
        <w:rPr>
          <w:rFonts w:eastAsia="Calibri"/>
          <w:sz w:val="22"/>
          <w:szCs w:val="22"/>
        </w:rPr>
        <w:t xml:space="preserve">), dalej „ustawa Pzp”; </w:t>
      </w:r>
    </w:p>
    <w:p w14:paraId="7B87E6C2" w14:textId="77777777" w:rsidR="008C1B76" w:rsidRPr="008C1B76" w:rsidRDefault="008C1B76" w:rsidP="00F8531B">
      <w:pPr>
        <w:numPr>
          <w:ilvl w:val="1"/>
          <w:numId w:val="77"/>
        </w:numPr>
        <w:spacing w:after="120"/>
        <w:ind w:left="709" w:hanging="425"/>
        <w:contextualSpacing/>
        <w:jc w:val="both"/>
        <w:rPr>
          <w:sz w:val="22"/>
          <w:szCs w:val="22"/>
        </w:rPr>
      </w:pPr>
      <w:r w:rsidRPr="008C1B76">
        <w:rPr>
          <w:rFonts w:eastAsia="Calibri"/>
          <w:sz w:val="22"/>
          <w:szCs w:val="22"/>
        </w:rPr>
        <w:t xml:space="preserve">Pani/Pana dane osobowe będą przetwarzane przez czas niezbędny do realizacji celu, jednocześnie nie krócej niż w przepisach ustawy Prawo zamówień publicznych, a następnie przechowywane zgodnie </w:t>
      </w:r>
      <w:r w:rsidR="003F5694">
        <w:rPr>
          <w:rFonts w:eastAsia="Calibri"/>
          <w:sz w:val="22"/>
          <w:szCs w:val="22"/>
        </w:rPr>
        <w:br/>
      </w:r>
      <w:r w:rsidRPr="008C1B76">
        <w:rPr>
          <w:rFonts w:eastAsia="Calibri"/>
          <w:sz w:val="22"/>
          <w:szCs w:val="22"/>
        </w:rPr>
        <w:t xml:space="preserve">z przepisami archiwizacyjnymi; </w:t>
      </w:r>
    </w:p>
    <w:p w14:paraId="27AC96B7" w14:textId="77777777" w:rsidR="008C1B76" w:rsidRPr="008C1B76" w:rsidRDefault="008C1B76" w:rsidP="00F8531B">
      <w:pPr>
        <w:numPr>
          <w:ilvl w:val="1"/>
          <w:numId w:val="77"/>
        </w:numPr>
        <w:spacing w:after="120"/>
        <w:ind w:left="709" w:hanging="425"/>
        <w:contextualSpacing/>
        <w:jc w:val="both"/>
        <w:rPr>
          <w:sz w:val="22"/>
          <w:szCs w:val="22"/>
        </w:rPr>
      </w:pPr>
      <w:r w:rsidRPr="008C1B76">
        <w:rPr>
          <w:rFonts w:eastAsia="Calibri"/>
          <w:sz w:val="22"/>
          <w:szCs w:val="22"/>
        </w:rPr>
        <w:t xml:space="preserve">Obowiązek podania przez Panią/Pana danych osobowych jest wymogiem ustawowym określonym </w:t>
      </w:r>
      <w:r w:rsidR="003F5694">
        <w:rPr>
          <w:rFonts w:eastAsia="Calibri"/>
          <w:sz w:val="22"/>
          <w:szCs w:val="22"/>
        </w:rPr>
        <w:br/>
      </w:r>
      <w:r w:rsidRPr="008C1B76">
        <w:rPr>
          <w:rFonts w:eastAsia="Calibri"/>
          <w:sz w:val="22"/>
          <w:szCs w:val="22"/>
        </w:rPr>
        <w:t>w przepisach ustawy Pzp, związanym z udziałem w postępowaniu o udzielenie zamówienia publicznego. Brak podania tych danych uniemożliwi udział w postępowaniu;</w:t>
      </w:r>
    </w:p>
    <w:p w14:paraId="231EB63C" w14:textId="77777777" w:rsidR="008C1B76" w:rsidRPr="008C1B76" w:rsidRDefault="008C1B76" w:rsidP="00F8531B">
      <w:pPr>
        <w:numPr>
          <w:ilvl w:val="1"/>
          <w:numId w:val="77"/>
        </w:numPr>
        <w:spacing w:after="120"/>
        <w:ind w:left="709" w:hanging="425"/>
        <w:contextualSpacing/>
        <w:jc w:val="both"/>
        <w:rPr>
          <w:sz w:val="22"/>
          <w:szCs w:val="22"/>
        </w:rPr>
      </w:pPr>
      <w:r w:rsidRPr="008C1B76">
        <w:rPr>
          <w:rFonts w:eastAsia="Calibri"/>
          <w:sz w:val="22"/>
          <w:szCs w:val="22"/>
        </w:rPr>
        <w:t>W odniesieniu do Pani/Pana danych osobowyc</w:t>
      </w:r>
      <w:r>
        <w:rPr>
          <w:rFonts w:eastAsia="Calibri"/>
          <w:sz w:val="22"/>
          <w:szCs w:val="22"/>
        </w:rPr>
        <w:t xml:space="preserve">h decyzje nie będą podejmowane </w:t>
      </w:r>
      <w:r w:rsidRPr="008C1B76">
        <w:rPr>
          <w:rFonts w:eastAsia="Calibri"/>
          <w:sz w:val="22"/>
          <w:szCs w:val="22"/>
        </w:rPr>
        <w:t>w sposób zautomatyzowany, stosowanie do art. 22 RODO;</w:t>
      </w:r>
    </w:p>
    <w:p w14:paraId="6C41E7C6" w14:textId="77777777" w:rsidR="008C1B76" w:rsidRPr="008C1B76" w:rsidRDefault="008C1B76" w:rsidP="00F8531B">
      <w:pPr>
        <w:numPr>
          <w:ilvl w:val="1"/>
          <w:numId w:val="77"/>
        </w:numPr>
        <w:spacing w:after="120"/>
        <w:ind w:left="709" w:hanging="425"/>
        <w:contextualSpacing/>
        <w:jc w:val="both"/>
        <w:rPr>
          <w:sz w:val="22"/>
          <w:szCs w:val="22"/>
        </w:rPr>
      </w:pPr>
      <w:r w:rsidRPr="008C1B76">
        <w:rPr>
          <w:rFonts w:eastAsia="Calibri"/>
          <w:sz w:val="22"/>
          <w:szCs w:val="22"/>
        </w:rPr>
        <w:t>Posiada Pani/Pan:</w:t>
      </w:r>
    </w:p>
    <w:p w14:paraId="376577D0" w14:textId="77777777" w:rsidR="008C1B76" w:rsidRPr="008C1B76" w:rsidRDefault="008C1B76" w:rsidP="00625802">
      <w:pPr>
        <w:numPr>
          <w:ilvl w:val="0"/>
          <w:numId w:val="55"/>
        </w:numPr>
        <w:spacing w:after="120"/>
        <w:ind w:left="993" w:hanging="284"/>
        <w:contextualSpacing/>
        <w:jc w:val="both"/>
        <w:rPr>
          <w:rFonts w:eastAsia="Calibri"/>
          <w:color w:val="00B0F0"/>
          <w:sz w:val="22"/>
          <w:szCs w:val="22"/>
        </w:rPr>
      </w:pPr>
      <w:r w:rsidRPr="008C1B76">
        <w:rPr>
          <w:rFonts w:eastAsia="Calibri"/>
          <w:sz w:val="22"/>
          <w:szCs w:val="22"/>
        </w:rPr>
        <w:t>na podstawie art. 15 RODO prawo dostępu do danych osobowych Pani/Pana dotyczących;</w:t>
      </w:r>
    </w:p>
    <w:p w14:paraId="4AB23B28" w14:textId="77777777" w:rsidR="008C1B76" w:rsidRPr="008C1B76" w:rsidRDefault="008C1B76" w:rsidP="00625802">
      <w:pPr>
        <w:numPr>
          <w:ilvl w:val="0"/>
          <w:numId w:val="55"/>
        </w:numPr>
        <w:spacing w:after="120"/>
        <w:ind w:left="993" w:hanging="284"/>
        <w:contextualSpacing/>
        <w:jc w:val="both"/>
        <w:rPr>
          <w:rFonts w:eastAsia="Calibri"/>
          <w:sz w:val="22"/>
          <w:szCs w:val="22"/>
        </w:rPr>
      </w:pPr>
      <w:r w:rsidRPr="008C1B76">
        <w:rPr>
          <w:rFonts w:eastAsia="Calibri"/>
          <w:sz w:val="22"/>
          <w:szCs w:val="22"/>
        </w:rPr>
        <w:t>na podstawie art. 16 RODO prawo do sprostowania Pani/Pana danych osobowych*;</w:t>
      </w:r>
    </w:p>
    <w:p w14:paraId="32944A25" w14:textId="77777777" w:rsidR="008C1B76" w:rsidRPr="008C1B76" w:rsidRDefault="008C1B76" w:rsidP="00625802">
      <w:pPr>
        <w:numPr>
          <w:ilvl w:val="0"/>
          <w:numId w:val="55"/>
        </w:numPr>
        <w:spacing w:after="120"/>
        <w:ind w:left="993" w:hanging="284"/>
        <w:contextualSpacing/>
        <w:jc w:val="both"/>
        <w:rPr>
          <w:rFonts w:eastAsia="Calibri"/>
          <w:sz w:val="22"/>
          <w:szCs w:val="22"/>
        </w:rPr>
      </w:pPr>
      <w:r w:rsidRPr="008C1B76">
        <w:rPr>
          <w:rFonts w:eastAsia="Calibri"/>
          <w:sz w:val="22"/>
          <w:szCs w:val="22"/>
        </w:rPr>
        <w:t xml:space="preserve">na podstawie art. 18 RODO prawo żądania od administratora ograniczenia przetwarzania danych osobowych z zastrzeżeniem przypadków, o których mowa w art. 18 ust. 2 RODO**;  </w:t>
      </w:r>
    </w:p>
    <w:p w14:paraId="7DED3465" w14:textId="77777777" w:rsidR="008C1B76" w:rsidRPr="008C1B76" w:rsidRDefault="008C1B76" w:rsidP="00625802">
      <w:pPr>
        <w:numPr>
          <w:ilvl w:val="0"/>
          <w:numId w:val="55"/>
        </w:numPr>
        <w:spacing w:after="120"/>
        <w:ind w:left="993" w:hanging="284"/>
        <w:contextualSpacing/>
        <w:jc w:val="both"/>
        <w:rPr>
          <w:rFonts w:eastAsia="Calibri"/>
          <w:i/>
          <w:color w:val="00B0F0"/>
          <w:sz w:val="22"/>
          <w:szCs w:val="22"/>
        </w:rPr>
      </w:pPr>
      <w:r w:rsidRPr="008C1B76">
        <w:rPr>
          <w:rFonts w:eastAsia="Calibri"/>
          <w:sz w:val="22"/>
          <w:szCs w:val="22"/>
        </w:rPr>
        <w:t>prawo do wniesienia skargi do Prezesa Ur</w:t>
      </w:r>
      <w:r>
        <w:rPr>
          <w:rFonts w:eastAsia="Calibri"/>
          <w:sz w:val="22"/>
          <w:szCs w:val="22"/>
        </w:rPr>
        <w:t xml:space="preserve">zędu Ochrony Danych Osobowych, </w:t>
      </w:r>
      <w:r w:rsidRPr="008C1B76">
        <w:rPr>
          <w:rFonts w:eastAsia="Calibri"/>
          <w:sz w:val="22"/>
          <w:szCs w:val="22"/>
        </w:rPr>
        <w:t xml:space="preserve">gdy uzna Pani/Pan, </w:t>
      </w:r>
      <w:r w:rsidR="003F5694">
        <w:rPr>
          <w:rFonts w:eastAsia="Calibri"/>
          <w:sz w:val="22"/>
          <w:szCs w:val="22"/>
        </w:rPr>
        <w:br/>
      </w:r>
      <w:r w:rsidRPr="008C1B76">
        <w:rPr>
          <w:rFonts w:eastAsia="Calibri"/>
          <w:sz w:val="22"/>
          <w:szCs w:val="22"/>
        </w:rPr>
        <w:t>że przetwarzanie danych osobowych Pani/Pana dotyczących narusza przepisy RODO;</w:t>
      </w:r>
    </w:p>
    <w:p w14:paraId="1000076C" w14:textId="77777777" w:rsidR="008C1B76" w:rsidRPr="008C1B76" w:rsidRDefault="008C1B76" w:rsidP="00F8531B">
      <w:pPr>
        <w:numPr>
          <w:ilvl w:val="1"/>
          <w:numId w:val="77"/>
        </w:numPr>
        <w:spacing w:after="120"/>
        <w:ind w:left="709" w:hanging="425"/>
        <w:contextualSpacing/>
        <w:jc w:val="both"/>
        <w:rPr>
          <w:rFonts w:eastAsia="Calibri"/>
          <w:i/>
          <w:color w:val="00B0F0"/>
          <w:sz w:val="22"/>
          <w:szCs w:val="22"/>
        </w:rPr>
      </w:pPr>
      <w:r w:rsidRPr="008C1B76">
        <w:rPr>
          <w:rFonts w:eastAsia="Calibri"/>
          <w:sz w:val="22"/>
          <w:szCs w:val="22"/>
        </w:rPr>
        <w:t>Nie przysługuje Pani/Panu:</w:t>
      </w:r>
    </w:p>
    <w:p w14:paraId="6C29701B" w14:textId="77777777" w:rsidR="008C1B76" w:rsidRPr="008C1B76" w:rsidRDefault="008C1B76" w:rsidP="00F8531B">
      <w:pPr>
        <w:numPr>
          <w:ilvl w:val="0"/>
          <w:numId w:val="78"/>
        </w:numPr>
        <w:spacing w:after="120"/>
        <w:ind w:left="993" w:hanging="284"/>
        <w:contextualSpacing/>
        <w:jc w:val="both"/>
        <w:rPr>
          <w:rFonts w:eastAsia="Calibri"/>
          <w:i/>
          <w:sz w:val="22"/>
          <w:szCs w:val="22"/>
        </w:rPr>
      </w:pPr>
      <w:r w:rsidRPr="008C1B76">
        <w:rPr>
          <w:rFonts w:eastAsia="Calibri"/>
          <w:sz w:val="22"/>
          <w:szCs w:val="22"/>
        </w:rPr>
        <w:t>w związku z art. 17 ust. 3 lit. b), d) lub e) RODO prawo do usunięcia danych osobowych;</w:t>
      </w:r>
    </w:p>
    <w:p w14:paraId="0CBEACA7" w14:textId="77777777" w:rsidR="008C1B76" w:rsidRPr="008C1B76" w:rsidRDefault="008C1B76" w:rsidP="00F8531B">
      <w:pPr>
        <w:numPr>
          <w:ilvl w:val="0"/>
          <w:numId w:val="78"/>
        </w:numPr>
        <w:spacing w:after="120"/>
        <w:ind w:left="993" w:hanging="284"/>
        <w:contextualSpacing/>
        <w:jc w:val="both"/>
        <w:rPr>
          <w:rFonts w:eastAsia="Calibri"/>
          <w:b/>
          <w:i/>
          <w:sz w:val="22"/>
          <w:szCs w:val="22"/>
        </w:rPr>
      </w:pPr>
      <w:r w:rsidRPr="008C1B76">
        <w:rPr>
          <w:rFonts w:eastAsia="Calibri"/>
          <w:sz w:val="22"/>
          <w:szCs w:val="22"/>
        </w:rPr>
        <w:t>prawo do przenoszenia danych osobowych, o którym mowa w art. 20 RODO;</w:t>
      </w:r>
    </w:p>
    <w:p w14:paraId="09F24B6D" w14:textId="77777777" w:rsidR="008C1B76" w:rsidRPr="008C1B76" w:rsidRDefault="008C1B76" w:rsidP="00F8531B">
      <w:pPr>
        <w:numPr>
          <w:ilvl w:val="0"/>
          <w:numId w:val="78"/>
        </w:numPr>
        <w:spacing w:after="120"/>
        <w:ind w:left="993" w:hanging="284"/>
        <w:contextualSpacing/>
        <w:jc w:val="both"/>
        <w:rPr>
          <w:rFonts w:eastAsia="Calibri"/>
          <w:i/>
          <w:sz w:val="22"/>
          <w:szCs w:val="22"/>
        </w:rPr>
      </w:pPr>
      <w:r w:rsidRPr="008C1B76">
        <w:rPr>
          <w:rFonts w:eastAsia="Calibri"/>
          <w:sz w:val="22"/>
          <w:szCs w:val="22"/>
        </w:rPr>
        <w:t>na podstawie art. 21 RODO prawo sprzeciwu, wobec przetwarzania danych osobowych.</w:t>
      </w:r>
    </w:p>
    <w:p w14:paraId="2F445663" w14:textId="77777777" w:rsidR="008C1B76" w:rsidRPr="008C1B76" w:rsidRDefault="008C1B76" w:rsidP="00625802">
      <w:pPr>
        <w:spacing w:after="120"/>
        <w:ind w:left="142" w:hanging="142"/>
        <w:jc w:val="both"/>
        <w:rPr>
          <w:rFonts w:eastAsia="Calibri"/>
          <w:i/>
          <w:sz w:val="22"/>
          <w:szCs w:val="22"/>
          <w:lang w:eastAsia="en-US"/>
        </w:rPr>
      </w:pPr>
      <w:r w:rsidRPr="008C1B76">
        <w:rPr>
          <w:rFonts w:eastAsia="Calibri"/>
          <w:b/>
          <w:i/>
          <w:sz w:val="22"/>
          <w:szCs w:val="22"/>
          <w:vertAlign w:val="superscript"/>
          <w:lang w:eastAsia="en-US"/>
        </w:rPr>
        <w:t xml:space="preserve">* </w:t>
      </w:r>
      <w:r w:rsidRPr="008C1B76">
        <w:rPr>
          <w:rFonts w:eastAsia="Calibri"/>
          <w:b/>
          <w:i/>
          <w:sz w:val="22"/>
          <w:szCs w:val="22"/>
          <w:lang w:eastAsia="en-US"/>
        </w:rPr>
        <w:t xml:space="preserve">Wyjaśnienie: </w:t>
      </w:r>
      <w:r w:rsidRPr="008C1B76">
        <w:rPr>
          <w:i/>
          <w:sz w:val="22"/>
          <w:szCs w:val="22"/>
        </w:rPr>
        <w:t xml:space="preserve">skorzystanie z prawa do sprostowania nie może skutkować zmianą </w:t>
      </w:r>
      <w:r w:rsidRPr="008C1B76">
        <w:rPr>
          <w:rFonts w:eastAsia="Calibri"/>
          <w:i/>
          <w:sz w:val="22"/>
          <w:szCs w:val="22"/>
          <w:lang w:eastAsia="en-US"/>
        </w:rPr>
        <w:t xml:space="preserve">wyniku postępowania </w:t>
      </w:r>
      <w:r w:rsidR="003F5694">
        <w:rPr>
          <w:rFonts w:eastAsia="Calibri"/>
          <w:i/>
          <w:sz w:val="22"/>
          <w:szCs w:val="22"/>
          <w:lang w:eastAsia="en-US"/>
        </w:rPr>
        <w:br/>
      </w:r>
      <w:r w:rsidRPr="008C1B76">
        <w:rPr>
          <w:rFonts w:eastAsia="Calibri"/>
          <w:i/>
          <w:sz w:val="22"/>
          <w:szCs w:val="22"/>
          <w:lang w:eastAsia="en-US"/>
        </w:rPr>
        <w:t>o udzielenie zamówienia publicznego ani zmianą postanowień umowy w zakresie niezgodnym z ustawą Pzp oraz nie może naruszać integralności protokołu oraz jego załączników.</w:t>
      </w:r>
    </w:p>
    <w:p w14:paraId="6BB2D9DF" w14:textId="77777777" w:rsidR="008C1B76" w:rsidRPr="008C1B76" w:rsidRDefault="008C1B76" w:rsidP="00625802">
      <w:pPr>
        <w:spacing w:after="120"/>
        <w:ind w:left="142" w:hanging="142"/>
        <w:jc w:val="both"/>
        <w:rPr>
          <w:i/>
          <w:sz w:val="22"/>
          <w:szCs w:val="22"/>
        </w:rPr>
      </w:pPr>
      <w:r w:rsidRPr="008C1B76">
        <w:rPr>
          <w:rFonts w:eastAsia="Calibri"/>
          <w:b/>
          <w:i/>
          <w:sz w:val="22"/>
          <w:szCs w:val="22"/>
          <w:vertAlign w:val="superscript"/>
          <w:lang w:eastAsia="en-US"/>
        </w:rPr>
        <w:t>**</w:t>
      </w:r>
      <w:r w:rsidRPr="008C1B76">
        <w:rPr>
          <w:rFonts w:eastAsia="Calibri"/>
          <w:b/>
          <w:i/>
          <w:sz w:val="22"/>
          <w:szCs w:val="22"/>
          <w:lang w:eastAsia="en-US"/>
        </w:rPr>
        <w:t>Wyjaśnienie:</w:t>
      </w:r>
      <w:r w:rsidRPr="008C1B76">
        <w:rPr>
          <w:rFonts w:eastAsia="Calibri"/>
          <w:i/>
          <w:sz w:val="22"/>
          <w:szCs w:val="22"/>
          <w:lang w:eastAsia="en-US"/>
        </w:rPr>
        <w:t xml:space="preserve"> prawo do ograniczenia przetwarzania nie ma zastosowania w odniesieniu do </w:t>
      </w:r>
      <w:r w:rsidRPr="008C1B76">
        <w:rPr>
          <w:i/>
          <w:sz w:val="22"/>
          <w:szCs w:val="22"/>
        </w:rPr>
        <w:t xml:space="preserve">przechowywania, </w:t>
      </w:r>
      <w:r w:rsidR="003F5694">
        <w:rPr>
          <w:i/>
          <w:sz w:val="22"/>
          <w:szCs w:val="22"/>
        </w:rPr>
        <w:br/>
      </w:r>
      <w:r w:rsidRPr="008C1B76">
        <w:rPr>
          <w:i/>
          <w:sz w:val="22"/>
          <w:szCs w:val="22"/>
        </w:rPr>
        <w:t>w celu zapewnienia korzystania ze środków ochrony prawnej lub w celu och</w:t>
      </w:r>
      <w:r>
        <w:rPr>
          <w:i/>
          <w:sz w:val="22"/>
          <w:szCs w:val="22"/>
        </w:rPr>
        <w:t xml:space="preserve">rony praw innej osoby fizycznej </w:t>
      </w:r>
      <w:r w:rsidRPr="008C1B76">
        <w:rPr>
          <w:i/>
          <w:sz w:val="22"/>
          <w:szCs w:val="22"/>
        </w:rPr>
        <w:t>lub prawnej, lub z uwagi na ważne względy interesu publicznego Unii Europejskiej lub państwa członkowskiego.</w:t>
      </w:r>
    </w:p>
    <w:p w14:paraId="475D2BE9" w14:textId="77777777" w:rsidR="008C1B76" w:rsidRPr="008C1B76" w:rsidRDefault="008C1B76" w:rsidP="00F8531B">
      <w:pPr>
        <w:numPr>
          <w:ilvl w:val="0"/>
          <w:numId w:val="76"/>
        </w:numPr>
        <w:spacing w:after="120"/>
        <w:ind w:left="284" w:hanging="284"/>
        <w:contextualSpacing/>
        <w:jc w:val="both"/>
        <w:rPr>
          <w:rFonts w:eastAsia="Calibri"/>
          <w:sz w:val="22"/>
          <w:szCs w:val="22"/>
          <w:lang w:eastAsia="en-US"/>
        </w:rPr>
      </w:pPr>
      <w:r w:rsidRPr="008C1B76">
        <w:rPr>
          <w:rFonts w:eastAsia="Calibri"/>
          <w:sz w:val="22"/>
          <w:szCs w:val="22"/>
          <w:lang w:eastAsia="en-US"/>
        </w:rPr>
        <w:t>Administratorem danych osobowych w zamówieniach publicznych (oprócz Zamawiającego) zobowiązanym do spełnienia obowiązku informacyjnego z art. 13 RODO będzie w szczególności:</w:t>
      </w:r>
    </w:p>
    <w:p w14:paraId="5C6A52B3" w14:textId="77777777" w:rsidR="008C1B76" w:rsidRPr="008C1B76" w:rsidRDefault="008C1B76" w:rsidP="00625802">
      <w:pPr>
        <w:numPr>
          <w:ilvl w:val="1"/>
          <w:numId w:val="56"/>
        </w:numPr>
        <w:spacing w:after="120"/>
        <w:ind w:left="709" w:hanging="425"/>
        <w:contextualSpacing/>
        <w:jc w:val="both"/>
        <w:rPr>
          <w:rFonts w:eastAsia="Calibri"/>
          <w:sz w:val="22"/>
          <w:szCs w:val="22"/>
          <w:lang w:eastAsia="en-US"/>
        </w:rPr>
      </w:pPr>
      <w:r w:rsidRPr="008C1B76">
        <w:rPr>
          <w:rFonts w:eastAsia="Calibri"/>
          <w:b/>
          <w:sz w:val="22"/>
          <w:szCs w:val="22"/>
          <w:lang w:eastAsia="en-US"/>
        </w:rPr>
        <w:t>Wykonawca</w:t>
      </w:r>
      <w:r w:rsidRPr="008C1B76">
        <w:rPr>
          <w:rFonts w:eastAsia="Calibri"/>
          <w:sz w:val="22"/>
          <w:szCs w:val="22"/>
          <w:lang w:eastAsia="en-US"/>
        </w:rPr>
        <w:t xml:space="preserve"> – względem osób fizycznych, od których dane osobowe bezpośrednio pozyskał. Dotyczy </w:t>
      </w:r>
      <w:r w:rsidR="003F5694">
        <w:rPr>
          <w:rFonts w:eastAsia="Calibri"/>
          <w:sz w:val="22"/>
          <w:szCs w:val="22"/>
          <w:lang w:eastAsia="en-US"/>
        </w:rPr>
        <w:br/>
      </w:r>
      <w:r w:rsidRPr="008C1B76">
        <w:rPr>
          <w:rFonts w:eastAsia="Calibri"/>
          <w:sz w:val="22"/>
          <w:szCs w:val="22"/>
          <w:lang w:eastAsia="en-US"/>
        </w:rPr>
        <w:t>to w szczególności:</w:t>
      </w:r>
    </w:p>
    <w:p w14:paraId="75F37AAF" w14:textId="77777777" w:rsidR="008C1B76" w:rsidRPr="008C1B76" w:rsidRDefault="008C1B76" w:rsidP="00F8531B">
      <w:pPr>
        <w:numPr>
          <w:ilvl w:val="0"/>
          <w:numId w:val="79"/>
        </w:numPr>
        <w:spacing w:after="120"/>
        <w:ind w:left="993" w:hanging="284"/>
        <w:contextualSpacing/>
        <w:jc w:val="both"/>
        <w:rPr>
          <w:rFonts w:eastAsia="Calibri"/>
          <w:sz w:val="22"/>
          <w:szCs w:val="22"/>
          <w:lang w:eastAsia="en-US"/>
        </w:rPr>
      </w:pPr>
      <w:r w:rsidRPr="008C1B76">
        <w:rPr>
          <w:rFonts w:eastAsia="Calibri"/>
          <w:sz w:val="22"/>
          <w:szCs w:val="22"/>
          <w:lang w:eastAsia="en-US"/>
        </w:rPr>
        <w:lastRenderedPageBreak/>
        <w:t xml:space="preserve">osoby fizycznej skierowanej do realizacji zamówienia, </w:t>
      </w:r>
    </w:p>
    <w:p w14:paraId="18B68DBA" w14:textId="77777777" w:rsidR="008C1B76" w:rsidRPr="008C1B76" w:rsidRDefault="008C1B76" w:rsidP="00F8531B">
      <w:pPr>
        <w:numPr>
          <w:ilvl w:val="0"/>
          <w:numId w:val="79"/>
        </w:numPr>
        <w:spacing w:after="120"/>
        <w:ind w:left="993" w:hanging="284"/>
        <w:contextualSpacing/>
        <w:jc w:val="both"/>
        <w:rPr>
          <w:rFonts w:eastAsia="Calibri"/>
          <w:sz w:val="22"/>
          <w:szCs w:val="22"/>
          <w:lang w:eastAsia="en-US"/>
        </w:rPr>
      </w:pPr>
      <w:r w:rsidRPr="008C1B76">
        <w:rPr>
          <w:rFonts w:eastAsia="Calibri"/>
          <w:sz w:val="22"/>
          <w:szCs w:val="22"/>
          <w:lang w:eastAsia="en-US"/>
        </w:rPr>
        <w:t>podwykonawcy/podmiotu udostępniającego zasoby będącego osobą fizyczną,</w:t>
      </w:r>
    </w:p>
    <w:p w14:paraId="2E67DFAE" w14:textId="77777777" w:rsidR="008C1B76" w:rsidRPr="008C1B76" w:rsidRDefault="008C1B76" w:rsidP="00F8531B">
      <w:pPr>
        <w:numPr>
          <w:ilvl w:val="0"/>
          <w:numId w:val="79"/>
        </w:numPr>
        <w:spacing w:after="120"/>
        <w:ind w:left="993" w:hanging="284"/>
        <w:contextualSpacing/>
        <w:jc w:val="both"/>
        <w:rPr>
          <w:rFonts w:eastAsia="Calibri"/>
          <w:sz w:val="22"/>
          <w:szCs w:val="22"/>
          <w:lang w:eastAsia="en-US"/>
        </w:rPr>
      </w:pPr>
      <w:r w:rsidRPr="008C1B76">
        <w:rPr>
          <w:rFonts w:eastAsia="Calibri"/>
          <w:sz w:val="22"/>
          <w:szCs w:val="22"/>
          <w:lang w:eastAsia="en-US"/>
        </w:rPr>
        <w:t>podwykonawcy/podmiotu udostępniającego zasoby będącego osobą fizyczną, prowadzącą jednoosobową działalność gospodarczą,</w:t>
      </w:r>
    </w:p>
    <w:p w14:paraId="61FCD825" w14:textId="77777777" w:rsidR="008C1B76" w:rsidRPr="008C1B76" w:rsidRDefault="008C1B76" w:rsidP="00F8531B">
      <w:pPr>
        <w:numPr>
          <w:ilvl w:val="0"/>
          <w:numId w:val="79"/>
        </w:numPr>
        <w:spacing w:after="120"/>
        <w:ind w:left="993" w:hanging="284"/>
        <w:contextualSpacing/>
        <w:jc w:val="both"/>
        <w:rPr>
          <w:rFonts w:eastAsia="Calibri"/>
          <w:sz w:val="22"/>
          <w:szCs w:val="22"/>
          <w:lang w:eastAsia="en-US"/>
        </w:rPr>
      </w:pPr>
      <w:r w:rsidRPr="008C1B76">
        <w:rPr>
          <w:rFonts w:eastAsia="Calibri"/>
          <w:sz w:val="22"/>
          <w:szCs w:val="22"/>
          <w:lang w:eastAsia="en-US"/>
        </w:rPr>
        <w:t>pełnomocnika podwykonawcy/podmiotu udostępniającego zasoby będącego osobą fizyczną (np. dane osobowe zamieszczone w pełnomocnictwie),</w:t>
      </w:r>
    </w:p>
    <w:p w14:paraId="3BFCFDA6" w14:textId="77777777" w:rsidR="008C1B76" w:rsidRPr="008C1B76" w:rsidRDefault="008C1B76" w:rsidP="00F8531B">
      <w:pPr>
        <w:numPr>
          <w:ilvl w:val="0"/>
          <w:numId w:val="79"/>
        </w:numPr>
        <w:spacing w:after="120"/>
        <w:ind w:left="993" w:hanging="284"/>
        <w:contextualSpacing/>
        <w:jc w:val="both"/>
        <w:rPr>
          <w:rFonts w:eastAsia="Calibri"/>
          <w:sz w:val="22"/>
          <w:szCs w:val="22"/>
          <w:lang w:eastAsia="en-US"/>
        </w:rPr>
      </w:pPr>
      <w:r w:rsidRPr="008C1B76">
        <w:rPr>
          <w:rFonts w:eastAsia="Calibri"/>
          <w:sz w:val="22"/>
          <w:szCs w:val="22"/>
          <w:lang w:eastAsia="en-US"/>
        </w:rPr>
        <w:t>członka organu zarządzającego podwykonawcy/podmiotu udostępniającego zasoby, będącego osobą fizyczną (np. dane osobowe zamieszczone w informacji z KRK);</w:t>
      </w:r>
    </w:p>
    <w:p w14:paraId="739BACF5" w14:textId="77777777" w:rsidR="008C1B76" w:rsidRPr="008C1B76" w:rsidRDefault="008C1B76" w:rsidP="00625802">
      <w:pPr>
        <w:numPr>
          <w:ilvl w:val="1"/>
          <w:numId w:val="56"/>
        </w:numPr>
        <w:spacing w:after="120"/>
        <w:ind w:left="709" w:hanging="425"/>
        <w:contextualSpacing/>
        <w:jc w:val="both"/>
        <w:rPr>
          <w:rFonts w:eastAsia="Calibri"/>
          <w:sz w:val="22"/>
          <w:szCs w:val="22"/>
          <w:lang w:eastAsia="en-US"/>
        </w:rPr>
      </w:pPr>
      <w:r w:rsidRPr="008C1B76">
        <w:rPr>
          <w:rFonts w:eastAsia="Calibri"/>
          <w:sz w:val="22"/>
          <w:szCs w:val="22"/>
          <w:lang w:eastAsia="en-US"/>
        </w:rPr>
        <w:t xml:space="preserve">Podwykonawca/podmiot udostępniający zasoby – względem osób fizycznych, od których dane osobowe bezpośrednio pozyskał.  </w:t>
      </w:r>
    </w:p>
    <w:p w14:paraId="3647232C" w14:textId="77777777" w:rsidR="008C1B76" w:rsidRPr="008C1B76" w:rsidRDefault="008C1B76" w:rsidP="00625802">
      <w:pPr>
        <w:spacing w:after="120"/>
        <w:ind w:left="567" w:firstLine="142"/>
        <w:jc w:val="both"/>
        <w:rPr>
          <w:rFonts w:eastAsia="Calibri"/>
          <w:sz w:val="22"/>
          <w:szCs w:val="22"/>
          <w:lang w:eastAsia="en-US"/>
        </w:rPr>
      </w:pPr>
      <w:r w:rsidRPr="008C1B76">
        <w:rPr>
          <w:rFonts w:eastAsia="Calibri"/>
          <w:sz w:val="22"/>
          <w:szCs w:val="22"/>
          <w:lang w:eastAsia="en-US"/>
        </w:rPr>
        <w:t>Dotyczy to w szczególności osoby fizycznej skierowanej do realizacji zamówienia.</w:t>
      </w:r>
    </w:p>
    <w:p w14:paraId="621D25AD" w14:textId="77777777" w:rsidR="008C1B76" w:rsidRPr="008C1B76" w:rsidRDefault="008C1B76" w:rsidP="00F8531B">
      <w:pPr>
        <w:numPr>
          <w:ilvl w:val="0"/>
          <w:numId w:val="76"/>
        </w:numPr>
        <w:spacing w:after="120"/>
        <w:ind w:left="284" w:hanging="284"/>
        <w:contextualSpacing/>
        <w:jc w:val="both"/>
        <w:rPr>
          <w:rFonts w:eastAsia="Calibri"/>
          <w:sz w:val="22"/>
          <w:szCs w:val="22"/>
          <w:lang w:eastAsia="en-US"/>
        </w:rPr>
      </w:pPr>
      <w:r w:rsidRPr="008C1B76">
        <w:rPr>
          <w:rFonts w:eastAsia="Calibri"/>
          <w:sz w:val="22"/>
          <w:szCs w:val="22"/>
          <w:lang w:eastAsia="en-US"/>
        </w:rPr>
        <w:t xml:space="preserve">Wykonawca, podwykonawca, podmiot udostępniający zasoby będzie musiał podczas pozyskiwania danych osobowych na potrzeby konkretnego postępowania o udzielenie zamówienia wypełnić obowiązek informacyjny wynikający z art. 13 RODO względem osób fizycznych, których dane osobowe dotyczą, i od których dane te bezpośrednio pozyskał. Mając na względzie treść art. 12 RODO, informacje, o których mowa w art. 13 RODO, muszą być </w:t>
      </w:r>
      <w:r w:rsidRPr="008C1B76">
        <w:rPr>
          <w:color w:val="000000"/>
          <w:sz w:val="22"/>
          <w:szCs w:val="22"/>
        </w:rPr>
        <w:t xml:space="preserve">zamieszczone w łatwo dostępnej formie i opisane zwięzłym, przejrzystym, zrozumiałym, jasnym i prostym językiem. </w:t>
      </w:r>
    </w:p>
    <w:p w14:paraId="133B3DC2" w14:textId="77777777" w:rsidR="008C1B76" w:rsidRPr="008C1B76" w:rsidRDefault="008C1B76" w:rsidP="00625802">
      <w:pPr>
        <w:spacing w:after="120"/>
        <w:ind w:left="284"/>
        <w:jc w:val="both"/>
        <w:rPr>
          <w:rFonts w:eastAsia="Calibri"/>
          <w:sz w:val="22"/>
          <w:szCs w:val="22"/>
          <w:lang w:eastAsia="en-US"/>
        </w:rPr>
      </w:pPr>
      <w:r w:rsidRPr="008C1B76">
        <w:rPr>
          <w:rFonts w:eastAsia="Calibri"/>
          <w:sz w:val="22"/>
          <w:szCs w:val="22"/>
          <w:lang w:eastAsia="en-US"/>
        </w:rPr>
        <w:t xml:space="preserve">Należy zauważyć, że obowiązek informacyjny wynikający z art. 13 RODO nie będzie miał zastosowania, </w:t>
      </w:r>
      <w:r w:rsidR="003F5694">
        <w:rPr>
          <w:rFonts w:eastAsia="Calibri"/>
          <w:sz w:val="22"/>
          <w:szCs w:val="22"/>
          <w:lang w:eastAsia="en-US"/>
        </w:rPr>
        <w:br/>
      </w:r>
      <w:r w:rsidRPr="008C1B76">
        <w:rPr>
          <w:rFonts w:eastAsia="Calibri"/>
          <w:sz w:val="22"/>
          <w:szCs w:val="22"/>
          <w:lang w:eastAsia="en-US"/>
        </w:rPr>
        <w:t>gdy i w zakresie, w jakim osoba, której dane dotyczą, dysponuje już tymi informacjami.</w:t>
      </w:r>
    </w:p>
    <w:p w14:paraId="62BD0222" w14:textId="77777777" w:rsidR="00037093" w:rsidRPr="00D97A7D" w:rsidRDefault="008C1B76" w:rsidP="00F8531B">
      <w:pPr>
        <w:numPr>
          <w:ilvl w:val="0"/>
          <w:numId w:val="76"/>
        </w:numPr>
        <w:spacing w:after="120"/>
        <w:ind w:left="284" w:hanging="284"/>
        <w:contextualSpacing/>
        <w:jc w:val="both"/>
        <w:rPr>
          <w:rFonts w:eastAsia="Calibri"/>
          <w:sz w:val="22"/>
          <w:szCs w:val="22"/>
          <w:lang w:eastAsia="en-US"/>
        </w:rPr>
      </w:pPr>
      <w:r w:rsidRPr="008C1B76">
        <w:rPr>
          <w:rFonts w:eastAsia="Calibri"/>
          <w:sz w:val="22"/>
          <w:szCs w:val="22"/>
          <w:lang w:eastAsia="en-US"/>
        </w:rPr>
        <w:t>Wykonawca ubiegając się o udzielenie zamówienia publicznego jest zobowiązany do wypełnienia wszystkich obowiązków formalno-prawnych związanych z udziałem w postępowaniu. Do obowiązków tych należą m.in. obowiązki wynikające z RODO</w:t>
      </w:r>
      <w:r w:rsidRPr="008C1B76">
        <w:rPr>
          <w:rFonts w:ascii="Calibri" w:eastAsia="Calibri" w:hAnsi="Calibri"/>
          <w:sz w:val="22"/>
          <w:szCs w:val="22"/>
          <w:vertAlign w:val="superscript"/>
          <w:lang w:eastAsia="en-US"/>
        </w:rPr>
        <w:footnoteReference w:id="1"/>
      </w:r>
      <w:r w:rsidRPr="008C1B76">
        <w:rPr>
          <w:rFonts w:eastAsia="Calibri"/>
          <w:sz w:val="22"/>
          <w:szCs w:val="22"/>
          <w:vertAlign w:val="superscript"/>
          <w:lang w:eastAsia="en-US"/>
        </w:rPr>
        <w:t>)</w:t>
      </w:r>
      <w:r w:rsidRPr="008C1B76">
        <w:rPr>
          <w:rFonts w:eastAsia="Calibri"/>
          <w:sz w:val="22"/>
          <w:szCs w:val="22"/>
          <w:lang w:eastAsia="en-US"/>
        </w:rPr>
        <w:t xml:space="preserve">, w szczególności obowiązek informacyjny przewidziany w art. 13 RODO względem osób fizycznych, których dane osobowe dotyczą i od których dane te Wykonawca </w:t>
      </w:r>
      <w:r w:rsidRPr="008C1B76">
        <w:rPr>
          <w:rFonts w:eastAsia="Calibri"/>
          <w:sz w:val="22"/>
          <w:szCs w:val="22"/>
          <w:u w:val="single"/>
          <w:lang w:eastAsia="en-US"/>
        </w:rPr>
        <w:t>bezpośrednio</w:t>
      </w:r>
      <w:r w:rsidRPr="008C1B76">
        <w:rPr>
          <w:rFonts w:eastAsia="Calibri"/>
          <w:sz w:val="22"/>
          <w:szCs w:val="22"/>
          <w:lang w:eastAsia="en-US"/>
        </w:rPr>
        <w:t xml:space="preserve"> pozyskał. Jednakże obowiązek informacyjny wynikający z art. 13 RODO nie będzie miał zastosowania, gdy i w zakresie, w jakim osoba fizyczna, której dane dotyczą, dysponuje już tymi informacjami (vide: art. 13 ust. 4). Wykonawca będzie musiał wypełnić obowiązek informacyjny wynikający z art. 14 RODO względem osób fizycznych, których dane przekazuje Zamawiającemu i których dane </w:t>
      </w:r>
      <w:r w:rsidRPr="008C1B76">
        <w:rPr>
          <w:rFonts w:eastAsia="Calibri"/>
          <w:sz w:val="22"/>
          <w:szCs w:val="22"/>
          <w:u w:val="single"/>
          <w:lang w:eastAsia="en-US"/>
        </w:rPr>
        <w:t>pośrednio</w:t>
      </w:r>
      <w:r w:rsidRPr="008C1B76">
        <w:rPr>
          <w:rFonts w:eastAsia="Calibri"/>
          <w:sz w:val="22"/>
          <w:szCs w:val="22"/>
          <w:lang w:eastAsia="en-US"/>
        </w:rPr>
        <w:t xml:space="preserve"> pozyskał, chyba że ma zastosowanie co najmniej jedno z włączeń, o których mowa w art. 14 ust. 5 RODO”.</w:t>
      </w:r>
    </w:p>
    <w:p w14:paraId="0807B735" w14:textId="77777777" w:rsidR="00771B69" w:rsidRPr="00293133" w:rsidRDefault="00771B69" w:rsidP="00625802">
      <w:pPr>
        <w:pStyle w:val="Nagwek5"/>
        <w:pBdr>
          <w:bottom w:val="single" w:sz="6" w:space="2" w:color="auto"/>
        </w:pBdr>
        <w:spacing w:after="120"/>
        <w:rPr>
          <w:sz w:val="24"/>
        </w:rPr>
      </w:pPr>
      <w:r w:rsidRPr="00F553A9">
        <w:rPr>
          <w:sz w:val="24"/>
        </w:rPr>
        <w:t>Rozdział XX</w:t>
      </w:r>
      <w:r w:rsidR="00293133">
        <w:rPr>
          <w:sz w:val="24"/>
        </w:rPr>
        <w:t>IV</w:t>
      </w:r>
    </w:p>
    <w:p w14:paraId="2B0C3277" w14:textId="77777777" w:rsidR="00771B69" w:rsidRPr="00045148" w:rsidRDefault="00771B69" w:rsidP="00625802">
      <w:pPr>
        <w:pStyle w:val="Nagwek5"/>
        <w:pBdr>
          <w:bottom w:val="single" w:sz="6" w:space="2" w:color="auto"/>
        </w:pBdr>
        <w:spacing w:after="120"/>
        <w:rPr>
          <w:sz w:val="24"/>
        </w:rPr>
      </w:pPr>
      <w:r w:rsidRPr="00045148">
        <w:rPr>
          <w:sz w:val="24"/>
        </w:rPr>
        <w:t xml:space="preserve">Załączniki Specyfikacji Warunków Zamówienia  </w:t>
      </w:r>
    </w:p>
    <w:p w14:paraId="0DF8BA47" w14:textId="77777777" w:rsidR="00957405" w:rsidRPr="008C1B76" w:rsidRDefault="00957405" w:rsidP="00625802">
      <w:pPr>
        <w:numPr>
          <w:ilvl w:val="0"/>
          <w:numId w:val="2"/>
        </w:numPr>
        <w:tabs>
          <w:tab w:val="clear" w:pos="720"/>
          <w:tab w:val="num" w:pos="-4860"/>
        </w:tabs>
        <w:spacing w:after="120"/>
        <w:ind w:left="284" w:hanging="284"/>
        <w:rPr>
          <w:sz w:val="22"/>
          <w:szCs w:val="22"/>
        </w:rPr>
      </w:pPr>
      <w:r w:rsidRPr="008C1B76">
        <w:rPr>
          <w:sz w:val="22"/>
          <w:szCs w:val="22"/>
        </w:rPr>
        <w:t>Załącznik nr 1 – Formularz ofertowy</w:t>
      </w:r>
      <w:r w:rsidR="006B0B43" w:rsidRPr="008C1B76">
        <w:rPr>
          <w:sz w:val="22"/>
          <w:szCs w:val="22"/>
        </w:rPr>
        <w:t>,</w:t>
      </w:r>
    </w:p>
    <w:p w14:paraId="1A0EEE5E" w14:textId="77777777" w:rsidR="005F09AC" w:rsidRPr="008C1B76" w:rsidRDefault="00957405" w:rsidP="00625802">
      <w:pPr>
        <w:numPr>
          <w:ilvl w:val="0"/>
          <w:numId w:val="2"/>
        </w:numPr>
        <w:tabs>
          <w:tab w:val="clear" w:pos="720"/>
        </w:tabs>
        <w:spacing w:after="120"/>
        <w:ind w:left="284" w:hanging="284"/>
        <w:jc w:val="both"/>
        <w:rPr>
          <w:sz w:val="22"/>
          <w:szCs w:val="22"/>
        </w:rPr>
      </w:pPr>
      <w:r w:rsidRPr="008C1B76">
        <w:rPr>
          <w:sz w:val="22"/>
          <w:szCs w:val="22"/>
        </w:rPr>
        <w:t xml:space="preserve">Załącznik nr 2 – </w:t>
      </w:r>
      <w:r w:rsidR="005F09AC" w:rsidRPr="008C1B76">
        <w:rPr>
          <w:sz w:val="22"/>
          <w:szCs w:val="22"/>
        </w:rPr>
        <w:t xml:space="preserve">Wzór oświadczenia o przynależności lub braku przynależności do tej samej grupy  </w:t>
      </w:r>
    </w:p>
    <w:p w14:paraId="49DB44F2" w14:textId="77777777" w:rsidR="00957405" w:rsidRPr="008C1B76" w:rsidRDefault="005F09AC" w:rsidP="00625802">
      <w:pPr>
        <w:spacing w:after="120"/>
        <w:jc w:val="both"/>
        <w:rPr>
          <w:sz w:val="22"/>
          <w:szCs w:val="22"/>
        </w:rPr>
      </w:pPr>
      <w:r w:rsidRPr="008C1B76">
        <w:rPr>
          <w:sz w:val="22"/>
          <w:szCs w:val="22"/>
        </w:rPr>
        <w:t xml:space="preserve">                                 kapitałowej,</w:t>
      </w:r>
    </w:p>
    <w:p w14:paraId="7BF0C59D" w14:textId="77777777" w:rsidR="00957405" w:rsidRPr="008C1B76" w:rsidRDefault="00957405" w:rsidP="00625802">
      <w:pPr>
        <w:numPr>
          <w:ilvl w:val="0"/>
          <w:numId w:val="2"/>
        </w:numPr>
        <w:tabs>
          <w:tab w:val="clear" w:pos="720"/>
        </w:tabs>
        <w:spacing w:after="120"/>
        <w:ind w:left="284" w:hanging="284"/>
        <w:jc w:val="both"/>
        <w:rPr>
          <w:sz w:val="22"/>
          <w:szCs w:val="22"/>
        </w:rPr>
      </w:pPr>
      <w:r w:rsidRPr="008C1B76">
        <w:rPr>
          <w:sz w:val="22"/>
          <w:szCs w:val="22"/>
        </w:rPr>
        <w:t xml:space="preserve">Załącznik nr 3 – </w:t>
      </w:r>
      <w:r w:rsidR="005F09AC" w:rsidRPr="008C1B76">
        <w:rPr>
          <w:sz w:val="22"/>
          <w:szCs w:val="22"/>
        </w:rPr>
        <w:t>Wzór oświadczenia o aktualności informacji zawartych w JEDZ</w:t>
      </w:r>
      <w:r w:rsidRPr="008C1B76">
        <w:rPr>
          <w:sz w:val="22"/>
          <w:szCs w:val="22"/>
        </w:rPr>
        <w:t>,</w:t>
      </w:r>
    </w:p>
    <w:p w14:paraId="5ED9FFBC" w14:textId="775B92DB" w:rsidR="00C048B2" w:rsidRPr="003F5694" w:rsidRDefault="00957405" w:rsidP="00625802">
      <w:pPr>
        <w:numPr>
          <w:ilvl w:val="0"/>
          <w:numId w:val="2"/>
        </w:numPr>
        <w:tabs>
          <w:tab w:val="clear" w:pos="720"/>
          <w:tab w:val="left" w:pos="284"/>
        </w:tabs>
        <w:spacing w:after="120"/>
        <w:ind w:left="1843" w:hanging="1843"/>
        <w:jc w:val="both"/>
        <w:rPr>
          <w:sz w:val="22"/>
          <w:szCs w:val="22"/>
        </w:rPr>
      </w:pPr>
      <w:r w:rsidRPr="00C048B2">
        <w:rPr>
          <w:sz w:val="22"/>
          <w:szCs w:val="22"/>
        </w:rPr>
        <w:t xml:space="preserve">Załącznik nr </w:t>
      </w:r>
      <w:r w:rsidR="003F5694">
        <w:rPr>
          <w:sz w:val="22"/>
          <w:szCs w:val="22"/>
        </w:rPr>
        <w:t>4</w:t>
      </w:r>
      <w:r w:rsidRPr="00C048B2">
        <w:rPr>
          <w:sz w:val="22"/>
          <w:szCs w:val="22"/>
        </w:rPr>
        <w:t xml:space="preserve"> – </w:t>
      </w:r>
      <w:r w:rsidR="00C048B2" w:rsidRPr="00C048B2">
        <w:rPr>
          <w:rFonts w:eastAsia="Arial"/>
          <w:bCs/>
          <w:sz w:val="22"/>
          <w:szCs w:val="22"/>
        </w:rPr>
        <w:t>Wzór oświadczenia o niepodleganiu wykluczeniu dotyczące przesłanek wykluczenia z art. 5k rozporządzenia 833/2014 oraz z art. 7 ust. 1 ustawy z dnia 13 kwietnia 2022 r. o szczególnych rozwiązaniach w zakresie przeciwdziałania wspieraniu agresji na Ukrainę oraz służących ochronie bezpieczeństwa narodowego (t. j. Dz. U. z 202</w:t>
      </w:r>
      <w:r w:rsidR="00C37FE5">
        <w:rPr>
          <w:rFonts w:eastAsia="Arial"/>
          <w:bCs/>
          <w:sz w:val="22"/>
          <w:szCs w:val="22"/>
        </w:rPr>
        <w:t>4</w:t>
      </w:r>
      <w:r w:rsidR="00C048B2" w:rsidRPr="00C048B2">
        <w:rPr>
          <w:rFonts w:eastAsia="Arial"/>
          <w:bCs/>
          <w:sz w:val="22"/>
          <w:szCs w:val="22"/>
        </w:rPr>
        <w:t xml:space="preserve"> r., poz. </w:t>
      </w:r>
      <w:r w:rsidR="00C37FE5">
        <w:rPr>
          <w:rFonts w:eastAsia="Arial"/>
          <w:bCs/>
          <w:sz w:val="22"/>
          <w:szCs w:val="22"/>
        </w:rPr>
        <w:t>507</w:t>
      </w:r>
      <w:r w:rsidR="00C048B2" w:rsidRPr="00C048B2">
        <w:rPr>
          <w:rFonts w:eastAsia="Arial"/>
          <w:bCs/>
          <w:sz w:val="22"/>
          <w:szCs w:val="22"/>
        </w:rPr>
        <w:t>).</w:t>
      </w:r>
    </w:p>
    <w:p w14:paraId="6C34B81F" w14:textId="77777777" w:rsidR="00957405" w:rsidRPr="00FF1F29" w:rsidRDefault="00C048B2" w:rsidP="00625802">
      <w:pPr>
        <w:numPr>
          <w:ilvl w:val="0"/>
          <w:numId w:val="2"/>
        </w:numPr>
        <w:tabs>
          <w:tab w:val="clear" w:pos="720"/>
        </w:tabs>
        <w:spacing w:after="120"/>
        <w:ind w:left="284" w:hanging="284"/>
        <w:jc w:val="both"/>
        <w:rPr>
          <w:sz w:val="22"/>
          <w:szCs w:val="22"/>
        </w:rPr>
      </w:pPr>
      <w:r w:rsidRPr="00FF1F29">
        <w:rPr>
          <w:sz w:val="22"/>
          <w:szCs w:val="22"/>
        </w:rPr>
        <w:t xml:space="preserve">Załącznik nr </w:t>
      </w:r>
      <w:r w:rsidR="003A3D1A" w:rsidRPr="00FF1F29">
        <w:rPr>
          <w:sz w:val="22"/>
          <w:szCs w:val="22"/>
        </w:rPr>
        <w:t>5</w:t>
      </w:r>
      <w:r w:rsidRPr="00FF1F29">
        <w:rPr>
          <w:sz w:val="22"/>
          <w:szCs w:val="22"/>
        </w:rPr>
        <w:t xml:space="preserve"> – </w:t>
      </w:r>
      <w:r w:rsidR="006D245E" w:rsidRPr="00FF1F29">
        <w:rPr>
          <w:sz w:val="22"/>
          <w:szCs w:val="22"/>
        </w:rPr>
        <w:t>Projektowane postanowienia umowy,</w:t>
      </w:r>
    </w:p>
    <w:p w14:paraId="3D885B86" w14:textId="77777777" w:rsidR="00045148" w:rsidRPr="00FF1F29" w:rsidRDefault="00957405" w:rsidP="00625802">
      <w:pPr>
        <w:numPr>
          <w:ilvl w:val="0"/>
          <w:numId w:val="2"/>
        </w:numPr>
        <w:tabs>
          <w:tab w:val="clear" w:pos="720"/>
          <w:tab w:val="num" w:pos="-4860"/>
          <w:tab w:val="left" w:pos="284"/>
        </w:tabs>
        <w:spacing w:after="120"/>
        <w:ind w:left="1985" w:hanging="1985"/>
        <w:jc w:val="both"/>
        <w:rPr>
          <w:sz w:val="22"/>
          <w:szCs w:val="22"/>
        </w:rPr>
      </w:pPr>
      <w:r w:rsidRPr="00FF1F29">
        <w:rPr>
          <w:sz w:val="22"/>
          <w:szCs w:val="22"/>
        </w:rPr>
        <w:t xml:space="preserve">Załącznik nr </w:t>
      </w:r>
      <w:r w:rsidR="00FF1F29" w:rsidRPr="00FF1F29">
        <w:rPr>
          <w:sz w:val="22"/>
          <w:szCs w:val="22"/>
        </w:rPr>
        <w:t>6</w:t>
      </w:r>
      <w:r w:rsidRPr="00FF1F29">
        <w:rPr>
          <w:sz w:val="22"/>
          <w:szCs w:val="22"/>
        </w:rPr>
        <w:t xml:space="preserve"> –</w:t>
      </w:r>
      <w:r w:rsidR="006D245E" w:rsidRPr="00FF1F29">
        <w:rPr>
          <w:sz w:val="22"/>
          <w:szCs w:val="22"/>
        </w:rPr>
        <w:t xml:space="preserve"> </w:t>
      </w:r>
      <w:r w:rsidR="006F47FD" w:rsidRPr="00FF1F29">
        <w:rPr>
          <w:sz w:val="22"/>
          <w:szCs w:val="22"/>
        </w:rPr>
        <w:t>Opis przedmiotu zamówienia</w:t>
      </w:r>
      <w:r w:rsidR="00C048B2" w:rsidRPr="00FF1F29">
        <w:rPr>
          <w:sz w:val="22"/>
          <w:szCs w:val="22"/>
        </w:rPr>
        <w:t xml:space="preserve"> (</w:t>
      </w:r>
      <w:r w:rsidR="006F47FD" w:rsidRPr="00FF1F29">
        <w:rPr>
          <w:sz w:val="22"/>
          <w:szCs w:val="22"/>
        </w:rPr>
        <w:t>OPZ</w:t>
      </w:r>
      <w:r w:rsidR="00C048B2" w:rsidRPr="00FF1F29">
        <w:rPr>
          <w:sz w:val="22"/>
          <w:szCs w:val="22"/>
        </w:rPr>
        <w:t>)</w:t>
      </w:r>
      <w:r w:rsidR="00F70BCB" w:rsidRPr="00FF1F29">
        <w:rPr>
          <w:sz w:val="22"/>
          <w:szCs w:val="22"/>
        </w:rPr>
        <w:t>,</w:t>
      </w:r>
    </w:p>
    <w:p w14:paraId="332BEAA3" w14:textId="7C8D1C4C" w:rsidR="005C6F7A" w:rsidRPr="00D4082B" w:rsidRDefault="005C6F7A" w:rsidP="00625802">
      <w:pPr>
        <w:numPr>
          <w:ilvl w:val="0"/>
          <w:numId w:val="2"/>
        </w:numPr>
        <w:tabs>
          <w:tab w:val="clear" w:pos="720"/>
          <w:tab w:val="num" w:pos="-4860"/>
        </w:tabs>
        <w:spacing w:after="120"/>
        <w:ind w:left="284" w:hanging="284"/>
        <w:jc w:val="both"/>
        <w:rPr>
          <w:rFonts w:eastAsia="Arial"/>
          <w:bCs/>
          <w:sz w:val="22"/>
          <w:szCs w:val="22"/>
        </w:rPr>
      </w:pPr>
      <w:r w:rsidRPr="00FF1F29">
        <w:rPr>
          <w:sz w:val="22"/>
          <w:szCs w:val="22"/>
        </w:rPr>
        <w:t xml:space="preserve">Załącznik nr </w:t>
      </w:r>
      <w:r w:rsidR="00FF1F29" w:rsidRPr="00FF1F29">
        <w:rPr>
          <w:sz w:val="22"/>
          <w:szCs w:val="22"/>
        </w:rPr>
        <w:t>7</w:t>
      </w:r>
      <w:r w:rsidRPr="00FF1F29">
        <w:rPr>
          <w:sz w:val="22"/>
          <w:szCs w:val="22"/>
        </w:rPr>
        <w:t xml:space="preserve"> – </w:t>
      </w:r>
      <w:r w:rsidRPr="00FF1F29">
        <w:rPr>
          <w:rFonts w:eastAsia="Arial"/>
          <w:bCs/>
          <w:spacing w:val="-1"/>
          <w:sz w:val="22"/>
          <w:szCs w:val="22"/>
        </w:rPr>
        <w:t>Jednoli</w:t>
      </w:r>
      <w:r w:rsidRPr="00FF1F29">
        <w:rPr>
          <w:rFonts w:eastAsia="Arial"/>
          <w:bCs/>
          <w:spacing w:val="5"/>
          <w:sz w:val="22"/>
          <w:szCs w:val="22"/>
        </w:rPr>
        <w:t>t</w:t>
      </w:r>
      <w:r w:rsidRPr="00FF1F29">
        <w:rPr>
          <w:rFonts w:eastAsia="Arial"/>
          <w:bCs/>
          <w:sz w:val="22"/>
          <w:szCs w:val="22"/>
        </w:rPr>
        <w:t xml:space="preserve">y </w:t>
      </w:r>
      <w:r w:rsidRPr="00FF1F29">
        <w:rPr>
          <w:rFonts w:eastAsia="Arial"/>
          <w:bCs/>
          <w:spacing w:val="-1"/>
          <w:sz w:val="22"/>
          <w:szCs w:val="22"/>
        </w:rPr>
        <w:t>Eur</w:t>
      </w:r>
      <w:r w:rsidRPr="00FF1F29">
        <w:rPr>
          <w:rFonts w:eastAsia="Arial"/>
          <w:bCs/>
          <w:spacing w:val="2"/>
          <w:sz w:val="22"/>
          <w:szCs w:val="22"/>
        </w:rPr>
        <w:t>o</w:t>
      </w:r>
      <w:r w:rsidRPr="00FF1F29">
        <w:rPr>
          <w:rFonts w:eastAsia="Arial"/>
          <w:bCs/>
          <w:spacing w:val="-1"/>
          <w:sz w:val="22"/>
          <w:szCs w:val="22"/>
        </w:rPr>
        <w:t>pej</w:t>
      </w:r>
      <w:r w:rsidRPr="00FF1F29">
        <w:rPr>
          <w:rFonts w:eastAsia="Arial"/>
          <w:bCs/>
          <w:spacing w:val="2"/>
          <w:sz w:val="22"/>
          <w:szCs w:val="22"/>
        </w:rPr>
        <w:t>s</w:t>
      </w:r>
      <w:r w:rsidRPr="00FF1F29">
        <w:rPr>
          <w:rFonts w:eastAsia="Arial"/>
          <w:bCs/>
          <w:spacing w:val="-1"/>
          <w:sz w:val="22"/>
          <w:szCs w:val="22"/>
        </w:rPr>
        <w:t>k</w:t>
      </w:r>
      <w:r w:rsidRPr="00FF1F29">
        <w:rPr>
          <w:rFonts w:eastAsia="Arial"/>
          <w:bCs/>
          <w:sz w:val="22"/>
          <w:szCs w:val="22"/>
        </w:rPr>
        <w:t xml:space="preserve">i </w:t>
      </w:r>
      <w:r w:rsidRPr="00FF1F29">
        <w:rPr>
          <w:rFonts w:eastAsia="Arial"/>
          <w:bCs/>
          <w:spacing w:val="-1"/>
          <w:sz w:val="22"/>
          <w:szCs w:val="22"/>
        </w:rPr>
        <w:t>Dok</w:t>
      </w:r>
      <w:r w:rsidRPr="00FF1F29">
        <w:rPr>
          <w:rFonts w:eastAsia="Arial"/>
          <w:bCs/>
          <w:spacing w:val="2"/>
          <w:sz w:val="22"/>
          <w:szCs w:val="22"/>
        </w:rPr>
        <w:t>u</w:t>
      </w:r>
      <w:r w:rsidRPr="00FF1F29">
        <w:rPr>
          <w:rFonts w:eastAsia="Arial"/>
          <w:bCs/>
          <w:spacing w:val="-1"/>
          <w:sz w:val="22"/>
          <w:szCs w:val="22"/>
        </w:rPr>
        <w:t>men</w:t>
      </w:r>
      <w:r w:rsidRPr="00FF1F29">
        <w:rPr>
          <w:rFonts w:eastAsia="Arial"/>
          <w:bCs/>
          <w:sz w:val="22"/>
          <w:szCs w:val="22"/>
        </w:rPr>
        <w:t xml:space="preserve">t </w:t>
      </w:r>
      <w:r w:rsidRPr="00FF1F29">
        <w:rPr>
          <w:rFonts w:eastAsia="Arial"/>
          <w:bCs/>
          <w:spacing w:val="2"/>
          <w:sz w:val="22"/>
          <w:szCs w:val="22"/>
        </w:rPr>
        <w:t>Z</w:t>
      </w:r>
      <w:r w:rsidRPr="00FF1F29">
        <w:rPr>
          <w:rFonts w:eastAsia="Arial"/>
          <w:bCs/>
          <w:spacing w:val="-1"/>
          <w:sz w:val="22"/>
          <w:szCs w:val="22"/>
        </w:rPr>
        <w:t>am</w:t>
      </w:r>
      <w:r w:rsidRPr="00FF1F29">
        <w:rPr>
          <w:rFonts w:eastAsia="Arial"/>
          <w:bCs/>
          <w:spacing w:val="2"/>
          <w:sz w:val="22"/>
          <w:szCs w:val="22"/>
        </w:rPr>
        <w:t>ó</w:t>
      </w:r>
      <w:r w:rsidRPr="00FF1F29">
        <w:rPr>
          <w:rFonts w:eastAsia="Arial"/>
          <w:bCs/>
          <w:spacing w:val="1"/>
          <w:sz w:val="22"/>
          <w:szCs w:val="22"/>
        </w:rPr>
        <w:t>w</w:t>
      </w:r>
      <w:r w:rsidRPr="00FF1F29">
        <w:rPr>
          <w:rFonts w:eastAsia="Arial"/>
          <w:bCs/>
          <w:spacing w:val="-1"/>
          <w:sz w:val="22"/>
          <w:szCs w:val="22"/>
        </w:rPr>
        <w:t>ieni</w:t>
      </w:r>
      <w:r w:rsidRPr="00FF1F29">
        <w:rPr>
          <w:rFonts w:eastAsia="Arial"/>
          <w:bCs/>
          <w:sz w:val="22"/>
          <w:szCs w:val="22"/>
        </w:rPr>
        <w:t>a (zamieszczony w formie pliku xml na platformie</w:t>
      </w:r>
      <w:r w:rsidR="00D4082B">
        <w:rPr>
          <w:rFonts w:eastAsia="Arial"/>
          <w:bCs/>
          <w:sz w:val="22"/>
          <w:szCs w:val="22"/>
        </w:rPr>
        <w:t xml:space="preserve"> </w:t>
      </w:r>
      <w:r w:rsidRPr="00D4082B">
        <w:rPr>
          <w:rFonts w:eastAsia="Arial"/>
          <w:bCs/>
          <w:sz w:val="22"/>
          <w:szCs w:val="22"/>
        </w:rPr>
        <w:t>zakupowej),</w:t>
      </w:r>
    </w:p>
    <w:p w14:paraId="36D54994" w14:textId="77777777" w:rsidR="005C6F7A" w:rsidRPr="008C1B76" w:rsidRDefault="005C6F7A" w:rsidP="00625802">
      <w:pPr>
        <w:spacing w:after="120"/>
        <w:ind w:left="284"/>
        <w:jc w:val="both"/>
        <w:rPr>
          <w:rFonts w:eastAsia="Arial"/>
          <w:bCs/>
          <w:sz w:val="22"/>
          <w:szCs w:val="22"/>
        </w:rPr>
      </w:pPr>
    </w:p>
    <w:p w14:paraId="10CC17AE" w14:textId="77777777" w:rsidR="00DF2439" w:rsidRDefault="00DF2439" w:rsidP="00625802">
      <w:pPr>
        <w:spacing w:after="120"/>
      </w:pPr>
      <w:r>
        <w:rPr>
          <w:b/>
        </w:rPr>
        <w:br w:type="page"/>
      </w:r>
    </w:p>
    <w:p w14:paraId="51420CA0" w14:textId="6CFBBE9A" w:rsidR="00022381" w:rsidRPr="00161798" w:rsidRDefault="007F52A4" w:rsidP="00625802">
      <w:pPr>
        <w:pStyle w:val="Nagwek2"/>
        <w:spacing w:after="120" w:line="240" w:lineRule="auto"/>
        <w:jc w:val="right"/>
        <w:rPr>
          <w:sz w:val="24"/>
          <w:szCs w:val="24"/>
        </w:rPr>
      </w:pPr>
      <w:r>
        <w:rPr>
          <w:b w:val="0"/>
          <w:sz w:val="24"/>
          <w:szCs w:val="24"/>
        </w:rPr>
        <w:lastRenderedPageBreak/>
        <w:tab/>
      </w:r>
      <w:r>
        <w:rPr>
          <w:b w:val="0"/>
          <w:sz w:val="24"/>
          <w:szCs w:val="24"/>
        </w:rPr>
        <w:tab/>
      </w:r>
      <w:r w:rsidR="00022381" w:rsidRPr="00161798">
        <w:rPr>
          <w:sz w:val="24"/>
          <w:szCs w:val="24"/>
        </w:rPr>
        <w:t>Załącznik nr 1 do SWZ</w:t>
      </w:r>
    </w:p>
    <w:p w14:paraId="6DEB3C8D" w14:textId="77777777" w:rsidR="00022381" w:rsidRPr="006D5260" w:rsidRDefault="00022381" w:rsidP="00625802">
      <w:pPr>
        <w:spacing w:after="120"/>
        <w:jc w:val="both"/>
        <w:rPr>
          <w:b/>
          <w:bCs/>
        </w:rPr>
      </w:pPr>
    </w:p>
    <w:p w14:paraId="747ED2AC" w14:textId="77777777" w:rsidR="00022381" w:rsidRPr="006D5260" w:rsidRDefault="00022381" w:rsidP="00625802">
      <w:pPr>
        <w:pStyle w:val="Nagwek2"/>
        <w:spacing w:after="120" w:line="240" w:lineRule="auto"/>
        <w:ind w:left="2832"/>
        <w:jc w:val="both"/>
        <w:rPr>
          <w:spacing w:val="40"/>
          <w:sz w:val="24"/>
          <w:szCs w:val="24"/>
        </w:rPr>
      </w:pPr>
      <w:r w:rsidRPr="0085416F">
        <w:rPr>
          <w:spacing w:val="40"/>
          <w:sz w:val="24"/>
          <w:szCs w:val="24"/>
        </w:rPr>
        <w:t>FORMULARZ OFERTOWY</w:t>
      </w:r>
    </w:p>
    <w:p w14:paraId="40650E97" w14:textId="77777777" w:rsidR="00022381" w:rsidRPr="006D5260" w:rsidRDefault="00022381" w:rsidP="00625802">
      <w:pPr>
        <w:spacing w:after="120"/>
      </w:pPr>
    </w:p>
    <w:p w14:paraId="7FED854D" w14:textId="77777777" w:rsidR="00BF720F" w:rsidRDefault="00BF720F" w:rsidP="00625802">
      <w:pPr>
        <w:spacing w:after="120"/>
        <w:ind w:left="5245"/>
        <w:jc w:val="both"/>
        <w:rPr>
          <w:b/>
          <w:bCs/>
          <w:caps/>
        </w:rPr>
      </w:pPr>
      <w:r>
        <w:rPr>
          <w:b/>
          <w:bCs/>
          <w:caps/>
        </w:rPr>
        <w:t xml:space="preserve">SKARB PAŃSTWA – </w:t>
      </w:r>
    </w:p>
    <w:p w14:paraId="561FE1FE" w14:textId="77777777" w:rsidR="00022381" w:rsidRPr="006D5260" w:rsidRDefault="00022381" w:rsidP="00625802">
      <w:pPr>
        <w:spacing w:after="120"/>
        <w:ind w:left="5245"/>
        <w:jc w:val="both"/>
        <w:rPr>
          <w:b/>
          <w:bCs/>
        </w:rPr>
      </w:pPr>
      <w:r w:rsidRPr="006D5260">
        <w:rPr>
          <w:b/>
          <w:bCs/>
          <w:caps/>
        </w:rPr>
        <w:t>1 Regionalna  baza  Logistyczna</w:t>
      </w:r>
    </w:p>
    <w:p w14:paraId="202DB367" w14:textId="77777777" w:rsidR="00022381" w:rsidRPr="006D5260" w:rsidRDefault="00022381" w:rsidP="00625802">
      <w:pPr>
        <w:spacing w:after="120"/>
        <w:ind w:left="5245"/>
        <w:jc w:val="both"/>
        <w:rPr>
          <w:b/>
          <w:bCs/>
        </w:rPr>
      </w:pPr>
      <w:r w:rsidRPr="006D5260">
        <w:rPr>
          <w:b/>
          <w:bCs/>
        </w:rPr>
        <w:t>ul. Ciasna 7</w:t>
      </w:r>
    </w:p>
    <w:p w14:paraId="14484000" w14:textId="77777777" w:rsidR="00022381" w:rsidRPr="006D5260" w:rsidRDefault="00022381" w:rsidP="00625802">
      <w:pPr>
        <w:spacing w:after="120"/>
        <w:ind w:left="5245"/>
        <w:jc w:val="both"/>
        <w:rPr>
          <w:b/>
          <w:bCs/>
          <w:u w:val="single"/>
        </w:rPr>
      </w:pPr>
      <w:r w:rsidRPr="006D5260">
        <w:rPr>
          <w:b/>
          <w:bCs/>
          <w:u w:val="single"/>
        </w:rPr>
        <w:t>78-60</w:t>
      </w:r>
      <w:r w:rsidR="00C46A8D">
        <w:rPr>
          <w:b/>
          <w:bCs/>
          <w:u w:val="single"/>
        </w:rPr>
        <w:t>0</w:t>
      </w:r>
      <w:r w:rsidRPr="006D5260">
        <w:rPr>
          <w:b/>
          <w:bCs/>
          <w:u w:val="single"/>
        </w:rPr>
        <w:t xml:space="preserve"> WAŁCZ</w:t>
      </w:r>
    </w:p>
    <w:p w14:paraId="32CC01B7" w14:textId="77777777" w:rsidR="00022381" w:rsidRPr="006D5260" w:rsidRDefault="00022381" w:rsidP="00625802">
      <w:pPr>
        <w:spacing w:after="120"/>
        <w:ind w:left="5245"/>
        <w:jc w:val="both"/>
        <w:rPr>
          <w:b/>
          <w:bCs/>
          <w:u w:val="single"/>
        </w:rPr>
      </w:pPr>
    </w:p>
    <w:p w14:paraId="576A886B" w14:textId="77777777" w:rsidR="00022381" w:rsidRPr="006D5260" w:rsidRDefault="00022381" w:rsidP="00625802">
      <w:pPr>
        <w:spacing w:after="120"/>
        <w:ind w:left="5245"/>
        <w:jc w:val="both"/>
        <w:rPr>
          <w:b/>
          <w:bCs/>
          <w:u w:val="single"/>
        </w:rPr>
      </w:pPr>
    </w:p>
    <w:p w14:paraId="2D0060E4" w14:textId="77777777" w:rsidR="00BC34CC" w:rsidRDefault="00022381" w:rsidP="00625802">
      <w:pPr>
        <w:spacing w:after="120"/>
        <w:jc w:val="center"/>
        <w:rPr>
          <w:b/>
        </w:rPr>
      </w:pPr>
      <w:r w:rsidRPr="006D5260">
        <w:rPr>
          <w:b/>
        </w:rPr>
        <w:t xml:space="preserve">OFERTA NA </w:t>
      </w:r>
    </w:p>
    <w:p w14:paraId="0291D383" w14:textId="77777777" w:rsidR="003608DD" w:rsidRDefault="00FF366D" w:rsidP="00625802">
      <w:pPr>
        <w:spacing w:after="120"/>
        <w:jc w:val="center"/>
        <w:rPr>
          <w:b/>
        </w:rPr>
      </w:pPr>
      <w:r w:rsidRPr="006D5260">
        <w:rPr>
          <w:b/>
        </w:rPr>
        <w:t>„</w:t>
      </w:r>
      <w:r w:rsidR="00A03B7E">
        <w:rPr>
          <w:b/>
        </w:rPr>
        <w:t xml:space="preserve">DOSTAWĘ </w:t>
      </w:r>
      <w:r w:rsidR="003608DD">
        <w:rPr>
          <w:b/>
        </w:rPr>
        <w:t>ZIEMNIAKÓW OBIERANYCH STERYLIZOWANYCH DO JEDNOSTEK</w:t>
      </w:r>
    </w:p>
    <w:p w14:paraId="2F6C0369" w14:textId="65DA485E" w:rsidR="00022381" w:rsidRPr="006D5260" w:rsidRDefault="003608DD" w:rsidP="00625802">
      <w:pPr>
        <w:spacing w:after="120"/>
        <w:jc w:val="center"/>
        <w:rPr>
          <w:b/>
        </w:rPr>
      </w:pPr>
      <w:r>
        <w:rPr>
          <w:b/>
        </w:rPr>
        <w:t xml:space="preserve">WOJSKOWYCH I OŚRODKÓW SZKOLENIA POLIGONOWEGO”, </w:t>
      </w:r>
      <w:r>
        <w:rPr>
          <w:b/>
        </w:rPr>
        <w:br/>
      </w:r>
      <w:r w:rsidRPr="00962301">
        <w:rPr>
          <w:b/>
        </w:rPr>
        <w:t>NR SPRAWY 9</w:t>
      </w:r>
      <w:r w:rsidR="00962301">
        <w:rPr>
          <w:b/>
        </w:rPr>
        <w:t>9</w:t>
      </w:r>
      <w:r w:rsidR="00A03B7E" w:rsidRPr="00962301">
        <w:rPr>
          <w:b/>
        </w:rPr>
        <w:t>/202</w:t>
      </w:r>
      <w:r w:rsidR="00962301">
        <w:rPr>
          <w:b/>
        </w:rPr>
        <w:t>4</w:t>
      </w:r>
    </w:p>
    <w:p w14:paraId="5DCB9D2D" w14:textId="77777777" w:rsidR="00022381" w:rsidRPr="006D5260" w:rsidRDefault="00022381" w:rsidP="00625802">
      <w:pPr>
        <w:spacing w:after="120"/>
        <w:jc w:val="center"/>
        <w:rPr>
          <w:b/>
        </w:rPr>
      </w:pPr>
    </w:p>
    <w:p w14:paraId="6759A382" w14:textId="77777777" w:rsidR="00022381" w:rsidRPr="00E2478F" w:rsidRDefault="00022381" w:rsidP="00625802">
      <w:pPr>
        <w:spacing w:after="120"/>
        <w:jc w:val="both"/>
        <w:rPr>
          <w:b/>
          <w:sz w:val="22"/>
          <w:szCs w:val="22"/>
        </w:rPr>
      </w:pPr>
      <w:r w:rsidRPr="00E2478F">
        <w:rPr>
          <w:b/>
          <w:sz w:val="22"/>
          <w:szCs w:val="22"/>
        </w:rPr>
        <w:t>DANE WYKONAWCY:</w:t>
      </w:r>
    </w:p>
    <w:p w14:paraId="74E29C19" w14:textId="77777777" w:rsidR="00022381" w:rsidRPr="00E2478F" w:rsidRDefault="00022381" w:rsidP="00625802">
      <w:pPr>
        <w:spacing w:after="120"/>
        <w:jc w:val="both"/>
        <w:rPr>
          <w:b/>
          <w:sz w:val="22"/>
          <w:szCs w:val="22"/>
        </w:rPr>
      </w:pPr>
    </w:p>
    <w:p w14:paraId="348B5E2C" w14:textId="45E19F8C" w:rsidR="00022381" w:rsidRPr="00E2478F" w:rsidRDefault="00022381" w:rsidP="00625802">
      <w:pPr>
        <w:spacing w:after="120"/>
        <w:jc w:val="both"/>
        <w:rPr>
          <w:sz w:val="22"/>
          <w:szCs w:val="22"/>
        </w:rPr>
      </w:pPr>
      <w:r w:rsidRPr="00E2478F">
        <w:rPr>
          <w:sz w:val="22"/>
          <w:szCs w:val="22"/>
        </w:rPr>
        <w:t>…………………………………....................................................................................................</w:t>
      </w:r>
      <w:r w:rsidR="003C6B9C">
        <w:rPr>
          <w:sz w:val="22"/>
          <w:szCs w:val="22"/>
        </w:rPr>
        <w:t>..</w:t>
      </w:r>
      <w:r w:rsidRPr="00E2478F">
        <w:rPr>
          <w:sz w:val="22"/>
          <w:szCs w:val="22"/>
        </w:rPr>
        <w:t>.</w:t>
      </w:r>
      <w:r w:rsidR="00E2478F">
        <w:rPr>
          <w:sz w:val="22"/>
          <w:szCs w:val="22"/>
        </w:rPr>
        <w:t>...........</w:t>
      </w:r>
      <w:r w:rsidRPr="00E2478F">
        <w:rPr>
          <w:sz w:val="22"/>
          <w:szCs w:val="22"/>
        </w:rPr>
        <w:t xml:space="preserve">............ </w:t>
      </w:r>
    </w:p>
    <w:p w14:paraId="61A897D2" w14:textId="77777777" w:rsidR="00022381" w:rsidRPr="00E2478F" w:rsidRDefault="00022381" w:rsidP="00625802">
      <w:pPr>
        <w:spacing w:after="120"/>
        <w:ind w:left="2836" w:firstLine="709"/>
        <w:jc w:val="both"/>
        <w:rPr>
          <w:bCs/>
          <w:iCs/>
          <w:sz w:val="22"/>
          <w:szCs w:val="22"/>
        </w:rPr>
      </w:pPr>
      <w:r w:rsidRPr="00E2478F">
        <w:rPr>
          <w:bCs/>
          <w:iCs/>
          <w:sz w:val="22"/>
          <w:szCs w:val="22"/>
        </w:rPr>
        <w:t>/pełna nazwa wykonawcy/</w:t>
      </w:r>
    </w:p>
    <w:p w14:paraId="1BD54B54" w14:textId="5D4F86DF" w:rsidR="00022381" w:rsidRPr="00E2478F" w:rsidRDefault="00022381" w:rsidP="00625802">
      <w:pPr>
        <w:spacing w:after="120"/>
        <w:jc w:val="both"/>
        <w:rPr>
          <w:iCs/>
          <w:sz w:val="22"/>
          <w:szCs w:val="22"/>
        </w:rPr>
      </w:pPr>
      <w:r w:rsidRPr="00E2478F">
        <w:rPr>
          <w:iCs/>
          <w:sz w:val="22"/>
          <w:szCs w:val="22"/>
        </w:rPr>
        <w:t>ul.</w:t>
      </w:r>
      <w:r w:rsidRPr="00E2478F">
        <w:rPr>
          <w:sz w:val="22"/>
          <w:szCs w:val="22"/>
        </w:rPr>
        <w:t xml:space="preserve">  </w:t>
      </w:r>
      <w:r w:rsidRPr="00E2478F">
        <w:rPr>
          <w:iCs/>
          <w:sz w:val="22"/>
          <w:szCs w:val="22"/>
        </w:rPr>
        <w:t>.........................................................................................., kod pocztowy ………...........</w:t>
      </w:r>
      <w:r w:rsidR="00E2478F">
        <w:rPr>
          <w:iCs/>
          <w:sz w:val="22"/>
          <w:szCs w:val="22"/>
        </w:rPr>
        <w:t>...........</w:t>
      </w:r>
      <w:r w:rsidR="003C6B9C">
        <w:rPr>
          <w:iCs/>
          <w:sz w:val="22"/>
          <w:szCs w:val="22"/>
        </w:rPr>
        <w:t>..</w:t>
      </w:r>
      <w:r w:rsidR="00E2478F">
        <w:rPr>
          <w:iCs/>
          <w:sz w:val="22"/>
          <w:szCs w:val="22"/>
        </w:rPr>
        <w:t>.</w:t>
      </w:r>
      <w:r w:rsidRPr="00E2478F">
        <w:rPr>
          <w:iCs/>
          <w:sz w:val="22"/>
          <w:szCs w:val="22"/>
        </w:rPr>
        <w:t>....................</w:t>
      </w:r>
    </w:p>
    <w:p w14:paraId="60B7888A" w14:textId="1E2757AA" w:rsidR="00022381" w:rsidRPr="00E2478F" w:rsidRDefault="00022381" w:rsidP="00625802">
      <w:pPr>
        <w:spacing w:after="120"/>
        <w:jc w:val="both"/>
        <w:rPr>
          <w:iCs/>
          <w:sz w:val="22"/>
          <w:szCs w:val="22"/>
        </w:rPr>
      </w:pPr>
      <w:r w:rsidRPr="00E2478F">
        <w:rPr>
          <w:iCs/>
          <w:sz w:val="22"/>
          <w:szCs w:val="22"/>
        </w:rPr>
        <w:t>miasto ……………</w:t>
      </w:r>
      <w:r w:rsidR="00E2478F">
        <w:rPr>
          <w:iCs/>
          <w:sz w:val="22"/>
          <w:szCs w:val="22"/>
        </w:rPr>
        <w:t>….</w:t>
      </w:r>
      <w:r w:rsidRPr="00E2478F">
        <w:rPr>
          <w:iCs/>
          <w:sz w:val="22"/>
          <w:szCs w:val="22"/>
        </w:rPr>
        <w:t>……………………... województwo: ........................</w:t>
      </w:r>
      <w:r w:rsidR="00E2478F">
        <w:rPr>
          <w:iCs/>
          <w:sz w:val="22"/>
          <w:szCs w:val="22"/>
        </w:rPr>
        <w:t>...........</w:t>
      </w:r>
      <w:r w:rsidRPr="00E2478F">
        <w:rPr>
          <w:iCs/>
          <w:sz w:val="22"/>
          <w:szCs w:val="22"/>
        </w:rPr>
        <w:t>........................</w:t>
      </w:r>
      <w:r w:rsidR="003C6B9C">
        <w:rPr>
          <w:iCs/>
          <w:sz w:val="22"/>
          <w:szCs w:val="22"/>
        </w:rPr>
        <w:t>..</w:t>
      </w:r>
      <w:r w:rsidRPr="00E2478F">
        <w:rPr>
          <w:iCs/>
          <w:sz w:val="22"/>
          <w:szCs w:val="22"/>
        </w:rPr>
        <w:t>....................</w:t>
      </w:r>
    </w:p>
    <w:p w14:paraId="7BFE0AB8" w14:textId="09B961C6" w:rsidR="00022381" w:rsidRPr="00E2478F" w:rsidRDefault="00022381" w:rsidP="00625802">
      <w:pPr>
        <w:spacing w:after="120"/>
        <w:jc w:val="both"/>
        <w:rPr>
          <w:iCs/>
          <w:sz w:val="22"/>
          <w:szCs w:val="22"/>
        </w:rPr>
      </w:pPr>
      <w:r w:rsidRPr="00E2478F">
        <w:rPr>
          <w:iCs/>
          <w:sz w:val="22"/>
          <w:szCs w:val="22"/>
        </w:rPr>
        <w:t>NIP: ...............................</w:t>
      </w:r>
      <w:r w:rsidR="00E2478F">
        <w:rPr>
          <w:iCs/>
          <w:sz w:val="22"/>
          <w:szCs w:val="22"/>
        </w:rPr>
        <w:t>....</w:t>
      </w:r>
      <w:r w:rsidRPr="00E2478F">
        <w:rPr>
          <w:iCs/>
          <w:sz w:val="22"/>
          <w:szCs w:val="22"/>
        </w:rPr>
        <w:t>............................  REGON: ………..…………</w:t>
      </w:r>
      <w:r w:rsidR="00E2478F">
        <w:rPr>
          <w:iCs/>
          <w:sz w:val="22"/>
          <w:szCs w:val="22"/>
        </w:rPr>
        <w:t>………</w:t>
      </w:r>
      <w:r w:rsidRPr="00E2478F">
        <w:rPr>
          <w:iCs/>
          <w:sz w:val="22"/>
          <w:szCs w:val="22"/>
        </w:rPr>
        <w:t>………………</w:t>
      </w:r>
      <w:r w:rsidR="003C6B9C">
        <w:rPr>
          <w:iCs/>
          <w:sz w:val="22"/>
          <w:szCs w:val="22"/>
        </w:rPr>
        <w:t>..</w:t>
      </w:r>
      <w:r w:rsidRPr="00E2478F">
        <w:rPr>
          <w:iCs/>
          <w:sz w:val="22"/>
          <w:szCs w:val="22"/>
        </w:rPr>
        <w:t xml:space="preserve">….………… </w:t>
      </w:r>
    </w:p>
    <w:p w14:paraId="5BEE26F5" w14:textId="6B217919" w:rsidR="00022381" w:rsidRPr="00E2478F" w:rsidRDefault="00022381" w:rsidP="00625802">
      <w:pPr>
        <w:spacing w:after="120"/>
        <w:rPr>
          <w:sz w:val="22"/>
          <w:szCs w:val="22"/>
        </w:rPr>
      </w:pPr>
      <w:r w:rsidRPr="00E2478F">
        <w:rPr>
          <w:iCs/>
          <w:sz w:val="22"/>
          <w:szCs w:val="22"/>
        </w:rPr>
        <w:t xml:space="preserve">tel. </w:t>
      </w:r>
      <w:r w:rsidR="007C783A" w:rsidRPr="00E2478F">
        <w:rPr>
          <w:iCs/>
          <w:sz w:val="22"/>
          <w:szCs w:val="22"/>
        </w:rPr>
        <w:t xml:space="preserve">firmowy: </w:t>
      </w:r>
      <w:r w:rsidR="003C200A" w:rsidRPr="00E2478F">
        <w:rPr>
          <w:sz w:val="22"/>
          <w:szCs w:val="22"/>
        </w:rPr>
        <w:t>……………………………………</w:t>
      </w:r>
      <w:r w:rsidR="006E0DB4" w:rsidRPr="00E2478F">
        <w:rPr>
          <w:sz w:val="22"/>
          <w:szCs w:val="22"/>
        </w:rPr>
        <w:t xml:space="preserve">    </w:t>
      </w:r>
      <w:r w:rsidRPr="00E2478F">
        <w:rPr>
          <w:sz w:val="22"/>
          <w:szCs w:val="22"/>
        </w:rPr>
        <w:t>e-mail</w:t>
      </w:r>
      <w:r w:rsidR="003C200A" w:rsidRPr="00E2478F">
        <w:rPr>
          <w:sz w:val="22"/>
          <w:szCs w:val="22"/>
        </w:rPr>
        <w:t xml:space="preserve"> firmowy </w:t>
      </w:r>
      <w:r w:rsidR="004921F8" w:rsidRPr="00E2478F">
        <w:rPr>
          <w:sz w:val="22"/>
          <w:szCs w:val="22"/>
        </w:rPr>
        <w:t>: …………</w:t>
      </w:r>
      <w:r w:rsidR="003C6B9C">
        <w:rPr>
          <w:sz w:val="22"/>
          <w:szCs w:val="22"/>
        </w:rPr>
        <w:t>…………</w:t>
      </w:r>
      <w:r w:rsidR="004921F8" w:rsidRPr="00E2478F">
        <w:rPr>
          <w:sz w:val="22"/>
          <w:szCs w:val="22"/>
        </w:rPr>
        <w:t>…………</w:t>
      </w:r>
      <w:r w:rsidR="003C6B9C">
        <w:rPr>
          <w:sz w:val="22"/>
          <w:szCs w:val="22"/>
        </w:rPr>
        <w:t>..</w:t>
      </w:r>
      <w:r w:rsidR="004921F8" w:rsidRPr="00E2478F">
        <w:rPr>
          <w:sz w:val="22"/>
          <w:szCs w:val="22"/>
        </w:rPr>
        <w:t>…………..</w:t>
      </w:r>
    </w:p>
    <w:p w14:paraId="5A59776B" w14:textId="77777777" w:rsidR="0053462B" w:rsidRPr="00E2478F" w:rsidRDefault="00022381" w:rsidP="00625802">
      <w:pPr>
        <w:spacing w:after="120"/>
        <w:jc w:val="both"/>
        <w:rPr>
          <w:b/>
          <w:iCs/>
          <w:sz w:val="22"/>
          <w:szCs w:val="22"/>
        </w:rPr>
      </w:pPr>
      <w:r w:rsidRPr="00E2478F">
        <w:rPr>
          <w:b/>
          <w:iCs/>
          <w:sz w:val="22"/>
          <w:szCs w:val="22"/>
        </w:rPr>
        <w:t>W przypadku wspólnego ubiegania się o udzielenie zamówienia należy podać dane pozostałych Wykonawców ze wskazaniem lidera upoważnionego do reprezentowania pozostałych Wykonawców:</w:t>
      </w:r>
    </w:p>
    <w:p w14:paraId="35472BB9" w14:textId="77777777" w:rsidR="00022381" w:rsidRPr="00E2478F" w:rsidRDefault="00022381" w:rsidP="00625802">
      <w:pPr>
        <w:spacing w:after="120"/>
        <w:jc w:val="both"/>
        <w:rPr>
          <w:b/>
          <w:sz w:val="22"/>
          <w:szCs w:val="22"/>
        </w:rPr>
      </w:pPr>
      <w:r w:rsidRPr="00E2478F">
        <w:rPr>
          <w:b/>
          <w:sz w:val="22"/>
          <w:szCs w:val="22"/>
        </w:rPr>
        <w:t>DANE WYKONAWCY:</w:t>
      </w:r>
    </w:p>
    <w:p w14:paraId="0665289C" w14:textId="50820C8A" w:rsidR="00022381" w:rsidRPr="00E2478F" w:rsidRDefault="00022381" w:rsidP="00625802">
      <w:pPr>
        <w:spacing w:after="120"/>
        <w:jc w:val="both"/>
        <w:rPr>
          <w:sz w:val="22"/>
          <w:szCs w:val="22"/>
        </w:rPr>
      </w:pPr>
      <w:r w:rsidRPr="00E2478F">
        <w:rPr>
          <w:sz w:val="22"/>
          <w:szCs w:val="22"/>
        </w:rPr>
        <w:t>………………………………….....................................................................................</w:t>
      </w:r>
      <w:r w:rsidR="003C6B9C">
        <w:rPr>
          <w:sz w:val="22"/>
          <w:szCs w:val="22"/>
        </w:rPr>
        <w:t>..............</w:t>
      </w:r>
      <w:r w:rsidRPr="00E2478F">
        <w:rPr>
          <w:sz w:val="22"/>
          <w:szCs w:val="22"/>
        </w:rPr>
        <w:t xml:space="preserve">............................ </w:t>
      </w:r>
    </w:p>
    <w:p w14:paraId="71D39853" w14:textId="77777777" w:rsidR="00022381" w:rsidRPr="00E2478F" w:rsidRDefault="00022381" w:rsidP="00625802">
      <w:pPr>
        <w:spacing w:after="120"/>
        <w:ind w:left="2836" w:firstLine="709"/>
        <w:jc w:val="both"/>
        <w:rPr>
          <w:bCs/>
          <w:iCs/>
          <w:sz w:val="22"/>
          <w:szCs w:val="22"/>
        </w:rPr>
      </w:pPr>
      <w:r w:rsidRPr="00E2478F">
        <w:rPr>
          <w:bCs/>
          <w:iCs/>
          <w:sz w:val="22"/>
          <w:szCs w:val="22"/>
        </w:rPr>
        <w:t>/pełna nazwa wykonawcy/</w:t>
      </w:r>
    </w:p>
    <w:p w14:paraId="5D879612" w14:textId="08219259" w:rsidR="00022381" w:rsidRPr="00E2478F" w:rsidRDefault="00022381" w:rsidP="00625802">
      <w:pPr>
        <w:spacing w:after="120"/>
        <w:jc w:val="both"/>
        <w:rPr>
          <w:iCs/>
          <w:sz w:val="22"/>
          <w:szCs w:val="22"/>
        </w:rPr>
      </w:pPr>
      <w:r w:rsidRPr="00E2478F">
        <w:rPr>
          <w:iCs/>
          <w:sz w:val="22"/>
          <w:szCs w:val="22"/>
        </w:rPr>
        <w:t>ul.</w:t>
      </w:r>
      <w:r w:rsidRPr="00E2478F">
        <w:rPr>
          <w:sz w:val="22"/>
          <w:szCs w:val="22"/>
        </w:rPr>
        <w:t xml:space="preserve">  </w:t>
      </w:r>
      <w:r w:rsidRPr="00E2478F">
        <w:rPr>
          <w:iCs/>
          <w:sz w:val="22"/>
          <w:szCs w:val="22"/>
        </w:rPr>
        <w:t>..............................................................</w:t>
      </w:r>
      <w:r w:rsidR="003C6B9C">
        <w:rPr>
          <w:iCs/>
          <w:sz w:val="22"/>
          <w:szCs w:val="22"/>
        </w:rPr>
        <w:t>.......</w:t>
      </w:r>
      <w:r w:rsidRPr="00E2478F">
        <w:rPr>
          <w:iCs/>
          <w:sz w:val="22"/>
          <w:szCs w:val="22"/>
        </w:rPr>
        <w:t>............................, kod pocztowy ………</w:t>
      </w:r>
      <w:r w:rsidR="003C6B9C">
        <w:rPr>
          <w:iCs/>
          <w:sz w:val="22"/>
          <w:szCs w:val="22"/>
        </w:rPr>
        <w:t>…..</w:t>
      </w:r>
      <w:r w:rsidRPr="00E2478F">
        <w:rPr>
          <w:iCs/>
          <w:sz w:val="22"/>
          <w:szCs w:val="22"/>
        </w:rPr>
        <w:t>.....</w:t>
      </w:r>
      <w:r w:rsidR="003C6B9C">
        <w:rPr>
          <w:iCs/>
          <w:sz w:val="22"/>
          <w:szCs w:val="22"/>
        </w:rPr>
        <w:t>...</w:t>
      </w:r>
      <w:r w:rsidRPr="00E2478F">
        <w:rPr>
          <w:iCs/>
          <w:sz w:val="22"/>
          <w:szCs w:val="22"/>
        </w:rPr>
        <w:t>........................</w:t>
      </w:r>
    </w:p>
    <w:p w14:paraId="35951C5D" w14:textId="6C03BFC4" w:rsidR="00022381" w:rsidRPr="00E2478F" w:rsidRDefault="00022381" w:rsidP="00625802">
      <w:pPr>
        <w:spacing w:after="120"/>
        <w:jc w:val="both"/>
        <w:rPr>
          <w:iCs/>
          <w:sz w:val="22"/>
          <w:szCs w:val="22"/>
        </w:rPr>
      </w:pPr>
      <w:r w:rsidRPr="00E2478F">
        <w:rPr>
          <w:iCs/>
          <w:sz w:val="22"/>
          <w:szCs w:val="22"/>
        </w:rPr>
        <w:t>miasto ……………………</w:t>
      </w:r>
      <w:r w:rsidR="003C6B9C">
        <w:rPr>
          <w:iCs/>
          <w:sz w:val="22"/>
          <w:szCs w:val="22"/>
        </w:rPr>
        <w:t>…………</w:t>
      </w:r>
      <w:r w:rsidRPr="00E2478F">
        <w:rPr>
          <w:iCs/>
          <w:sz w:val="22"/>
          <w:szCs w:val="22"/>
        </w:rPr>
        <w:t>……………... województwo: ...........................</w:t>
      </w:r>
      <w:r w:rsidR="003C6B9C">
        <w:rPr>
          <w:iCs/>
          <w:sz w:val="22"/>
          <w:szCs w:val="22"/>
        </w:rPr>
        <w:t>..</w:t>
      </w:r>
      <w:r w:rsidRPr="00E2478F">
        <w:rPr>
          <w:iCs/>
          <w:sz w:val="22"/>
          <w:szCs w:val="22"/>
        </w:rPr>
        <w:t>.........................................</w:t>
      </w:r>
    </w:p>
    <w:p w14:paraId="346DDDDF" w14:textId="0BE389B4" w:rsidR="00022381" w:rsidRPr="00E2478F" w:rsidRDefault="00022381" w:rsidP="00625802">
      <w:pPr>
        <w:spacing w:after="120"/>
        <w:jc w:val="both"/>
        <w:rPr>
          <w:iCs/>
          <w:sz w:val="22"/>
          <w:szCs w:val="22"/>
        </w:rPr>
      </w:pPr>
      <w:r w:rsidRPr="00E2478F">
        <w:rPr>
          <w:iCs/>
          <w:sz w:val="22"/>
          <w:szCs w:val="22"/>
        </w:rPr>
        <w:t>NIP: ....................................</w:t>
      </w:r>
      <w:r w:rsidR="003C6B9C">
        <w:rPr>
          <w:iCs/>
          <w:sz w:val="22"/>
          <w:szCs w:val="22"/>
        </w:rPr>
        <w:t>..............</w:t>
      </w:r>
      <w:r w:rsidRPr="00E2478F">
        <w:rPr>
          <w:iCs/>
          <w:sz w:val="22"/>
          <w:szCs w:val="22"/>
        </w:rPr>
        <w:t>.......................  REGON: ………..……</w:t>
      </w:r>
      <w:r w:rsidR="003C6B9C">
        <w:rPr>
          <w:iCs/>
          <w:sz w:val="22"/>
          <w:szCs w:val="22"/>
        </w:rPr>
        <w:t>…</w:t>
      </w:r>
      <w:r w:rsidRPr="00E2478F">
        <w:rPr>
          <w:iCs/>
          <w:sz w:val="22"/>
          <w:szCs w:val="22"/>
        </w:rPr>
        <w:t xml:space="preserve">……………………….………… </w:t>
      </w:r>
    </w:p>
    <w:p w14:paraId="75E595CA" w14:textId="6503C64B" w:rsidR="004921F8" w:rsidRPr="00E2478F" w:rsidRDefault="00022381" w:rsidP="00625802">
      <w:pPr>
        <w:spacing w:after="120"/>
        <w:rPr>
          <w:sz w:val="22"/>
          <w:szCs w:val="22"/>
        </w:rPr>
      </w:pPr>
      <w:r w:rsidRPr="00E2478F">
        <w:rPr>
          <w:iCs/>
          <w:sz w:val="22"/>
          <w:szCs w:val="22"/>
        </w:rPr>
        <w:t>tel.</w:t>
      </w:r>
      <w:r w:rsidR="007C783A" w:rsidRPr="00E2478F">
        <w:rPr>
          <w:iCs/>
          <w:sz w:val="22"/>
          <w:szCs w:val="22"/>
        </w:rPr>
        <w:t xml:space="preserve"> firmowy:</w:t>
      </w:r>
      <w:r w:rsidRPr="00E2478F">
        <w:rPr>
          <w:iCs/>
          <w:sz w:val="22"/>
          <w:szCs w:val="22"/>
        </w:rPr>
        <w:t xml:space="preserve"> </w:t>
      </w:r>
      <w:r w:rsidR="003C200A" w:rsidRPr="00E2478F">
        <w:rPr>
          <w:sz w:val="22"/>
          <w:szCs w:val="22"/>
        </w:rPr>
        <w:t>……………………………………</w:t>
      </w:r>
      <w:r w:rsidR="006E0DB4" w:rsidRPr="00E2478F">
        <w:rPr>
          <w:sz w:val="22"/>
          <w:szCs w:val="22"/>
        </w:rPr>
        <w:t xml:space="preserve">     </w:t>
      </w:r>
      <w:r w:rsidR="004921F8" w:rsidRPr="00E2478F">
        <w:rPr>
          <w:sz w:val="22"/>
          <w:szCs w:val="22"/>
        </w:rPr>
        <w:t>e-mail firmowy : ………</w:t>
      </w:r>
      <w:r w:rsidR="003C6B9C">
        <w:rPr>
          <w:sz w:val="22"/>
          <w:szCs w:val="22"/>
        </w:rPr>
        <w:t>………….</w:t>
      </w:r>
      <w:r w:rsidR="004921F8" w:rsidRPr="00E2478F">
        <w:rPr>
          <w:sz w:val="22"/>
          <w:szCs w:val="22"/>
        </w:rPr>
        <w:t>………………………..</w:t>
      </w:r>
    </w:p>
    <w:p w14:paraId="03B0682A" w14:textId="0D9D4388" w:rsidR="00022381" w:rsidRPr="00E2478F" w:rsidRDefault="00022381" w:rsidP="00625802">
      <w:pPr>
        <w:shd w:val="clear" w:color="auto" w:fill="FFFFFF"/>
        <w:tabs>
          <w:tab w:val="left" w:pos="389"/>
          <w:tab w:val="left" w:leader="dot" w:pos="9677"/>
        </w:tabs>
        <w:spacing w:after="120"/>
        <w:jc w:val="both"/>
        <w:rPr>
          <w:b/>
          <w:bCs/>
          <w:sz w:val="22"/>
          <w:szCs w:val="22"/>
        </w:rPr>
      </w:pPr>
      <w:r w:rsidRPr="00E2478F">
        <w:rPr>
          <w:sz w:val="22"/>
          <w:szCs w:val="22"/>
        </w:rPr>
        <w:t xml:space="preserve">Przystępując do postępowania o udzielenie zamówienia publicznego w trybie przetargu nieograniczonego </w:t>
      </w:r>
      <w:r w:rsidRPr="00E2478F">
        <w:rPr>
          <w:bCs/>
          <w:sz w:val="22"/>
          <w:szCs w:val="22"/>
        </w:rPr>
        <w:t>na</w:t>
      </w:r>
      <w:r w:rsidRPr="00E2478F">
        <w:rPr>
          <w:b/>
          <w:bCs/>
          <w:sz w:val="22"/>
          <w:szCs w:val="22"/>
        </w:rPr>
        <w:t xml:space="preserve"> „Dostawę </w:t>
      </w:r>
      <w:r w:rsidR="00531139" w:rsidRPr="00E2478F">
        <w:rPr>
          <w:b/>
          <w:sz w:val="22"/>
          <w:szCs w:val="22"/>
        </w:rPr>
        <w:t>ziemniaków obieranych sterylizowanych</w:t>
      </w:r>
      <w:r w:rsidR="00A03B7E" w:rsidRPr="00E2478F">
        <w:rPr>
          <w:b/>
          <w:sz w:val="22"/>
          <w:szCs w:val="22"/>
        </w:rPr>
        <w:t xml:space="preserve"> do jednostek wojskowych  i ośrodków szkolenia poligonowego</w:t>
      </w:r>
      <w:r w:rsidR="00C46A8D" w:rsidRPr="00E2478F">
        <w:rPr>
          <w:b/>
          <w:bCs/>
          <w:sz w:val="22"/>
          <w:szCs w:val="22"/>
        </w:rPr>
        <w:t xml:space="preserve">”, </w:t>
      </w:r>
      <w:r w:rsidRPr="00E2478F">
        <w:rPr>
          <w:bCs/>
          <w:sz w:val="22"/>
          <w:szCs w:val="22"/>
        </w:rPr>
        <w:t xml:space="preserve">nr </w:t>
      </w:r>
      <w:r w:rsidRPr="00962301">
        <w:rPr>
          <w:bCs/>
          <w:sz w:val="22"/>
          <w:szCs w:val="22"/>
        </w:rPr>
        <w:t>sprawy</w:t>
      </w:r>
      <w:r w:rsidRPr="00962301">
        <w:rPr>
          <w:b/>
          <w:bCs/>
          <w:sz w:val="22"/>
          <w:szCs w:val="22"/>
        </w:rPr>
        <w:t xml:space="preserve"> </w:t>
      </w:r>
      <w:r w:rsidR="00962301">
        <w:rPr>
          <w:b/>
          <w:bCs/>
          <w:sz w:val="22"/>
          <w:szCs w:val="22"/>
        </w:rPr>
        <w:t>99</w:t>
      </w:r>
      <w:r w:rsidRPr="00962301">
        <w:rPr>
          <w:b/>
          <w:bCs/>
          <w:sz w:val="22"/>
          <w:szCs w:val="22"/>
        </w:rPr>
        <w:t>/20</w:t>
      </w:r>
      <w:r w:rsidR="00C46A8D" w:rsidRPr="00962301">
        <w:rPr>
          <w:b/>
          <w:bCs/>
          <w:sz w:val="22"/>
          <w:szCs w:val="22"/>
        </w:rPr>
        <w:t>2</w:t>
      </w:r>
      <w:r w:rsidR="00962301">
        <w:rPr>
          <w:b/>
          <w:bCs/>
          <w:sz w:val="22"/>
          <w:szCs w:val="22"/>
        </w:rPr>
        <w:t>4, w zakresie zadania ………………….</w:t>
      </w:r>
      <w:r w:rsidRPr="00E2478F">
        <w:rPr>
          <w:sz w:val="22"/>
          <w:szCs w:val="22"/>
        </w:rPr>
        <w:t>p</w:t>
      </w:r>
      <w:r w:rsidRPr="00E2478F">
        <w:rPr>
          <w:bCs/>
          <w:sz w:val="22"/>
          <w:szCs w:val="22"/>
        </w:rPr>
        <w:t>o zapoznaniu się z opisem przedmiotu zamówienia oferujemy/oferuję* wykonanie zamówienia</w:t>
      </w:r>
      <w:r w:rsidR="00194AF4" w:rsidRPr="00E2478F">
        <w:rPr>
          <w:bCs/>
          <w:sz w:val="22"/>
          <w:szCs w:val="22"/>
        </w:rPr>
        <w:t xml:space="preserve"> </w:t>
      </w:r>
      <w:r w:rsidRPr="00E2478F">
        <w:rPr>
          <w:bCs/>
          <w:sz w:val="22"/>
          <w:szCs w:val="22"/>
        </w:rPr>
        <w:t>po następujących cenach:</w:t>
      </w:r>
    </w:p>
    <w:p w14:paraId="2198B773" w14:textId="616D898C" w:rsidR="00022381" w:rsidRDefault="00022381" w:rsidP="00625802">
      <w:pPr>
        <w:shd w:val="clear" w:color="auto" w:fill="FFFFFF"/>
        <w:tabs>
          <w:tab w:val="left" w:pos="389"/>
          <w:tab w:val="left" w:leader="dot" w:pos="9677"/>
        </w:tabs>
        <w:spacing w:after="120"/>
        <w:jc w:val="both"/>
        <w:rPr>
          <w:strike/>
        </w:rPr>
      </w:pPr>
    </w:p>
    <w:p w14:paraId="02F87B44" w14:textId="1654AD01" w:rsidR="002E2423" w:rsidRPr="006D5260" w:rsidRDefault="002E2423" w:rsidP="00625802">
      <w:pPr>
        <w:shd w:val="clear" w:color="auto" w:fill="FFFFFF"/>
        <w:tabs>
          <w:tab w:val="left" w:pos="389"/>
          <w:tab w:val="left" w:leader="dot" w:pos="9677"/>
        </w:tabs>
        <w:spacing w:after="120"/>
        <w:jc w:val="both"/>
        <w:rPr>
          <w:strike/>
        </w:rPr>
        <w:sectPr w:rsidR="002E2423" w:rsidRPr="006D5260" w:rsidSect="00DF52B5">
          <w:pgSz w:w="11907" w:h="16840" w:code="9"/>
          <w:pgMar w:top="1134" w:right="851" w:bottom="1134" w:left="1134" w:header="709" w:footer="709" w:gutter="0"/>
          <w:cols w:space="708"/>
          <w:titlePg/>
        </w:sectPr>
      </w:pPr>
    </w:p>
    <w:p w14:paraId="1C14FEB3" w14:textId="10F608D9" w:rsidR="007E0609" w:rsidRDefault="007E0609" w:rsidP="007E0609">
      <w:pPr>
        <w:jc w:val="both"/>
        <w:rPr>
          <w:b/>
          <w:sz w:val="22"/>
          <w:szCs w:val="22"/>
        </w:rPr>
      </w:pPr>
    </w:p>
    <w:p w14:paraId="2C871AB1" w14:textId="2FC4B0B5" w:rsidR="007E0609" w:rsidRDefault="007E0609" w:rsidP="007E0609">
      <w:pPr>
        <w:jc w:val="both"/>
        <w:rPr>
          <w:b/>
          <w:sz w:val="22"/>
          <w:szCs w:val="22"/>
        </w:rPr>
      </w:pPr>
      <w:r>
        <w:rPr>
          <w:b/>
          <w:sz w:val="22"/>
          <w:szCs w:val="22"/>
        </w:rPr>
        <w:t>Zadanie nr 1: Dostawa ziemniaków obieranych sterylizowanych do jednostek wojskowych z rejonu Szczecin, Stargard, Choszczno, Świnoujście,</w:t>
      </w:r>
    </w:p>
    <w:p w14:paraId="21DFEE75" w14:textId="6E3224D4" w:rsidR="007E0609" w:rsidRDefault="007E0609" w:rsidP="007E0609">
      <w:pPr>
        <w:jc w:val="both"/>
        <w:rPr>
          <w:b/>
          <w:sz w:val="22"/>
          <w:szCs w:val="22"/>
        </w:rPr>
      </w:pPr>
      <w:r>
        <w:rPr>
          <w:b/>
          <w:sz w:val="22"/>
          <w:szCs w:val="22"/>
        </w:rPr>
        <w:t>Dziwnów, Glewice.</w:t>
      </w:r>
    </w:p>
    <w:tbl>
      <w:tblPr>
        <w:tblW w:w="12985" w:type="dxa"/>
        <w:tblInd w:w="-5" w:type="dxa"/>
        <w:tblCellMar>
          <w:left w:w="70" w:type="dxa"/>
          <w:right w:w="70" w:type="dxa"/>
        </w:tblCellMar>
        <w:tblLook w:val="04A0" w:firstRow="1" w:lastRow="0" w:firstColumn="1" w:lastColumn="0" w:noHBand="0" w:noVBand="1"/>
      </w:tblPr>
      <w:tblGrid>
        <w:gridCol w:w="507"/>
        <w:gridCol w:w="3818"/>
        <w:gridCol w:w="960"/>
        <w:gridCol w:w="960"/>
        <w:gridCol w:w="1340"/>
        <w:gridCol w:w="1500"/>
        <w:gridCol w:w="960"/>
        <w:gridCol w:w="1360"/>
        <w:gridCol w:w="1580"/>
      </w:tblGrid>
      <w:tr w:rsidR="007E0609" w:rsidRPr="00D83B57" w14:paraId="1913E3B9" w14:textId="77777777" w:rsidTr="007E0609">
        <w:trPr>
          <w:trHeight w:val="570"/>
        </w:trPr>
        <w:tc>
          <w:tcPr>
            <w:tcW w:w="5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1E9885" w14:textId="77777777" w:rsidR="007E0609" w:rsidRPr="00D83B57" w:rsidRDefault="007E0609" w:rsidP="0033213E">
            <w:pPr>
              <w:jc w:val="center"/>
              <w:rPr>
                <w:color w:val="000000"/>
                <w:sz w:val="22"/>
                <w:szCs w:val="22"/>
              </w:rPr>
            </w:pPr>
            <w:r w:rsidRPr="00D83B57">
              <w:rPr>
                <w:color w:val="000000"/>
                <w:sz w:val="22"/>
                <w:szCs w:val="22"/>
              </w:rPr>
              <w:t>L.p.</w:t>
            </w:r>
          </w:p>
        </w:tc>
        <w:tc>
          <w:tcPr>
            <w:tcW w:w="3818" w:type="dxa"/>
            <w:tcBorders>
              <w:top w:val="single" w:sz="4" w:space="0" w:color="auto"/>
              <w:left w:val="nil"/>
              <w:bottom w:val="single" w:sz="4" w:space="0" w:color="auto"/>
              <w:right w:val="single" w:sz="4" w:space="0" w:color="auto"/>
            </w:tcBorders>
            <w:shd w:val="clear" w:color="auto" w:fill="auto"/>
            <w:noWrap/>
            <w:vAlign w:val="center"/>
            <w:hideMark/>
          </w:tcPr>
          <w:p w14:paraId="4CCE0D1E" w14:textId="77777777" w:rsidR="007E0609" w:rsidRPr="00D83B57" w:rsidRDefault="007E0609" w:rsidP="0033213E">
            <w:pPr>
              <w:jc w:val="center"/>
              <w:rPr>
                <w:color w:val="000000"/>
                <w:sz w:val="22"/>
                <w:szCs w:val="22"/>
              </w:rPr>
            </w:pPr>
            <w:r w:rsidRPr="00D83B57">
              <w:rPr>
                <w:color w:val="000000"/>
                <w:sz w:val="22"/>
                <w:szCs w:val="22"/>
              </w:rPr>
              <w:t>Nazwa produktu</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7DA19D5" w14:textId="77777777" w:rsidR="007E0609" w:rsidRPr="00D83B57" w:rsidRDefault="007E0609" w:rsidP="0033213E">
            <w:pPr>
              <w:jc w:val="center"/>
              <w:rPr>
                <w:color w:val="000000"/>
                <w:sz w:val="22"/>
                <w:szCs w:val="22"/>
              </w:rPr>
            </w:pPr>
            <w:r w:rsidRPr="00D83B57">
              <w:rPr>
                <w:color w:val="000000"/>
                <w:sz w:val="22"/>
                <w:szCs w:val="22"/>
              </w:rPr>
              <w:t>JM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51DC35E" w14:textId="77777777" w:rsidR="007E0609" w:rsidRPr="00D83B57" w:rsidRDefault="007E0609" w:rsidP="0033213E">
            <w:pPr>
              <w:jc w:val="center"/>
              <w:rPr>
                <w:color w:val="000000"/>
                <w:sz w:val="22"/>
                <w:szCs w:val="22"/>
              </w:rPr>
            </w:pPr>
            <w:r w:rsidRPr="00D83B57">
              <w:rPr>
                <w:color w:val="000000"/>
                <w:sz w:val="22"/>
                <w:szCs w:val="22"/>
              </w:rPr>
              <w:t>Ilość</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14:paraId="01DCAF77" w14:textId="77777777" w:rsidR="007E0609" w:rsidRPr="00D83B57" w:rsidRDefault="007E0609" w:rsidP="0033213E">
            <w:pPr>
              <w:jc w:val="center"/>
              <w:rPr>
                <w:color w:val="000000"/>
                <w:sz w:val="22"/>
                <w:szCs w:val="22"/>
              </w:rPr>
            </w:pPr>
            <w:r w:rsidRPr="00D83B57">
              <w:rPr>
                <w:color w:val="000000"/>
                <w:sz w:val="22"/>
                <w:szCs w:val="22"/>
              </w:rPr>
              <w:t>Cena jedn. netto</w:t>
            </w:r>
          </w:p>
        </w:tc>
        <w:tc>
          <w:tcPr>
            <w:tcW w:w="1500" w:type="dxa"/>
            <w:tcBorders>
              <w:top w:val="single" w:sz="4" w:space="0" w:color="auto"/>
              <w:left w:val="nil"/>
              <w:bottom w:val="single" w:sz="4" w:space="0" w:color="auto"/>
              <w:right w:val="single" w:sz="4" w:space="0" w:color="auto"/>
            </w:tcBorders>
            <w:shd w:val="clear" w:color="auto" w:fill="auto"/>
            <w:noWrap/>
            <w:vAlign w:val="center"/>
            <w:hideMark/>
          </w:tcPr>
          <w:p w14:paraId="0A441232" w14:textId="77777777" w:rsidR="007E0609" w:rsidRPr="00D83B57" w:rsidRDefault="007E0609" w:rsidP="0033213E">
            <w:pPr>
              <w:jc w:val="center"/>
              <w:rPr>
                <w:color w:val="000000"/>
                <w:sz w:val="22"/>
                <w:szCs w:val="22"/>
              </w:rPr>
            </w:pPr>
            <w:r w:rsidRPr="00D83B57">
              <w:rPr>
                <w:color w:val="000000"/>
                <w:sz w:val="22"/>
                <w:szCs w:val="22"/>
              </w:rPr>
              <w:t>Wartość netto</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07AB0DA" w14:textId="77777777" w:rsidR="007E0609" w:rsidRPr="00D83B57" w:rsidRDefault="007E0609" w:rsidP="0033213E">
            <w:pPr>
              <w:jc w:val="center"/>
              <w:rPr>
                <w:color w:val="000000"/>
                <w:sz w:val="22"/>
                <w:szCs w:val="22"/>
              </w:rPr>
            </w:pPr>
            <w:r w:rsidRPr="00D83B57">
              <w:rPr>
                <w:color w:val="000000"/>
                <w:sz w:val="22"/>
                <w:szCs w:val="22"/>
              </w:rPr>
              <w:t>VAT</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14:paraId="2DDF7DDE" w14:textId="77777777" w:rsidR="007E0609" w:rsidRPr="00D83B57" w:rsidRDefault="007E0609" w:rsidP="0033213E">
            <w:pPr>
              <w:jc w:val="center"/>
              <w:rPr>
                <w:color w:val="000000"/>
                <w:sz w:val="22"/>
                <w:szCs w:val="22"/>
              </w:rPr>
            </w:pPr>
            <w:r w:rsidRPr="00D83B57">
              <w:rPr>
                <w:color w:val="000000"/>
                <w:sz w:val="22"/>
                <w:szCs w:val="22"/>
              </w:rPr>
              <w:t>Cena jedn. brutto</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71EC80BE" w14:textId="77777777" w:rsidR="007E0609" w:rsidRPr="00D83B57" w:rsidRDefault="007E0609" w:rsidP="0033213E">
            <w:pPr>
              <w:jc w:val="center"/>
              <w:rPr>
                <w:color w:val="000000"/>
                <w:sz w:val="22"/>
                <w:szCs w:val="22"/>
              </w:rPr>
            </w:pPr>
            <w:r w:rsidRPr="00D83B57">
              <w:rPr>
                <w:color w:val="000000"/>
                <w:sz w:val="22"/>
                <w:szCs w:val="22"/>
              </w:rPr>
              <w:t>Wartość brutto</w:t>
            </w:r>
          </w:p>
        </w:tc>
      </w:tr>
      <w:tr w:rsidR="007E0609" w:rsidRPr="00D83B57" w14:paraId="38D856CB" w14:textId="77777777" w:rsidTr="007E0609">
        <w:trPr>
          <w:trHeight w:val="300"/>
        </w:trPr>
        <w:tc>
          <w:tcPr>
            <w:tcW w:w="12985"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3FCDC" w14:textId="77777777" w:rsidR="007E0609" w:rsidRPr="00D83B57" w:rsidRDefault="007E0609" w:rsidP="0033213E">
            <w:pPr>
              <w:rPr>
                <w:b/>
                <w:bCs/>
                <w:color w:val="000000"/>
                <w:sz w:val="22"/>
                <w:szCs w:val="22"/>
              </w:rPr>
            </w:pPr>
            <w:r w:rsidRPr="00D83B57">
              <w:rPr>
                <w:b/>
                <w:bCs/>
                <w:color w:val="000000"/>
                <w:sz w:val="22"/>
                <w:szCs w:val="22"/>
              </w:rPr>
              <w:t>1 Ziemniaki obierane sterylizowane</w:t>
            </w:r>
          </w:p>
        </w:tc>
      </w:tr>
      <w:tr w:rsidR="007E0609" w:rsidRPr="00D83B57" w14:paraId="6182833E" w14:textId="77777777" w:rsidTr="007E0609">
        <w:trPr>
          <w:trHeight w:val="342"/>
        </w:trPr>
        <w:tc>
          <w:tcPr>
            <w:tcW w:w="507" w:type="dxa"/>
            <w:tcBorders>
              <w:top w:val="nil"/>
              <w:left w:val="single" w:sz="4" w:space="0" w:color="auto"/>
              <w:bottom w:val="single" w:sz="4" w:space="0" w:color="auto"/>
              <w:right w:val="single" w:sz="4" w:space="0" w:color="auto"/>
            </w:tcBorders>
            <w:shd w:val="clear" w:color="auto" w:fill="auto"/>
            <w:noWrap/>
            <w:vAlign w:val="center"/>
            <w:hideMark/>
          </w:tcPr>
          <w:p w14:paraId="5E867F8A" w14:textId="77777777" w:rsidR="007E0609" w:rsidRPr="00D83B57" w:rsidRDefault="007E0609" w:rsidP="0033213E">
            <w:pPr>
              <w:jc w:val="center"/>
              <w:rPr>
                <w:color w:val="000000"/>
                <w:sz w:val="22"/>
                <w:szCs w:val="22"/>
              </w:rPr>
            </w:pPr>
            <w:r w:rsidRPr="00D83B57">
              <w:rPr>
                <w:color w:val="000000"/>
                <w:sz w:val="22"/>
                <w:szCs w:val="22"/>
              </w:rPr>
              <w:t>1</w:t>
            </w:r>
          </w:p>
        </w:tc>
        <w:tc>
          <w:tcPr>
            <w:tcW w:w="3818" w:type="dxa"/>
            <w:tcBorders>
              <w:top w:val="nil"/>
              <w:left w:val="nil"/>
              <w:bottom w:val="single" w:sz="4" w:space="0" w:color="auto"/>
              <w:right w:val="single" w:sz="4" w:space="0" w:color="auto"/>
            </w:tcBorders>
            <w:shd w:val="clear" w:color="auto" w:fill="auto"/>
            <w:noWrap/>
            <w:vAlign w:val="bottom"/>
            <w:hideMark/>
          </w:tcPr>
          <w:p w14:paraId="68D7AA25" w14:textId="77777777" w:rsidR="007E0609" w:rsidRPr="00D83B57" w:rsidRDefault="007E0609" w:rsidP="0033213E">
            <w:pPr>
              <w:rPr>
                <w:color w:val="000000"/>
                <w:sz w:val="22"/>
                <w:szCs w:val="22"/>
              </w:rPr>
            </w:pPr>
            <w:r w:rsidRPr="00D83B57">
              <w:rPr>
                <w:color w:val="000000"/>
                <w:sz w:val="22"/>
                <w:szCs w:val="22"/>
              </w:rPr>
              <w:t>Ziemniaki obierane sterylizowane</w:t>
            </w:r>
          </w:p>
        </w:tc>
        <w:tc>
          <w:tcPr>
            <w:tcW w:w="960" w:type="dxa"/>
            <w:tcBorders>
              <w:top w:val="nil"/>
              <w:left w:val="nil"/>
              <w:bottom w:val="single" w:sz="4" w:space="0" w:color="auto"/>
              <w:right w:val="single" w:sz="4" w:space="0" w:color="auto"/>
            </w:tcBorders>
            <w:shd w:val="clear" w:color="auto" w:fill="auto"/>
            <w:noWrap/>
            <w:vAlign w:val="center"/>
            <w:hideMark/>
          </w:tcPr>
          <w:p w14:paraId="34A7458D" w14:textId="77777777" w:rsidR="007E0609" w:rsidRPr="00D83B57" w:rsidRDefault="007E0609" w:rsidP="0033213E">
            <w:pPr>
              <w:jc w:val="center"/>
              <w:rPr>
                <w:color w:val="000000"/>
                <w:sz w:val="22"/>
                <w:szCs w:val="22"/>
              </w:rPr>
            </w:pPr>
            <w:r w:rsidRPr="00D83B57">
              <w:rPr>
                <w:color w:val="000000"/>
                <w:sz w:val="22"/>
                <w:szCs w:val="22"/>
              </w:rPr>
              <w:t>kg</w:t>
            </w:r>
          </w:p>
        </w:tc>
        <w:tc>
          <w:tcPr>
            <w:tcW w:w="960" w:type="dxa"/>
            <w:tcBorders>
              <w:top w:val="nil"/>
              <w:left w:val="nil"/>
              <w:bottom w:val="single" w:sz="4" w:space="0" w:color="auto"/>
              <w:right w:val="single" w:sz="4" w:space="0" w:color="auto"/>
            </w:tcBorders>
            <w:shd w:val="clear" w:color="auto" w:fill="auto"/>
            <w:noWrap/>
            <w:vAlign w:val="bottom"/>
            <w:hideMark/>
          </w:tcPr>
          <w:p w14:paraId="10241295" w14:textId="77777777" w:rsidR="007E0609" w:rsidRPr="00D83B57" w:rsidRDefault="007E0609" w:rsidP="0033213E">
            <w:pPr>
              <w:jc w:val="right"/>
              <w:rPr>
                <w:b/>
                <w:bCs/>
                <w:color w:val="000000"/>
                <w:sz w:val="22"/>
                <w:szCs w:val="22"/>
              </w:rPr>
            </w:pPr>
            <w:r w:rsidRPr="00D83B57">
              <w:rPr>
                <w:b/>
                <w:bCs/>
                <w:color w:val="000000"/>
                <w:sz w:val="22"/>
                <w:szCs w:val="22"/>
              </w:rPr>
              <w:t>157 000</w:t>
            </w:r>
          </w:p>
        </w:tc>
        <w:tc>
          <w:tcPr>
            <w:tcW w:w="1340" w:type="dxa"/>
            <w:tcBorders>
              <w:top w:val="nil"/>
              <w:left w:val="nil"/>
              <w:bottom w:val="single" w:sz="4" w:space="0" w:color="auto"/>
              <w:right w:val="single" w:sz="4" w:space="0" w:color="auto"/>
            </w:tcBorders>
            <w:shd w:val="clear" w:color="auto" w:fill="auto"/>
            <w:noWrap/>
            <w:vAlign w:val="bottom"/>
            <w:hideMark/>
          </w:tcPr>
          <w:p w14:paraId="52E9A83B" w14:textId="77777777" w:rsidR="007E0609" w:rsidRPr="00D83B57" w:rsidRDefault="007E0609" w:rsidP="0033213E">
            <w:pPr>
              <w:rPr>
                <w:color w:val="000000"/>
                <w:sz w:val="22"/>
                <w:szCs w:val="22"/>
              </w:rPr>
            </w:pPr>
            <w:r w:rsidRPr="00D83B57">
              <w:rPr>
                <w:color w:val="000000"/>
                <w:sz w:val="22"/>
                <w:szCs w:val="22"/>
              </w:rPr>
              <w:t> </w:t>
            </w:r>
          </w:p>
        </w:tc>
        <w:tc>
          <w:tcPr>
            <w:tcW w:w="1500" w:type="dxa"/>
            <w:tcBorders>
              <w:top w:val="nil"/>
              <w:left w:val="nil"/>
              <w:bottom w:val="single" w:sz="4" w:space="0" w:color="auto"/>
              <w:right w:val="single" w:sz="4" w:space="0" w:color="auto"/>
            </w:tcBorders>
            <w:shd w:val="clear" w:color="auto" w:fill="auto"/>
            <w:noWrap/>
            <w:vAlign w:val="bottom"/>
            <w:hideMark/>
          </w:tcPr>
          <w:p w14:paraId="68E7D1EC" w14:textId="77777777" w:rsidR="007E0609" w:rsidRPr="00D83B57" w:rsidRDefault="007E0609" w:rsidP="0033213E">
            <w:pPr>
              <w:rPr>
                <w:color w:val="000000"/>
                <w:sz w:val="22"/>
                <w:szCs w:val="22"/>
              </w:rPr>
            </w:pPr>
            <w:r w:rsidRPr="00D83B57">
              <w:rPr>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14:paraId="206D398E" w14:textId="77777777" w:rsidR="007E0609" w:rsidRPr="00D83B57" w:rsidRDefault="007E0609" w:rsidP="0033213E">
            <w:pPr>
              <w:rPr>
                <w:color w:val="000000"/>
                <w:sz w:val="22"/>
                <w:szCs w:val="22"/>
              </w:rPr>
            </w:pPr>
            <w:r w:rsidRPr="00D83B57">
              <w:rPr>
                <w:color w:val="000000"/>
                <w:sz w:val="22"/>
                <w:szCs w:val="22"/>
              </w:rPr>
              <w:t> </w:t>
            </w:r>
          </w:p>
        </w:tc>
        <w:tc>
          <w:tcPr>
            <w:tcW w:w="1360" w:type="dxa"/>
            <w:tcBorders>
              <w:top w:val="nil"/>
              <w:left w:val="nil"/>
              <w:bottom w:val="single" w:sz="4" w:space="0" w:color="auto"/>
              <w:right w:val="single" w:sz="4" w:space="0" w:color="auto"/>
            </w:tcBorders>
            <w:shd w:val="clear" w:color="auto" w:fill="auto"/>
            <w:noWrap/>
            <w:vAlign w:val="bottom"/>
            <w:hideMark/>
          </w:tcPr>
          <w:p w14:paraId="1945C8DE" w14:textId="77777777" w:rsidR="007E0609" w:rsidRPr="00D83B57" w:rsidRDefault="007E0609" w:rsidP="0033213E">
            <w:pPr>
              <w:rPr>
                <w:color w:val="000000"/>
                <w:sz w:val="22"/>
                <w:szCs w:val="22"/>
              </w:rPr>
            </w:pPr>
            <w:r w:rsidRPr="00D83B57">
              <w:rPr>
                <w:color w:val="000000"/>
                <w:sz w:val="22"/>
                <w:szCs w:val="22"/>
              </w:rPr>
              <w:t> </w:t>
            </w:r>
          </w:p>
        </w:tc>
        <w:tc>
          <w:tcPr>
            <w:tcW w:w="1580" w:type="dxa"/>
            <w:tcBorders>
              <w:top w:val="nil"/>
              <w:left w:val="nil"/>
              <w:bottom w:val="single" w:sz="4" w:space="0" w:color="auto"/>
              <w:right w:val="single" w:sz="4" w:space="0" w:color="auto"/>
            </w:tcBorders>
            <w:shd w:val="clear" w:color="auto" w:fill="auto"/>
            <w:noWrap/>
            <w:vAlign w:val="bottom"/>
            <w:hideMark/>
          </w:tcPr>
          <w:p w14:paraId="25379CAE" w14:textId="77777777" w:rsidR="007E0609" w:rsidRPr="00D83B57" w:rsidRDefault="007E0609" w:rsidP="0033213E">
            <w:pPr>
              <w:rPr>
                <w:color w:val="000000"/>
                <w:sz w:val="22"/>
                <w:szCs w:val="22"/>
              </w:rPr>
            </w:pPr>
            <w:r w:rsidRPr="00D83B57">
              <w:rPr>
                <w:color w:val="000000"/>
                <w:sz w:val="22"/>
                <w:szCs w:val="22"/>
              </w:rPr>
              <w:t> </w:t>
            </w:r>
          </w:p>
        </w:tc>
      </w:tr>
      <w:tr w:rsidR="007E0609" w:rsidRPr="00D83B57" w14:paraId="6DD53B61" w14:textId="77777777" w:rsidTr="007E0609">
        <w:trPr>
          <w:trHeight w:val="285"/>
        </w:trPr>
        <w:tc>
          <w:tcPr>
            <w:tcW w:w="507" w:type="dxa"/>
            <w:tcBorders>
              <w:top w:val="nil"/>
              <w:left w:val="nil"/>
              <w:bottom w:val="nil"/>
              <w:right w:val="nil"/>
            </w:tcBorders>
            <w:shd w:val="clear" w:color="auto" w:fill="auto"/>
            <w:noWrap/>
            <w:vAlign w:val="bottom"/>
            <w:hideMark/>
          </w:tcPr>
          <w:p w14:paraId="66F1DF07" w14:textId="77777777" w:rsidR="007E0609" w:rsidRPr="00D83B57" w:rsidRDefault="007E0609" w:rsidP="0033213E">
            <w:pPr>
              <w:rPr>
                <w:color w:val="000000"/>
                <w:sz w:val="22"/>
                <w:szCs w:val="22"/>
              </w:rPr>
            </w:pPr>
          </w:p>
        </w:tc>
        <w:tc>
          <w:tcPr>
            <w:tcW w:w="3818" w:type="dxa"/>
            <w:tcBorders>
              <w:top w:val="nil"/>
              <w:left w:val="nil"/>
              <w:bottom w:val="nil"/>
              <w:right w:val="nil"/>
            </w:tcBorders>
            <w:shd w:val="clear" w:color="auto" w:fill="auto"/>
            <w:noWrap/>
            <w:vAlign w:val="bottom"/>
            <w:hideMark/>
          </w:tcPr>
          <w:p w14:paraId="6805F2E5" w14:textId="77777777" w:rsidR="007E0609" w:rsidRPr="00D83B57" w:rsidRDefault="007E0609" w:rsidP="0033213E">
            <w:pPr>
              <w:rPr>
                <w:sz w:val="20"/>
                <w:szCs w:val="20"/>
              </w:rPr>
            </w:pPr>
          </w:p>
        </w:tc>
        <w:tc>
          <w:tcPr>
            <w:tcW w:w="960" w:type="dxa"/>
            <w:tcBorders>
              <w:top w:val="nil"/>
              <w:left w:val="nil"/>
              <w:bottom w:val="nil"/>
              <w:right w:val="nil"/>
            </w:tcBorders>
            <w:shd w:val="clear" w:color="auto" w:fill="auto"/>
            <w:noWrap/>
            <w:vAlign w:val="bottom"/>
            <w:hideMark/>
          </w:tcPr>
          <w:p w14:paraId="474435D9" w14:textId="77777777" w:rsidR="007E0609" w:rsidRPr="00D83B57" w:rsidRDefault="007E0609" w:rsidP="0033213E">
            <w:pPr>
              <w:rPr>
                <w:sz w:val="20"/>
                <w:szCs w:val="20"/>
              </w:rPr>
            </w:pPr>
          </w:p>
        </w:tc>
        <w:tc>
          <w:tcPr>
            <w:tcW w:w="960" w:type="dxa"/>
            <w:tcBorders>
              <w:top w:val="nil"/>
              <w:left w:val="nil"/>
              <w:bottom w:val="nil"/>
              <w:right w:val="nil"/>
            </w:tcBorders>
            <w:shd w:val="clear" w:color="auto" w:fill="auto"/>
            <w:noWrap/>
            <w:vAlign w:val="bottom"/>
            <w:hideMark/>
          </w:tcPr>
          <w:p w14:paraId="1ED2ACF0" w14:textId="77777777" w:rsidR="007E0609" w:rsidRPr="00D83B57" w:rsidRDefault="007E0609" w:rsidP="0033213E">
            <w:pPr>
              <w:rPr>
                <w:sz w:val="20"/>
                <w:szCs w:val="20"/>
              </w:rPr>
            </w:pPr>
          </w:p>
        </w:tc>
        <w:tc>
          <w:tcPr>
            <w:tcW w:w="1340" w:type="dxa"/>
            <w:tcBorders>
              <w:top w:val="nil"/>
              <w:left w:val="nil"/>
              <w:bottom w:val="nil"/>
              <w:right w:val="nil"/>
            </w:tcBorders>
            <w:shd w:val="clear" w:color="auto" w:fill="auto"/>
            <w:noWrap/>
            <w:vAlign w:val="bottom"/>
            <w:hideMark/>
          </w:tcPr>
          <w:p w14:paraId="13412445" w14:textId="77777777" w:rsidR="007E0609" w:rsidRPr="00D83B57" w:rsidRDefault="007E0609" w:rsidP="0033213E">
            <w:pPr>
              <w:rPr>
                <w:sz w:val="20"/>
                <w:szCs w:val="20"/>
              </w:rPr>
            </w:pPr>
          </w:p>
        </w:tc>
        <w:tc>
          <w:tcPr>
            <w:tcW w:w="1500" w:type="dxa"/>
            <w:tcBorders>
              <w:top w:val="nil"/>
              <w:left w:val="nil"/>
              <w:bottom w:val="nil"/>
              <w:right w:val="nil"/>
            </w:tcBorders>
            <w:shd w:val="clear" w:color="auto" w:fill="auto"/>
            <w:noWrap/>
            <w:vAlign w:val="bottom"/>
            <w:hideMark/>
          </w:tcPr>
          <w:p w14:paraId="45191D91" w14:textId="77777777" w:rsidR="007E0609" w:rsidRPr="00D83B57" w:rsidRDefault="007E0609" w:rsidP="0033213E">
            <w:pPr>
              <w:rPr>
                <w:sz w:val="20"/>
                <w:szCs w:val="20"/>
              </w:rPr>
            </w:pPr>
          </w:p>
        </w:tc>
        <w:tc>
          <w:tcPr>
            <w:tcW w:w="960" w:type="dxa"/>
            <w:tcBorders>
              <w:top w:val="nil"/>
              <w:left w:val="nil"/>
              <w:bottom w:val="nil"/>
              <w:right w:val="nil"/>
            </w:tcBorders>
            <w:shd w:val="clear" w:color="auto" w:fill="auto"/>
            <w:noWrap/>
            <w:vAlign w:val="bottom"/>
            <w:hideMark/>
          </w:tcPr>
          <w:p w14:paraId="6F902DD9" w14:textId="77777777" w:rsidR="007E0609" w:rsidRPr="00D83B57" w:rsidRDefault="007E0609" w:rsidP="0033213E">
            <w:pPr>
              <w:rPr>
                <w:sz w:val="20"/>
                <w:szCs w:val="20"/>
              </w:rPr>
            </w:pPr>
          </w:p>
        </w:tc>
        <w:tc>
          <w:tcPr>
            <w:tcW w:w="1360" w:type="dxa"/>
            <w:tcBorders>
              <w:top w:val="nil"/>
              <w:left w:val="nil"/>
              <w:bottom w:val="nil"/>
              <w:right w:val="nil"/>
            </w:tcBorders>
            <w:shd w:val="clear" w:color="auto" w:fill="auto"/>
            <w:noWrap/>
            <w:vAlign w:val="bottom"/>
            <w:hideMark/>
          </w:tcPr>
          <w:p w14:paraId="093BC670" w14:textId="77777777" w:rsidR="007E0609" w:rsidRPr="00D83B57" w:rsidRDefault="007E0609" w:rsidP="0033213E">
            <w:pPr>
              <w:rPr>
                <w:sz w:val="20"/>
                <w:szCs w:val="20"/>
              </w:rPr>
            </w:pPr>
          </w:p>
        </w:tc>
        <w:tc>
          <w:tcPr>
            <w:tcW w:w="1580" w:type="dxa"/>
            <w:tcBorders>
              <w:top w:val="nil"/>
              <w:left w:val="nil"/>
              <w:bottom w:val="nil"/>
              <w:right w:val="nil"/>
            </w:tcBorders>
            <w:shd w:val="clear" w:color="auto" w:fill="auto"/>
            <w:noWrap/>
            <w:vAlign w:val="bottom"/>
            <w:hideMark/>
          </w:tcPr>
          <w:p w14:paraId="553859AE" w14:textId="77777777" w:rsidR="007E0609" w:rsidRPr="00D83B57" w:rsidRDefault="007E0609" w:rsidP="0033213E">
            <w:pPr>
              <w:rPr>
                <w:sz w:val="20"/>
                <w:szCs w:val="20"/>
              </w:rPr>
            </w:pPr>
          </w:p>
        </w:tc>
      </w:tr>
      <w:tr w:rsidR="007E0609" w:rsidRPr="00D83B57" w14:paraId="364131E3" w14:textId="77777777" w:rsidTr="007E0609">
        <w:trPr>
          <w:trHeight w:val="300"/>
        </w:trPr>
        <w:tc>
          <w:tcPr>
            <w:tcW w:w="12985" w:type="dxa"/>
            <w:gridSpan w:val="9"/>
            <w:tcBorders>
              <w:top w:val="nil"/>
              <w:left w:val="nil"/>
              <w:bottom w:val="nil"/>
              <w:right w:val="nil"/>
            </w:tcBorders>
            <w:shd w:val="clear" w:color="auto" w:fill="auto"/>
            <w:noWrap/>
            <w:vAlign w:val="bottom"/>
            <w:hideMark/>
          </w:tcPr>
          <w:p w14:paraId="2853E9E8" w14:textId="77777777" w:rsidR="007E0609" w:rsidRPr="00D83B57" w:rsidRDefault="007E0609" w:rsidP="0033213E">
            <w:pPr>
              <w:jc w:val="center"/>
              <w:rPr>
                <w:b/>
                <w:bCs/>
                <w:color w:val="000000"/>
                <w:sz w:val="22"/>
                <w:szCs w:val="22"/>
              </w:rPr>
            </w:pPr>
            <w:r w:rsidRPr="00D83B57">
              <w:rPr>
                <w:b/>
                <w:bCs/>
                <w:color w:val="000000"/>
                <w:sz w:val="22"/>
                <w:szCs w:val="22"/>
              </w:rPr>
              <w:t>Słownie wartość netto:…………………………………………………………………………………………………………………………</w:t>
            </w:r>
          </w:p>
        </w:tc>
      </w:tr>
      <w:tr w:rsidR="007E0609" w:rsidRPr="00D83B57" w14:paraId="397E005D" w14:textId="77777777" w:rsidTr="007E0609">
        <w:trPr>
          <w:trHeight w:val="300"/>
        </w:trPr>
        <w:tc>
          <w:tcPr>
            <w:tcW w:w="12985" w:type="dxa"/>
            <w:gridSpan w:val="9"/>
            <w:tcBorders>
              <w:top w:val="nil"/>
              <w:left w:val="nil"/>
              <w:bottom w:val="nil"/>
              <w:right w:val="nil"/>
            </w:tcBorders>
            <w:shd w:val="clear" w:color="auto" w:fill="auto"/>
            <w:noWrap/>
            <w:vAlign w:val="bottom"/>
            <w:hideMark/>
          </w:tcPr>
          <w:p w14:paraId="7E23ABAD" w14:textId="77777777" w:rsidR="007E0609" w:rsidRPr="00D83B57" w:rsidRDefault="007E0609" w:rsidP="0033213E">
            <w:pPr>
              <w:jc w:val="center"/>
              <w:rPr>
                <w:b/>
                <w:bCs/>
                <w:color w:val="000000"/>
                <w:sz w:val="22"/>
                <w:szCs w:val="22"/>
              </w:rPr>
            </w:pPr>
            <w:r w:rsidRPr="00D83B57">
              <w:rPr>
                <w:b/>
                <w:bCs/>
                <w:color w:val="000000"/>
                <w:sz w:val="22"/>
                <w:szCs w:val="22"/>
              </w:rPr>
              <w:t>Słownie wartość brutto:………………………………………………………………………………………………………………………..</w:t>
            </w:r>
          </w:p>
        </w:tc>
      </w:tr>
    </w:tbl>
    <w:p w14:paraId="153B5DBC" w14:textId="14AD0A3A" w:rsidR="007E0609" w:rsidRDefault="007E0609" w:rsidP="007E0609">
      <w:pPr>
        <w:jc w:val="both"/>
        <w:rPr>
          <w:b/>
          <w:sz w:val="22"/>
          <w:szCs w:val="22"/>
        </w:rPr>
      </w:pPr>
    </w:p>
    <w:p w14:paraId="2F1FCA2C" w14:textId="437CBCD0" w:rsidR="007E0609" w:rsidRPr="00E2478F" w:rsidRDefault="007E0609" w:rsidP="007E0609">
      <w:pPr>
        <w:jc w:val="both"/>
        <w:rPr>
          <w:b/>
          <w:sz w:val="22"/>
          <w:szCs w:val="22"/>
        </w:rPr>
      </w:pPr>
      <w:r>
        <w:rPr>
          <w:b/>
          <w:sz w:val="22"/>
          <w:szCs w:val="22"/>
        </w:rPr>
        <w:t>Zadanie nr 2: Dostawa ziemniaków obieranych sterylizowanych do jednostek wojskowych z rejonu</w:t>
      </w:r>
      <w:r w:rsidR="00276243">
        <w:rPr>
          <w:b/>
          <w:sz w:val="22"/>
          <w:szCs w:val="22"/>
        </w:rPr>
        <w:t>,</w:t>
      </w:r>
      <w:r>
        <w:rPr>
          <w:b/>
          <w:sz w:val="22"/>
          <w:szCs w:val="22"/>
        </w:rPr>
        <w:t xml:space="preserve"> Złocieniec,  Wałcz, Świdwin, Trzebiatów,</w:t>
      </w:r>
      <w:r w:rsidR="00276243">
        <w:rPr>
          <w:b/>
          <w:sz w:val="22"/>
          <w:szCs w:val="22"/>
        </w:rPr>
        <w:t xml:space="preserve"> </w:t>
      </w:r>
      <w:r>
        <w:rPr>
          <w:b/>
          <w:sz w:val="22"/>
          <w:szCs w:val="22"/>
        </w:rPr>
        <w:t>Mirosławiec Górny i ośrodka szkolenia poligonowego Oleszno.</w:t>
      </w:r>
    </w:p>
    <w:tbl>
      <w:tblPr>
        <w:tblW w:w="12973" w:type="dxa"/>
        <w:tblInd w:w="-5" w:type="dxa"/>
        <w:tblCellMar>
          <w:left w:w="70" w:type="dxa"/>
          <w:right w:w="70" w:type="dxa"/>
        </w:tblCellMar>
        <w:tblLook w:val="04A0" w:firstRow="1" w:lastRow="0" w:firstColumn="1" w:lastColumn="0" w:noHBand="0" w:noVBand="1"/>
      </w:tblPr>
      <w:tblGrid>
        <w:gridCol w:w="495"/>
        <w:gridCol w:w="3818"/>
        <w:gridCol w:w="960"/>
        <w:gridCol w:w="960"/>
        <w:gridCol w:w="1340"/>
        <w:gridCol w:w="1500"/>
        <w:gridCol w:w="960"/>
        <w:gridCol w:w="1360"/>
        <w:gridCol w:w="1580"/>
      </w:tblGrid>
      <w:tr w:rsidR="00E2478F" w:rsidRPr="00E2478F" w14:paraId="71B5D9F2" w14:textId="77777777" w:rsidTr="007E0609">
        <w:trPr>
          <w:trHeight w:val="570"/>
        </w:trPr>
        <w:tc>
          <w:tcPr>
            <w:tcW w:w="4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D69407" w14:textId="77777777" w:rsidR="00E2478F" w:rsidRPr="00E2478F" w:rsidRDefault="00E2478F" w:rsidP="00625802">
            <w:pPr>
              <w:spacing w:after="120"/>
              <w:jc w:val="center"/>
              <w:rPr>
                <w:color w:val="000000"/>
                <w:sz w:val="22"/>
                <w:szCs w:val="22"/>
              </w:rPr>
            </w:pPr>
            <w:r w:rsidRPr="00E2478F">
              <w:rPr>
                <w:color w:val="000000"/>
                <w:sz w:val="22"/>
                <w:szCs w:val="22"/>
              </w:rPr>
              <w:t>L.p.</w:t>
            </w:r>
          </w:p>
        </w:tc>
        <w:tc>
          <w:tcPr>
            <w:tcW w:w="3818" w:type="dxa"/>
            <w:tcBorders>
              <w:top w:val="single" w:sz="4" w:space="0" w:color="auto"/>
              <w:left w:val="nil"/>
              <w:bottom w:val="single" w:sz="4" w:space="0" w:color="auto"/>
              <w:right w:val="single" w:sz="4" w:space="0" w:color="auto"/>
            </w:tcBorders>
            <w:shd w:val="clear" w:color="auto" w:fill="auto"/>
            <w:noWrap/>
            <w:vAlign w:val="center"/>
            <w:hideMark/>
          </w:tcPr>
          <w:p w14:paraId="44F9B76B" w14:textId="77777777" w:rsidR="00E2478F" w:rsidRPr="00E2478F" w:rsidRDefault="00E2478F" w:rsidP="00625802">
            <w:pPr>
              <w:spacing w:after="120"/>
              <w:jc w:val="center"/>
              <w:rPr>
                <w:color w:val="000000"/>
                <w:sz w:val="22"/>
                <w:szCs w:val="22"/>
              </w:rPr>
            </w:pPr>
            <w:r w:rsidRPr="00E2478F">
              <w:rPr>
                <w:color w:val="000000"/>
                <w:sz w:val="22"/>
                <w:szCs w:val="22"/>
              </w:rPr>
              <w:t>Nazwa produktu</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3AFE6CD9" w14:textId="77777777" w:rsidR="00E2478F" w:rsidRPr="00E2478F" w:rsidRDefault="00E2478F" w:rsidP="00625802">
            <w:pPr>
              <w:spacing w:after="120"/>
              <w:jc w:val="center"/>
              <w:rPr>
                <w:color w:val="000000"/>
                <w:sz w:val="22"/>
                <w:szCs w:val="22"/>
              </w:rPr>
            </w:pPr>
            <w:r w:rsidRPr="00E2478F">
              <w:rPr>
                <w:color w:val="000000"/>
                <w:sz w:val="22"/>
                <w:szCs w:val="22"/>
              </w:rPr>
              <w:t>JM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DA286AA" w14:textId="77777777" w:rsidR="00E2478F" w:rsidRPr="00E2478F" w:rsidRDefault="00E2478F" w:rsidP="00625802">
            <w:pPr>
              <w:spacing w:after="120"/>
              <w:jc w:val="center"/>
              <w:rPr>
                <w:color w:val="000000"/>
                <w:sz w:val="22"/>
                <w:szCs w:val="22"/>
              </w:rPr>
            </w:pPr>
            <w:r w:rsidRPr="00E2478F">
              <w:rPr>
                <w:color w:val="000000"/>
                <w:sz w:val="22"/>
                <w:szCs w:val="22"/>
              </w:rPr>
              <w:t>Ilość</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14:paraId="6F150CAF" w14:textId="77777777" w:rsidR="00E2478F" w:rsidRPr="00E2478F" w:rsidRDefault="00E2478F" w:rsidP="00625802">
            <w:pPr>
              <w:spacing w:after="120"/>
              <w:jc w:val="center"/>
              <w:rPr>
                <w:color w:val="000000"/>
                <w:sz w:val="22"/>
                <w:szCs w:val="22"/>
              </w:rPr>
            </w:pPr>
            <w:r w:rsidRPr="00E2478F">
              <w:rPr>
                <w:color w:val="000000"/>
                <w:sz w:val="22"/>
                <w:szCs w:val="22"/>
              </w:rPr>
              <w:t>Cena jedn. netto</w:t>
            </w:r>
          </w:p>
        </w:tc>
        <w:tc>
          <w:tcPr>
            <w:tcW w:w="1500" w:type="dxa"/>
            <w:tcBorders>
              <w:top w:val="single" w:sz="4" w:space="0" w:color="auto"/>
              <w:left w:val="nil"/>
              <w:bottom w:val="single" w:sz="4" w:space="0" w:color="auto"/>
              <w:right w:val="single" w:sz="4" w:space="0" w:color="auto"/>
            </w:tcBorders>
            <w:shd w:val="clear" w:color="auto" w:fill="auto"/>
            <w:noWrap/>
            <w:vAlign w:val="center"/>
            <w:hideMark/>
          </w:tcPr>
          <w:p w14:paraId="1594891E" w14:textId="77777777" w:rsidR="00E2478F" w:rsidRPr="00E2478F" w:rsidRDefault="00E2478F" w:rsidP="00625802">
            <w:pPr>
              <w:spacing w:after="120"/>
              <w:jc w:val="center"/>
              <w:rPr>
                <w:color w:val="000000"/>
                <w:sz w:val="22"/>
                <w:szCs w:val="22"/>
              </w:rPr>
            </w:pPr>
            <w:r w:rsidRPr="00E2478F">
              <w:rPr>
                <w:color w:val="000000"/>
                <w:sz w:val="22"/>
                <w:szCs w:val="22"/>
              </w:rPr>
              <w:t>Wartość netto</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E5CFAF8" w14:textId="77777777" w:rsidR="00E2478F" w:rsidRPr="00E2478F" w:rsidRDefault="00E2478F" w:rsidP="00625802">
            <w:pPr>
              <w:spacing w:after="120"/>
              <w:jc w:val="center"/>
              <w:rPr>
                <w:color w:val="000000"/>
                <w:sz w:val="22"/>
                <w:szCs w:val="22"/>
              </w:rPr>
            </w:pPr>
            <w:r w:rsidRPr="00E2478F">
              <w:rPr>
                <w:color w:val="000000"/>
                <w:sz w:val="22"/>
                <w:szCs w:val="22"/>
              </w:rPr>
              <w:t>VAT</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14:paraId="5014E957" w14:textId="77777777" w:rsidR="00E2478F" w:rsidRPr="00E2478F" w:rsidRDefault="00E2478F" w:rsidP="00625802">
            <w:pPr>
              <w:spacing w:after="120"/>
              <w:jc w:val="center"/>
              <w:rPr>
                <w:color w:val="000000"/>
                <w:sz w:val="22"/>
                <w:szCs w:val="22"/>
              </w:rPr>
            </w:pPr>
            <w:r w:rsidRPr="00E2478F">
              <w:rPr>
                <w:color w:val="000000"/>
                <w:sz w:val="22"/>
                <w:szCs w:val="22"/>
              </w:rPr>
              <w:t>Cena jedn. brutto</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4D488226" w14:textId="77777777" w:rsidR="00E2478F" w:rsidRPr="00E2478F" w:rsidRDefault="00E2478F" w:rsidP="00625802">
            <w:pPr>
              <w:spacing w:after="120"/>
              <w:jc w:val="center"/>
              <w:rPr>
                <w:color w:val="000000"/>
                <w:sz w:val="22"/>
                <w:szCs w:val="22"/>
              </w:rPr>
            </w:pPr>
            <w:r w:rsidRPr="00E2478F">
              <w:rPr>
                <w:color w:val="000000"/>
                <w:sz w:val="22"/>
                <w:szCs w:val="22"/>
              </w:rPr>
              <w:t>Wartość brutto</w:t>
            </w:r>
          </w:p>
        </w:tc>
      </w:tr>
      <w:tr w:rsidR="00E2478F" w:rsidRPr="00E2478F" w14:paraId="3C1CA4DF" w14:textId="77777777" w:rsidTr="007E0609">
        <w:trPr>
          <w:trHeight w:val="300"/>
        </w:trPr>
        <w:tc>
          <w:tcPr>
            <w:tcW w:w="12973"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71990" w14:textId="77777777" w:rsidR="00E2478F" w:rsidRPr="00E2478F" w:rsidRDefault="00E2478F" w:rsidP="00625802">
            <w:pPr>
              <w:spacing w:after="120"/>
              <w:rPr>
                <w:b/>
                <w:bCs/>
                <w:color w:val="000000"/>
                <w:sz w:val="22"/>
                <w:szCs w:val="22"/>
              </w:rPr>
            </w:pPr>
            <w:r w:rsidRPr="00E2478F">
              <w:rPr>
                <w:b/>
                <w:bCs/>
                <w:color w:val="000000"/>
                <w:sz w:val="22"/>
                <w:szCs w:val="22"/>
              </w:rPr>
              <w:t>1 Ziemniaki obierane sterylizowane</w:t>
            </w:r>
          </w:p>
        </w:tc>
      </w:tr>
      <w:tr w:rsidR="00E2478F" w:rsidRPr="00E2478F" w14:paraId="36C0AD3F" w14:textId="77777777" w:rsidTr="007E0609">
        <w:trPr>
          <w:trHeight w:val="300"/>
        </w:trPr>
        <w:tc>
          <w:tcPr>
            <w:tcW w:w="495" w:type="dxa"/>
            <w:tcBorders>
              <w:top w:val="nil"/>
              <w:left w:val="single" w:sz="4" w:space="0" w:color="auto"/>
              <w:bottom w:val="single" w:sz="4" w:space="0" w:color="auto"/>
              <w:right w:val="single" w:sz="4" w:space="0" w:color="auto"/>
            </w:tcBorders>
            <w:shd w:val="clear" w:color="auto" w:fill="auto"/>
            <w:noWrap/>
            <w:vAlign w:val="center"/>
            <w:hideMark/>
          </w:tcPr>
          <w:p w14:paraId="31EDC6A5" w14:textId="77777777" w:rsidR="00E2478F" w:rsidRPr="00E2478F" w:rsidRDefault="00E2478F" w:rsidP="00625802">
            <w:pPr>
              <w:spacing w:after="120"/>
              <w:jc w:val="center"/>
              <w:rPr>
                <w:color w:val="000000"/>
                <w:sz w:val="22"/>
                <w:szCs w:val="22"/>
              </w:rPr>
            </w:pPr>
            <w:r w:rsidRPr="00E2478F">
              <w:rPr>
                <w:color w:val="000000"/>
                <w:sz w:val="22"/>
                <w:szCs w:val="22"/>
              </w:rPr>
              <w:t>1</w:t>
            </w:r>
          </w:p>
        </w:tc>
        <w:tc>
          <w:tcPr>
            <w:tcW w:w="3818" w:type="dxa"/>
            <w:tcBorders>
              <w:top w:val="nil"/>
              <w:left w:val="nil"/>
              <w:bottom w:val="single" w:sz="4" w:space="0" w:color="auto"/>
              <w:right w:val="single" w:sz="4" w:space="0" w:color="auto"/>
            </w:tcBorders>
            <w:shd w:val="clear" w:color="auto" w:fill="auto"/>
            <w:noWrap/>
            <w:vAlign w:val="bottom"/>
            <w:hideMark/>
          </w:tcPr>
          <w:p w14:paraId="09EA744C" w14:textId="77777777" w:rsidR="00E2478F" w:rsidRPr="00E2478F" w:rsidRDefault="00E2478F" w:rsidP="00625802">
            <w:pPr>
              <w:spacing w:after="120"/>
              <w:rPr>
                <w:color w:val="000000"/>
                <w:sz w:val="22"/>
                <w:szCs w:val="22"/>
              </w:rPr>
            </w:pPr>
            <w:r w:rsidRPr="00E2478F">
              <w:rPr>
                <w:color w:val="000000"/>
                <w:sz w:val="22"/>
                <w:szCs w:val="22"/>
              </w:rPr>
              <w:t>Ziemniaki obierane sterylizowane</w:t>
            </w:r>
          </w:p>
        </w:tc>
        <w:tc>
          <w:tcPr>
            <w:tcW w:w="960" w:type="dxa"/>
            <w:tcBorders>
              <w:top w:val="nil"/>
              <w:left w:val="nil"/>
              <w:bottom w:val="single" w:sz="4" w:space="0" w:color="auto"/>
              <w:right w:val="single" w:sz="4" w:space="0" w:color="auto"/>
            </w:tcBorders>
            <w:shd w:val="clear" w:color="auto" w:fill="auto"/>
            <w:noWrap/>
            <w:vAlign w:val="center"/>
            <w:hideMark/>
          </w:tcPr>
          <w:p w14:paraId="027C3E9C" w14:textId="77777777" w:rsidR="00E2478F" w:rsidRPr="00E2478F" w:rsidRDefault="00E2478F" w:rsidP="00625802">
            <w:pPr>
              <w:spacing w:after="120"/>
              <w:jc w:val="center"/>
              <w:rPr>
                <w:color w:val="000000"/>
                <w:sz w:val="22"/>
                <w:szCs w:val="22"/>
              </w:rPr>
            </w:pPr>
            <w:r w:rsidRPr="00E2478F">
              <w:rPr>
                <w:color w:val="000000"/>
                <w:sz w:val="22"/>
                <w:szCs w:val="22"/>
              </w:rPr>
              <w:t>kg</w:t>
            </w:r>
          </w:p>
        </w:tc>
        <w:tc>
          <w:tcPr>
            <w:tcW w:w="960" w:type="dxa"/>
            <w:tcBorders>
              <w:top w:val="nil"/>
              <w:left w:val="nil"/>
              <w:bottom w:val="single" w:sz="4" w:space="0" w:color="auto"/>
              <w:right w:val="single" w:sz="4" w:space="0" w:color="auto"/>
            </w:tcBorders>
            <w:shd w:val="clear" w:color="auto" w:fill="auto"/>
            <w:noWrap/>
            <w:vAlign w:val="bottom"/>
            <w:hideMark/>
          </w:tcPr>
          <w:p w14:paraId="737AA695" w14:textId="77777777" w:rsidR="00E2478F" w:rsidRPr="00E2478F" w:rsidRDefault="00E2478F" w:rsidP="00625802">
            <w:pPr>
              <w:spacing w:after="120"/>
              <w:jc w:val="right"/>
              <w:rPr>
                <w:b/>
                <w:bCs/>
                <w:color w:val="000000"/>
                <w:sz w:val="22"/>
                <w:szCs w:val="22"/>
              </w:rPr>
            </w:pPr>
            <w:r w:rsidRPr="00E2478F">
              <w:rPr>
                <w:b/>
                <w:bCs/>
                <w:color w:val="000000"/>
                <w:sz w:val="22"/>
                <w:szCs w:val="22"/>
              </w:rPr>
              <w:t>228 000</w:t>
            </w:r>
          </w:p>
        </w:tc>
        <w:tc>
          <w:tcPr>
            <w:tcW w:w="1340" w:type="dxa"/>
            <w:tcBorders>
              <w:top w:val="nil"/>
              <w:left w:val="nil"/>
              <w:bottom w:val="single" w:sz="4" w:space="0" w:color="auto"/>
              <w:right w:val="single" w:sz="4" w:space="0" w:color="auto"/>
            </w:tcBorders>
            <w:shd w:val="clear" w:color="auto" w:fill="auto"/>
            <w:noWrap/>
            <w:vAlign w:val="bottom"/>
            <w:hideMark/>
          </w:tcPr>
          <w:p w14:paraId="4355A003" w14:textId="77777777" w:rsidR="00E2478F" w:rsidRPr="00E2478F" w:rsidRDefault="00E2478F" w:rsidP="00625802">
            <w:pPr>
              <w:spacing w:after="120"/>
              <w:rPr>
                <w:color w:val="000000"/>
                <w:sz w:val="22"/>
                <w:szCs w:val="22"/>
              </w:rPr>
            </w:pPr>
            <w:r w:rsidRPr="00E2478F">
              <w:rPr>
                <w:color w:val="000000"/>
                <w:sz w:val="22"/>
                <w:szCs w:val="22"/>
              </w:rPr>
              <w:t> </w:t>
            </w:r>
          </w:p>
        </w:tc>
        <w:tc>
          <w:tcPr>
            <w:tcW w:w="1500" w:type="dxa"/>
            <w:tcBorders>
              <w:top w:val="nil"/>
              <w:left w:val="nil"/>
              <w:bottom w:val="single" w:sz="4" w:space="0" w:color="auto"/>
              <w:right w:val="single" w:sz="4" w:space="0" w:color="auto"/>
            </w:tcBorders>
            <w:shd w:val="clear" w:color="auto" w:fill="auto"/>
            <w:noWrap/>
            <w:vAlign w:val="bottom"/>
            <w:hideMark/>
          </w:tcPr>
          <w:p w14:paraId="46E863A3" w14:textId="77777777" w:rsidR="00E2478F" w:rsidRPr="00E2478F" w:rsidRDefault="00E2478F" w:rsidP="00625802">
            <w:pPr>
              <w:spacing w:after="120"/>
              <w:rPr>
                <w:color w:val="000000"/>
                <w:sz w:val="22"/>
                <w:szCs w:val="22"/>
              </w:rPr>
            </w:pPr>
            <w:r w:rsidRPr="00E2478F">
              <w:rPr>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14:paraId="5C43482B" w14:textId="77777777" w:rsidR="00E2478F" w:rsidRPr="00E2478F" w:rsidRDefault="00E2478F" w:rsidP="00625802">
            <w:pPr>
              <w:spacing w:after="120"/>
              <w:rPr>
                <w:color w:val="000000"/>
                <w:sz w:val="22"/>
                <w:szCs w:val="22"/>
              </w:rPr>
            </w:pPr>
            <w:r w:rsidRPr="00E2478F">
              <w:rPr>
                <w:color w:val="000000"/>
                <w:sz w:val="22"/>
                <w:szCs w:val="22"/>
              </w:rPr>
              <w:t> </w:t>
            </w:r>
          </w:p>
        </w:tc>
        <w:tc>
          <w:tcPr>
            <w:tcW w:w="1360" w:type="dxa"/>
            <w:tcBorders>
              <w:top w:val="nil"/>
              <w:left w:val="nil"/>
              <w:bottom w:val="single" w:sz="4" w:space="0" w:color="auto"/>
              <w:right w:val="single" w:sz="4" w:space="0" w:color="auto"/>
            </w:tcBorders>
            <w:shd w:val="clear" w:color="auto" w:fill="auto"/>
            <w:noWrap/>
            <w:vAlign w:val="bottom"/>
            <w:hideMark/>
          </w:tcPr>
          <w:p w14:paraId="1C347F4D" w14:textId="77777777" w:rsidR="00E2478F" w:rsidRPr="00E2478F" w:rsidRDefault="00E2478F" w:rsidP="00625802">
            <w:pPr>
              <w:spacing w:after="120"/>
              <w:rPr>
                <w:color w:val="000000"/>
                <w:sz w:val="22"/>
                <w:szCs w:val="22"/>
              </w:rPr>
            </w:pPr>
            <w:r w:rsidRPr="00E2478F">
              <w:rPr>
                <w:color w:val="000000"/>
                <w:sz w:val="22"/>
                <w:szCs w:val="22"/>
              </w:rPr>
              <w:t> </w:t>
            </w:r>
          </w:p>
        </w:tc>
        <w:tc>
          <w:tcPr>
            <w:tcW w:w="1580" w:type="dxa"/>
            <w:tcBorders>
              <w:top w:val="nil"/>
              <w:left w:val="nil"/>
              <w:bottom w:val="single" w:sz="4" w:space="0" w:color="auto"/>
              <w:right w:val="single" w:sz="4" w:space="0" w:color="auto"/>
            </w:tcBorders>
            <w:shd w:val="clear" w:color="auto" w:fill="auto"/>
            <w:noWrap/>
            <w:vAlign w:val="bottom"/>
            <w:hideMark/>
          </w:tcPr>
          <w:p w14:paraId="2504731C" w14:textId="77777777" w:rsidR="00E2478F" w:rsidRPr="00E2478F" w:rsidRDefault="00E2478F" w:rsidP="00625802">
            <w:pPr>
              <w:spacing w:after="120"/>
              <w:rPr>
                <w:color w:val="000000"/>
                <w:sz w:val="22"/>
                <w:szCs w:val="22"/>
              </w:rPr>
            </w:pPr>
            <w:r w:rsidRPr="00E2478F">
              <w:rPr>
                <w:color w:val="000000"/>
                <w:sz w:val="22"/>
                <w:szCs w:val="22"/>
              </w:rPr>
              <w:t> </w:t>
            </w:r>
          </w:p>
        </w:tc>
      </w:tr>
      <w:tr w:rsidR="00E2478F" w:rsidRPr="00E2478F" w14:paraId="1BB674F9" w14:textId="77777777" w:rsidTr="007E0609">
        <w:trPr>
          <w:trHeight w:val="285"/>
        </w:trPr>
        <w:tc>
          <w:tcPr>
            <w:tcW w:w="495" w:type="dxa"/>
            <w:tcBorders>
              <w:top w:val="nil"/>
              <w:left w:val="nil"/>
              <w:bottom w:val="nil"/>
              <w:right w:val="nil"/>
            </w:tcBorders>
            <w:shd w:val="clear" w:color="auto" w:fill="auto"/>
            <w:noWrap/>
            <w:vAlign w:val="bottom"/>
            <w:hideMark/>
          </w:tcPr>
          <w:p w14:paraId="18C32CF2" w14:textId="77777777" w:rsidR="00E2478F" w:rsidRPr="00E2478F" w:rsidRDefault="00E2478F" w:rsidP="00625802">
            <w:pPr>
              <w:spacing w:after="120"/>
              <w:rPr>
                <w:color w:val="000000"/>
                <w:sz w:val="22"/>
                <w:szCs w:val="22"/>
              </w:rPr>
            </w:pPr>
          </w:p>
        </w:tc>
        <w:tc>
          <w:tcPr>
            <w:tcW w:w="3818" w:type="dxa"/>
            <w:tcBorders>
              <w:top w:val="nil"/>
              <w:left w:val="nil"/>
              <w:bottom w:val="nil"/>
              <w:right w:val="nil"/>
            </w:tcBorders>
            <w:shd w:val="clear" w:color="auto" w:fill="auto"/>
            <w:noWrap/>
            <w:vAlign w:val="bottom"/>
            <w:hideMark/>
          </w:tcPr>
          <w:p w14:paraId="129FF857" w14:textId="77777777" w:rsidR="00E2478F" w:rsidRPr="00E2478F" w:rsidRDefault="00E2478F" w:rsidP="00625802">
            <w:pPr>
              <w:spacing w:after="120"/>
              <w:rPr>
                <w:sz w:val="22"/>
                <w:szCs w:val="22"/>
              </w:rPr>
            </w:pPr>
          </w:p>
        </w:tc>
        <w:tc>
          <w:tcPr>
            <w:tcW w:w="960" w:type="dxa"/>
            <w:tcBorders>
              <w:top w:val="nil"/>
              <w:left w:val="nil"/>
              <w:bottom w:val="nil"/>
              <w:right w:val="nil"/>
            </w:tcBorders>
            <w:shd w:val="clear" w:color="auto" w:fill="auto"/>
            <w:noWrap/>
            <w:vAlign w:val="bottom"/>
            <w:hideMark/>
          </w:tcPr>
          <w:p w14:paraId="1E06CC78" w14:textId="77777777" w:rsidR="00E2478F" w:rsidRPr="00E2478F" w:rsidRDefault="00E2478F" w:rsidP="00625802">
            <w:pPr>
              <w:spacing w:after="120"/>
              <w:rPr>
                <w:sz w:val="22"/>
                <w:szCs w:val="22"/>
              </w:rPr>
            </w:pPr>
          </w:p>
        </w:tc>
        <w:tc>
          <w:tcPr>
            <w:tcW w:w="960" w:type="dxa"/>
            <w:tcBorders>
              <w:top w:val="nil"/>
              <w:left w:val="nil"/>
              <w:bottom w:val="nil"/>
              <w:right w:val="nil"/>
            </w:tcBorders>
            <w:shd w:val="clear" w:color="auto" w:fill="auto"/>
            <w:noWrap/>
            <w:vAlign w:val="bottom"/>
            <w:hideMark/>
          </w:tcPr>
          <w:p w14:paraId="05DEC72D" w14:textId="77777777" w:rsidR="00E2478F" w:rsidRPr="00E2478F" w:rsidRDefault="00E2478F" w:rsidP="00625802">
            <w:pPr>
              <w:spacing w:after="120"/>
              <w:rPr>
                <w:sz w:val="22"/>
                <w:szCs w:val="22"/>
              </w:rPr>
            </w:pPr>
          </w:p>
        </w:tc>
        <w:tc>
          <w:tcPr>
            <w:tcW w:w="1340" w:type="dxa"/>
            <w:tcBorders>
              <w:top w:val="nil"/>
              <w:left w:val="nil"/>
              <w:bottom w:val="nil"/>
              <w:right w:val="nil"/>
            </w:tcBorders>
            <w:shd w:val="clear" w:color="auto" w:fill="auto"/>
            <w:noWrap/>
            <w:vAlign w:val="bottom"/>
            <w:hideMark/>
          </w:tcPr>
          <w:p w14:paraId="4E8BC9EF" w14:textId="77777777" w:rsidR="00E2478F" w:rsidRPr="00E2478F" w:rsidRDefault="00E2478F" w:rsidP="00625802">
            <w:pPr>
              <w:spacing w:after="120"/>
              <w:rPr>
                <w:sz w:val="22"/>
                <w:szCs w:val="22"/>
              </w:rPr>
            </w:pPr>
          </w:p>
        </w:tc>
        <w:tc>
          <w:tcPr>
            <w:tcW w:w="1500" w:type="dxa"/>
            <w:tcBorders>
              <w:top w:val="nil"/>
              <w:left w:val="nil"/>
              <w:bottom w:val="nil"/>
              <w:right w:val="nil"/>
            </w:tcBorders>
            <w:shd w:val="clear" w:color="auto" w:fill="auto"/>
            <w:noWrap/>
            <w:vAlign w:val="bottom"/>
            <w:hideMark/>
          </w:tcPr>
          <w:p w14:paraId="63CEC5B1" w14:textId="77777777" w:rsidR="00E2478F" w:rsidRPr="00E2478F" w:rsidRDefault="00E2478F" w:rsidP="00625802">
            <w:pPr>
              <w:spacing w:after="120"/>
              <w:rPr>
                <w:sz w:val="22"/>
                <w:szCs w:val="22"/>
              </w:rPr>
            </w:pPr>
          </w:p>
        </w:tc>
        <w:tc>
          <w:tcPr>
            <w:tcW w:w="960" w:type="dxa"/>
            <w:tcBorders>
              <w:top w:val="nil"/>
              <w:left w:val="nil"/>
              <w:bottom w:val="nil"/>
              <w:right w:val="nil"/>
            </w:tcBorders>
            <w:shd w:val="clear" w:color="auto" w:fill="auto"/>
            <w:noWrap/>
            <w:vAlign w:val="bottom"/>
            <w:hideMark/>
          </w:tcPr>
          <w:p w14:paraId="0E82F869" w14:textId="77777777" w:rsidR="00E2478F" w:rsidRPr="00E2478F" w:rsidRDefault="00E2478F" w:rsidP="00625802">
            <w:pPr>
              <w:spacing w:after="120"/>
              <w:rPr>
                <w:sz w:val="22"/>
                <w:szCs w:val="22"/>
              </w:rPr>
            </w:pPr>
          </w:p>
        </w:tc>
        <w:tc>
          <w:tcPr>
            <w:tcW w:w="1360" w:type="dxa"/>
            <w:tcBorders>
              <w:top w:val="nil"/>
              <w:left w:val="nil"/>
              <w:bottom w:val="nil"/>
              <w:right w:val="nil"/>
            </w:tcBorders>
            <w:shd w:val="clear" w:color="auto" w:fill="auto"/>
            <w:noWrap/>
            <w:vAlign w:val="bottom"/>
            <w:hideMark/>
          </w:tcPr>
          <w:p w14:paraId="51809734" w14:textId="77777777" w:rsidR="00E2478F" w:rsidRPr="00E2478F" w:rsidRDefault="00E2478F" w:rsidP="00625802">
            <w:pPr>
              <w:spacing w:after="120"/>
              <w:rPr>
                <w:sz w:val="22"/>
                <w:szCs w:val="22"/>
              </w:rPr>
            </w:pPr>
          </w:p>
        </w:tc>
        <w:tc>
          <w:tcPr>
            <w:tcW w:w="1580" w:type="dxa"/>
            <w:tcBorders>
              <w:top w:val="nil"/>
              <w:left w:val="nil"/>
              <w:bottom w:val="nil"/>
              <w:right w:val="nil"/>
            </w:tcBorders>
            <w:shd w:val="clear" w:color="auto" w:fill="auto"/>
            <w:noWrap/>
            <w:vAlign w:val="bottom"/>
            <w:hideMark/>
          </w:tcPr>
          <w:p w14:paraId="4D359589" w14:textId="77777777" w:rsidR="00E2478F" w:rsidRPr="00E2478F" w:rsidRDefault="00E2478F" w:rsidP="00625802">
            <w:pPr>
              <w:spacing w:after="120"/>
              <w:rPr>
                <w:sz w:val="22"/>
                <w:szCs w:val="22"/>
              </w:rPr>
            </w:pPr>
          </w:p>
        </w:tc>
      </w:tr>
      <w:tr w:rsidR="00E2478F" w:rsidRPr="00E2478F" w14:paraId="6EE2FD41" w14:textId="77777777" w:rsidTr="007E0609">
        <w:trPr>
          <w:trHeight w:val="300"/>
        </w:trPr>
        <w:tc>
          <w:tcPr>
            <w:tcW w:w="12973" w:type="dxa"/>
            <w:gridSpan w:val="9"/>
            <w:tcBorders>
              <w:top w:val="nil"/>
              <w:left w:val="nil"/>
              <w:bottom w:val="nil"/>
              <w:right w:val="nil"/>
            </w:tcBorders>
            <w:shd w:val="clear" w:color="auto" w:fill="auto"/>
            <w:noWrap/>
            <w:vAlign w:val="bottom"/>
            <w:hideMark/>
          </w:tcPr>
          <w:p w14:paraId="41B243E2" w14:textId="77777777" w:rsidR="00E2478F" w:rsidRPr="00E2478F" w:rsidRDefault="00E2478F" w:rsidP="00625802">
            <w:pPr>
              <w:spacing w:after="120"/>
              <w:jc w:val="center"/>
              <w:rPr>
                <w:b/>
                <w:bCs/>
                <w:color w:val="000000"/>
                <w:sz w:val="22"/>
                <w:szCs w:val="22"/>
              </w:rPr>
            </w:pPr>
            <w:r w:rsidRPr="00E2478F">
              <w:rPr>
                <w:b/>
                <w:bCs/>
                <w:color w:val="000000"/>
                <w:sz w:val="22"/>
                <w:szCs w:val="22"/>
              </w:rPr>
              <w:t>Słownie wartość netto:…………………………………………………………………………………………………………………………</w:t>
            </w:r>
          </w:p>
        </w:tc>
      </w:tr>
      <w:tr w:rsidR="00E2478F" w:rsidRPr="00E2478F" w14:paraId="3A08970D" w14:textId="77777777" w:rsidTr="007E0609">
        <w:trPr>
          <w:trHeight w:val="300"/>
        </w:trPr>
        <w:tc>
          <w:tcPr>
            <w:tcW w:w="12973" w:type="dxa"/>
            <w:gridSpan w:val="9"/>
            <w:tcBorders>
              <w:top w:val="nil"/>
              <w:left w:val="nil"/>
              <w:bottom w:val="nil"/>
              <w:right w:val="nil"/>
            </w:tcBorders>
            <w:shd w:val="clear" w:color="auto" w:fill="auto"/>
            <w:noWrap/>
            <w:vAlign w:val="bottom"/>
            <w:hideMark/>
          </w:tcPr>
          <w:p w14:paraId="151AA3BF" w14:textId="77777777" w:rsidR="00E2478F" w:rsidRPr="00E2478F" w:rsidRDefault="00E2478F" w:rsidP="00625802">
            <w:pPr>
              <w:spacing w:after="120"/>
              <w:jc w:val="center"/>
              <w:rPr>
                <w:b/>
                <w:bCs/>
                <w:color w:val="000000"/>
                <w:sz w:val="22"/>
                <w:szCs w:val="22"/>
              </w:rPr>
            </w:pPr>
            <w:r w:rsidRPr="00E2478F">
              <w:rPr>
                <w:b/>
                <w:bCs/>
                <w:color w:val="000000"/>
                <w:sz w:val="22"/>
                <w:szCs w:val="22"/>
              </w:rPr>
              <w:t>Słownie wartość brutto:………………………………………………………………………………………………………………………..</w:t>
            </w:r>
          </w:p>
        </w:tc>
      </w:tr>
    </w:tbl>
    <w:p w14:paraId="3364D29E" w14:textId="77777777" w:rsidR="007E0609" w:rsidRDefault="007E0609" w:rsidP="007E0609">
      <w:pPr>
        <w:jc w:val="both"/>
        <w:rPr>
          <w:b/>
          <w:sz w:val="22"/>
          <w:szCs w:val="22"/>
        </w:rPr>
      </w:pPr>
    </w:p>
    <w:p w14:paraId="76979E31" w14:textId="4585A702" w:rsidR="00E2478F" w:rsidRDefault="002E2423" w:rsidP="007E0609">
      <w:pPr>
        <w:jc w:val="both"/>
        <w:rPr>
          <w:b/>
          <w:sz w:val="22"/>
          <w:szCs w:val="22"/>
        </w:rPr>
      </w:pPr>
      <w:r>
        <w:rPr>
          <w:b/>
          <w:sz w:val="22"/>
          <w:szCs w:val="22"/>
        </w:rPr>
        <w:t>Zadanie nr 3: Dostawa ziemniaków obieranych sterylizowanych do jednostek wojskowych z rejonu Ustka</w:t>
      </w:r>
      <w:r w:rsidR="007E0609">
        <w:rPr>
          <w:b/>
          <w:sz w:val="22"/>
          <w:szCs w:val="22"/>
        </w:rPr>
        <w:t xml:space="preserve">, Lębork, Chojnice, Koszalin, </w:t>
      </w:r>
    </w:p>
    <w:p w14:paraId="13B1D09E" w14:textId="1117CE5C" w:rsidR="007E0609" w:rsidRPr="00E2478F" w:rsidRDefault="007E0609" w:rsidP="007E0609">
      <w:pPr>
        <w:jc w:val="both"/>
        <w:rPr>
          <w:b/>
          <w:sz w:val="22"/>
          <w:szCs w:val="22"/>
        </w:rPr>
      </w:pPr>
      <w:r>
        <w:rPr>
          <w:b/>
          <w:sz w:val="22"/>
          <w:szCs w:val="22"/>
        </w:rPr>
        <w:t>Darłowo</w:t>
      </w:r>
      <w:r w:rsidR="00276243">
        <w:rPr>
          <w:b/>
          <w:sz w:val="22"/>
          <w:szCs w:val="22"/>
        </w:rPr>
        <w:t xml:space="preserve">, </w:t>
      </w:r>
      <w:r>
        <w:rPr>
          <w:b/>
          <w:sz w:val="22"/>
          <w:szCs w:val="22"/>
        </w:rPr>
        <w:t>i ośrodka szkolenia poligonowego Ustka.</w:t>
      </w:r>
    </w:p>
    <w:tbl>
      <w:tblPr>
        <w:tblW w:w="12973" w:type="dxa"/>
        <w:tblInd w:w="-5" w:type="dxa"/>
        <w:tblCellMar>
          <w:left w:w="70" w:type="dxa"/>
          <w:right w:w="70" w:type="dxa"/>
        </w:tblCellMar>
        <w:tblLook w:val="04A0" w:firstRow="1" w:lastRow="0" w:firstColumn="1" w:lastColumn="0" w:noHBand="0" w:noVBand="1"/>
      </w:tblPr>
      <w:tblGrid>
        <w:gridCol w:w="495"/>
        <w:gridCol w:w="3818"/>
        <w:gridCol w:w="960"/>
        <w:gridCol w:w="960"/>
        <w:gridCol w:w="1340"/>
        <w:gridCol w:w="1500"/>
        <w:gridCol w:w="960"/>
        <w:gridCol w:w="1360"/>
        <w:gridCol w:w="1580"/>
      </w:tblGrid>
      <w:tr w:rsidR="00E2478F" w:rsidRPr="00E2478F" w14:paraId="6414C934" w14:textId="77777777" w:rsidTr="007E0609">
        <w:trPr>
          <w:trHeight w:val="570"/>
        </w:trPr>
        <w:tc>
          <w:tcPr>
            <w:tcW w:w="4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AF24EE" w14:textId="77777777" w:rsidR="00E2478F" w:rsidRPr="00E2478F" w:rsidRDefault="00E2478F" w:rsidP="00625802">
            <w:pPr>
              <w:spacing w:after="120"/>
              <w:jc w:val="center"/>
              <w:rPr>
                <w:color w:val="000000"/>
                <w:sz w:val="22"/>
                <w:szCs w:val="22"/>
              </w:rPr>
            </w:pPr>
            <w:r w:rsidRPr="00E2478F">
              <w:rPr>
                <w:color w:val="000000"/>
                <w:sz w:val="22"/>
                <w:szCs w:val="22"/>
              </w:rPr>
              <w:t>L.p.</w:t>
            </w:r>
          </w:p>
        </w:tc>
        <w:tc>
          <w:tcPr>
            <w:tcW w:w="3818" w:type="dxa"/>
            <w:tcBorders>
              <w:top w:val="single" w:sz="4" w:space="0" w:color="auto"/>
              <w:left w:val="nil"/>
              <w:bottom w:val="single" w:sz="4" w:space="0" w:color="auto"/>
              <w:right w:val="single" w:sz="4" w:space="0" w:color="auto"/>
            </w:tcBorders>
            <w:shd w:val="clear" w:color="auto" w:fill="auto"/>
            <w:noWrap/>
            <w:vAlign w:val="center"/>
            <w:hideMark/>
          </w:tcPr>
          <w:p w14:paraId="182892FC" w14:textId="77777777" w:rsidR="00E2478F" w:rsidRPr="00E2478F" w:rsidRDefault="00E2478F" w:rsidP="00625802">
            <w:pPr>
              <w:spacing w:after="120"/>
              <w:jc w:val="center"/>
              <w:rPr>
                <w:color w:val="000000"/>
                <w:sz w:val="22"/>
                <w:szCs w:val="22"/>
              </w:rPr>
            </w:pPr>
            <w:r w:rsidRPr="00E2478F">
              <w:rPr>
                <w:color w:val="000000"/>
                <w:sz w:val="22"/>
                <w:szCs w:val="22"/>
              </w:rPr>
              <w:t>Nazwa produktu</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79B7CD3" w14:textId="77777777" w:rsidR="00E2478F" w:rsidRPr="00E2478F" w:rsidRDefault="00E2478F" w:rsidP="00625802">
            <w:pPr>
              <w:spacing w:after="120"/>
              <w:jc w:val="center"/>
              <w:rPr>
                <w:color w:val="000000"/>
                <w:sz w:val="22"/>
                <w:szCs w:val="22"/>
              </w:rPr>
            </w:pPr>
            <w:r w:rsidRPr="00E2478F">
              <w:rPr>
                <w:color w:val="000000"/>
                <w:sz w:val="22"/>
                <w:szCs w:val="22"/>
              </w:rPr>
              <w:t>JM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3109C18" w14:textId="77777777" w:rsidR="00E2478F" w:rsidRPr="00E2478F" w:rsidRDefault="00E2478F" w:rsidP="00625802">
            <w:pPr>
              <w:spacing w:after="120"/>
              <w:jc w:val="center"/>
              <w:rPr>
                <w:color w:val="000000"/>
                <w:sz w:val="22"/>
                <w:szCs w:val="22"/>
              </w:rPr>
            </w:pPr>
            <w:r w:rsidRPr="00E2478F">
              <w:rPr>
                <w:color w:val="000000"/>
                <w:sz w:val="22"/>
                <w:szCs w:val="22"/>
              </w:rPr>
              <w:t>Ilość</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14:paraId="3F411EB5" w14:textId="77777777" w:rsidR="00E2478F" w:rsidRPr="00E2478F" w:rsidRDefault="00E2478F" w:rsidP="00625802">
            <w:pPr>
              <w:spacing w:after="120"/>
              <w:jc w:val="center"/>
              <w:rPr>
                <w:color w:val="000000"/>
                <w:sz w:val="22"/>
                <w:szCs w:val="22"/>
              </w:rPr>
            </w:pPr>
            <w:r w:rsidRPr="00E2478F">
              <w:rPr>
                <w:color w:val="000000"/>
                <w:sz w:val="22"/>
                <w:szCs w:val="22"/>
              </w:rPr>
              <w:t>Cena jedn. netto</w:t>
            </w:r>
          </w:p>
        </w:tc>
        <w:tc>
          <w:tcPr>
            <w:tcW w:w="1500" w:type="dxa"/>
            <w:tcBorders>
              <w:top w:val="single" w:sz="4" w:space="0" w:color="auto"/>
              <w:left w:val="nil"/>
              <w:bottom w:val="single" w:sz="4" w:space="0" w:color="auto"/>
              <w:right w:val="single" w:sz="4" w:space="0" w:color="auto"/>
            </w:tcBorders>
            <w:shd w:val="clear" w:color="auto" w:fill="auto"/>
            <w:noWrap/>
            <w:vAlign w:val="center"/>
            <w:hideMark/>
          </w:tcPr>
          <w:p w14:paraId="4043E55D" w14:textId="77777777" w:rsidR="00E2478F" w:rsidRPr="00E2478F" w:rsidRDefault="00E2478F" w:rsidP="00625802">
            <w:pPr>
              <w:spacing w:after="120"/>
              <w:jc w:val="center"/>
              <w:rPr>
                <w:color w:val="000000"/>
                <w:sz w:val="22"/>
                <w:szCs w:val="22"/>
              </w:rPr>
            </w:pPr>
            <w:r w:rsidRPr="00E2478F">
              <w:rPr>
                <w:color w:val="000000"/>
                <w:sz w:val="22"/>
                <w:szCs w:val="22"/>
              </w:rPr>
              <w:t>Wartość netto</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7C2F1F0" w14:textId="77777777" w:rsidR="00E2478F" w:rsidRPr="00E2478F" w:rsidRDefault="00E2478F" w:rsidP="00625802">
            <w:pPr>
              <w:spacing w:after="120"/>
              <w:jc w:val="center"/>
              <w:rPr>
                <w:color w:val="000000"/>
                <w:sz w:val="22"/>
                <w:szCs w:val="22"/>
              </w:rPr>
            </w:pPr>
            <w:r w:rsidRPr="00E2478F">
              <w:rPr>
                <w:color w:val="000000"/>
                <w:sz w:val="22"/>
                <w:szCs w:val="22"/>
              </w:rPr>
              <w:t>VAT</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14:paraId="5CC82CCC" w14:textId="77777777" w:rsidR="00E2478F" w:rsidRPr="00E2478F" w:rsidRDefault="00E2478F" w:rsidP="00625802">
            <w:pPr>
              <w:spacing w:after="120"/>
              <w:jc w:val="center"/>
              <w:rPr>
                <w:color w:val="000000"/>
                <w:sz w:val="22"/>
                <w:szCs w:val="22"/>
              </w:rPr>
            </w:pPr>
            <w:r w:rsidRPr="00E2478F">
              <w:rPr>
                <w:color w:val="000000"/>
                <w:sz w:val="22"/>
                <w:szCs w:val="22"/>
              </w:rPr>
              <w:t>Cena jedn. brutto</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066B7930" w14:textId="77777777" w:rsidR="00E2478F" w:rsidRPr="00E2478F" w:rsidRDefault="00E2478F" w:rsidP="00625802">
            <w:pPr>
              <w:spacing w:after="120"/>
              <w:jc w:val="center"/>
              <w:rPr>
                <w:color w:val="000000"/>
                <w:sz w:val="22"/>
                <w:szCs w:val="22"/>
              </w:rPr>
            </w:pPr>
            <w:r w:rsidRPr="00E2478F">
              <w:rPr>
                <w:color w:val="000000"/>
                <w:sz w:val="22"/>
                <w:szCs w:val="22"/>
              </w:rPr>
              <w:t>Wartość brutto</w:t>
            </w:r>
          </w:p>
        </w:tc>
      </w:tr>
      <w:tr w:rsidR="00E2478F" w:rsidRPr="00E2478F" w14:paraId="675529FB" w14:textId="77777777" w:rsidTr="007E0609">
        <w:trPr>
          <w:trHeight w:val="300"/>
        </w:trPr>
        <w:tc>
          <w:tcPr>
            <w:tcW w:w="12973"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77B486" w14:textId="77777777" w:rsidR="00E2478F" w:rsidRPr="00E2478F" w:rsidRDefault="00E2478F" w:rsidP="00625802">
            <w:pPr>
              <w:spacing w:after="120"/>
              <w:rPr>
                <w:b/>
                <w:bCs/>
                <w:color w:val="000000"/>
                <w:sz w:val="22"/>
                <w:szCs w:val="22"/>
              </w:rPr>
            </w:pPr>
            <w:r w:rsidRPr="00E2478F">
              <w:rPr>
                <w:b/>
                <w:bCs/>
                <w:color w:val="000000"/>
                <w:sz w:val="22"/>
                <w:szCs w:val="22"/>
              </w:rPr>
              <w:t>1 Ziemniaki obierane sterylizowane</w:t>
            </w:r>
          </w:p>
        </w:tc>
      </w:tr>
      <w:tr w:rsidR="00E2478F" w:rsidRPr="00E2478F" w14:paraId="766B4A10" w14:textId="77777777" w:rsidTr="007E0609">
        <w:trPr>
          <w:trHeight w:val="300"/>
        </w:trPr>
        <w:tc>
          <w:tcPr>
            <w:tcW w:w="495" w:type="dxa"/>
            <w:tcBorders>
              <w:top w:val="nil"/>
              <w:left w:val="single" w:sz="4" w:space="0" w:color="auto"/>
              <w:bottom w:val="single" w:sz="4" w:space="0" w:color="auto"/>
              <w:right w:val="single" w:sz="4" w:space="0" w:color="auto"/>
            </w:tcBorders>
            <w:shd w:val="clear" w:color="auto" w:fill="auto"/>
            <w:noWrap/>
            <w:vAlign w:val="center"/>
            <w:hideMark/>
          </w:tcPr>
          <w:p w14:paraId="49386FF4" w14:textId="77777777" w:rsidR="00E2478F" w:rsidRPr="00E2478F" w:rsidRDefault="00E2478F" w:rsidP="00625802">
            <w:pPr>
              <w:spacing w:after="120"/>
              <w:jc w:val="center"/>
              <w:rPr>
                <w:color w:val="000000"/>
                <w:sz w:val="22"/>
                <w:szCs w:val="22"/>
              </w:rPr>
            </w:pPr>
            <w:r w:rsidRPr="00E2478F">
              <w:rPr>
                <w:color w:val="000000"/>
                <w:sz w:val="22"/>
                <w:szCs w:val="22"/>
              </w:rPr>
              <w:t>1</w:t>
            </w:r>
          </w:p>
        </w:tc>
        <w:tc>
          <w:tcPr>
            <w:tcW w:w="3818" w:type="dxa"/>
            <w:tcBorders>
              <w:top w:val="nil"/>
              <w:left w:val="nil"/>
              <w:bottom w:val="single" w:sz="4" w:space="0" w:color="auto"/>
              <w:right w:val="single" w:sz="4" w:space="0" w:color="auto"/>
            </w:tcBorders>
            <w:shd w:val="clear" w:color="auto" w:fill="auto"/>
            <w:noWrap/>
            <w:vAlign w:val="bottom"/>
            <w:hideMark/>
          </w:tcPr>
          <w:p w14:paraId="152BC174" w14:textId="77777777" w:rsidR="00E2478F" w:rsidRPr="00E2478F" w:rsidRDefault="00E2478F" w:rsidP="00625802">
            <w:pPr>
              <w:spacing w:after="120"/>
              <w:rPr>
                <w:color w:val="000000"/>
                <w:sz w:val="22"/>
                <w:szCs w:val="22"/>
              </w:rPr>
            </w:pPr>
            <w:r w:rsidRPr="00E2478F">
              <w:rPr>
                <w:color w:val="000000"/>
                <w:sz w:val="22"/>
                <w:szCs w:val="22"/>
              </w:rPr>
              <w:t>Ziemniaki obierane sterylizowane</w:t>
            </w:r>
          </w:p>
        </w:tc>
        <w:tc>
          <w:tcPr>
            <w:tcW w:w="960" w:type="dxa"/>
            <w:tcBorders>
              <w:top w:val="nil"/>
              <w:left w:val="nil"/>
              <w:bottom w:val="single" w:sz="4" w:space="0" w:color="auto"/>
              <w:right w:val="single" w:sz="4" w:space="0" w:color="auto"/>
            </w:tcBorders>
            <w:shd w:val="clear" w:color="auto" w:fill="auto"/>
            <w:noWrap/>
            <w:vAlign w:val="center"/>
            <w:hideMark/>
          </w:tcPr>
          <w:p w14:paraId="4AA94280" w14:textId="77777777" w:rsidR="00E2478F" w:rsidRPr="00E2478F" w:rsidRDefault="00E2478F" w:rsidP="00625802">
            <w:pPr>
              <w:spacing w:after="120"/>
              <w:jc w:val="center"/>
              <w:rPr>
                <w:color w:val="000000"/>
                <w:sz w:val="22"/>
                <w:szCs w:val="22"/>
              </w:rPr>
            </w:pPr>
            <w:r w:rsidRPr="00E2478F">
              <w:rPr>
                <w:color w:val="000000"/>
                <w:sz w:val="22"/>
                <w:szCs w:val="22"/>
              </w:rPr>
              <w:t>kg</w:t>
            </w:r>
          </w:p>
        </w:tc>
        <w:tc>
          <w:tcPr>
            <w:tcW w:w="960" w:type="dxa"/>
            <w:tcBorders>
              <w:top w:val="nil"/>
              <w:left w:val="nil"/>
              <w:bottom w:val="single" w:sz="4" w:space="0" w:color="auto"/>
              <w:right w:val="single" w:sz="4" w:space="0" w:color="auto"/>
            </w:tcBorders>
            <w:shd w:val="clear" w:color="auto" w:fill="auto"/>
            <w:noWrap/>
            <w:vAlign w:val="bottom"/>
            <w:hideMark/>
          </w:tcPr>
          <w:p w14:paraId="5A690DA7" w14:textId="77777777" w:rsidR="00E2478F" w:rsidRPr="00E2478F" w:rsidRDefault="00E2478F" w:rsidP="00625802">
            <w:pPr>
              <w:spacing w:after="120"/>
              <w:jc w:val="right"/>
              <w:rPr>
                <w:b/>
                <w:bCs/>
                <w:color w:val="000000"/>
                <w:sz w:val="22"/>
                <w:szCs w:val="22"/>
              </w:rPr>
            </w:pPr>
            <w:r w:rsidRPr="00E2478F">
              <w:rPr>
                <w:b/>
                <w:bCs/>
                <w:color w:val="000000"/>
                <w:sz w:val="22"/>
                <w:szCs w:val="22"/>
              </w:rPr>
              <w:t>258 000</w:t>
            </w:r>
          </w:p>
        </w:tc>
        <w:tc>
          <w:tcPr>
            <w:tcW w:w="1340" w:type="dxa"/>
            <w:tcBorders>
              <w:top w:val="nil"/>
              <w:left w:val="nil"/>
              <w:bottom w:val="single" w:sz="4" w:space="0" w:color="auto"/>
              <w:right w:val="single" w:sz="4" w:space="0" w:color="auto"/>
            </w:tcBorders>
            <w:shd w:val="clear" w:color="auto" w:fill="auto"/>
            <w:noWrap/>
            <w:vAlign w:val="bottom"/>
            <w:hideMark/>
          </w:tcPr>
          <w:p w14:paraId="0B3DA1C1" w14:textId="77777777" w:rsidR="00E2478F" w:rsidRPr="00E2478F" w:rsidRDefault="00E2478F" w:rsidP="00625802">
            <w:pPr>
              <w:spacing w:after="120"/>
              <w:rPr>
                <w:color w:val="000000"/>
                <w:sz w:val="22"/>
                <w:szCs w:val="22"/>
              </w:rPr>
            </w:pPr>
            <w:r w:rsidRPr="00E2478F">
              <w:rPr>
                <w:color w:val="000000"/>
                <w:sz w:val="22"/>
                <w:szCs w:val="22"/>
              </w:rPr>
              <w:t> </w:t>
            </w:r>
          </w:p>
        </w:tc>
        <w:tc>
          <w:tcPr>
            <w:tcW w:w="1500" w:type="dxa"/>
            <w:tcBorders>
              <w:top w:val="nil"/>
              <w:left w:val="nil"/>
              <w:bottom w:val="single" w:sz="4" w:space="0" w:color="auto"/>
              <w:right w:val="single" w:sz="4" w:space="0" w:color="auto"/>
            </w:tcBorders>
            <w:shd w:val="clear" w:color="auto" w:fill="auto"/>
            <w:noWrap/>
            <w:vAlign w:val="bottom"/>
            <w:hideMark/>
          </w:tcPr>
          <w:p w14:paraId="567313AC" w14:textId="77777777" w:rsidR="00E2478F" w:rsidRPr="00E2478F" w:rsidRDefault="00E2478F" w:rsidP="00625802">
            <w:pPr>
              <w:spacing w:after="120"/>
              <w:rPr>
                <w:color w:val="000000"/>
                <w:sz w:val="22"/>
                <w:szCs w:val="22"/>
              </w:rPr>
            </w:pPr>
            <w:r w:rsidRPr="00E2478F">
              <w:rPr>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14:paraId="17C68DEB" w14:textId="77777777" w:rsidR="00E2478F" w:rsidRPr="00E2478F" w:rsidRDefault="00E2478F" w:rsidP="00625802">
            <w:pPr>
              <w:spacing w:after="120"/>
              <w:rPr>
                <w:color w:val="000000"/>
                <w:sz w:val="22"/>
                <w:szCs w:val="22"/>
              </w:rPr>
            </w:pPr>
            <w:r w:rsidRPr="00E2478F">
              <w:rPr>
                <w:color w:val="000000"/>
                <w:sz w:val="22"/>
                <w:szCs w:val="22"/>
              </w:rPr>
              <w:t> </w:t>
            </w:r>
          </w:p>
        </w:tc>
        <w:tc>
          <w:tcPr>
            <w:tcW w:w="1360" w:type="dxa"/>
            <w:tcBorders>
              <w:top w:val="nil"/>
              <w:left w:val="nil"/>
              <w:bottom w:val="single" w:sz="4" w:space="0" w:color="auto"/>
              <w:right w:val="single" w:sz="4" w:space="0" w:color="auto"/>
            </w:tcBorders>
            <w:shd w:val="clear" w:color="auto" w:fill="auto"/>
            <w:noWrap/>
            <w:vAlign w:val="bottom"/>
            <w:hideMark/>
          </w:tcPr>
          <w:p w14:paraId="373F4172" w14:textId="77777777" w:rsidR="00E2478F" w:rsidRPr="00E2478F" w:rsidRDefault="00E2478F" w:rsidP="00625802">
            <w:pPr>
              <w:spacing w:after="120"/>
              <w:rPr>
                <w:color w:val="000000"/>
                <w:sz w:val="22"/>
                <w:szCs w:val="22"/>
              </w:rPr>
            </w:pPr>
            <w:r w:rsidRPr="00E2478F">
              <w:rPr>
                <w:color w:val="000000"/>
                <w:sz w:val="22"/>
                <w:szCs w:val="22"/>
              </w:rPr>
              <w:t> </w:t>
            </w:r>
          </w:p>
        </w:tc>
        <w:tc>
          <w:tcPr>
            <w:tcW w:w="1580" w:type="dxa"/>
            <w:tcBorders>
              <w:top w:val="nil"/>
              <w:left w:val="nil"/>
              <w:bottom w:val="single" w:sz="4" w:space="0" w:color="auto"/>
              <w:right w:val="single" w:sz="4" w:space="0" w:color="auto"/>
            </w:tcBorders>
            <w:shd w:val="clear" w:color="auto" w:fill="auto"/>
            <w:noWrap/>
            <w:vAlign w:val="bottom"/>
            <w:hideMark/>
          </w:tcPr>
          <w:p w14:paraId="10BE7A6C" w14:textId="77777777" w:rsidR="00E2478F" w:rsidRPr="00E2478F" w:rsidRDefault="00E2478F" w:rsidP="00625802">
            <w:pPr>
              <w:spacing w:after="120"/>
              <w:rPr>
                <w:color w:val="000000"/>
                <w:sz w:val="22"/>
                <w:szCs w:val="22"/>
              </w:rPr>
            </w:pPr>
            <w:r w:rsidRPr="00E2478F">
              <w:rPr>
                <w:color w:val="000000"/>
                <w:sz w:val="22"/>
                <w:szCs w:val="22"/>
              </w:rPr>
              <w:t> </w:t>
            </w:r>
          </w:p>
        </w:tc>
      </w:tr>
      <w:tr w:rsidR="00E2478F" w:rsidRPr="00E2478F" w14:paraId="543E87E7" w14:textId="77777777" w:rsidTr="007E0609">
        <w:trPr>
          <w:trHeight w:val="285"/>
        </w:trPr>
        <w:tc>
          <w:tcPr>
            <w:tcW w:w="495" w:type="dxa"/>
            <w:tcBorders>
              <w:top w:val="nil"/>
              <w:left w:val="nil"/>
              <w:bottom w:val="nil"/>
              <w:right w:val="nil"/>
            </w:tcBorders>
            <w:shd w:val="clear" w:color="auto" w:fill="auto"/>
            <w:noWrap/>
            <w:vAlign w:val="bottom"/>
            <w:hideMark/>
          </w:tcPr>
          <w:p w14:paraId="0D0536EF" w14:textId="77777777" w:rsidR="00E2478F" w:rsidRPr="00E2478F" w:rsidRDefault="00E2478F" w:rsidP="00625802">
            <w:pPr>
              <w:spacing w:after="120"/>
              <w:rPr>
                <w:color w:val="000000"/>
                <w:sz w:val="22"/>
                <w:szCs w:val="22"/>
              </w:rPr>
            </w:pPr>
          </w:p>
        </w:tc>
        <w:tc>
          <w:tcPr>
            <w:tcW w:w="3818" w:type="dxa"/>
            <w:tcBorders>
              <w:top w:val="nil"/>
              <w:left w:val="nil"/>
              <w:bottom w:val="nil"/>
              <w:right w:val="nil"/>
            </w:tcBorders>
            <w:shd w:val="clear" w:color="auto" w:fill="auto"/>
            <w:noWrap/>
            <w:vAlign w:val="bottom"/>
            <w:hideMark/>
          </w:tcPr>
          <w:p w14:paraId="1C1930B0" w14:textId="77777777" w:rsidR="00E2478F" w:rsidRPr="00E2478F" w:rsidRDefault="00E2478F" w:rsidP="00625802">
            <w:pPr>
              <w:spacing w:after="120"/>
              <w:rPr>
                <w:sz w:val="22"/>
                <w:szCs w:val="22"/>
              </w:rPr>
            </w:pPr>
          </w:p>
        </w:tc>
        <w:tc>
          <w:tcPr>
            <w:tcW w:w="960" w:type="dxa"/>
            <w:tcBorders>
              <w:top w:val="nil"/>
              <w:left w:val="nil"/>
              <w:bottom w:val="nil"/>
              <w:right w:val="nil"/>
            </w:tcBorders>
            <w:shd w:val="clear" w:color="auto" w:fill="auto"/>
            <w:noWrap/>
            <w:vAlign w:val="bottom"/>
            <w:hideMark/>
          </w:tcPr>
          <w:p w14:paraId="0D6D9CD1" w14:textId="77777777" w:rsidR="00E2478F" w:rsidRPr="00E2478F" w:rsidRDefault="00E2478F" w:rsidP="00625802">
            <w:pPr>
              <w:spacing w:after="120"/>
              <w:rPr>
                <w:sz w:val="22"/>
                <w:szCs w:val="22"/>
              </w:rPr>
            </w:pPr>
          </w:p>
        </w:tc>
        <w:tc>
          <w:tcPr>
            <w:tcW w:w="960" w:type="dxa"/>
            <w:tcBorders>
              <w:top w:val="nil"/>
              <w:left w:val="nil"/>
              <w:bottom w:val="nil"/>
              <w:right w:val="nil"/>
            </w:tcBorders>
            <w:shd w:val="clear" w:color="auto" w:fill="auto"/>
            <w:noWrap/>
            <w:vAlign w:val="bottom"/>
            <w:hideMark/>
          </w:tcPr>
          <w:p w14:paraId="4125BF57" w14:textId="77777777" w:rsidR="00E2478F" w:rsidRPr="00E2478F" w:rsidRDefault="00E2478F" w:rsidP="00625802">
            <w:pPr>
              <w:spacing w:after="120"/>
              <w:rPr>
                <w:sz w:val="22"/>
                <w:szCs w:val="22"/>
              </w:rPr>
            </w:pPr>
          </w:p>
        </w:tc>
        <w:tc>
          <w:tcPr>
            <w:tcW w:w="1340" w:type="dxa"/>
            <w:tcBorders>
              <w:top w:val="nil"/>
              <w:left w:val="nil"/>
              <w:bottom w:val="nil"/>
              <w:right w:val="nil"/>
            </w:tcBorders>
            <w:shd w:val="clear" w:color="auto" w:fill="auto"/>
            <w:noWrap/>
            <w:vAlign w:val="bottom"/>
            <w:hideMark/>
          </w:tcPr>
          <w:p w14:paraId="602A3609" w14:textId="77777777" w:rsidR="00E2478F" w:rsidRPr="00E2478F" w:rsidRDefault="00E2478F" w:rsidP="00625802">
            <w:pPr>
              <w:spacing w:after="120"/>
              <w:rPr>
                <w:sz w:val="22"/>
                <w:szCs w:val="22"/>
              </w:rPr>
            </w:pPr>
          </w:p>
        </w:tc>
        <w:tc>
          <w:tcPr>
            <w:tcW w:w="1500" w:type="dxa"/>
            <w:tcBorders>
              <w:top w:val="nil"/>
              <w:left w:val="nil"/>
              <w:bottom w:val="nil"/>
              <w:right w:val="nil"/>
            </w:tcBorders>
            <w:shd w:val="clear" w:color="auto" w:fill="auto"/>
            <w:noWrap/>
            <w:vAlign w:val="bottom"/>
            <w:hideMark/>
          </w:tcPr>
          <w:p w14:paraId="4E67D168" w14:textId="77777777" w:rsidR="00E2478F" w:rsidRPr="00E2478F" w:rsidRDefault="00E2478F" w:rsidP="00625802">
            <w:pPr>
              <w:spacing w:after="120"/>
              <w:rPr>
                <w:sz w:val="22"/>
                <w:szCs w:val="22"/>
              </w:rPr>
            </w:pPr>
          </w:p>
        </w:tc>
        <w:tc>
          <w:tcPr>
            <w:tcW w:w="960" w:type="dxa"/>
            <w:tcBorders>
              <w:top w:val="nil"/>
              <w:left w:val="nil"/>
              <w:bottom w:val="nil"/>
              <w:right w:val="nil"/>
            </w:tcBorders>
            <w:shd w:val="clear" w:color="auto" w:fill="auto"/>
            <w:noWrap/>
            <w:vAlign w:val="bottom"/>
            <w:hideMark/>
          </w:tcPr>
          <w:p w14:paraId="7FD97053" w14:textId="77777777" w:rsidR="00E2478F" w:rsidRPr="00E2478F" w:rsidRDefault="00E2478F" w:rsidP="00625802">
            <w:pPr>
              <w:spacing w:after="120"/>
              <w:rPr>
                <w:sz w:val="22"/>
                <w:szCs w:val="22"/>
              </w:rPr>
            </w:pPr>
          </w:p>
        </w:tc>
        <w:tc>
          <w:tcPr>
            <w:tcW w:w="1360" w:type="dxa"/>
            <w:tcBorders>
              <w:top w:val="nil"/>
              <w:left w:val="nil"/>
              <w:bottom w:val="nil"/>
              <w:right w:val="nil"/>
            </w:tcBorders>
            <w:shd w:val="clear" w:color="auto" w:fill="auto"/>
            <w:noWrap/>
            <w:vAlign w:val="bottom"/>
            <w:hideMark/>
          </w:tcPr>
          <w:p w14:paraId="53B70F6C" w14:textId="77777777" w:rsidR="00E2478F" w:rsidRPr="00E2478F" w:rsidRDefault="00E2478F" w:rsidP="00625802">
            <w:pPr>
              <w:spacing w:after="120"/>
              <w:rPr>
                <w:sz w:val="22"/>
                <w:szCs w:val="22"/>
              </w:rPr>
            </w:pPr>
          </w:p>
        </w:tc>
        <w:tc>
          <w:tcPr>
            <w:tcW w:w="1580" w:type="dxa"/>
            <w:tcBorders>
              <w:top w:val="nil"/>
              <w:left w:val="nil"/>
              <w:bottom w:val="nil"/>
              <w:right w:val="nil"/>
            </w:tcBorders>
            <w:shd w:val="clear" w:color="auto" w:fill="auto"/>
            <w:noWrap/>
            <w:vAlign w:val="bottom"/>
            <w:hideMark/>
          </w:tcPr>
          <w:p w14:paraId="30D77209" w14:textId="77777777" w:rsidR="00E2478F" w:rsidRPr="00E2478F" w:rsidRDefault="00E2478F" w:rsidP="00625802">
            <w:pPr>
              <w:spacing w:after="120"/>
              <w:rPr>
                <w:sz w:val="22"/>
                <w:szCs w:val="22"/>
              </w:rPr>
            </w:pPr>
          </w:p>
        </w:tc>
      </w:tr>
      <w:tr w:rsidR="00E2478F" w:rsidRPr="00E2478F" w14:paraId="110884CE" w14:textId="77777777" w:rsidTr="007E0609">
        <w:trPr>
          <w:trHeight w:val="300"/>
        </w:trPr>
        <w:tc>
          <w:tcPr>
            <w:tcW w:w="12973" w:type="dxa"/>
            <w:gridSpan w:val="9"/>
            <w:tcBorders>
              <w:top w:val="nil"/>
              <w:left w:val="nil"/>
              <w:bottom w:val="nil"/>
              <w:right w:val="nil"/>
            </w:tcBorders>
            <w:shd w:val="clear" w:color="auto" w:fill="auto"/>
            <w:noWrap/>
            <w:vAlign w:val="bottom"/>
            <w:hideMark/>
          </w:tcPr>
          <w:p w14:paraId="7DF09171" w14:textId="77777777" w:rsidR="00E2478F" w:rsidRPr="00E2478F" w:rsidRDefault="00E2478F" w:rsidP="00625802">
            <w:pPr>
              <w:spacing w:after="120"/>
              <w:jc w:val="center"/>
              <w:rPr>
                <w:b/>
                <w:bCs/>
                <w:color w:val="000000"/>
                <w:sz w:val="22"/>
                <w:szCs w:val="22"/>
              </w:rPr>
            </w:pPr>
            <w:r w:rsidRPr="00E2478F">
              <w:rPr>
                <w:b/>
                <w:bCs/>
                <w:color w:val="000000"/>
                <w:sz w:val="22"/>
                <w:szCs w:val="22"/>
              </w:rPr>
              <w:t>Słownie wartość netto:…………………………………………………………………………………………………………………………</w:t>
            </w:r>
          </w:p>
        </w:tc>
      </w:tr>
      <w:tr w:rsidR="00E2478F" w:rsidRPr="00E2478F" w14:paraId="166080E0" w14:textId="77777777" w:rsidTr="007E0609">
        <w:trPr>
          <w:trHeight w:val="300"/>
        </w:trPr>
        <w:tc>
          <w:tcPr>
            <w:tcW w:w="12973" w:type="dxa"/>
            <w:gridSpan w:val="9"/>
            <w:tcBorders>
              <w:top w:val="nil"/>
              <w:left w:val="nil"/>
              <w:bottom w:val="nil"/>
              <w:right w:val="nil"/>
            </w:tcBorders>
            <w:shd w:val="clear" w:color="auto" w:fill="auto"/>
            <w:noWrap/>
            <w:vAlign w:val="bottom"/>
            <w:hideMark/>
          </w:tcPr>
          <w:p w14:paraId="0EDB83EB" w14:textId="77777777" w:rsidR="00E2478F" w:rsidRPr="00E2478F" w:rsidRDefault="00E2478F" w:rsidP="00625802">
            <w:pPr>
              <w:spacing w:after="120"/>
              <w:jc w:val="center"/>
              <w:rPr>
                <w:b/>
                <w:bCs/>
                <w:color w:val="000000"/>
                <w:sz w:val="22"/>
                <w:szCs w:val="22"/>
              </w:rPr>
            </w:pPr>
            <w:r w:rsidRPr="00E2478F">
              <w:rPr>
                <w:b/>
                <w:bCs/>
                <w:color w:val="000000"/>
                <w:sz w:val="22"/>
                <w:szCs w:val="22"/>
              </w:rPr>
              <w:t>Słownie wartość brutto:………………………………………………………………………………………………………………………..</w:t>
            </w:r>
          </w:p>
        </w:tc>
      </w:tr>
    </w:tbl>
    <w:p w14:paraId="1AD90CAC" w14:textId="011785B7" w:rsidR="002E2423" w:rsidRDefault="002E2423" w:rsidP="002E2423">
      <w:pPr>
        <w:spacing w:after="120"/>
        <w:jc w:val="both"/>
        <w:rPr>
          <w:b/>
          <w:sz w:val="22"/>
          <w:szCs w:val="22"/>
        </w:rPr>
      </w:pPr>
    </w:p>
    <w:p w14:paraId="0F3CD530" w14:textId="5911EF17" w:rsidR="00E2478F" w:rsidRDefault="002E2423" w:rsidP="002E2423">
      <w:pPr>
        <w:spacing w:after="120"/>
        <w:jc w:val="both"/>
        <w:rPr>
          <w:b/>
          <w:sz w:val="22"/>
          <w:szCs w:val="22"/>
        </w:rPr>
      </w:pPr>
      <w:r>
        <w:rPr>
          <w:b/>
          <w:sz w:val="22"/>
          <w:szCs w:val="22"/>
        </w:rPr>
        <w:lastRenderedPageBreak/>
        <w:t>Zadanie nr 4: Dostawa ziemniaków obieranych sterylizowanych do jednostek wojskowych z rejonu Poznań, Biedrusko, Powidz, Jarocin.</w:t>
      </w:r>
    </w:p>
    <w:tbl>
      <w:tblPr>
        <w:tblW w:w="12973" w:type="dxa"/>
        <w:tblInd w:w="-5" w:type="dxa"/>
        <w:tblCellMar>
          <w:left w:w="70" w:type="dxa"/>
          <w:right w:w="70" w:type="dxa"/>
        </w:tblCellMar>
        <w:tblLook w:val="04A0" w:firstRow="1" w:lastRow="0" w:firstColumn="1" w:lastColumn="0" w:noHBand="0" w:noVBand="1"/>
      </w:tblPr>
      <w:tblGrid>
        <w:gridCol w:w="495"/>
        <w:gridCol w:w="3818"/>
        <w:gridCol w:w="960"/>
        <w:gridCol w:w="960"/>
        <w:gridCol w:w="1340"/>
        <w:gridCol w:w="1500"/>
        <w:gridCol w:w="960"/>
        <w:gridCol w:w="1360"/>
        <w:gridCol w:w="1580"/>
      </w:tblGrid>
      <w:tr w:rsidR="00E2478F" w:rsidRPr="00E2478F" w14:paraId="2EF0407D" w14:textId="77777777" w:rsidTr="002E2423">
        <w:trPr>
          <w:trHeight w:val="570"/>
        </w:trPr>
        <w:tc>
          <w:tcPr>
            <w:tcW w:w="4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94C196" w14:textId="77777777" w:rsidR="00E2478F" w:rsidRPr="00E2478F" w:rsidRDefault="00E2478F" w:rsidP="00625802">
            <w:pPr>
              <w:spacing w:after="120"/>
              <w:jc w:val="center"/>
              <w:rPr>
                <w:color w:val="000000"/>
                <w:sz w:val="22"/>
                <w:szCs w:val="22"/>
              </w:rPr>
            </w:pPr>
            <w:r w:rsidRPr="00E2478F">
              <w:rPr>
                <w:color w:val="000000"/>
                <w:sz w:val="22"/>
                <w:szCs w:val="22"/>
              </w:rPr>
              <w:t>L.p.</w:t>
            </w:r>
          </w:p>
        </w:tc>
        <w:tc>
          <w:tcPr>
            <w:tcW w:w="3818" w:type="dxa"/>
            <w:tcBorders>
              <w:top w:val="single" w:sz="4" w:space="0" w:color="auto"/>
              <w:left w:val="nil"/>
              <w:bottom w:val="single" w:sz="4" w:space="0" w:color="auto"/>
              <w:right w:val="single" w:sz="4" w:space="0" w:color="auto"/>
            </w:tcBorders>
            <w:shd w:val="clear" w:color="auto" w:fill="auto"/>
            <w:noWrap/>
            <w:vAlign w:val="center"/>
            <w:hideMark/>
          </w:tcPr>
          <w:p w14:paraId="39D39406" w14:textId="77777777" w:rsidR="00E2478F" w:rsidRPr="00E2478F" w:rsidRDefault="00E2478F" w:rsidP="00625802">
            <w:pPr>
              <w:spacing w:after="120"/>
              <w:jc w:val="center"/>
              <w:rPr>
                <w:color w:val="000000"/>
                <w:sz w:val="22"/>
                <w:szCs w:val="22"/>
              </w:rPr>
            </w:pPr>
            <w:r w:rsidRPr="00E2478F">
              <w:rPr>
                <w:color w:val="000000"/>
                <w:sz w:val="22"/>
                <w:szCs w:val="22"/>
              </w:rPr>
              <w:t>Nazwa produktu</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4E27FAD" w14:textId="77777777" w:rsidR="00E2478F" w:rsidRPr="00E2478F" w:rsidRDefault="00E2478F" w:rsidP="00625802">
            <w:pPr>
              <w:spacing w:after="120"/>
              <w:jc w:val="center"/>
              <w:rPr>
                <w:color w:val="000000"/>
                <w:sz w:val="22"/>
                <w:szCs w:val="22"/>
              </w:rPr>
            </w:pPr>
            <w:r w:rsidRPr="00E2478F">
              <w:rPr>
                <w:color w:val="000000"/>
                <w:sz w:val="22"/>
                <w:szCs w:val="22"/>
              </w:rPr>
              <w:t>JM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048CCFE" w14:textId="77777777" w:rsidR="00E2478F" w:rsidRPr="00E2478F" w:rsidRDefault="00E2478F" w:rsidP="00625802">
            <w:pPr>
              <w:spacing w:after="120"/>
              <w:jc w:val="center"/>
              <w:rPr>
                <w:color w:val="000000"/>
                <w:sz w:val="22"/>
                <w:szCs w:val="22"/>
              </w:rPr>
            </w:pPr>
            <w:r w:rsidRPr="00E2478F">
              <w:rPr>
                <w:color w:val="000000"/>
                <w:sz w:val="22"/>
                <w:szCs w:val="22"/>
              </w:rPr>
              <w:t>Ilość</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14:paraId="03ECE825" w14:textId="77777777" w:rsidR="00E2478F" w:rsidRPr="00E2478F" w:rsidRDefault="00E2478F" w:rsidP="00625802">
            <w:pPr>
              <w:spacing w:after="120"/>
              <w:jc w:val="center"/>
              <w:rPr>
                <w:color w:val="000000"/>
                <w:sz w:val="22"/>
                <w:szCs w:val="22"/>
              </w:rPr>
            </w:pPr>
            <w:r w:rsidRPr="00E2478F">
              <w:rPr>
                <w:color w:val="000000"/>
                <w:sz w:val="22"/>
                <w:szCs w:val="22"/>
              </w:rPr>
              <w:t>Cena jedn. netto</w:t>
            </w:r>
          </w:p>
        </w:tc>
        <w:tc>
          <w:tcPr>
            <w:tcW w:w="1500" w:type="dxa"/>
            <w:tcBorders>
              <w:top w:val="single" w:sz="4" w:space="0" w:color="auto"/>
              <w:left w:val="nil"/>
              <w:bottom w:val="single" w:sz="4" w:space="0" w:color="auto"/>
              <w:right w:val="single" w:sz="4" w:space="0" w:color="auto"/>
            </w:tcBorders>
            <w:shd w:val="clear" w:color="auto" w:fill="auto"/>
            <w:noWrap/>
            <w:vAlign w:val="center"/>
            <w:hideMark/>
          </w:tcPr>
          <w:p w14:paraId="32928BF1" w14:textId="77777777" w:rsidR="00E2478F" w:rsidRPr="00E2478F" w:rsidRDefault="00E2478F" w:rsidP="00625802">
            <w:pPr>
              <w:spacing w:after="120"/>
              <w:jc w:val="center"/>
              <w:rPr>
                <w:color w:val="000000"/>
                <w:sz w:val="22"/>
                <w:szCs w:val="22"/>
              </w:rPr>
            </w:pPr>
            <w:r w:rsidRPr="00E2478F">
              <w:rPr>
                <w:color w:val="000000"/>
                <w:sz w:val="22"/>
                <w:szCs w:val="22"/>
              </w:rPr>
              <w:t>Wartość netto</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3B0F5CC0" w14:textId="77777777" w:rsidR="00E2478F" w:rsidRPr="00E2478F" w:rsidRDefault="00E2478F" w:rsidP="00625802">
            <w:pPr>
              <w:spacing w:after="120"/>
              <w:jc w:val="center"/>
              <w:rPr>
                <w:color w:val="000000"/>
                <w:sz w:val="22"/>
                <w:szCs w:val="22"/>
              </w:rPr>
            </w:pPr>
            <w:r w:rsidRPr="00E2478F">
              <w:rPr>
                <w:color w:val="000000"/>
                <w:sz w:val="22"/>
                <w:szCs w:val="22"/>
              </w:rPr>
              <w:t>VAT</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14:paraId="57660E3F" w14:textId="77777777" w:rsidR="00E2478F" w:rsidRPr="00E2478F" w:rsidRDefault="00E2478F" w:rsidP="00625802">
            <w:pPr>
              <w:spacing w:after="120"/>
              <w:jc w:val="center"/>
              <w:rPr>
                <w:color w:val="000000"/>
                <w:sz w:val="22"/>
                <w:szCs w:val="22"/>
              </w:rPr>
            </w:pPr>
            <w:r w:rsidRPr="00E2478F">
              <w:rPr>
                <w:color w:val="000000"/>
                <w:sz w:val="22"/>
                <w:szCs w:val="22"/>
              </w:rPr>
              <w:t>Cena jedn. brutto</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013D7CFA" w14:textId="77777777" w:rsidR="00E2478F" w:rsidRPr="00E2478F" w:rsidRDefault="00E2478F" w:rsidP="00625802">
            <w:pPr>
              <w:spacing w:after="120"/>
              <w:jc w:val="center"/>
              <w:rPr>
                <w:color w:val="000000"/>
                <w:sz w:val="22"/>
                <w:szCs w:val="22"/>
              </w:rPr>
            </w:pPr>
            <w:r w:rsidRPr="00E2478F">
              <w:rPr>
                <w:color w:val="000000"/>
                <w:sz w:val="22"/>
                <w:szCs w:val="22"/>
              </w:rPr>
              <w:t>Wartość brutto</w:t>
            </w:r>
          </w:p>
        </w:tc>
      </w:tr>
      <w:tr w:rsidR="00E2478F" w:rsidRPr="00E2478F" w14:paraId="1CA1972E" w14:textId="77777777" w:rsidTr="002E2423">
        <w:trPr>
          <w:trHeight w:val="300"/>
        </w:trPr>
        <w:tc>
          <w:tcPr>
            <w:tcW w:w="12973"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E6C1B1" w14:textId="77777777" w:rsidR="00E2478F" w:rsidRPr="00E2478F" w:rsidRDefault="00E2478F" w:rsidP="00625802">
            <w:pPr>
              <w:spacing w:after="120"/>
              <w:rPr>
                <w:b/>
                <w:bCs/>
                <w:color w:val="000000"/>
                <w:sz w:val="22"/>
                <w:szCs w:val="22"/>
              </w:rPr>
            </w:pPr>
            <w:r w:rsidRPr="00E2478F">
              <w:rPr>
                <w:b/>
                <w:bCs/>
                <w:color w:val="000000"/>
                <w:sz w:val="22"/>
                <w:szCs w:val="22"/>
              </w:rPr>
              <w:t>1 Ziemniaki obierane sterylizowane</w:t>
            </w:r>
          </w:p>
        </w:tc>
      </w:tr>
      <w:tr w:rsidR="00E2478F" w:rsidRPr="00E2478F" w14:paraId="4139AF66" w14:textId="77777777" w:rsidTr="002E2423">
        <w:trPr>
          <w:trHeight w:val="300"/>
        </w:trPr>
        <w:tc>
          <w:tcPr>
            <w:tcW w:w="495" w:type="dxa"/>
            <w:tcBorders>
              <w:top w:val="nil"/>
              <w:left w:val="single" w:sz="4" w:space="0" w:color="auto"/>
              <w:bottom w:val="single" w:sz="4" w:space="0" w:color="auto"/>
              <w:right w:val="single" w:sz="4" w:space="0" w:color="auto"/>
            </w:tcBorders>
            <w:shd w:val="clear" w:color="auto" w:fill="auto"/>
            <w:noWrap/>
            <w:vAlign w:val="center"/>
            <w:hideMark/>
          </w:tcPr>
          <w:p w14:paraId="7E3182D8" w14:textId="77777777" w:rsidR="00E2478F" w:rsidRPr="00E2478F" w:rsidRDefault="00E2478F" w:rsidP="00625802">
            <w:pPr>
              <w:spacing w:after="120"/>
              <w:jc w:val="center"/>
              <w:rPr>
                <w:color w:val="000000"/>
                <w:sz w:val="22"/>
                <w:szCs w:val="22"/>
              </w:rPr>
            </w:pPr>
            <w:r w:rsidRPr="00E2478F">
              <w:rPr>
                <w:color w:val="000000"/>
                <w:sz w:val="22"/>
                <w:szCs w:val="22"/>
              </w:rPr>
              <w:t>1</w:t>
            </w:r>
          </w:p>
        </w:tc>
        <w:tc>
          <w:tcPr>
            <w:tcW w:w="3818" w:type="dxa"/>
            <w:tcBorders>
              <w:top w:val="nil"/>
              <w:left w:val="nil"/>
              <w:bottom w:val="single" w:sz="4" w:space="0" w:color="auto"/>
              <w:right w:val="single" w:sz="4" w:space="0" w:color="auto"/>
            </w:tcBorders>
            <w:shd w:val="clear" w:color="auto" w:fill="auto"/>
            <w:noWrap/>
            <w:vAlign w:val="bottom"/>
            <w:hideMark/>
          </w:tcPr>
          <w:p w14:paraId="4C758F14" w14:textId="77777777" w:rsidR="00E2478F" w:rsidRPr="00E2478F" w:rsidRDefault="00E2478F" w:rsidP="00625802">
            <w:pPr>
              <w:spacing w:after="120"/>
              <w:rPr>
                <w:color w:val="000000"/>
                <w:sz w:val="22"/>
                <w:szCs w:val="22"/>
              </w:rPr>
            </w:pPr>
            <w:r w:rsidRPr="00E2478F">
              <w:rPr>
                <w:color w:val="000000"/>
                <w:sz w:val="22"/>
                <w:szCs w:val="22"/>
              </w:rPr>
              <w:t>Ziemniaki obierane sterylizowane</w:t>
            </w:r>
          </w:p>
        </w:tc>
        <w:tc>
          <w:tcPr>
            <w:tcW w:w="960" w:type="dxa"/>
            <w:tcBorders>
              <w:top w:val="nil"/>
              <w:left w:val="nil"/>
              <w:bottom w:val="single" w:sz="4" w:space="0" w:color="auto"/>
              <w:right w:val="single" w:sz="4" w:space="0" w:color="auto"/>
            </w:tcBorders>
            <w:shd w:val="clear" w:color="auto" w:fill="auto"/>
            <w:noWrap/>
            <w:vAlign w:val="center"/>
            <w:hideMark/>
          </w:tcPr>
          <w:p w14:paraId="54FEE0C9" w14:textId="77777777" w:rsidR="00E2478F" w:rsidRPr="00E2478F" w:rsidRDefault="00E2478F" w:rsidP="00625802">
            <w:pPr>
              <w:spacing w:after="120"/>
              <w:jc w:val="center"/>
              <w:rPr>
                <w:color w:val="000000"/>
                <w:sz w:val="22"/>
                <w:szCs w:val="22"/>
              </w:rPr>
            </w:pPr>
            <w:r w:rsidRPr="00E2478F">
              <w:rPr>
                <w:color w:val="000000"/>
                <w:sz w:val="22"/>
                <w:szCs w:val="22"/>
              </w:rPr>
              <w:t>kg</w:t>
            </w:r>
          </w:p>
        </w:tc>
        <w:tc>
          <w:tcPr>
            <w:tcW w:w="960" w:type="dxa"/>
            <w:tcBorders>
              <w:top w:val="nil"/>
              <w:left w:val="nil"/>
              <w:bottom w:val="single" w:sz="4" w:space="0" w:color="auto"/>
              <w:right w:val="single" w:sz="4" w:space="0" w:color="auto"/>
            </w:tcBorders>
            <w:shd w:val="clear" w:color="auto" w:fill="auto"/>
            <w:noWrap/>
            <w:vAlign w:val="bottom"/>
            <w:hideMark/>
          </w:tcPr>
          <w:p w14:paraId="510255C9" w14:textId="77777777" w:rsidR="00E2478F" w:rsidRPr="00E2478F" w:rsidRDefault="00E2478F" w:rsidP="00625802">
            <w:pPr>
              <w:spacing w:after="120"/>
              <w:jc w:val="right"/>
              <w:rPr>
                <w:b/>
                <w:bCs/>
                <w:color w:val="000000"/>
                <w:sz w:val="22"/>
                <w:szCs w:val="22"/>
              </w:rPr>
            </w:pPr>
            <w:r w:rsidRPr="00E2478F">
              <w:rPr>
                <w:b/>
                <w:bCs/>
                <w:color w:val="000000"/>
                <w:sz w:val="22"/>
                <w:szCs w:val="22"/>
              </w:rPr>
              <w:t>174 000</w:t>
            </w:r>
          </w:p>
        </w:tc>
        <w:tc>
          <w:tcPr>
            <w:tcW w:w="1340" w:type="dxa"/>
            <w:tcBorders>
              <w:top w:val="nil"/>
              <w:left w:val="nil"/>
              <w:bottom w:val="single" w:sz="4" w:space="0" w:color="auto"/>
              <w:right w:val="single" w:sz="4" w:space="0" w:color="auto"/>
            </w:tcBorders>
            <w:shd w:val="clear" w:color="auto" w:fill="auto"/>
            <w:noWrap/>
            <w:vAlign w:val="bottom"/>
            <w:hideMark/>
          </w:tcPr>
          <w:p w14:paraId="61A1E6E5" w14:textId="77777777" w:rsidR="00E2478F" w:rsidRPr="00E2478F" w:rsidRDefault="00E2478F" w:rsidP="00625802">
            <w:pPr>
              <w:spacing w:after="120"/>
              <w:rPr>
                <w:color w:val="000000"/>
                <w:sz w:val="22"/>
                <w:szCs w:val="22"/>
              </w:rPr>
            </w:pPr>
            <w:r w:rsidRPr="00E2478F">
              <w:rPr>
                <w:color w:val="000000"/>
                <w:sz w:val="22"/>
                <w:szCs w:val="22"/>
              </w:rPr>
              <w:t> </w:t>
            </w:r>
          </w:p>
        </w:tc>
        <w:tc>
          <w:tcPr>
            <w:tcW w:w="1500" w:type="dxa"/>
            <w:tcBorders>
              <w:top w:val="nil"/>
              <w:left w:val="nil"/>
              <w:bottom w:val="single" w:sz="4" w:space="0" w:color="auto"/>
              <w:right w:val="single" w:sz="4" w:space="0" w:color="auto"/>
            </w:tcBorders>
            <w:shd w:val="clear" w:color="auto" w:fill="auto"/>
            <w:noWrap/>
            <w:vAlign w:val="bottom"/>
            <w:hideMark/>
          </w:tcPr>
          <w:p w14:paraId="1B23C818" w14:textId="77777777" w:rsidR="00E2478F" w:rsidRPr="00E2478F" w:rsidRDefault="00E2478F" w:rsidP="00625802">
            <w:pPr>
              <w:spacing w:after="120"/>
              <w:rPr>
                <w:color w:val="000000"/>
                <w:sz w:val="22"/>
                <w:szCs w:val="22"/>
              </w:rPr>
            </w:pPr>
            <w:r w:rsidRPr="00E2478F">
              <w:rPr>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14:paraId="46BFFF95" w14:textId="77777777" w:rsidR="00E2478F" w:rsidRPr="00E2478F" w:rsidRDefault="00E2478F" w:rsidP="00625802">
            <w:pPr>
              <w:spacing w:after="120"/>
              <w:rPr>
                <w:color w:val="000000"/>
                <w:sz w:val="22"/>
                <w:szCs w:val="22"/>
              </w:rPr>
            </w:pPr>
            <w:r w:rsidRPr="00E2478F">
              <w:rPr>
                <w:color w:val="000000"/>
                <w:sz w:val="22"/>
                <w:szCs w:val="22"/>
              </w:rPr>
              <w:t> </w:t>
            </w:r>
          </w:p>
        </w:tc>
        <w:tc>
          <w:tcPr>
            <w:tcW w:w="1360" w:type="dxa"/>
            <w:tcBorders>
              <w:top w:val="nil"/>
              <w:left w:val="nil"/>
              <w:bottom w:val="single" w:sz="4" w:space="0" w:color="auto"/>
              <w:right w:val="single" w:sz="4" w:space="0" w:color="auto"/>
            </w:tcBorders>
            <w:shd w:val="clear" w:color="auto" w:fill="auto"/>
            <w:noWrap/>
            <w:vAlign w:val="bottom"/>
            <w:hideMark/>
          </w:tcPr>
          <w:p w14:paraId="4EBCE02E" w14:textId="77777777" w:rsidR="00E2478F" w:rsidRPr="00E2478F" w:rsidRDefault="00E2478F" w:rsidP="00625802">
            <w:pPr>
              <w:spacing w:after="120"/>
              <w:rPr>
                <w:color w:val="000000"/>
                <w:sz w:val="22"/>
                <w:szCs w:val="22"/>
              </w:rPr>
            </w:pPr>
            <w:r w:rsidRPr="00E2478F">
              <w:rPr>
                <w:color w:val="000000"/>
                <w:sz w:val="22"/>
                <w:szCs w:val="22"/>
              </w:rPr>
              <w:t> </w:t>
            </w:r>
          </w:p>
        </w:tc>
        <w:tc>
          <w:tcPr>
            <w:tcW w:w="1580" w:type="dxa"/>
            <w:tcBorders>
              <w:top w:val="nil"/>
              <w:left w:val="nil"/>
              <w:bottom w:val="single" w:sz="4" w:space="0" w:color="auto"/>
              <w:right w:val="single" w:sz="4" w:space="0" w:color="auto"/>
            </w:tcBorders>
            <w:shd w:val="clear" w:color="auto" w:fill="auto"/>
            <w:noWrap/>
            <w:vAlign w:val="bottom"/>
            <w:hideMark/>
          </w:tcPr>
          <w:p w14:paraId="3EF11183" w14:textId="77777777" w:rsidR="00E2478F" w:rsidRPr="00E2478F" w:rsidRDefault="00E2478F" w:rsidP="00625802">
            <w:pPr>
              <w:spacing w:after="120"/>
              <w:rPr>
                <w:color w:val="000000"/>
                <w:sz w:val="22"/>
                <w:szCs w:val="22"/>
              </w:rPr>
            </w:pPr>
            <w:r w:rsidRPr="00E2478F">
              <w:rPr>
                <w:color w:val="000000"/>
                <w:sz w:val="22"/>
                <w:szCs w:val="22"/>
              </w:rPr>
              <w:t> </w:t>
            </w:r>
          </w:p>
        </w:tc>
      </w:tr>
      <w:tr w:rsidR="00E2478F" w:rsidRPr="00E2478F" w14:paraId="3435DFAE" w14:textId="77777777" w:rsidTr="002E2423">
        <w:trPr>
          <w:trHeight w:val="285"/>
        </w:trPr>
        <w:tc>
          <w:tcPr>
            <w:tcW w:w="495" w:type="dxa"/>
            <w:tcBorders>
              <w:top w:val="nil"/>
              <w:left w:val="nil"/>
              <w:bottom w:val="nil"/>
              <w:right w:val="nil"/>
            </w:tcBorders>
            <w:shd w:val="clear" w:color="auto" w:fill="auto"/>
            <w:noWrap/>
            <w:vAlign w:val="bottom"/>
            <w:hideMark/>
          </w:tcPr>
          <w:p w14:paraId="5D0AA99B" w14:textId="77777777" w:rsidR="00E2478F" w:rsidRPr="00E2478F" w:rsidRDefault="00E2478F" w:rsidP="00625802">
            <w:pPr>
              <w:spacing w:after="120"/>
              <w:rPr>
                <w:color w:val="000000"/>
                <w:sz w:val="22"/>
                <w:szCs w:val="22"/>
              </w:rPr>
            </w:pPr>
          </w:p>
        </w:tc>
        <w:tc>
          <w:tcPr>
            <w:tcW w:w="3818" w:type="dxa"/>
            <w:tcBorders>
              <w:top w:val="nil"/>
              <w:left w:val="nil"/>
              <w:bottom w:val="nil"/>
              <w:right w:val="nil"/>
            </w:tcBorders>
            <w:shd w:val="clear" w:color="auto" w:fill="auto"/>
            <w:noWrap/>
            <w:vAlign w:val="bottom"/>
            <w:hideMark/>
          </w:tcPr>
          <w:p w14:paraId="7D197912" w14:textId="77777777" w:rsidR="00E2478F" w:rsidRPr="00E2478F" w:rsidRDefault="00E2478F" w:rsidP="00625802">
            <w:pPr>
              <w:spacing w:after="120"/>
              <w:rPr>
                <w:sz w:val="22"/>
                <w:szCs w:val="22"/>
              </w:rPr>
            </w:pPr>
          </w:p>
        </w:tc>
        <w:tc>
          <w:tcPr>
            <w:tcW w:w="960" w:type="dxa"/>
            <w:tcBorders>
              <w:top w:val="nil"/>
              <w:left w:val="nil"/>
              <w:bottom w:val="nil"/>
              <w:right w:val="nil"/>
            </w:tcBorders>
            <w:shd w:val="clear" w:color="auto" w:fill="auto"/>
            <w:noWrap/>
            <w:vAlign w:val="bottom"/>
            <w:hideMark/>
          </w:tcPr>
          <w:p w14:paraId="5546989B" w14:textId="77777777" w:rsidR="00E2478F" w:rsidRPr="00E2478F" w:rsidRDefault="00E2478F" w:rsidP="00625802">
            <w:pPr>
              <w:spacing w:after="120"/>
              <w:rPr>
                <w:sz w:val="22"/>
                <w:szCs w:val="22"/>
              </w:rPr>
            </w:pPr>
          </w:p>
        </w:tc>
        <w:tc>
          <w:tcPr>
            <w:tcW w:w="960" w:type="dxa"/>
            <w:tcBorders>
              <w:top w:val="nil"/>
              <w:left w:val="nil"/>
              <w:bottom w:val="nil"/>
              <w:right w:val="nil"/>
            </w:tcBorders>
            <w:shd w:val="clear" w:color="auto" w:fill="auto"/>
            <w:noWrap/>
            <w:vAlign w:val="bottom"/>
            <w:hideMark/>
          </w:tcPr>
          <w:p w14:paraId="10594FE6" w14:textId="77777777" w:rsidR="00E2478F" w:rsidRPr="00E2478F" w:rsidRDefault="00E2478F" w:rsidP="00625802">
            <w:pPr>
              <w:spacing w:after="120"/>
              <w:rPr>
                <w:sz w:val="22"/>
                <w:szCs w:val="22"/>
              </w:rPr>
            </w:pPr>
          </w:p>
        </w:tc>
        <w:tc>
          <w:tcPr>
            <w:tcW w:w="1340" w:type="dxa"/>
            <w:tcBorders>
              <w:top w:val="nil"/>
              <w:left w:val="nil"/>
              <w:bottom w:val="nil"/>
              <w:right w:val="nil"/>
            </w:tcBorders>
            <w:shd w:val="clear" w:color="auto" w:fill="auto"/>
            <w:noWrap/>
            <w:vAlign w:val="bottom"/>
            <w:hideMark/>
          </w:tcPr>
          <w:p w14:paraId="4D5AD902" w14:textId="77777777" w:rsidR="00E2478F" w:rsidRPr="00E2478F" w:rsidRDefault="00E2478F" w:rsidP="00625802">
            <w:pPr>
              <w:spacing w:after="120"/>
              <w:rPr>
                <w:sz w:val="22"/>
                <w:szCs w:val="22"/>
              </w:rPr>
            </w:pPr>
          </w:p>
        </w:tc>
        <w:tc>
          <w:tcPr>
            <w:tcW w:w="1500" w:type="dxa"/>
            <w:tcBorders>
              <w:top w:val="nil"/>
              <w:left w:val="nil"/>
              <w:bottom w:val="nil"/>
              <w:right w:val="nil"/>
            </w:tcBorders>
            <w:shd w:val="clear" w:color="auto" w:fill="auto"/>
            <w:noWrap/>
            <w:vAlign w:val="bottom"/>
            <w:hideMark/>
          </w:tcPr>
          <w:p w14:paraId="3144133F" w14:textId="77777777" w:rsidR="00E2478F" w:rsidRPr="00E2478F" w:rsidRDefault="00E2478F" w:rsidP="00625802">
            <w:pPr>
              <w:spacing w:after="120"/>
              <w:rPr>
                <w:sz w:val="22"/>
                <w:szCs w:val="22"/>
              </w:rPr>
            </w:pPr>
          </w:p>
        </w:tc>
        <w:tc>
          <w:tcPr>
            <w:tcW w:w="960" w:type="dxa"/>
            <w:tcBorders>
              <w:top w:val="nil"/>
              <w:left w:val="nil"/>
              <w:bottom w:val="nil"/>
              <w:right w:val="nil"/>
            </w:tcBorders>
            <w:shd w:val="clear" w:color="auto" w:fill="auto"/>
            <w:noWrap/>
            <w:vAlign w:val="bottom"/>
            <w:hideMark/>
          </w:tcPr>
          <w:p w14:paraId="1BA3127C" w14:textId="77777777" w:rsidR="00E2478F" w:rsidRPr="00E2478F" w:rsidRDefault="00E2478F" w:rsidP="00625802">
            <w:pPr>
              <w:spacing w:after="120"/>
              <w:rPr>
                <w:sz w:val="22"/>
                <w:szCs w:val="22"/>
              </w:rPr>
            </w:pPr>
          </w:p>
        </w:tc>
        <w:tc>
          <w:tcPr>
            <w:tcW w:w="1360" w:type="dxa"/>
            <w:tcBorders>
              <w:top w:val="nil"/>
              <w:left w:val="nil"/>
              <w:bottom w:val="nil"/>
              <w:right w:val="nil"/>
            </w:tcBorders>
            <w:shd w:val="clear" w:color="auto" w:fill="auto"/>
            <w:noWrap/>
            <w:vAlign w:val="bottom"/>
            <w:hideMark/>
          </w:tcPr>
          <w:p w14:paraId="5A08D42B" w14:textId="77777777" w:rsidR="00E2478F" w:rsidRPr="00E2478F" w:rsidRDefault="00E2478F" w:rsidP="00625802">
            <w:pPr>
              <w:spacing w:after="120"/>
              <w:rPr>
                <w:sz w:val="22"/>
                <w:szCs w:val="22"/>
              </w:rPr>
            </w:pPr>
          </w:p>
        </w:tc>
        <w:tc>
          <w:tcPr>
            <w:tcW w:w="1580" w:type="dxa"/>
            <w:tcBorders>
              <w:top w:val="nil"/>
              <w:left w:val="nil"/>
              <w:bottom w:val="nil"/>
              <w:right w:val="nil"/>
            </w:tcBorders>
            <w:shd w:val="clear" w:color="auto" w:fill="auto"/>
            <w:noWrap/>
            <w:vAlign w:val="bottom"/>
            <w:hideMark/>
          </w:tcPr>
          <w:p w14:paraId="1FC06D82" w14:textId="77777777" w:rsidR="00E2478F" w:rsidRPr="00E2478F" w:rsidRDefault="00E2478F" w:rsidP="00625802">
            <w:pPr>
              <w:spacing w:after="120"/>
              <w:rPr>
                <w:sz w:val="22"/>
                <w:szCs w:val="22"/>
              </w:rPr>
            </w:pPr>
          </w:p>
        </w:tc>
      </w:tr>
      <w:tr w:rsidR="00E2478F" w:rsidRPr="00E2478F" w14:paraId="63CE9A36" w14:textId="77777777" w:rsidTr="002E2423">
        <w:trPr>
          <w:trHeight w:val="300"/>
        </w:trPr>
        <w:tc>
          <w:tcPr>
            <w:tcW w:w="12973" w:type="dxa"/>
            <w:gridSpan w:val="9"/>
            <w:tcBorders>
              <w:top w:val="nil"/>
              <w:left w:val="nil"/>
              <w:bottom w:val="nil"/>
              <w:right w:val="nil"/>
            </w:tcBorders>
            <w:shd w:val="clear" w:color="auto" w:fill="auto"/>
            <w:noWrap/>
            <w:vAlign w:val="bottom"/>
            <w:hideMark/>
          </w:tcPr>
          <w:p w14:paraId="11D2ECAE" w14:textId="77777777" w:rsidR="00E2478F" w:rsidRPr="00E2478F" w:rsidRDefault="00E2478F" w:rsidP="00625802">
            <w:pPr>
              <w:spacing w:after="120"/>
              <w:jc w:val="center"/>
              <w:rPr>
                <w:b/>
                <w:bCs/>
                <w:color w:val="000000"/>
                <w:sz w:val="22"/>
                <w:szCs w:val="22"/>
              </w:rPr>
            </w:pPr>
            <w:r w:rsidRPr="00E2478F">
              <w:rPr>
                <w:b/>
                <w:bCs/>
                <w:color w:val="000000"/>
                <w:sz w:val="22"/>
                <w:szCs w:val="22"/>
              </w:rPr>
              <w:t>Słownie wartość netto:…………………………………………………………………………………………………………………………</w:t>
            </w:r>
          </w:p>
        </w:tc>
      </w:tr>
      <w:tr w:rsidR="00E2478F" w:rsidRPr="00E2478F" w14:paraId="5D22FABA" w14:textId="77777777" w:rsidTr="002E2423">
        <w:trPr>
          <w:trHeight w:val="300"/>
        </w:trPr>
        <w:tc>
          <w:tcPr>
            <w:tcW w:w="12973" w:type="dxa"/>
            <w:gridSpan w:val="9"/>
            <w:tcBorders>
              <w:top w:val="nil"/>
              <w:left w:val="nil"/>
              <w:bottom w:val="nil"/>
              <w:right w:val="nil"/>
            </w:tcBorders>
            <w:shd w:val="clear" w:color="auto" w:fill="auto"/>
            <w:noWrap/>
            <w:vAlign w:val="bottom"/>
            <w:hideMark/>
          </w:tcPr>
          <w:p w14:paraId="07FF0301" w14:textId="77777777" w:rsidR="00E2478F" w:rsidRPr="00E2478F" w:rsidRDefault="00E2478F" w:rsidP="00625802">
            <w:pPr>
              <w:spacing w:after="120"/>
              <w:jc w:val="center"/>
              <w:rPr>
                <w:b/>
                <w:bCs/>
                <w:color w:val="000000"/>
                <w:sz w:val="22"/>
                <w:szCs w:val="22"/>
              </w:rPr>
            </w:pPr>
            <w:r w:rsidRPr="00E2478F">
              <w:rPr>
                <w:b/>
                <w:bCs/>
                <w:color w:val="000000"/>
                <w:sz w:val="22"/>
                <w:szCs w:val="22"/>
              </w:rPr>
              <w:t>Słownie wartość brutto:………………………………………………………………………………………………………………………..</w:t>
            </w:r>
          </w:p>
        </w:tc>
      </w:tr>
    </w:tbl>
    <w:p w14:paraId="21F9A8B5" w14:textId="620AACC9" w:rsidR="00E2478F" w:rsidRDefault="002E2423" w:rsidP="002E2423">
      <w:pPr>
        <w:jc w:val="both"/>
        <w:rPr>
          <w:b/>
          <w:sz w:val="22"/>
          <w:szCs w:val="22"/>
        </w:rPr>
      </w:pPr>
      <w:r>
        <w:rPr>
          <w:b/>
          <w:sz w:val="22"/>
          <w:szCs w:val="22"/>
        </w:rPr>
        <w:t>Zadanie nr 5: Dostawa ziemniaków obieranych sterylizowanych do jednostek wojskowych z rejonu Wejherowo, Gdynia, Siemirowice, Malbork,</w:t>
      </w:r>
    </w:p>
    <w:p w14:paraId="4E939527" w14:textId="464A36ED" w:rsidR="002E2423" w:rsidRPr="00E2478F" w:rsidRDefault="002E2423" w:rsidP="002E2423">
      <w:pPr>
        <w:jc w:val="both"/>
        <w:rPr>
          <w:b/>
          <w:sz w:val="22"/>
          <w:szCs w:val="22"/>
        </w:rPr>
      </w:pPr>
      <w:r>
        <w:rPr>
          <w:b/>
          <w:sz w:val="22"/>
          <w:szCs w:val="22"/>
        </w:rPr>
        <w:t>Pruszcz Gdański.</w:t>
      </w:r>
    </w:p>
    <w:tbl>
      <w:tblPr>
        <w:tblW w:w="12973" w:type="dxa"/>
        <w:tblInd w:w="-5" w:type="dxa"/>
        <w:tblCellMar>
          <w:left w:w="70" w:type="dxa"/>
          <w:right w:w="70" w:type="dxa"/>
        </w:tblCellMar>
        <w:tblLook w:val="04A0" w:firstRow="1" w:lastRow="0" w:firstColumn="1" w:lastColumn="0" w:noHBand="0" w:noVBand="1"/>
      </w:tblPr>
      <w:tblGrid>
        <w:gridCol w:w="495"/>
        <w:gridCol w:w="3818"/>
        <w:gridCol w:w="960"/>
        <w:gridCol w:w="960"/>
        <w:gridCol w:w="1340"/>
        <w:gridCol w:w="1500"/>
        <w:gridCol w:w="960"/>
        <w:gridCol w:w="1360"/>
        <w:gridCol w:w="1580"/>
      </w:tblGrid>
      <w:tr w:rsidR="00E2478F" w:rsidRPr="00E2478F" w14:paraId="2FD6CCB8" w14:textId="77777777" w:rsidTr="002E2423">
        <w:trPr>
          <w:trHeight w:val="570"/>
        </w:trPr>
        <w:tc>
          <w:tcPr>
            <w:tcW w:w="4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F984B8" w14:textId="77777777" w:rsidR="00E2478F" w:rsidRPr="00E2478F" w:rsidRDefault="00E2478F" w:rsidP="00625802">
            <w:pPr>
              <w:spacing w:after="120"/>
              <w:jc w:val="center"/>
              <w:rPr>
                <w:color w:val="000000"/>
                <w:sz w:val="22"/>
                <w:szCs w:val="22"/>
              </w:rPr>
            </w:pPr>
            <w:r w:rsidRPr="00E2478F">
              <w:rPr>
                <w:color w:val="000000"/>
                <w:sz w:val="22"/>
                <w:szCs w:val="22"/>
              </w:rPr>
              <w:t>L.p.</w:t>
            </w:r>
          </w:p>
        </w:tc>
        <w:tc>
          <w:tcPr>
            <w:tcW w:w="3818" w:type="dxa"/>
            <w:tcBorders>
              <w:top w:val="single" w:sz="4" w:space="0" w:color="auto"/>
              <w:left w:val="nil"/>
              <w:bottom w:val="single" w:sz="4" w:space="0" w:color="auto"/>
              <w:right w:val="single" w:sz="4" w:space="0" w:color="auto"/>
            </w:tcBorders>
            <w:shd w:val="clear" w:color="auto" w:fill="auto"/>
            <w:noWrap/>
            <w:vAlign w:val="center"/>
            <w:hideMark/>
          </w:tcPr>
          <w:p w14:paraId="7465870B" w14:textId="77777777" w:rsidR="00E2478F" w:rsidRPr="00E2478F" w:rsidRDefault="00E2478F" w:rsidP="00625802">
            <w:pPr>
              <w:spacing w:after="120"/>
              <w:jc w:val="center"/>
              <w:rPr>
                <w:color w:val="000000"/>
                <w:sz w:val="22"/>
                <w:szCs w:val="22"/>
              </w:rPr>
            </w:pPr>
            <w:r w:rsidRPr="00E2478F">
              <w:rPr>
                <w:color w:val="000000"/>
                <w:sz w:val="22"/>
                <w:szCs w:val="22"/>
              </w:rPr>
              <w:t>Nazwa produktu</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5FAA91A" w14:textId="77777777" w:rsidR="00E2478F" w:rsidRPr="00E2478F" w:rsidRDefault="00E2478F" w:rsidP="00625802">
            <w:pPr>
              <w:spacing w:after="120"/>
              <w:jc w:val="center"/>
              <w:rPr>
                <w:color w:val="000000"/>
                <w:sz w:val="22"/>
                <w:szCs w:val="22"/>
              </w:rPr>
            </w:pPr>
            <w:r w:rsidRPr="00E2478F">
              <w:rPr>
                <w:color w:val="000000"/>
                <w:sz w:val="22"/>
                <w:szCs w:val="22"/>
              </w:rPr>
              <w:t>JM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C36513E" w14:textId="77777777" w:rsidR="00E2478F" w:rsidRPr="00E2478F" w:rsidRDefault="00E2478F" w:rsidP="00625802">
            <w:pPr>
              <w:spacing w:after="120"/>
              <w:jc w:val="center"/>
              <w:rPr>
                <w:color w:val="000000"/>
                <w:sz w:val="22"/>
                <w:szCs w:val="22"/>
              </w:rPr>
            </w:pPr>
            <w:r w:rsidRPr="00E2478F">
              <w:rPr>
                <w:color w:val="000000"/>
                <w:sz w:val="22"/>
                <w:szCs w:val="22"/>
              </w:rPr>
              <w:t>Ilość</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14:paraId="3AD788AC" w14:textId="77777777" w:rsidR="00E2478F" w:rsidRPr="00E2478F" w:rsidRDefault="00E2478F" w:rsidP="00625802">
            <w:pPr>
              <w:spacing w:after="120"/>
              <w:jc w:val="center"/>
              <w:rPr>
                <w:color w:val="000000"/>
                <w:sz w:val="22"/>
                <w:szCs w:val="22"/>
              </w:rPr>
            </w:pPr>
            <w:r w:rsidRPr="00E2478F">
              <w:rPr>
                <w:color w:val="000000"/>
                <w:sz w:val="22"/>
                <w:szCs w:val="22"/>
              </w:rPr>
              <w:t>Cena jedn. netto</w:t>
            </w:r>
          </w:p>
        </w:tc>
        <w:tc>
          <w:tcPr>
            <w:tcW w:w="1500" w:type="dxa"/>
            <w:tcBorders>
              <w:top w:val="single" w:sz="4" w:space="0" w:color="auto"/>
              <w:left w:val="nil"/>
              <w:bottom w:val="single" w:sz="4" w:space="0" w:color="auto"/>
              <w:right w:val="single" w:sz="4" w:space="0" w:color="auto"/>
            </w:tcBorders>
            <w:shd w:val="clear" w:color="auto" w:fill="auto"/>
            <w:noWrap/>
            <w:vAlign w:val="center"/>
            <w:hideMark/>
          </w:tcPr>
          <w:p w14:paraId="79A2FD75" w14:textId="77777777" w:rsidR="00E2478F" w:rsidRPr="00E2478F" w:rsidRDefault="00E2478F" w:rsidP="00625802">
            <w:pPr>
              <w:spacing w:after="120"/>
              <w:jc w:val="center"/>
              <w:rPr>
                <w:color w:val="000000"/>
                <w:sz w:val="22"/>
                <w:szCs w:val="22"/>
              </w:rPr>
            </w:pPr>
            <w:r w:rsidRPr="00E2478F">
              <w:rPr>
                <w:color w:val="000000"/>
                <w:sz w:val="22"/>
                <w:szCs w:val="22"/>
              </w:rPr>
              <w:t>Wartość netto</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CE25C93" w14:textId="77777777" w:rsidR="00E2478F" w:rsidRPr="00E2478F" w:rsidRDefault="00E2478F" w:rsidP="00625802">
            <w:pPr>
              <w:spacing w:after="120"/>
              <w:jc w:val="center"/>
              <w:rPr>
                <w:color w:val="000000"/>
                <w:sz w:val="22"/>
                <w:szCs w:val="22"/>
              </w:rPr>
            </w:pPr>
            <w:r w:rsidRPr="00E2478F">
              <w:rPr>
                <w:color w:val="000000"/>
                <w:sz w:val="22"/>
                <w:szCs w:val="22"/>
              </w:rPr>
              <w:t>VAT</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14:paraId="130662F9" w14:textId="77777777" w:rsidR="00E2478F" w:rsidRPr="00E2478F" w:rsidRDefault="00E2478F" w:rsidP="00625802">
            <w:pPr>
              <w:spacing w:after="120"/>
              <w:jc w:val="center"/>
              <w:rPr>
                <w:color w:val="000000"/>
                <w:sz w:val="22"/>
                <w:szCs w:val="22"/>
              </w:rPr>
            </w:pPr>
            <w:r w:rsidRPr="00E2478F">
              <w:rPr>
                <w:color w:val="000000"/>
                <w:sz w:val="22"/>
                <w:szCs w:val="22"/>
              </w:rPr>
              <w:t>Cena jedn. brutto</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770FAFC3" w14:textId="77777777" w:rsidR="00E2478F" w:rsidRPr="00E2478F" w:rsidRDefault="00E2478F" w:rsidP="00625802">
            <w:pPr>
              <w:spacing w:after="120"/>
              <w:jc w:val="center"/>
              <w:rPr>
                <w:color w:val="000000"/>
                <w:sz w:val="22"/>
                <w:szCs w:val="22"/>
              </w:rPr>
            </w:pPr>
            <w:r w:rsidRPr="00E2478F">
              <w:rPr>
                <w:color w:val="000000"/>
                <w:sz w:val="22"/>
                <w:szCs w:val="22"/>
              </w:rPr>
              <w:t>Wartość brutto</w:t>
            </w:r>
          </w:p>
        </w:tc>
      </w:tr>
      <w:tr w:rsidR="00E2478F" w:rsidRPr="00E2478F" w14:paraId="4DCD9987" w14:textId="77777777" w:rsidTr="002E2423">
        <w:trPr>
          <w:trHeight w:val="300"/>
        </w:trPr>
        <w:tc>
          <w:tcPr>
            <w:tcW w:w="12973"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787281" w14:textId="77777777" w:rsidR="00E2478F" w:rsidRPr="00E2478F" w:rsidRDefault="00E2478F" w:rsidP="00625802">
            <w:pPr>
              <w:spacing w:after="120"/>
              <w:rPr>
                <w:b/>
                <w:bCs/>
                <w:color w:val="000000"/>
                <w:sz w:val="22"/>
                <w:szCs w:val="22"/>
              </w:rPr>
            </w:pPr>
            <w:r w:rsidRPr="00E2478F">
              <w:rPr>
                <w:b/>
                <w:bCs/>
                <w:color w:val="000000"/>
                <w:sz w:val="22"/>
                <w:szCs w:val="22"/>
              </w:rPr>
              <w:t>1 Ziemniaki obierane sterylizowane</w:t>
            </w:r>
          </w:p>
        </w:tc>
      </w:tr>
      <w:tr w:rsidR="00E2478F" w:rsidRPr="00E2478F" w14:paraId="0EBE08DD" w14:textId="77777777" w:rsidTr="002E2423">
        <w:trPr>
          <w:trHeight w:val="300"/>
        </w:trPr>
        <w:tc>
          <w:tcPr>
            <w:tcW w:w="495" w:type="dxa"/>
            <w:tcBorders>
              <w:top w:val="nil"/>
              <w:left w:val="single" w:sz="4" w:space="0" w:color="auto"/>
              <w:bottom w:val="single" w:sz="4" w:space="0" w:color="auto"/>
              <w:right w:val="single" w:sz="4" w:space="0" w:color="auto"/>
            </w:tcBorders>
            <w:shd w:val="clear" w:color="auto" w:fill="auto"/>
            <w:noWrap/>
            <w:vAlign w:val="center"/>
            <w:hideMark/>
          </w:tcPr>
          <w:p w14:paraId="6387A1A3" w14:textId="77777777" w:rsidR="00E2478F" w:rsidRPr="00E2478F" w:rsidRDefault="00E2478F" w:rsidP="00625802">
            <w:pPr>
              <w:spacing w:after="120"/>
              <w:jc w:val="center"/>
              <w:rPr>
                <w:color w:val="000000"/>
                <w:sz w:val="22"/>
                <w:szCs w:val="22"/>
              </w:rPr>
            </w:pPr>
            <w:r w:rsidRPr="00E2478F">
              <w:rPr>
                <w:color w:val="000000"/>
                <w:sz w:val="22"/>
                <w:szCs w:val="22"/>
              </w:rPr>
              <w:t>1</w:t>
            </w:r>
          </w:p>
        </w:tc>
        <w:tc>
          <w:tcPr>
            <w:tcW w:w="3818" w:type="dxa"/>
            <w:tcBorders>
              <w:top w:val="nil"/>
              <w:left w:val="nil"/>
              <w:bottom w:val="single" w:sz="4" w:space="0" w:color="auto"/>
              <w:right w:val="single" w:sz="4" w:space="0" w:color="auto"/>
            </w:tcBorders>
            <w:shd w:val="clear" w:color="auto" w:fill="auto"/>
            <w:noWrap/>
            <w:vAlign w:val="bottom"/>
            <w:hideMark/>
          </w:tcPr>
          <w:p w14:paraId="6550E2FF" w14:textId="77777777" w:rsidR="00E2478F" w:rsidRPr="00E2478F" w:rsidRDefault="00E2478F" w:rsidP="00625802">
            <w:pPr>
              <w:spacing w:after="120"/>
              <w:rPr>
                <w:color w:val="000000"/>
                <w:sz w:val="22"/>
                <w:szCs w:val="22"/>
              </w:rPr>
            </w:pPr>
            <w:r w:rsidRPr="00E2478F">
              <w:rPr>
                <w:color w:val="000000"/>
                <w:sz w:val="22"/>
                <w:szCs w:val="22"/>
              </w:rPr>
              <w:t>Ziemniaki obierane sterylizowane</w:t>
            </w:r>
          </w:p>
        </w:tc>
        <w:tc>
          <w:tcPr>
            <w:tcW w:w="960" w:type="dxa"/>
            <w:tcBorders>
              <w:top w:val="nil"/>
              <w:left w:val="nil"/>
              <w:bottom w:val="single" w:sz="4" w:space="0" w:color="auto"/>
              <w:right w:val="single" w:sz="4" w:space="0" w:color="auto"/>
            </w:tcBorders>
            <w:shd w:val="clear" w:color="auto" w:fill="auto"/>
            <w:noWrap/>
            <w:vAlign w:val="center"/>
            <w:hideMark/>
          </w:tcPr>
          <w:p w14:paraId="6B214958" w14:textId="77777777" w:rsidR="00E2478F" w:rsidRPr="00E2478F" w:rsidRDefault="00E2478F" w:rsidP="00625802">
            <w:pPr>
              <w:spacing w:after="120"/>
              <w:jc w:val="center"/>
              <w:rPr>
                <w:color w:val="000000"/>
                <w:sz w:val="22"/>
                <w:szCs w:val="22"/>
              </w:rPr>
            </w:pPr>
            <w:r w:rsidRPr="00E2478F">
              <w:rPr>
                <w:color w:val="000000"/>
                <w:sz w:val="22"/>
                <w:szCs w:val="22"/>
              </w:rPr>
              <w:t>kg</w:t>
            </w:r>
          </w:p>
        </w:tc>
        <w:tc>
          <w:tcPr>
            <w:tcW w:w="960" w:type="dxa"/>
            <w:tcBorders>
              <w:top w:val="nil"/>
              <w:left w:val="nil"/>
              <w:bottom w:val="single" w:sz="4" w:space="0" w:color="auto"/>
              <w:right w:val="single" w:sz="4" w:space="0" w:color="auto"/>
            </w:tcBorders>
            <w:shd w:val="clear" w:color="auto" w:fill="auto"/>
            <w:noWrap/>
            <w:vAlign w:val="bottom"/>
            <w:hideMark/>
          </w:tcPr>
          <w:p w14:paraId="7707A6B5" w14:textId="77777777" w:rsidR="00E2478F" w:rsidRPr="00E2478F" w:rsidRDefault="00E2478F" w:rsidP="00625802">
            <w:pPr>
              <w:spacing w:after="120"/>
              <w:jc w:val="right"/>
              <w:rPr>
                <w:b/>
                <w:bCs/>
                <w:color w:val="000000"/>
                <w:sz w:val="22"/>
                <w:szCs w:val="22"/>
              </w:rPr>
            </w:pPr>
            <w:r w:rsidRPr="00E2478F">
              <w:rPr>
                <w:b/>
                <w:bCs/>
                <w:color w:val="000000"/>
                <w:sz w:val="22"/>
                <w:szCs w:val="22"/>
              </w:rPr>
              <w:t>117 000</w:t>
            </w:r>
          </w:p>
        </w:tc>
        <w:tc>
          <w:tcPr>
            <w:tcW w:w="1340" w:type="dxa"/>
            <w:tcBorders>
              <w:top w:val="nil"/>
              <w:left w:val="nil"/>
              <w:bottom w:val="single" w:sz="4" w:space="0" w:color="auto"/>
              <w:right w:val="single" w:sz="4" w:space="0" w:color="auto"/>
            </w:tcBorders>
            <w:shd w:val="clear" w:color="auto" w:fill="auto"/>
            <w:noWrap/>
            <w:vAlign w:val="bottom"/>
            <w:hideMark/>
          </w:tcPr>
          <w:p w14:paraId="7B9363C3" w14:textId="77777777" w:rsidR="00E2478F" w:rsidRPr="00E2478F" w:rsidRDefault="00E2478F" w:rsidP="00625802">
            <w:pPr>
              <w:spacing w:after="120"/>
              <w:rPr>
                <w:color w:val="000000"/>
                <w:sz w:val="22"/>
                <w:szCs w:val="22"/>
              </w:rPr>
            </w:pPr>
            <w:r w:rsidRPr="00E2478F">
              <w:rPr>
                <w:color w:val="000000"/>
                <w:sz w:val="22"/>
                <w:szCs w:val="22"/>
              </w:rPr>
              <w:t> </w:t>
            </w:r>
          </w:p>
        </w:tc>
        <w:tc>
          <w:tcPr>
            <w:tcW w:w="1500" w:type="dxa"/>
            <w:tcBorders>
              <w:top w:val="nil"/>
              <w:left w:val="nil"/>
              <w:bottom w:val="single" w:sz="4" w:space="0" w:color="auto"/>
              <w:right w:val="single" w:sz="4" w:space="0" w:color="auto"/>
            </w:tcBorders>
            <w:shd w:val="clear" w:color="auto" w:fill="auto"/>
            <w:noWrap/>
            <w:vAlign w:val="bottom"/>
            <w:hideMark/>
          </w:tcPr>
          <w:p w14:paraId="60673356" w14:textId="77777777" w:rsidR="00E2478F" w:rsidRPr="00E2478F" w:rsidRDefault="00E2478F" w:rsidP="00625802">
            <w:pPr>
              <w:spacing w:after="120"/>
              <w:rPr>
                <w:color w:val="000000"/>
                <w:sz w:val="22"/>
                <w:szCs w:val="22"/>
              </w:rPr>
            </w:pPr>
            <w:r w:rsidRPr="00E2478F">
              <w:rPr>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14:paraId="7229620D" w14:textId="77777777" w:rsidR="00E2478F" w:rsidRPr="00E2478F" w:rsidRDefault="00E2478F" w:rsidP="00625802">
            <w:pPr>
              <w:spacing w:after="120"/>
              <w:rPr>
                <w:color w:val="000000"/>
                <w:sz w:val="22"/>
                <w:szCs w:val="22"/>
              </w:rPr>
            </w:pPr>
            <w:r w:rsidRPr="00E2478F">
              <w:rPr>
                <w:color w:val="000000"/>
                <w:sz w:val="22"/>
                <w:szCs w:val="22"/>
              </w:rPr>
              <w:t> </w:t>
            </w:r>
          </w:p>
        </w:tc>
        <w:tc>
          <w:tcPr>
            <w:tcW w:w="1360" w:type="dxa"/>
            <w:tcBorders>
              <w:top w:val="nil"/>
              <w:left w:val="nil"/>
              <w:bottom w:val="single" w:sz="4" w:space="0" w:color="auto"/>
              <w:right w:val="single" w:sz="4" w:space="0" w:color="auto"/>
            </w:tcBorders>
            <w:shd w:val="clear" w:color="auto" w:fill="auto"/>
            <w:noWrap/>
            <w:vAlign w:val="bottom"/>
            <w:hideMark/>
          </w:tcPr>
          <w:p w14:paraId="38A37792" w14:textId="77777777" w:rsidR="00E2478F" w:rsidRPr="00E2478F" w:rsidRDefault="00E2478F" w:rsidP="00625802">
            <w:pPr>
              <w:spacing w:after="120"/>
              <w:rPr>
                <w:color w:val="000000"/>
                <w:sz w:val="22"/>
                <w:szCs w:val="22"/>
              </w:rPr>
            </w:pPr>
            <w:r w:rsidRPr="00E2478F">
              <w:rPr>
                <w:color w:val="000000"/>
                <w:sz w:val="22"/>
                <w:szCs w:val="22"/>
              </w:rPr>
              <w:t> </w:t>
            </w:r>
          </w:p>
        </w:tc>
        <w:tc>
          <w:tcPr>
            <w:tcW w:w="1580" w:type="dxa"/>
            <w:tcBorders>
              <w:top w:val="nil"/>
              <w:left w:val="nil"/>
              <w:bottom w:val="single" w:sz="4" w:space="0" w:color="auto"/>
              <w:right w:val="single" w:sz="4" w:space="0" w:color="auto"/>
            </w:tcBorders>
            <w:shd w:val="clear" w:color="auto" w:fill="auto"/>
            <w:noWrap/>
            <w:vAlign w:val="bottom"/>
            <w:hideMark/>
          </w:tcPr>
          <w:p w14:paraId="722EF6C6" w14:textId="77777777" w:rsidR="00E2478F" w:rsidRPr="00E2478F" w:rsidRDefault="00E2478F" w:rsidP="00625802">
            <w:pPr>
              <w:spacing w:after="120"/>
              <w:rPr>
                <w:color w:val="000000"/>
                <w:sz w:val="22"/>
                <w:szCs w:val="22"/>
              </w:rPr>
            </w:pPr>
            <w:r w:rsidRPr="00E2478F">
              <w:rPr>
                <w:color w:val="000000"/>
                <w:sz w:val="22"/>
                <w:szCs w:val="22"/>
              </w:rPr>
              <w:t> </w:t>
            </w:r>
          </w:p>
        </w:tc>
      </w:tr>
      <w:tr w:rsidR="00E2478F" w:rsidRPr="00E2478F" w14:paraId="4BB268A1" w14:textId="77777777" w:rsidTr="002E2423">
        <w:trPr>
          <w:trHeight w:val="285"/>
        </w:trPr>
        <w:tc>
          <w:tcPr>
            <w:tcW w:w="495" w:type="dxa"/>
            <w:tcBorders>
              <w:top w:val="nil"/>
              <w:left w:val="nil"/>
              <w:bottom w:val="nil"/>
              <w:right w:val="nil"/>
            </w:tcBorders>
            <w:shd w:val="clear" w:color="auto" w:fill="auto"/>
            <w:noWrap/>
            <w:vAlign w:val="bottom"/>
            <w:hideMark/>
          </w:tcPr>
          <w:p w14:paraId="2B66AE60" w14:textId="77777777" w:rsidR="00E2478F" w:rsidRPr="00E2478F" w:rsidRDefault="00E2478F" w:rsidP="00625802">
            <w:pPr>
              <w:spacing w:after="120"/>
              <w:rPr>
                <w:color w:val="000000"/>
                <w:sz w:val="22"/>
                <w:szCs w:val="22"/>
              </w:rPr>
            </w:pPr>
          </w:p>
        </w:tc>
        <w:tc>
          <w:tcPr>
            <w:tcW w:w="3818" w:type="dxa"/>
            <w:tcBorders>
              <w:top w:val="nil"/>
              <w:left w:val="nil"/>
              <w:bottom w:val="nil"/>
              <w:right w:val="nil"/>
            </w:tcBorders>
            <w:shd w:val="clear" w:color="auto" w:fill="auto"/>
            <w:noWrap/>
            <w:vAlign w:val="bottom"/>
            <w:hideMark/>
          </w:tcPr>
          <w:p w14:paraId="1D3C532C" w14:textId="77777777" w:rsidR="00E2478F" w:rsidRPr="00E2478F" w:rsidRDefault="00E2478F" w:rsidP="00625802">
            <w:pPr>
              <w:spacing w:after="120"/>
              <w:rPr>
                <w:sz w:val="22"/>
                <w:szCs w:val="22"/>
              </w:rPr>
            </w:pPr>
          </w:p>
        </w:tc>
        <w:tc>
          <w:tcPr>
            <w:tcW w:w="960" w:type="dxa"/>
            <w:tcBorders>
              <w:top w:val="nil"/>
              <w:left w:val="nil"/>
              <w:bottom w:val="nil"/>
              <w:right w:val="nil"/>
            </w:tcBorders>
            <w:shd w:val="clear" w:color="auto" w:fill="auto"/>
            <w:noWrap/>
            <w:vAlign w:val="bottom"/>
            <w:hideMark/>
          </w:tcPr>
          <w:p w14:paraId="2E4F7E9A" w14:textId="77777777" w:rsidR="00E2478F" w:rsidRPr="00E2478F" w:rsidRDefault="00E2478F" w:rsidP="00625802">
            <w:pPr>
              <w:spacing w:after="120"/>
              <w:rPr>
                <w:sz w:val="22"/>
                <w:szCs w:val="22"/>
              </w:rPr>
            </w:pPr>
          </w:p>
        </w:tc>
        <w:tc>
          <w:tcPr>
            <w:tcW w:w="960" w:type="dxa"/>
            <w:tcBorders>
              <w:top w:val="nil"/>
              <w:left w:val="nil"/>
              <w:bottom w:val="nil"/>
              <w:right w:val="nil"/>
            </w:tcBorders>
            <w:shd w:val="clear" w:color="auto" w:fill="auto"/>
            <w:noWrap/>
            <w:vAlign w:val="bottom"/>
            <w:hideMark/>
          </w:tcPr>
          <w:p w14:paraId="3AB89597" w14:textId="77777777" w:rsidR="00E2478F" w:rsidRPr="00E2478F" w:rsidRDefault="00E2478F" w:rsidP="00625802">
            <w:pPr>
              <w:spacing w:after="120"/>
              <w:rPr>
                <w:sz w:val="22"/>
                <w:szCs w:val="22"/>
              </w:rPr>
            </w:pPr>
          </w:p>
        </w:tc>
        <w:tc>
          <w:tcPr>
            <w:tcW w:w="1340" w:type="dxa"/>
            <w:tcBorders>
              <w:top w:val="nil"/>
              <w:left w:val="nil"/>
              <w:bottom w:val="nil"/>
              <w:right w:val="nil"/>
            </w:tcBorders>
            <w:shd w:val="clear" w:color="auto" w:fill="auto"/>
            <w:noWrap/>
            <w:vAlign w:val="bottom"/>
            <w:hideMark/>
          </w:tcPr>
          <w:p w14:paraId="564F8BCF" w14:textId="77777777" w:rsidR="00E2478F" w:rsidRPr="00E2478F" w:rsidRDefault="00E2478F" w:rsidP="00625802">
            <w:pPr>
              <w:spacing w:after="120"/>
              <w:rPr>
                <w:sz w:val="22"/>
                <w:szCs w:val="22"/>
              </w:rPr>
            </w:pPr>
          </w:p>
        </w:tc>
        <w:tc>
          <w:tcPr>
            <w:tcW w:w="1500" w:type="dxa"/>
            <w:tcBorders>
              <w:top w:val="nil"/>
              <w:left w:val="nil"/>
              <w:bottom w:val="nil"/>
              <w:right w:val="nil"/>
            </w:tcBorders>
            <w:shd w:val="clear" w:color="auto" w:fill="auto"/>
            <w:noWrap/>
            <w:vAlign w:val="bottom"/>
            <w:hideMark/>
          </w:tcPr>
          <w:p w14:paraId="44B368C1" w14:textId="77777777" w:rsidR="00E2478F" w:rsidRPr="00E2478F" w:rsidRDefault="00E2478F" w:rsidP="00625802">
            <w:pPr>
              <w:spacing w:after="120"/>
              <w:rPr>
                <w:sz w:val="22"/>
                <w:szCs w:val="22"/>
              </w:rPr>
            </w:pPr>
          </w:p>
        </w:tc>
        <w:tc>
          <w:tcPr>
            <w:tcW w:w="960" w:type="dxa"/>
            <w:tcBorders>
              <w:top w:val="nil"/>
              <w:left w:val="nil"/>
              <w:bottom w:val="nil"/>
              <w:right w:val="nil"/>
            </w:tcBorders>
            <w:shd w:val="clear" w:color="auto" w:fill="auto"/>
            <w:noWrap/>
            <w:vAlign w:val="bottom"/>
            <w:hideMark/>
          </w:tcPr>
          <w:p w14:paraId="31C684D0" w14:textId="77777777" w:rsidR="00E2478F" w:rsidRPr="00E2478F" w:rsidRDefault="00E2478F" w:rsidP="00625802">
            <w:pPr>
              <w:spacing w:after="120"/>
              <w:rPr>
                <w:sz w:val="22"/>
                <w:szCs w:val="22"/>
              </w:rPr>
            </w:pPr>
          </w:p>
        </w:tc>
        <w:tc>
          <w:tcPr>
            <w:tcW w:w="1360" w:type="dxa"/>
            <w:tcBorders>
              <w:top w:val="nil"/>
              <w:left w:val="nil"/>
              <w:bottom w:val="nil"/>
              <w:right w:val="nil"/>
            </w:tcBorders>
            <w:shd w:val="clear" w:color="auto" w:fill="auto"/>
            <w:noWrap/>
            <w:vAlign w:val="bottom"/>
            <w:hideMark/>
          </w:tcPr>
          <w:p w14:paraId="27E1EB18" w14:textId="77777777" w:rsidR="00E2478F" w:rsidRPr="00E2478F" w:rsidRDefault="00E2478F" w:rsidP="00625802">
            <w:pPr>
              <w:spacing w:after="120"/>
              <w:rPr>
                <w:sz w:val="22"/>
                <w:szCs w:val="22"/>
              </w:rPr>
            </w:pPr>
          </w:p>
        </w:tc>
        <w:tc>
          <w:tcPr>
            <w:tcW w:w="1580" w:type="dxa"/>
            <w:tcBorders>
              <w:top w:val="nil"/>
              <w:left w:val="nil"/>
              <w:bottom w:val="nil"/>
              <w:right w:val="nil"/>
            </w:tcBorders>
            <w:shd w:val="clear" w:color="auto" w:fill="auto"/>
            <w:noWrap/>
            <w:vAlign w:val="bottom"/>
            <w:hideMark/>
          </w:tcPr>
          <w:p w14:paraId="2104AECB" w14:textId="77777777" w:rsidR="00E2478F" w:rsidRPr="00E2478F" w:rsidRDefault="00E2478F" w:rsidP="00625802">
            <w:pPr>
              <w:spacing w:after="120"/>
              <w:rPr>
                <w:sz w:val="22"/>
                <w:szCs w:val="22"/>
              </w:rPr>
            </w:pPr>
          </w:p>
        </w:tc>
      </w:tr>
      <w:tr w:rsidR="00E2478F" w:rsidRPr="00E2478F" w14:paraId="3188AD50" w14:textId="77777777" w:rsidTr="002E2423">
        <w:trPr>
          <w:trHeight w:val="300"/>
        </w:trPr>
        <w:tc>
          <w:tcPr>
            <w:tcW w:w="12973" w:type="dxa"/>
            <w:gridSpan w:val="9"/>
            <w:tcBorders>
              <w:top w:val="nil"/>
              <w:left w:val="nil"/>
              <w:bottom w:val="nil"/>
              <w:right w:val="nil"/>
            </w:tcBorders>
            <w:shd w:val="clear" w:color="auto" w:fill="auto"/>
            <w:noWrap/>
            <w:vAlign w:val="bottom"/>
            <w:hideMark/>
          </w:tcPr>
          <w:p w14:paraId="1664BBE3" w14:textId="77777777" w:rsidR="00E2478F" w:rsidRPr="00E2478F" w:rsidRDefault="00E2478F" w:rsidP="00625802">
            <w:pPr>
              <w:spacing w:after="120"/>
              <w:jc w:val="center"/>
              <w:rPr>
                <w:b/>
                <w:bCs/>
                <w:color w:val="000000"/>
                <w:sz w:val="22"/>
                <w:szCs w:val="22"/>
              </w:rPr>
            </w:pPr>
            <w:r w:rsidRPr="00E2478F">
              <w:rPr>
                <w:b/>
                <w:bCs/>
                <w:color w:val="000000"/>
                <w:sz w:val="22"/>
                <w:szCs w:val="22"/>
              </w:rPr>
              <w:t>Słownie wartość netto:…………………………………………………………………………………………………………………………</w:t>
            </w:r>
          </w:p>
        </w:tc>
      </w:tr>
      <w:tr w:rsidR="00E2478F" w:rsidRPr="00E2478F" w14:paraId="7D8FB5CD" w14:textId="77777777" w:rsidTr="002E2423">
        <w:trPr>
          <w:trHeight w:val="300"/>
        </w:trPr>
        <w:tc>
          <w:tcPr>
            <w:tcW w:w="12973" w:type="dxa"/>
            <w:gridSpan w:val="9"/>
            <w:tcBorders>
              <w:top w:val="nil"/>
              <w:left w:val="nil"/>
              <w:bottom w:val="nil"/>
              <w:right w:val="nil"/>
            </w:tcBorders>
            <w:shd w:val="clear" w:color="auto" w:fill="auto"/>
            <w:noWrap/>
            <w:vAlign w:val="bottom"/>
            <w:hideMark/>
          </w:tcPr>
          <w:p w14:paraId="636D923A" w14:textId="77777777" w:rsidR="00E2478F" w:rsidRPr="00E2478F" w:rsidRDefault="00E2478F" w:rsidP="00625802">
            <w:pPr>
              <w:spacing w:after="120"/>
              <w:jc w:val="center"/>
              <w:rPr>
                <w:b/>
                <w:bCs/>
                <w:color w:val="000000"/>
                <w:sz w:val="22"/>
                <w:szCs w:val="22"/>
              </w:rPr>
            </w:pPr>
            <w:r w:rsidRPr="00E2478F">
              <w:rPr>
                <w:b/>
                <w:bCs/>
                <w:color w:val="000000"/>
                <w:sz w:val="22"/>
                <w:szCs w:val="22"/>
              </w:rPr>
              <w:t>Słownie wartość brutto:………………………………………………………………………………………………………………………..</w:t>
            </w:r>
          </w:p>
        </w:tc>
      </w:tr>
    </w:tbl>
    <w:p w14:paraId="0D3E678C" w14:textId="425B2378" w:rsidR="00E2478F" w:rsidRDefault="002E2423" w:rsidP="002E2423">
      <w:pPr>
        <w:jc w:val="both"/>
        <w:rPr>
          <w:b/>
          <w:sz w:val="22"/>
          <w:szCs w:val="22"/>
        </w:rPr>
      </w:pPr>
      <w:r>
        <w:rPr>
          <w:b/>
          <w:sz w:val="22"/>
          <w:szCs w:val="22"/>
        </w:rPr>
        <w:t xml:space="preserve">Zadanie nr 6: Dostawa ziemniaków obieranych sterylizowanych do jednostek wojskowych z rejonu Bydgoszcz, Toruń, Inowrocław, Grudziądz, </w:t>
      </w:r>
    </w:p>
    <w:p w14:paraId="3D6C8218" w14:textId="74DA733C" w:rsidR="002E2423" w:rsidRPr="00E2478F" w:rsidRDefault="002E2423" w:rsidP="002E2423">
      <w:pPr>
        <w:jc w:val="both"/>
        <w:rPr>
          <w:b/>
          <w:sz w:val="22"/>
          <w:szCs w:val="22"/>
        </w:rPr>
      </w:pPr>
      <w:r>
        <w:rPr>
          <w:b/>
          <w:sz w:val="22"/>
          <w:szCs w:val="22"/>
        </w:rPr>
        <w:t>Grupa, Brodnica, Chełmno.</w:t>
      </w:r>
    </w:p>
    <w:tbl>
      <w:tblPr>
        <w:tblW w:w="12973" w:type="dxa"/>
        <w:tblInd w:w="-5" w:type="dxa"/>
        <w:tblCellMar>
          <w:left w:w="70" w:type="dxa"/>
          <w:right w:w="70" w:type="dxa"/>
        </w:tblCellMar>
        <w:tblLook w:val="04A0" w:firstRow="1" w:lastRow="0" w:firstColumn="1" w:lastColumn="0" w:noHBand="0" w:noVBand="1"/>
      </w:tblPr>
      <w:tblGrid>
        <w:gridCol w:w="495"/>
        <w:gridCol w:w="3818"/>
        <w:gridCol w:w="960"/>
        <w:gridCol w:w="960"/>
        <w:gridCol w:w="1340"/>
        <w:gridCol w:w="1500"/>
        <w:gridCol w:w="960"/>
        <w:gridCol w:w="1360"/>
        <w:gridCol w:w="1580"/>
      </w:tblGrid>
      <w:tr w:rsidR="00E2478F" w:rsidRPr="00E2478F" w14:paraId="71C33B4C" w14:textId="77777777" w:rsidTr="002E2423">
        <w:trPr>
          <w:trHeight w:val="570"/>
        </w:trPr>
        <w:tc>
          <w:tcPr>
            <w:tcW w:w="4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CC12DC" w14:textId="77777777" w:rsidR="00E2478F" w:rsidRPr="00E2478F" w:rsidRDefault="00E2478F" w:rsidP="00625802">
            <w:pPr>
              <w:spacing w:after="120"/>
              <w:jc w:val="center"/>
              <w:rPr>
                <w:color w:val="000000"/>
                <w:sz w:val="22"/>
                <w:szCs w:val="22"/>
              </w:rPr>
            </w:pPr>
            <w:r w:rsidRPr="00E2478F">
              <w:rPr>
                <w:color w:val="000000"/>
                <w:sz w:val="22"/>
                <w:szCs w:val="22"/>
              </w:rPr>
              <w:t>L.p.</w:t>
            </w:r>
          </w:p>
        </w:tc>
        <w:tc>
          <w:tcPr>
            <w:tcW w:w="3818" w:type="dxa"/>
            <w:tcBorders>
              <w:top w:val="single" w:sz="4" w:space="0" w:color="auto"/>
              <w:left w:val="nil"/>
              <w:bottom w:val="single" w:sz="4" w:space="0" w:color="auto"/>
              <w:right w:val="single" w:sz="4" w:space="0" w:color="auto"/>
            </w:tcBorders>
            <w:shd w:val="clear" w:color="auto" w:fill="auto"/>
            <w:noWrap/>
            <w:vAlign w:val="center"/>
            <w:hideMark/>
          </w:tcPr>
          <w:p w14:paraId="0AFC4A88" w14:textId="77777777" w:rsidR="00E2478F" w:rsidRPr="00E2478F" w:rsidRDefault="00E2478F" w:rsidP="00625802">
            <w:pPr>
              <w:spacing w:after="120"/>
              <w:jc w:val="center"/>
              <w:rPr>
                <w:color w:val="000000"/>
                <w:sz w:val="22"/>
                <w:szCs w:val="22"/>
              </w:rPr>
            </w:pPr>
            <w:r w:rsidRPr="00E2478F">
              <w:rPr>
                <w:color w:val="000000"/>
                <w:sz w:val="22"/>
                <w:szCs w:val="22"/>
              </w:rPr>
              <w:t>Nazwa produktu</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BC3F743" w14:textId="77777777" w:rsidR="00E2478F" w:rsidRPr="00E2478F" w:rsidRDefault="00E2478F" w:rsidP="00625802">
            <w:pPr>
              <w:spacing w:after="120"/>
              <w:jc w:val="center"/>
              <w:rPr>
                <w:color w:val="000000"/>
                <w:sz w:val="22"/>
                <w:szCs w:val="22"/>
              </w:rPr>
            </w:pPr>
            <w:r w:rsidRPr="00E2478F">
              <w:rPr>
                <w:color w:val="000000"/>
                <w:sz w:val="22"/>
                <w:szCs w:val="22"/>
              </w:rPr>
              <w:t>JM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7F16D20" w14:textId="77777777" w:rsidR="00E2478F" w:rsidRPr="00E2478F" w:rsidRDefault="00E2478F" w:rsidP="00625802">
            <w:pPr>
              <w:spacing w:after="120"/>
              <w:jc w:val="center"/>
              <w:rPr>
                <w:color w:val="000000"/>
                <w:sz w:val="22"/>
                <w:szCs w:val="22"/>
              </w:rPr>
            </w:pPr>
            <w:r w:rsidRPr="00E2478F">
              <w:rPr>
                <w:color w:val="000000"/>
                <w:sz w:val="22"/>
                <w:szCs w:val="22"/>
              </w:rPr>
              <w:t>Ilość</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14:paraId="03F44FC7" w14:textId="77777777" w:rsidR="00E2478F" w:rsidRPr="00E2478F" w:rsidRDefault="00E2478F" w:rsidP="00625802">
            <w:pPr>
              <w:spacing w:after="120"/>
              <w:jc w:val="center"/>
              <w:rPr>
                <w:color w:val="000000"/>
                <w:sz w:val="22"/>
                <w:szCs w:val="22"/>
              </w:rPr>
            </w:pPr>
            <w:r w:rsidRPr="00E2478F">
              <w:rPr>
                <w:color w:val="000000"/>
                <w:sz w:val="22"/>
                <w:szCs w:val="22"/>
              </w:rPr>
              <w:t>Cena jedn. netto</w:t>
            </w:r>
          </w:p>
        </w:tc>
        <w:tc>
          <w:tcPr>
            <w:tcW w:w="1500" w:type="dxa"/>
            <w:tcBorders>
              <w:top w:val="single" w:sz="4" w:space="0" w:color="auto"/>
              <w:left w:val="nil"/>
              <w:bottom w:val="single" w:sz="4" w:space="0" w:color="auto"/>
              <w:right w:val="single" w:sz="4" w:space="0" w:color="auto"/>
            </w:tcBorders>
            <w:shd w:val="clear" w:color="auto" w:fill="auto"/>
            <w:noWrap/>
            <w:vAlign w:val="center"/>
            <w:hideMark/>
          </w:tcPr>
          <w:p w14:paraId="4EA52F2D" w14:textId="77777777" w:rsidR="00E2478F" w:rsidRPr="00E2478F" w:rsidRDefault="00E2478F" w:rsidP="00625802">
            <w:pPr>
              <w:spacing w:after="120"/>
              <w:jc w:val="center"/>
              <w:rPr>
                <w:color w:val="000000"/>
                <w:sz w:val="22"/>
                <w:szCs w:val="22"/>
              </w:rPr>
            </w:pPr>
            <w:r w:rsidRPr="00E2478F">
              <w:rPr>
                <w:color w:val="000000"/>
                <w:sz w:val="22"/>
                <w:szCs w:val="22"/>
              </w:rPr>
              <w:t>Wartość netto</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320FBFCB" w14:textId="77777777" w:rsidR="00E2478F" w:rsidRPr="00E2478F" w:rsidRDefault="00E2478F" w:rsidP="00625802">
            <w:pPr>
              <w:spacing w:after="120"/>
              <w:jc w:val="center"/>
              <w:rPr>
                <w:color w:val="000000"/>
                <w:sz w:val="22"/>
                <w:szCs w:val="22"/>
              </w:rPr>
            </w:pPr>
            <w:r w:rsidRPr="00E2478F">
              <w:rPr>
                <w:color w:val="000000"/>
                <w:sz w:val="22"/>
                <w:szCs w:val="22"/>
              </w:rPr>
              <w:t>VAT</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14:paraId="213D9E8C" w14:textId="77777777" w:rsidR="00E2478F" w:rsidRPr="00E2478F" w:rsidRDefault="00E2478F" w:rsidP="00625802">
            <w:pPr>
              <w:spacing w:after="120"/>
              <w:jc w:val="center"/>
              <w:rPr>
                <w:color w:val="000000"/>
                <w:sz w:val="22"/>
                <w:szCs w:val="22"/>
              </w:rPr>
            </w:pPr>
            <w:r w:rsidRPr="00E2478F">
              <w:rPr>
                <w:color w:val="000000"/>
                <w:sz w:val="22"/>
                <w:szCs w:val="22"/>
              </w:rPr>
              <w:t>Cena jedn. brutto</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53F8257E" w14:textId="77777777" w:rsidR="00E2478F" w:rsidRPr="00E2478F" w:rsidRDefault="00E2478F" w:rsidP="00625802">
            <w:pPr>
              <w:spacing w:after="120"/>
              <w:jc w:val="center"/>
              <w:rPr>
                <w:color w:val="000000"/>
                <w:sz w:val="22"/>
                <w:szCs w:val="22"/>
              </w:rPr>
            </w:pPr>
            <w:r w:rsidRPr="00E2478F">
              <w:rPr>
                <w:color w:val="000000"/>
                <w:sz w:val="22"/>
                <w:szCs w:val="22"/>
              </w:rPr>
              <w:t>Wartość brutto</w:t>
            </w:r>
          </w:p>
        </w:tc>
      </w:tr>
      <w:tr w:rsidR="00E2478F" w:rsidRPr="00E2478F" w14:paraId="080E8FDE" w14:textId="77777777" w:rsidTr="002E2423">
        <w:trPr>
          <w:trHeight w:val="300"/>
        </w:trPr>
        <w:tc>
          <w:tcPr>
            <w:tcW w:w="12973"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C6BB5B" w14:textId="77777777" w:rsidR="00E2478F" w:rsidRPr="00E2478F" w:rsidRDefault="00E2478F" w:rsidP="00625802">
            <w:pPr>
              <w:spacing w:after="120"/>
              <w:rPr>
                <w:b/>
                <w:bCs/>
                <w:color w:val="000000"/>
                <w:sz w:val="22"/>
                <w:szCs w:val="22"/>
              </w:rPr>
            </w:pPr>
            <w:r w:rsidRPr="00E2478F">
              <w:rPr>
                <w:b/>
                <w:bCs/>
                <w:color w:val="000000"/>
                <w:sz w:val="22"/>
                <w:szCs w:val="22"/>
              </w:rPr>
              <w:t>1 Ziemniaki obierane sterylizowane</w:t>
            </w:r>
          </w:p>
        </w:tc>
      </w:tr>
      <w:tr w:rsidR="00E2478F" w:rsidRPr="00E2478F" w14:paraId="63144FBA" w14:textId="77777777" w:rsidTr="002E2423">
        <w:trPr>
          <w:trHeight w:val="300"/>
        </w:trPr>
        <w:tc>
          <w:tcPr>
            <w:tcW w:w="495" w:type="dxa"/>
            <w:tcBorders>
              <w:top w:val="nil"/>
              <w:left w:val="single" w:sz="4" w:space="0" w:color="auto"/>
              <w:bottom w:val="single" w:sz="4" w:space="0" w:color="auto"/>
              <w:right w:val="single" w:sz="4" w:space="0" w:color="auto"/>
            </w:tcBorders>
            <w:shd w:val="clear" w:color="auto" w:fill="auto"/>
            <w:noWrap/>
            <w:vAlign w:val="center"/>
            <w:hideMark/>
          </w:tcPr>
          <w:p w14:paraId="31B1EA27" w14:textId="77777777" w:rsidR="00E2478F" w:rsidRPr="00E2478F" w:rsidRDefault="00E2478F" w:rsidP="00625802">
            <w:pPr>
              <w:spacing w:after="120"/>
              <w:jc w:val="center"/>
              <w:rPr>
                <w:color w:val="000000"/>
                <w:sz w:val="22"/>
                <w:szCs w:val="22"/>
              </w:rPr>
            </w:pPr>
            <w:r w:rsidRPr="00E2478F">
              <w:rPr>
                <w:color w:val="000000"/>
                <w:sz w:val="22"/>
                <w:szCs w:val="22"/>
              </w:rPr>
              <w:t>1</w:t>
            </w:r>
          </w:p>
        </w:tc>
        <w:tc>
          <w:tcPr>
            <w:tcW w:w="3818" w:type="dxa"/>
            <w:tcBorders>
              <w:top w:val="nil"/>
              <w:left w:val="nil"/>
              <w:bottom w:val="single" w:sz="4" w:space="0" w:color="auto"/>
              <w:right w:val="single" w:sz="4" w:space="0" w:color="auto"/>
            </w:tcBorders>
            <w:shd w:val="clear" w:color="auto" w:fill="auto"/>
            <w:noWrap/>
            <w:vAlign w:val="bottom"/>
            <w:hideMark/>
          </w:tcPr>
          <w:p w14:paraId="11709DFB" w14:textId="77777777" w:rsidR="00E2478F" w:rsidRPr="00E2478F" w:rsidRDefault="00E2478F" w:rsidP="00625802">
            <w:pPr>
              <w:spacing w:after="120"/>
              <w:rPr>
                <w:color w:val="000000"/>
                <w:sz w:val="22"/>
                <w:szCs w:val="22"/>
              </w:rPr>
            </w:pPr>
            <w:r w:rsidRPr="00E2478F">
              <w:rPr>
                <w:color w:val="000000"/>
                <w:sz w:val="22"/>
                <w:szCs w:val="22"/>
              </w:rPr>
              <w:t>Ziemniaki obierane sterylizowane</w:t>
            </w:r>
          </w:p>
        </w:tc>
        <w:tc>
          <w:tcPr>
            <w:tcW w:w="960" w:type="dxa"/>
            <w:tcBorders>
              <w:top w:val="nil"/>
              <w:left w:val="nil"/>
              <w:bottom w:val="single" w:sz="4" w:space="0" w:color="auto"/>
              <w:right w:val="single" w:sz="4" w:space="0" w:color="auto"/>
            </w:tcBorders>
            <w:shd w:val="clear" w:color="auto" w:fill="auto"/>
            <w:noWrap/>
            <w:vAlign w:val="center"/>
            <w:hideMark/>
          </w:tcPr>
          <w:p w14:paraId="2869686C" w14:textId="77777777" w:rsidR="00E2478F" w:rsidRPr="00E2478F" w:rsidRDefault="00E2478F" w:rsidP="00625802">
            <w:pPr>
              <w:spacing w:after="120"/>
              <w:jc w:val="center"/>
              <w:rPr>
                <w:color w:val="000000"/>
                <w:sz w:val="22"/>
                <w:szCs w:val="22"/>
              </w:rPr>
            </w:pPr>
            <w:r w:rsidRPr="00E2478F">
              <w:rPr>
                <w:color w:val="000000"/>
                <w:sz w:val="22"/>
                <w:szCs w:val="22"/>
              </w:rPr>
              <w:t>kg</w:t>
            </w:r>
          </w:p>
        </w:tc>
        <w:tc>
          <w:tcPr>
            <w:tcW w:w="960" w:type="dxa"/>
            <w:tcBorders>
              <w:top w:val="nil"/>
              <w:left w:val="nil"/>
              <w:bottom w:val="single" w:sz="4" w:space="0" w:color="auto"/>
              <w:right w:val="single" w:sz="4" w:space="0" w:color="auto"/>
            </w:tcBorders>
            <w:shd w:val="clear" w:color="auto" w:fill="auto"/>
            <w:noWrap/>
            <w:vAlign w:val="bottom"/>
            <w:hideMark/>
          </w:tcPr>
          <w:p w14:paraId="6ED7C096" w14:textId="77777777" w:rsidR="00E2478F" w:rsidRPr="00E2478F" w:rsidRDefault="00E2478F" w:rsidP="00625802">
            <w:pPr>
              <w:spacing w:after="120"/>
              <w:jc w:val="right"/>
              <w:rPr>
                <w:b/>
                <w:bCs/>
                <w:color w:val="000000"/>
                <w:sz w:val="22"/>
                <w:szCs w:val="22"/>
              </w:rPr>
            </w:pPr>
            <w:r w:rsidRPr="00E2478F">
              <w:rPr>
                <w:b/>
                <w:bCs/>
                <w:color w:val="000000"/>
                <w:sz w:val="22"/>
                <w:szCs w:val="22"/>
              </w:rPr>
              <w:t>537 000</w:t>
            </w:r>
          </w:p>
        </w:tc>
        <w:tc>
          <w:tcPr>
            <w:tcW w:w="1340" w:type="dxa"/>
            <w:tcBorders>
              <w:top w:val="nil"/>
              <w:left w:val="nil"/>
              <w:bottom w:val="single" w:sz="4" w:space="0" w:color="auto"/>
              <w:right w:val="single" w:sz="4" w:space="0" w:color="auto"/>
            </w:tcBorders>
            <w:shd w:val="clear" w:color="auto" w:fill="auto"/>
            <w:noWrap/>
            <w:vAlign w:val="bottom"/>
            <w:hideMark/>
          </w:tcPr>
          <w:p w14:paraId="66043406" w14:textId="77777777" w:rsidR="00E2478F" w:rsidRPr="00E2478F" w:rsidRDefault="00E2478F" w:rsidP="00625802">
            <w:pPr>
              <w:spacing w:after="120"/>
              <w:rPr>
                <w:color w:val="000000"/>
                <w:sz w:val="22"/>
                <w:szCs w:val="22"/>
              </w:rPr>
            </w:pPr>
            <w:r w:rsidRPr="00E2478F">
              <w:rPr>
                <w:color w:val="000000"/>
                <w:sz w:val="22"/>
                <w:szCs w:val="22"/>
              </w:rPr>
              <w:t> </w:t>
            </w:r>
          </w:p>
        </w:tc>
        <w:tc>
          <w:tcPr>
            <w:tcW w:w="1500" w:type="dxa"/>
            <w:tcBorders>
              <w:top w:val="nil"/>
              <w:left w:val="nil"/>
              <w:bottom w:val="single" w:sz="4" w:space="0" w:color="auto"/>
              <w:right w:val="single" w:sz="4" w:space="0" w:color="auto"/>
            </w:tcBorders>
            <w:shd w:val="clear" w:color="auto" w:fill="auto"/>
            <w:noWrap/>
            <w:vAlign w:val="bottom"/>
            <w:hideMark/>
          </w:tcPr>
          <w:p w14:paraId="4A4CBBFF" w14:textId="77777777" w:rsidR="00E2478F" w:rsidRPr="00E2478F" w:rsidRDefault="00E2478F" w:rsidP="00625802">
            <w:pPr>
              <w:spacing w:after="120"/>
              <w:rPr>
                <w:color w:val="000000"/>
                <w:sz w:val="22"/>
                <w:szCs w:val="22"/>
              </w:rPr>
            </w:pPr>
            <w:r w:rsidRPr="00E2478F">
              <w:rPr>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14:paraId="7CD4FC1A" w14:textId="77777777" w:rsidR="00E2478F" w:rsidRPr="00E2478F" w:rsidRDefault="00E2478F" w:rsidP="00625802">
            <w:pPr>
              <w:spacing w:after="120"/>
              <w:rPr>
                <w:color w:val="000000"/>
                <w:sz w:val="22"/>
                <w:szCs w:val="22"/>
              </w:rPr>
            </w:pPr>
            <w:r w:rsidRPr="00E2478F">
              <w:rPr>
                <w:color w:val="000000"/>
                <w:sz w:val="22"/>
                <w:szCs w:val="22"/>
              </w:rPr>
              <w:t> </w:t>
            </w:r>
          </w:p>
        </w:tc>
        <w:tc>
          <w:tcPr>
            <w:tcW w:w="1360" w:type="dxa"/>
            <w:tcBorders>
              <w:top w:val="nil"/>
              <w:left w:val="nil"/>
              <w:bottom w:val="single" w:sz="4" w:space="0" w:color="auto"/>
              <w:right w:val="single" w:sz="4" w:space="0" w:color="auto"/>
            </w:tcBorders>
            <w:shd w:val="clear" w:color="auto" w:fill="auto"/>
            <w:noWrap/>
            <w:vAlign w:val="bottom"/>
            <w:hideMark/>
          </w:tcPr>
          <w:p w14:paraId="11D862D1" w14:textId="77777777" w:rsidR="00E2478F" w:rsidRPr="00E2478F" w:rsidRDefault="00E2478F" w:rsidP="00625802">
            <w:pPr>
              <w:spacing w:after="120"/>
              <w:rPr>
                <w:color w:val="000000"/>
                <w:sz w:val="22"/>
                <w:szCs w:val="22"/>
              </w:rPr>
            </w:pPr>
            <w:r w:rsidRPr="00E2478F">
              <w:rPr>
                <w:color w:val="000000"/>
                <w:sz w:val="22"/>
                <w:szCs w:val="22"/>
              </w:rPr>
              <w:t> </w:t>
            </w:r>
          </w:p>
        </w:tc>
        <w:tc>
          <w:tcPr>
            <w:tcW w:w="1580" w:type="dxa"/>
            <w:tcBorders>
              <w:top w:val="nil"/>
              <w:left w:val="nil"/>
              <w:bottom w:val="single" w:sz="4" w:space="0" w:color="auto"/>
              <w:right w:val="single" w:sz="4" w:space="0" w:color="auto"/>
            </w:tcBorders>
            <w:shd w:val="clear" w:color="auto" w:fill="auto"/>
            <w:noWrap/>
            <w:vAlign w:val="bottom"/>
            <w:hideMark/>
          </w:tcPr>
          <w:p w14:paraId="355398A9" w14:textId="77777777" w:rsidR="00E2478F" w:rsidRPr="00E2478F" w:rsidRDefault="00E2478F" w:rsidP="00625802">
            <w:pPr>
              <w:spacing w:after="120"/>
              <w:rPr>
                <w:color w:val="000000"/>
                <w:sz w:val="22"/>
                <w:szCs w:val="22"/>
              </w:rPr>
            </w:pPr>
            <w:r w:rsidRPr="00E2478F">
              <w:rPr>
                <w:color w:val="000000"/>
                <w:sz w:val="22"/>
                <w:szCs w:val="22"/>
              </w:rPr>
              <w:t> </w:t>
            </w:r>
          </w:p>
        </w:tc>
      </w:tr>
      <w:tr w:rsidR="00E2478F" w:rsidRPr="00E2478F" w14:paraId="6FC09C16" w14:textId="77777777" w:rsidTr="002E2423">
        <w:trPr>
          <w:trHeight w:val="285"/>
        </w:trPr>
        <w:tc>
          <w:tcPr>
            <w:tcW w:w="495" w:type="dxa"/>
            <w:tcBorders>
              <w:top w:val="nil"/>
              <w:left w:val="nil"/>
              <w:bottom w:val="nil"/>
              <w:right w:val="nil"/>
            </w:tcBorders>
            <w:shd w:val="clear" w:color="auto" w:fill="auto"/>
            <w:noWrap/>
            <w:vAlign w:val="bottom"/>
            <w:hideMark/>
          </w:tcPr>
          <w:p w14:paraId="1D438596" w14:textId="77777777" w:rsidR="00E2478F" w:rsidRPr="00E2478F" w:rsidRDefault="00E2478F" w:rsidP="00625802">
            <w:pPr>
              <w:spacing w:after="120"/>
              <w:rPr>
                <w:color w:val="000000"/>
                <w:sz w:val="22"/>
                <w:szCs w:val="22"/>
              </w:rPr>
            </w:pPr>
          </w:p>
        </w:tc>
        <w:tc>
          <w:tcPr>
            <w:tcW w:w="3818" w:type="dxa"/>
            <w:tcBorders>
              <w:top w:val="nil"/>
              <w:left w:val="nil"/>
              <w:bottom w:val="nil"/>
              <w:right w:val="nil"/>
            </w:tcBorders>
            <w:shd w:val="clear" w:color="auto" w:fill="auto"/>
            <w:noWrap/>
            <w:vAlign w:val="bottom"/>
            <w:hideMark/>
          </w:tcPr>
          <w:p w14:paraId="42689E5D" w14:textId="77777777" w:rsidR="00E2478F" w:rsidRPr="00E2478F" w:rsidRDefault="00E2478F" w:rsidP="00625802">
            <w:pPr>
              <w:spacing w:after="120"/>
              <w:rPr>
                <w:sz w:val="22"/>
                <w:szCs w:val="22"/>
              </w:rPr>
            </w:pPr>
          </w:p>
        </w:tc>
        <w:tc>
          <w:tcPr>
            <w:tcW w:w="960" w:type="dxa"/>
            <w:tcBorders>
              <w:top w:val="nil"/>
              <w:left w:val="nil"/>
              <w:bottom w:val="nil"/>
              <w:right w:val="nil"/>
            </w:tcBorders>
            <w:shd w:val="clear" w:color="auto" w:fill="auto"/>
            <w:noWrap/>
            <w:vAlign w:val="bottom"/>
            <w:hideMark/>
          </w:tcPr>
          <w:p w14:paraId="42902B94" w14:textId="77777777" w:rsidR="00E2478F" w:rsidRPr="00E2478F" w:rsidRDefault="00E2478F" w:rsidP="00625802">
            <w:pPr>
              <w:spacing w:after="120"/>
              <w:rPr>
                <w:sz w:val="22"/>
                <w:szCs w:val="22"/>
              </w:rPr>
            </w:pPr>
          </w:p>
        </w:tc>
        <w:tc>
          <w:tcPr>
            <w:tcW w:w="960" w:type="dxa"/>
            <w:tcBorders>
              <w:top w:val="nil"/>
              <w:left w:val="nil"/>
              <w:bottom w:val="nil"/>
              <w:right w:val="nil"/>
            </w:tcBorders>
            <w:shd w:val="clear" w:color="auto" w:fill="auto"/>
            <w:noWrap/>
            <w:vAlign w:val="bottom"/>
            <w:hideMark/>
          </w:tcPr>
          <w:p w14:paraId="2FE4A5C8" w14:textId="77777777" w:rsidR="00E2478F" w:rsidRPr="00E2478F" w:rsidRDefault="00E2478F" w:rsidP="00625802">
            <w:pPr>
              <w:spacing w:after="120"/>
              <w:rPr>
                <w:sz w:val="22"/>
                <w:szCs w:val="22"/>
              </w:rPr>
            </w:pPr>
          </w:p>
        </w:tc>
        <w:tc>
          <w:tcPr>
            <w:tcW w:w="1340" w:type="dxa"/>
            <w:tcBorders>
              <w:top w:val="nil"/>
              <w:left w:val="nil"/>
              <w:bottom w:val="nil"/>
              <w:right w:val="nil"/>
            </w:tcBorders>
            <w:shd w:val="clear" w:color="auto" w:fill="auto"/>
            <w:noWrap/>
            <w:vAlign w:val="bottom"/>
            <w:hideMark/>
          </w:tcPr>
          <w:p w14:paraId="71B8BB66" w14:textId="77777777" w:rsidR="00E2478F" w:rsidRPr="00E2478F" w:rsidRDefault="00E2478F" w:rsidP="00625802">
            <w:pPr>
              <w:spacing w:after="120"/>
              <w:rPr>
                <w:sz w:val="22"/>
                <w:szCs w:val="22"/>
              </w:rPr>
            </w:pPr>
          </w:p>
        </w:tc>
        <w:tc>
          <w:tcPr>
            <w:tcW w:w="1500" w:type="dxa"/>
            <w:tcBorders>
              <w:top w:val="nil"/>
              <w:left w:val="nil"/>
              <w:bottom w:val="nil"/>
              <w:right w:val="nil"/>
            </w:tcBorders>
            <w:shd w:val="clear" w:color="auto" w:fill="auto"/>
            <w:noWrap/>
            <w:vAlign w:val="bottom"/>
            <w:hideMark/>
          </w:tcPr>
          <w:p w14:paraId="56FA3EC6" w14:textId="77777777" w:rsidR="00E2478F" w:rsidRPr="00E2478F" w:rsidRDefault="00E2478F" w:rsidP="00625802">
            <w:pPr>
              <w:spacing w:after="120"/>
              <w:rPr>
                <w:sz w:val="22"/>
                <w:szCs w:val="22"/>
              </w:rPr>
            </w:pPr>
          </w:p>
        </w:tc>
        <w:tc>
          <w:tcPr>
            <w:tcW w:w="960" w:type="dxa"/>
            <w:tcBorders>
              <w:top w:val="nil"/>
              <w:left w:val="nil"/>
              <w:bottom w:val="nil"/>
              <w:right w:val="nil"/>
            </w:tcBorders>
            <w:shd w:val="clear" w:color="auto" w:fill="auto"/>
            <w:noWrap/>
            <w:vAlign w:val="bottom"/>
            <w:hideMark/>
          </w:tcPr>
          <w:p w14:paraId="5947228C" w14:textId="77777777" w:rsidR="00E2478F" w:rsidRPr="00E2478F" w:rsidRDefault="00E2478F" w:rsidP="00625802">
            <w:pPr>
              <w:spacing w:after="120"/>
              <w:rPr>
                <w:sz w:val="22"/>
                <w:szCs w:val="22"/>
              </w:rPr>
            </w:pPr>
          </w:p>
        </w:tc>
        <w:tc>
          <w:tcPr>
            <w:tcW w:w="1360" w:type="dxa"/>
            <w:tcBorders>
              <w:top w:val="nil"/>
              <w:left w:val="nil"/>
              <w:bottom w:val="nil"/>
              <w:right w:val="nil"/>
            </w:tcBorders>
            <w:shd w:val="clear" w:color="auto" w:fill="auto"/>
            <w:noWrap/>
            <w:vAlign w:val="bottom"/>
            <w:hideMark/>
          </w:tcPr>
          <w:p w14:paraId="19052EED" w14:textId="77777777" w:rsidR="00E2478F" w:rsidRPr="00E2478F" w:rsidRDefault="00E2478F" w:rsidP="00625802">
            <w:pPr>
              <w:spacing w:after="120"/>
              <w:rPr>
                <w:sz w:val="22"/>
                <w:szCs w:val="22"/>
              </w:rPr>
            </w:pPr>
          </w:p>
        </w:tc>
        <w:tc>
          <w:tcPr>
            <w:tcW w:w="1580" w:type="dxa"/>
            <w:tcBorders>
              <w:top w:val="nil"/>
              <w:left w:val="nil"/>
              <w:bottom w:val="nil"/>
              <w:right w:val="nil"/>
            </w:tcBorders>
            <w:shd w:val="clear" w:color="auto" w:fill="auto"/>
            <w:noWrap/>
            <w:vAlign w:val="bottom"/>
            <w:hideMark/>
          </w:tcPr>
          <w:p w14:paraId="76E5FA4F" w14:textId="77777777" w:rsidR="00E2478F" w:rsidRPr="00E2478F" w:rsidRDefault="00E2478F" w:rsidP="00625802">
            <w:pPr>
              <w:spacing w:after="120"/>
              <w:rPr>
                <w:sz w:val="22"/>
                <w:szCs w:val="22"/>
              </w:rPr>
            </w:pPr>
          </w:p>
        </w:tc>
      </w:tr>
      <w:tr w:rsidR="00E2478F" w:rsidRPr="00E2478F" w14:paraId="2F1BFA05" w14:textId="77777777" w:rsidTr="002E2423">
        <w:trPr>
          <w:trHeight w:val="300"/>
        </w:trPr>
        <w:tc>
          <w:tcPr>
            <w:tcW w:w="12973" w:type="dxa"/>
            <w:gridSpan w:val="9"/>
            <w:tcBorders>
              <w:top w:val="nil"/>
              <w:left w:val="nil"/>
              <w:bottom w:val="nil"/>
              <w:right w:val="nil"/>
            </w:tcBorders>
            <w:shd w:val="clear" w:color="auto" w:fill="auto"/>
            <w:noWrap/>
            <w:vAlign w:val="bottom"/>
            <w:hideMark/>
          </w:tcPr>
          <w:p w14:paraId="4B30EDB4" w14:textId="77777777" w:rsidR="00E2478F" w:rsidRPr="00E2478F" w:rsidRDefault="00E2478F" w:rsidP="00625802">
            <w:pPr>
              <w:spacing w:after="120"/>
              <w:jc w:val="center"/>
              <w:rPr>
                <w:b/>
                <w:bCs/>
                <w:color w:val="000000"/>
                <w:sz w:val="22"/>
                <w:szCs w:val="22"/>
              </w:rPr>
            </w:pPr>
            <w:r w:rsidRPr="00E2478F">
              <w:rPr>
                <w:b/>
                <w:bCs/>
                <w:color w:val="000000"/>
                <w:sz w:val="22"/>
                <w:szCs w:val="22"/>
              </w:rPr>
              <w:t>Słownie wartość netto:…………………………………………………………………………………………………………………………</w:t>
            </w:r>
          </w:p>
        </w:tc>
      </w:tr>
      <w:tr w:rsidR="00E2478F" w:rsidRPr="00E2478F" w14:paraId="19C9B215" w14:textId="77777777" w:rsidTr="002E2423">
        <w:trPr>
          <w:trHeight w:val="300"/>
        </w:trPr>
        <w:tc>
          <w:tcPr>
            <w:tcW w:w="12973" w:type="dxa"/>
            <w:gridSpan w:val="9"/>
            <w:tcBorders>
              <w:top w:val="nil"/>
              <w:left w:val="nil"/>
              <w:bottom w:val="nil"/>
              <w:right w:val="nil"/>
            </w:tcBorders>
            <w:shd w:val="clear" w:color="auto" w:fill="auto"/>
            <w:noWrap/>
            <w:vAlign w:val="bottom"/>
            <w:hideMark/>
          </w:tcPr>
          <w:p w14:paraId="5F534D4F" w14:textId="77777777" w:rsidR="00E2478F" w:rsidRPr="00E2478F" w:rsidRDefault="00E2478F" w:rsidP="00625802">
            <w:pPr>
              <w:spacing w:after="120"/>
              <w:jc w:val="center"/>
              <w:rPr>
                <w:b/>
                <w:bCs/>
                <w:color w:val="000000"/>
                <w:sz w:val="22"/>
                <w:szCs w:val="22"/>
              </w:rPr>
            </w:pPr>
            <w:r w:rsidRPr="00E2478F">
              <w:rPr>
                <w:b/>
                <w:bCs/>
                <w:color w:val="000000"/>
                <w:sz w:val="22"/>
                <w:szCs w:val="22"/>
              </w:rPr>
              <w:t>Słownie wartość brutto:………………………………………………………………………………………………………………………..</w:t>
            </w:r>
          </w:p>
        </w:tc>
      </w:tr>
    </w:tbl>
    <w:p w14:paraId="3A8A4CF2" w14:textId="77777777" w:rsidR="00F476C2" w:rsidRPr="00A03B7E" w:rsidRDefault="00F476C2" w:rsidP="00625802">
      <w:pPr>
        <w:tabs>
          <w:tab w:val="left" w:pos="1712"/>
        </w:tabs>
        <w:spacing w:after="120"/>
        <w:rPr>
          <w:sz w:val="22"/>
          <w:szCs w:val="22"/>
        </w:rPr>
        <w:sectPr w:rsidR="00F476C2" w:rsidRPr="00A03B7E" w:rsidSect="006E0DB4">
          <w:pgSz w:w="16840" w:h="11907" w:orient="landscape" w:code="9"/>
          <w:pgMar w:top="1134" w:right="851" w:bottom="851" w:left="1134" w:header="709" w:footer="709" w:gutter="0"/>
          <w:cols w:space="708"/>
          <w:titlePg/>
        </w:sectPr>
      </w:pPr>
    </w:p>
    <w:p w14:paraId="66B6B747" w14:textId="77777777" w:rsidR="0065001A" w:rsidRPr="003C60B4" w:rsidRDefault="0065001A" w:rsidP="00625802">
      <w:pPr>
        <w:spacing w:after="120"/>
        <w:rPr>
          <w:b/>
          <w:bCs/>
          <w:sz w:val="22"/>
          <w:szCs w:val="22"/>
          <w:u w:val="single"/>
        </w:rPr>
      </w:pPr>
      <w:r w:rsidRPr="00903E8A">
        <w:rPr>
          <w:b/>
          <w:bCs/>
          <w:sz w:val="22"/>
          <w:szCs w:val="22"/>
          <w:u w:val="single"/>
        </w:rPr>
        <w:lastRenderedPageBreak/>
        <w:t>Ponadto oświadczam(y), że</w:t>
      </w:r>
    </w:p>
    <w:p w14:paraId="0AA2170E" w14:textId="77777777" w:rsidR="0065001A" w:rsidRPr="00160EDC" w:rsidRDefault="0065001A" w:rsidP="00625802">
      <w:pPr>
        <w:numPr>
          <w:ilvl w:val="0"/>
          <w:numId w:val="46"/>
        </w:numPr>
        <w:spacing w:after="120"/>
        <w:ind w:left="284" w:hanging="284"/>
        <w:jc w:val="both"/>
        <w:rPr>
          <w:sz w:val="22"/>
          <w:szCs w:val="22"/>
        </w:rPr>
      </w:pPr>
      <w:r w:rsidRPr="00160EDC">
        <w:rPr>
          <w:sz w:val="22"/>
          <w:szCs w:val="22"/>
        </w:rPr>
        <w:t xml:space="preserve">Zapoznałem/zapoznaliśmy się ze Specyfikacją Warunków Zamówienia i nie wnoszę/wnosimy </w:t>
      </w:r>
      <w:r w:rsidR="00CE3042" w:rsidRPr="00160EDC">
        <w:rPr>
          <w:sz w:val="22"/>
          <w:szCs w:val="22"/>
        </w:rPr>
        <w:t>do niej zastrzeżeń.</w:t>
      </w:r>
    </w:p>
    <w:p w14:paraId="075B3C05" w14:textId="77777777" w:rsidR="0065001A" w:rsidRPr="00160EDC" w:rsidRDefault="0065001A" w:rsidP="00625802">
      <w:pPr>
        <w:numPr>
          <w:ilvl w:val="0"/>
          <w:numId w:val="46"/>
        </w:numPr>
        <w:spacing w:after="120"/>
        <w:ind w:left="284" w:hanging="284"/>
        <w:jc w:val="both"/>
        <w:rPr>
          <w:sz w:val="22"/>
          <w:szCs w:val="22"/>
        </w:rPr>
      </w:pPr>
      <w:r w:rsidRPr="00160EDC">
        <w:rPr>
          <w:sz w:val="22"/>
          <w:szCs w:val="22"/>
        </w:rPr>
        <w:t>Uważam/y się za związany/ch niniejszą ofertą na czas wskazany w Specyfikacji</w:t>
      </w:r>
      <w:r w:rsidR="00CE3042" w:rsidRPr="00160EDC">
        <w:rPr>
          <w:sz w:val="22"/>
          <w:szCs w:val="22"/>
        </w:rPr>
        <w:t xml:space="preserve"> Warunków Zamówienia.</w:t>
      </w:r>
    </w:p>
    <w:p w14:paraId="521A4DAD" w14:textId="77777777" w:rsidR="0065001A" w:rsidRPr="00160EDC" w:rsidRDefault="0065001A" w:rsidP="00625802">
      <w:pPr>
        <w:numPr>
          <w:ilvl w:val="0"/>
          <w:numId w:val="46"/>
        </w:numPr>
        <w:spacing w:after="120"/>
        <w:ind w:left="284" w:hanging="284"/>
        <w:jc w:val="both"/>
        <w:rPr>
          <w:sz w:val="22"/>
          <w:szCs w:val="22"/>
        </w:rPr>
      </w:pPr>
      <w:r w:rsidRPr="00160EDC">
        <w:rPr>
          <w:sz w:val="22"/>
          <w:szCs w:val="22"/>
        </w:rPr>
        <w:t>Akceptuję/my dołączone do Specyfikacji Warunków Zam</w:t>
      </w:r>
      <w:r w:rsidR="0013261A" w:rsidRPr="00160EDC">
        <w:rPr>
          <w:sz w:val="22"/>
          <w:szCs w:val="22"/>
        </w:rPr>
        <w:t>ówienia „</w:t>
      </w:r>
      <w:r w:rsidR="00501526" w:rsidRPr="00160EDC">
        <w:rPr>
          <w:sz w:val="22"/>
          <w:szCs w:val="22"/>
        </w:rPr>
        <w:t>Projektowane postanowienia umowy</w:t>
      </w:r>
      <w:r w:rsidR="0013261A" w:rsidRPr="00160EDC">
        <w:rPr>
          <w:sz w:val="22"/>
          <w:szCs w:val="22"/>
        </w:rPr>
        <w:t xml:space="preserve">” </w:t>
      </w:r>
      <w:r w:rsidR="00173C0C" w:rsidRPr="00160EDC">
        <w:rPr>
          <w:sz w:val="22"/>
          <w:szCs w:val="22"/>
        </w:rPr>
        <w:br/>
      </w:r>
      <w:r w:rsidRPr="00160EDC">
        <w:rPr>
          <w:sz w:val="22"/>
          <w:szCs w:val="22"/>
        </w:rPr>
        <w:t xml:space="preserve">i zobowiązuję/my się w przypadku wyboru mojej/naszej oferty do zawarcia umowy na warunkach tam określonych, a także w miejscu i terminie wyznaczonym przez </w:t>
      </w:r>
      <w:r w:rsidR="008B3566" w:rsidRPr="00160EDC">
        <w:rPr>
          <w:sz w:val="22"/>
          <w:szCs w:val="22"/>
        </w:rPr>
        <w:t>Z</w:t>
      </w:r>
      <w:r w:rsidRPr="00160EDC">
        <w:rPr>
          <w:sz w:val="22"/>
          <w:szCs w:val="22"/>
        </w:rPr>
        <w:t>amawiającego</w:t>
      </w:r>
      <w:r w:rsidR="00CE3042" w:rsidRPr="00160EDC">
        <w:rPr>
          <w:sz w:val="22"/>
          <w:szCs w:val="22"/>
        </w:rPr>
        <w:t>.</w:t>
      </w:r>
    </w:p>
    <w:p w14:paraId="5622D916" w14:textId="77777777" w:rsidR="00903E8A" w:rsidRPr="00160EDC" w:rsidRDefault="00903E8A" w:rsidP="00625802">
      <w:pPr>
        <w:numPr>
          <w:ilvl w:val="0"/>
          <w:numId w:val="46"/>
        </w:numPr>
        <w:spacing w:after="120"/>
        <w:ind w:left="284" w:hanging="284"/>
        <w:jc w:val="both"/>
        <w:rPr>
          <w:sz w:val="22"/>
          <w:szCs w:val="22"/>
        </w:rPr>
      </w:pPr>
      <w:r w:rsidRPr="00160EDC">
        <w:rPr>
          <w:sz w:val="22"/>
          <w:szCs w:val="22"/>
        </w:rPr>
        <w:t xml:space="preserve">Deklaruję / deklarujemy, w przypadku wybrania mojej / naszej oferty, wniesienie ZNWU </w:t>
      </w:r>
      <w:r w:rsidR="006E0DB4" w:rsidRPr="00160EDC">
        <w:rPr>
          <w:sz w:val="22"/>
          <w:szCs w:val="22"/>
        </w:rPr>
        <w:t xml:space="preserve">do </w:t>
      </w:r>
      <w:r w:rsidRPr="00160EDC">
        <w:rPr>
          <w:sz w:val="22"/>
          <w:szCs w:val="22"/>
        </w:rPr>
        <w:t xml:space="preserve">umowy </w:t>
      </w:r>
      <w:r w:rsidR="00173C0C" w:rsidRPr="00160EDC">
        <w:rPr>
          <w:sz w:val="22"/>
          <w:szCs w:val="22"/>
        </w:rPr>
        <w:br/>
      </w:r>
      <w:r w:rsidRPr="00160EDC">
        <w:rPr>
          <w:sz w:val="22"/>
          <w:szCs w:val="22"/>
        </w:rPr>
        <w:t>w wysokości i formie określonej w SWZ</w:t>
      </w:r>
      <w:r w:rsidR="006A2025">
        <w:rPr>
          <w:sz w:val="22"/>
          <w:szCs w:val="22"/>
        </w:rPr>
        <w:t>.</w:t>
      </w:r>
    </w:p>
    <w:p w14:paraId="11EF08C5" w14:textId="77777777" w:rsidR="0065001A" w:rsidRPr="00160EDC" w:rsidRDefault="0065001A" w:rsidP="00625802">
      <w:pPr>
        <w:numPr>
          <w:ilvl w:val="0"/>
          <w:numId w:val="46"/>
        </w:numPr>
        <w:spacing w:after="120"/>
        <w:ind w:left="284" w:hanging="284"/>
        <w:jc w:val="both"/>
        <w:rPr>
          <w:sz w:val="22"/>
          <w:szCs w:val="22"/>
        </w:rPr>
      </w:pPr>
      <w:r w:rsidRPr="00160EDC">
        <w:rPr>
          <w:sz w:val="22"/>
          <w:szCs w:val="22"/>
        </w:rPr>
        <w:t xml:space="preserve">Składam/y ofertę na wykonanie przedmiotu zamówienia w zakresie określonym w SWZ, zgodnie </w:t>
      </w:r>
      <w:r w:rsidR="00CE3042" w:rsidRPr="00160EDC">
        <w:rPr>
          <w:sz w:val="22"/>
          <w:szCs w:val="22"/>
        </w:rPr>
        <w:t>z opisem przedmiotu zamówienia.</w:t>
      </w:r>
      <w:r w:rsidR="00D056EB" w:rsidRPr="00160EDC">
        <w:rPr>
          <w:sz w:val="22"/>
          <w:szCs w:val="22"/>
        </w:rPr>
        <w:t xml:space="preserve"> </w:t>
      </w:r>
    </w:p>
    <w:p w14:paraId="1A303700" w14:textId="77777777" w:rsidR="003C60B4" w:rsidRPr="00160EDC" w:rsidRDefault="003C60B4" w:rsidP="00625802">
      <w:pPr>
        <w:numPr>
          <w:ilvl w:val="0"/>
          <w:numId w:val="46"/>
        </w:numPr>
        <w:spacing w:after="120"/>
        <w:jc w:val="both"/>
        <w:rPr>
          <w:sz w:val="22"/>
          <w:szCs w:val="22"/>
        </w:rPr>
      </w:pPr>
      <w:r w:rsidRPr="00160EDC">
        <w:rPr>
          <w:sz w:val="22"/>
          <w:szCs w:val="22"/>
        </w:rPr>
        <w:t>Oświadczam/y, że zaoferowany przez</w:t>
      </w:r>
      <w:r w:rsidR="006E0DB4" w:rsidRPr="00160EDC">
        <w:rPr>
          <w:sz w:val="22"/>
          <w:szCs w:val="22"/>
        </w:rPr>
        <w:t>e</w:t>
      </w:r>
      <w:r w:rsidRPr="00160EDC">
        <w:rPr>
          <w:sz w:val="22"/>
          <w:szCs w:val="22"/>
        </w:rPr>
        <w:t xml:space="preserve"> mnie/nas przedmiot zamówienia spełnia wymagania zamieszczone </w:t>
      </w:r>
      <w:r w:rsidR="00173C0C" w:rsidRPr="00160EDC">
        <w:rPr>
          <w:sz w:val="22"/>
          <w:szCs w:val="22"/>
        </w:rPr>
        <w:br/>
      </w:r>
      <w:r w:rsidRPr="00160EDC">
        <w:rPr>
          <w:sz w:val="22"/>
          <w:szCs w:val="22"/>
        </w:rPr>
        <w:t xml:space="preserve">w SWZ oraz w </w:t>
      </w:r>
      <w:r w:rsidR="00AD6F0A" w:rsidRPr="00160EDC">
        <w:rPr>
          <w:sz w:val="22"/>
          <w:szCs w:val="22"/>
        </w:rPr>
        <w:t xml:space="preserve">opisie przedmiotu zamówienia – </w:t>
      </w:r>
      <w:r w:rsidR="006E0DB4" w:rsidRPr="00160EDC">
        <w:rPr>
          <w:sz w:val="22"/>
          <w:szCs w:val="22"/>
        </w:rPr>
        <w:t>„</w:t>
      </w:r>
      <w:r w:rsidR="00160EDC" w:rsidRPr="00160EDC">
        <w:rPr>
          <w:sz w:val="22"/>
          <w:szCs w:val="22"/>
        </w:rPr>
        <w:t>Opisie przedmiotu zamówienia</w:t>
      </w:r>
      <w:r w:rsidR="00150E95" w:rsidRPr="00160EDC">
        <w:rPr>
          <w:sz w:val="22"/>
          <w:szCs w:val="22"/>
        </w:rPr>
        <w:t>” stanowiąc</w:t>
      </w:r>
      <w:r w:rsidR="006D6EC0" w:rsidRPr="00160EDC">
        <w:rPr>
          <w:sz w:val="22"/>
          <w:szCs w:val="22"/>
        </w:rPr>
        <w:t>ych</w:t>
      </w:r>
      <w:r w:rsidR="00150E95" w:rsidRPr="00160EDC">
        <w:rPr>
          <w:sz w:val="22"/>
          <w:szCs w:val="22"/>
        </w:rPr>
        <w:t xml:space="preserve"> załącznik </w:t>
      </w:r>
      <w:r w:rsidR="00AD6F0A" w:rsidRPr="00160EDC">
        <w:rPr>
          <w:sz w:val="22"/>
          <w:szCs w:val="22"/>
        </w:rPr>
        <w:t>do SWZ.</w:t>
      </w:r>
      <w:r w:rsidRPr="00160EDC">
        <w:rPr>
          <w:sz w:val="22"/>
          <w:szCs w:val="22"/>
        </w:rPr>
        <w:t xml:space="preserve"> </w:t>
      </w:r>
    </w:p>
    <w:p w14:paraId="46BAAEC6" w14:textId="77777777" w:rsidR="00903E8A" w:rsidRPr="00160EDC" w:rsidRDefault="00903E8A" w:rsidP="00625802">
      <w:pPr>
        <w:numPr>
          <w:ilvl w:val="0"/>
          <w:numId w:val="46"/>
        </w:numPr>
        <w:spacing w:after="120"/>
        <w:ind w:left="284" w:hanging="284"/>
        <w:jc w:val="both"/>
        <w:rPr>
          <w:sz w:val="22"/>
          <w:szCs w:val="22"/>
        </w:rPr>
      </w:pPr>
      <w:r w:rsidRPr="00160EDC">
        <w:rPr>
          <w:sz w:val="22"/>
          <w:szCs w:val="22"/>
        </w:rPr>
        <w:t>Zamówienie wykonamy (</w:t>
      </w:r>
      <w:r w:rsidRPr="00160EDC">
        <w:rPr>
          <w:color w:val="FF0000"/>
          <w:sz w:val="22"/>
          <w:szCs w:val="22"/>
        </w:rPr>
        <w:t>zaznaczyć właściwe</w:t>
      </w:r>
      <w:r w:rsidRPr="00160EDC">
        <w:rPr>
          <w:sz w:val="22"/>
          <w:szCs w:val="22"/>
        </w:rPr>
        <w:t>):</w:t>
      </w:r>
    </w:p>
    <w:p w14:paraId="02CFCF7B" w14:textId="77777777" w:rsidR="00903E8A" w:rsidRPr="00160EDC" w:rsidRDefault="00903E8A" w:rsidP="00625802">
      <w:pPr>
        <w:spacing w:after="120"/>
        <w:ind w:left="360"/>
        <w:jc w:val="both"/>
        <w:rPr>
          <w:sz w:val="22"/>
          <w:szCs w:val="22"/>
        </w:rPr>
      </w:pPr>
      <w:r w:rsidRPr="00160EDC">
        <w:rPr>
          <w:rFonts w:ascii="Segoe UI Symbol" w:hAnsi="Segoe UI Symbol" w:cs="Segoe UI Symbol"/>
          <w:sz w:val="22"/>
          <w:szCs w:val="22"/>
        </w:rPr>
        <w:t>☐</w:t>
      </w:r>
      <w:r w:rsidRPr="00160EDC">
        <w:rPr>
          <w:sz w:val="22"/>
          <w:szCs w:val="22"/>
        </w:rPr>
        <w:t xml:space="preserve"> osobiście </w:t>
      </w:r>
    </w:p>
    <w:p w14:paraId="79574439" w14:textId="77777777" w:rsidR="00903E8A" w:rsidRPr="00160EDC" w:rsidRDefault="00903E8A" w:rsidP="00625802">
      <w:pPr>
        <w:spacing w:after="120"/>
        <w:ind w:left="360"/>
        <w:jc w:val="both"/>
        <w:rPr>
          <w:sz w:val="22"/>
          <w:szCs w:val="22"/>
        </w:rPr>
      </w:pPr>
      <w:r w:rsidRPr="00160EDC">
        <w:rPr>
          <w:rFonts w:ascii="Segoe UI Symbol" w:hAnsi="Segoe UI Symbol" w:cs="Segoe UI Symbol"/>
          <w:sz w:val="22"/>
          <w:szCs w:val="22"/>
        </w:rPr>
        <w:t>☐</w:t>
      </w:r>
      <w:r w:rsidRPr="00160EDC">
        <w:rPr>
          <w:sz w:val="22"/>
          <w:szCs w:val="22"/>
        </w:rPr>
        <w:t xml:space="preserve"> powierzymy wykonanie zamówienia Podwykonawcy/om</w:t>
      </w:r>
    </w:p>
    <w:p w14:paraId="23E134CC" w14:textId="77777777" w:rsidR="00903E8A" w:rsidRPr="00160EDC" w:rsidRDefault="00903E8A" w:rsidP="00625802">
      <w:pPr>
        <w:spacing w:after="120"/>
        <w:ind w:left="360"/>
        <w:jc w:val="both"/>
        <w:rPr>
          <w:sz w:val="22"/>
          <w:szCs w:val="22"/>
        </w:rPr>
      </w:pPr>
      <w:r w:rsidRPr="00160EDC">
        <w:rPr>
          <w:sz w:val="22"/>
          <w:szCs w:val="22"/>
        </w:rPr>
        <w:t>Podwykonawcy/om zostaną powierzone do wykonania następujące części zamówienia:</w:t>
      </w:r>
    </w:p>
    <w:p w14:paraId="11B34ADB" w14:textId="77777777" w:rsidR="00903E8A" w:rsidRPr="00160EDC" w:rsidRDefault="00685872" w:rsidP="00625802">
      <w:pPr>
        <w:spacing w:after="120"/>
        <w:ind w:left="426"/>
        <w:jc w:val="both"/>
        <w:rPr>
          <w:sz w:val="22"/>
          <w:szCs w:val="22"/>
        </w:rPr>
      </w:pPr>
      <w:r w:rsidRPr="00160EDC">
        <w:rPr>
          <w:sz w:val="22"/>
          <w:szCs w:val="22"/>
        </w:rPr>
        <w:t xml:space="preserve">Zad. 1 </w:t>
      </w:r>
      <w:r w:rsidR="00903E8A" w:rsidRPr="00160EDC">
        <w:rPr>
          <w:sz w:val="22"/>
          <w:szCs w:val="22"/>
        </w:rPr>
        <w:t xml:space="preserve">…………………………………………….…………………………………………….…… </w:t>
      </w:r>
    </w:p>
    <w:p w14:paraId="264B77BF" w14:textId="77777777" w:rsidR="00160EDC" w:rsidRDefault="00685872" w:rsidP="00625802">
      <w:pPr>
        <w:spacing w:after="120"/>
        <w:ind w:left="426"/>
        <w:jc w:val="both"/>
        <w:rPr>
          <w:sz w:val="22"/>
          <w:szCs w:val="22"/>
        </w:rPr>
      </w:pPr>
      <w:r w:rsidRPr="00160EDC">
        <w:rPr>
          <w:sz w:val="22"/>
          <w:szCs w:val="22"/>
        </w:rPr>
        <w:t xml:space="preserve">Zad. 2 …………………………………………….…………………………………………….……   </w:t>
      </w:r>
    </w:p>
    <w:p w14:paraId="371AAE61" w14:textId="1283FF3F" w:rsidR="00E2478F" w:rsidRPr="00160EDC" w:rsidRDefault="00E2478F" w:rsidP="00625802">
      <w:pPr>
        <w:spacing w:after="120"/>
        <w:ind w:left="426"/>
        <w:jc w:val="both"/>
        <w:rPr>
          <w:sz w:val="22"/>
          <w:szCs w:val="22"/>
        </w:rPr>
      </w:pPr>
      <w:r w:rsidRPr="00160EDC">
        <w:rPr>
          <w:sz w:val="22"/>
          <w:szCs w:val="22"/>
        </w:rPr>
        <w:t xml:space="preserve">Zad. </w:t>
      </w:r>
      <w:r>
        <w:rPr>
          <w:sz w:val="22"/>
          <w:szCs w:val="22"/>
        </w:rPr>
        <w:t>3</w:t>
      </w:r>
      <w:r w:rsidRPr="00160EDC">
        <w:rPr>
          <w:sz w:val="22"/>
          <w:szCs w:val="22"/>
        </w:rPr>
        <w:t xml:space="preserve"> …………………………………………….…………………………………………….…… </w:t>
      </w:r>
    </w:p>
    <w:p w14:paraId="26BE6C6B" w14:textId="5E966868" w:rsidR="00E2478F" w:rsidRDefault="00E2478F" w:rsidP="00625802">
      <w:pPr>
        <w:spacing w:after="120"/>
        <w:ind w:left="426"/>
        <w:jc w:val="both"/>
        <w:rPr>
          <w:sz w:val="22"/>
          <w:szCs w:val="22"/>
        </w:rPr>
      </w:pPr>
      <w:r w:rsidRPr="00160EDC">
        <w:rPr>
          <w:sz w:val="22"/>
          <w:szCs w:val="22"/>
        </w:rPr>
        <w:t xml:space="preserve">Zad. </w:t>
      </w:r>
      <w:r>
        <w:rPr>
          <w:sz w:val="22"/>
          <w:szCs w:val="22"/>
        </w:rPr>
        <w:t>4</w:t>
      </w:r>
      <w:r w:rsidRPr="00160EDC">
        <w:rPr>
          <w:sz w:val="22"/>
          <w:szCs w:val="22"/>
        </w:rPr>
        <w:t xml:space="preserve"> …………………………………………….…………………………………………….……</w:t>
      </w:r>
    </w:p>
    <w:p w14:paraId="2555E85D" w14:textId="583DEC09" w:rsidR="00E2478F" w:rsidRPr="00160EDC" w:rsidRDefault="00E2478F" w:rsidP="00625802">
      <w:pPr>
        <w:spacing w:after="120"/>
        <w:ind w:left="426"/>
        <w:jc w:val="both"/>
        <w:rPr>
          <w:sz w:val="22"/>
          <w:szCs w:val="22"/>
        </w:rPr>
      </w:pPr>
      <w:r w:rsidRPr="00160EDC">
        <w:rPr>
          <w:sz w:val="22"/>
          <w:szCs w:val="22"/>
        </w:rPr>
        <w:t xml:space="preserve">Zad. </w:t>
      </w:r>
      <w:r>
        <w:rPr>
          <w:sz w:val="22"/>
          <w:szCs w:val="22"/>
        </w:rPr>
        <w:t>5</w:t>
      </w:r>
      <w:r w:rsidRPr="00160EDC">
        <w:rPr>
          <w:sz w:val="22"/>
          <w:szCs w:val="22"/>
        </w:rPr>
        <w:t xml:space="preserve"> …………………………………………….…………………………………………….…… </w:t>
      </w:r>
    </w:p>
    <w:p w14:paraId="15A09EC6" w14:textId="61F8D5FB" w:rsidR="00E2478F" w:rsidRDefault="00E2478F" w:rsidP="00625802">
      <w:pPr>
        <w:spacing w:after="120"/>
        <w:ind w:left="426"/>
        <w:jc w:val="both"/>
        <w:rPr>
          <w:sz w:val="22"/>
          <w:szCs w:val="22"/>
        </w:rPr>
      </w:pPr>
      <w:r w:rsidRPr="00160EDC">
        <w:rPr>
          <w:sz w:val="22"/>
          <w:szCs w:val="22"/>
        </w:rPr>
        <w:t xml:space="preserve">Zad. </w:t>
      </w:r>
      <w:r>
        <w:rPr>
          <w:sz w:val="22"/>
          <w:szCs w:val="22"/>
        </w:rPr>
        <w:t>6</w:t>
      </w:r>
      <w:r w:rsidRPr="00160EDC">
        <w:rPr>
          <w:sz w:val="22"/>
          <w:szCs w:val="22"/>
        </w:rPr>
        <w:t xml:space="preserve"> …………………………………………….…………………………………………….……   </w:t>
      </w:r>
    </w:p>
    <w:p w14:paraId="2E27558F" w14:textId="77777777" w:rsidR="00903E8A" w:rsidRPr="00160EDC" w:rsidRDefault="006E0DB4" w:rsidP="00625802">
      <w:pPr>
        <w:spacing w:after="120"/>
        <w:jc w:val="both"/>
        <w:rPr>
          <w:i/>
          <w:sz w:val="22"/>
          <w:szCs w:val="22"/>
        </w:rPr>
      </w:pPr>
      <w:r w:rsidRPr="00160EDC">
        <w:rPr>
          <w:i/>
          <w:sz w:val="22"/>
          <w:szCs w:val="22"/>
        </w:rPr>
        <w:t xml:space="preserve"> </w:t>
      </w:r>
      <w:r w:rsidR="00903E8A" w:rsidRPr="00160EDC">
        <w:rPr>
          <w:i/>
          <w:sz w:val="22"/>
          <w:szCs w:val="22"/>
        </w:rPr>
        <w:t>(części  zamówienia, których wykonanie Wykonawca zamierza powierzyć Podwykonawcom oraz nazwy ewentualnych podwykonawców - jeżeli są już znani)</w:t>
      </w:r>
    </w:p>
    <w:p w14:paraId="360A23FE" w14:textId="77777777" w:rsidR="00160EDC" w:rsidRPr="00160EDC" w:rsidRDefault="00160EDC" w:rsidP="00625802">
      <w:pPr>
        <w:numPr>
          <w:ilvl w:val="0"/>
          <w:numId w:val="46"/>
        </w:numPr>
        <w:spacing w:after="120"/>
        <w:ind w:left="284" w:hanging="284"/>
        <w:jc w:val="both"/>
        <w:rPr>
          <w:b/>
          <w:sz w:val="22"/>
          <w:szCs w:val="22"/>
        </w:rPr>
      </w:pPr>
      <w:r w:rsidRPr="00160EDC">
        <w:rPr>
          <w:b/>
          <w:sz w:val="22"/>
          <w:szCs w:val="22"/>
        </w:rPr>
        <w:t xml:space="preserve">Oświadczam / oświadczamy, że </w:t>
      </w:r>
      <w:r w:rsidRPr="00160EDC">
        <w:rPr>
          <w:sz w:val="22"/>
          <w:szCs w:val="22"/>
        </w:rPr>
        <w:t>(</w:t>
      </w:r>
      <w:r w:rsidRPr="00160EDC">
        <w:rPr>
          <w:b/>
          <w:color w:val="FF0000"/>
          <w:sz w:val="22"/>
          <w:szCs w:val="22"/>
        </w:rPr>
        <w:t>zaznaczyć właściwe</w:t>
      </w:r>
      <w:r w:rsidRPr="00160EDC">
        <w:rPr>
          <w:sz w:val="22"/>
          <w:szCs w:val="22"/>
        </w:rPr>
        <w:t>):</w:t>
      </w:r>
    </w:p>
    <w:p w14:paraId="3E13A755" w14:textId="77777777" w:rsidR="00160EDC" w:rsidRPr="00160EDC" w:rsidRDefault="00F956B5" w:rsidP="00625802">
      <w:pPr>
        <w:spacing w:after="120"/>
        <w:ind w:left="284"/>
        <w:jc w:val="both"/>
        <w:rPr>
          <w:sz w:val="22"/>
          <w:szCs w:val="22"/>
        </w:rPr>
      </w:pPr>
      <w:sdt>
        <w:sdtPr>
          <w:rPr>
            <w:sz w:val="22"/>
            <w:szCs w:val="22"/>
          </w:rPr>
          <w:id w:val="-1366671713"/>
        </w:sdtPr>
        <w:sdtEndPr/>
        <w:sdtContent>
          <w:r w:rsidR="00160EDC" w:rsidRPr="00160EDC">
            <w:rPr>
              <w:rFonts w:ascii="Segoe UI Symbol" w:eastAsia="MS Gothic" w:hAnsi="Segoe UI Symbol" w:cs="Segoe UI Symbol"/>
              <w:sz w:val="22"/>
              <w:szCs w:val="22"/>
            </w:rPr>
            <w:t>☐</w:t>
          </w:r>
        </w:sdtContent>
      </w:sdt>
      <w:r w:rsidR="00160EDC" w:rsidRPr="00160EDC">
        <w:rPr>
          <w:sz w:val="22"/>
          <w:szCs w:val="22"/>
        </w:rPr>
        <w:t xml:space="preserve"> </w:t>
      </w:r>
      <w:r w:rsidR="00160EDC" w:rsidRPr="00160EDC">
        <w:rPr>
          <w:b/>
          <w:sz w:val="22"/>
          <w:szCs w:val="22"/>
        </w:rPr>
        <w:t>oferuję / oferujemy</w:t>
      </w:r>
      <w:r w:rsidR="00160EDC" w:rsidRPr="00160EDC">
        <w:rPr>
          <w:sz w:val="22"/>
          <w:szCs w:val="22"/>
        </w:rPr>
        <w:t xml:space="preserve"> w zakresie zadania nr ……………..</w:t>
      </w:r>
      <w:r w:rsidR="00160EDC">
        <w:rPr>
          <w:sz w:val="22"/>
          <w:szCs w:val="22"/>
        </w:rPr>
        <w:t xml:space="preserve"> pozycja tabelaryczna nr ……….</w:t>
      </w:r>
      <w:r w:rsidR="00160EDC" w:rsidRPr="00160EDC">
        <w:rPr>
          <w:sz w:val="22"/>
          <w:szCs w:val="22"/>
        </w:rPr>
        <w:t xml:space="preserve"> dostawy produktu zgodnego z normami do których opis przedmiotu zamówienia się odnosi;</w:t>
      </w:r>
    </w:p>
    <w:p w14:paraId="13073C7A" w14:textId="44C1AAB7" w:rsidR="00160EDC" w:rsidRPr="00160EDC" w:rsidRDefault="00F956B5" w:rsidP="00625802">
      <w:pPr>
        <w:spacing w:after="120"/>
        <w:ind w:left="284"/>
        <w:jc w:val="both"/>
        <w:rPr>
          <w:sz w:val="22"/>
          <w:szCs w:val="22"/>
        </w:rPr>
      </w:pPr>
      <w:sdt>
        <w:sdtPr>
          <w:rPr>
            <w:rFonts w:eastAsia="MS Gothic"/>
            <w:sz w:val="22"/>
            <w:szCs w:val="22"/>
          </w:rPr>
          <w:id w:val="-1350167985"/>
        </w:sdtPr>
        <w:sdtEndPr/>
        <w:sdtContent>
          <w:r w:rsidR="00160EDC" w:rsidRPr="00160EDC">
            <w:rPr>
              <w:rFonts w:ascii="Segoe UI Symbol" w:eastAsia="MS Gothic" w:hAnsi="Segoe UI Symbol" w:cs="Segoe UI Symbol"/>
              <w:sz w:val="22"/>
              <w:szCs w:val="22"/>
            </w:rPr>
            <w:t>☐</w:t>
          </w:r>
        </w:sdtContent>
      </w:sdt>
      <w:r w:rsidR="00160EDC" w:rsidRPr="00160EDC">
        <w:rPr>
          <w:sz w:val="22"/>
          <w:szCs w:val="22"/>
        </w:rPr>
        <w:t xml:space="preserve"> </w:t>
      </w:r>
      <w:r w:rsidR="00160EDC" w:rsidRPr="00160EDC">
        <w:rPr>
          <w:b/>
          <w:sz w:val="22"/>
          <w:szCs w:val="22"/>
        </w:rPr>
        <w:t>oferuję / oferujemy</w:t>
      </w:r>
      <w:r w:rsidR="00160EDC" w:rsidRPr="00160EDC">
        <w:rPr>
          <w:sz w:val="22"/>
          <w:szCs w:val="22"/>
        </w:rPr>
        <w:t xml:space="preserve"> w zakresie zadania nr …………….. </w:t>
      </w:r>
      <w:r w:rsidR="00160EDC">
        <w:rPr>
          <w:sz w:val="22"/>
          <w:szCs w:val="22"/>
        </w:rPr>
        <w:t>pozycja tabelaryczna nr ……….</w:t>
      </w:r>
      <w:r w:rsidR="00160EDC" w:rsidRPr="00160EDC">
        <w:rPr>
          <w:sz w:val="22"/>
          <w:szCs w:val="22"/>
        </w:rPr>
        <w:t xml:space="preserve">  dostawy produktu, który nie jest zgodny z normami, do których opis przedmiotu zamówienia się odnosi </w:t>
      </w:r>
      <w:r w:rsidR="00160EDC">
        <w:rPr>
          <w:sz w:val="22"/>
          <w:szCs w:val="22"/>
        </w:rPr>
        <w:br/>
      </w:r>
      <w:r w:rsidR="00160EDC" w:rsidRPr="00160EDC">
        <w:rPr>
          <w:sz w:val="22"/>
          <w:szCs w:val="22"/>
        </w:rPr>
        <w:t>i zobowiązuję/zobowiązujemy się do przedłożenia wraz z ofertą przedmiotowych środków dowodowych, o których mowa w Rozdziale IX ust.</w:t>
      </w:r>
      <w:r w:rsidR="00276243">
        <w:rPr>
          <w:sz w:val="22"/>
          <w:szCs w:val="22"/>
        </w:rPr>
        <w:t xml:space="preserve"> </w:t>
      </w:r>
      <w:r w:rsidR="00276243" w:rsidRPr="00B15F3F">
        <w:rPr>
          <w:sz w:val="22"/>
          <w:szCs w:val="22"/>
        </w:rPr>
        <w:t>III</w:t>
      </w:r>
      <w:r w:rsidR="00160EDC" w:rsidRPr="00B15F3F">
        <w:rPr>
          <w:sz w:val="22"/>
          <w:szCs w:val="22"/>
        </w:rPr>
        <w:t xml:space="preserve"> </w:t>
      </w:r>
      <w:r w:rsidR="00160EDC" w:rsidRPr="00160EDC">
        <w:rPr>
          <w:sz w:val="22"/>
          <w:szCs w:val="22"/>
        </w:rPr>
        <w:t xml:space="preserve">pkt 2 SWZ w celu wykazania, że proponowane rozwiązania </w:t>
      </w:r>
      <w:r w:rsidR="00160EDC">
        <w:rPr>
          <w:sz w:val="22"/>
          <w:szCs w:val="22"/>
        </w:rPr>
        <w:br/>
      </w:r>
      <w:r w:rsidR="00160EDC" w:rsidRPr="00160EDC">
        <w:rPr>
          <w:sz w:val="22"/>
          <w:szCs w:val="22"/>
        </w:rPr>
        <w:t>w równoważnym stopniu spełniają wymagania określone przez Zamawiającego.</w:t>
      </w:r>
    </w:p>
    <w:p w14:paraId="17A7CA92" w14:textId="77777777" w:rsidR="00903E8A" w:rsidRPr="00160EDC" w:rsidRDefault="00903E8A" w:rsidP="00625802">
      <w:pPr>
        <w:numPr>
          <w:ilvl w:val="0"/>
          <w:numId w:val="46"/>
        </w:numPr>
        <w:tabs>
          <w:tab w:val="left" w:pos="284"/>
        </w:tabs>
        <w:spacing w:after="120"/>
        <w:ind w:left="284" w:hanging="284"/>
        <w:jc w:val="both"/>
        <w:rPr>
          <w:sz w:val="22"/>
          <w:szCs w:val="22"/>
        </w:rPr>
      </w:pPr>
      <w:r w:rsidRPr="00160EDC">
        <w:rPr>
          <w:sz w:val="22"/>
          <w:szCs w:val="22"/>
        </w:rPr>
        <w:t>Wybór mojej/naszej oferty – (</w:t>
      </w:r>
      <w:r w:rsidRPr="00160EDC">
        <w:rPr>
          <w:color w:val="FF0000"/>
          <w:sz w:val="22"/>
          <w:szCs w:val="22"/>
        </w:rPr>
        <w:t>zaznaczyć właściwe</w:t>
      </w:r>
      <w:r w:rsidRPr="00160EDC">
        <w:rPr>
          <w:sz w:val="22"/>
          <w:szCs w:val="22"/>
        </w:rPr>
        <w:t>):</w:t>
      </w:r>
    </w:p>
    <w:p w14:paraId="1B130A00" w14:textId="77777777" w:rsidR="00903E8A" w:rsidRPr="00160EDC" w:rsidRDefault="00903E8A" w:rsidP="00625802">
      <w:pPr>
        <w:pStyle w:val="Akapitzlist"/>
        <w:spacing w:after="120"/>
        <w:ind w:left="709" w:hanging="283"/>
        <w:contextualSpacing w:val="0"/>
        <w:jc w:val="both"/>
        <w:rPr>
          <w:sz w:val="22"/>
          <w:szCs w:val="22"/>
        </w:rPr>
      </w:pPr>
      <w:r w:rsidRPr="00160EDC">
        <w:rPr>
          <w:rFonts w:ascii="Segoe UI Symbol" w:eastAsia="MS Gothic" w:hAnsi="Segoe UI Symbol" w:cs="Segoe UI Symbol"/>
          <w:sz w:val="22"/>
          <w:szCs w:val="22"/>
        </w:rPr>
        <w:t>☐</w:t>
      </w:r>
      <w:r w:rsidRPr="00160EDC">
        <w:rPr>
          <w:rFonts w:eastAsia="MS Gothic"/>
          <w:sz w:val="22"/>
          <w:szCs w:val="22"/>
        </w:rPr>
        <w:t xml:space="preserve"> </w:t>
      </w:r>
      <w:r w:rsidRPr="00160EDC">
        <w:rPr>
          <w:b/>
          <w:sz w:val="22"/>
          <w:szCs w:val="22"/>
        </w:rPr>
        <w:t>nie będzie</w:t>
      </w:r>
      <w:r w:rsidRPr="00160EDC">
        <w:rPr>
          <w:sz w:val="22"/>
          <w:szCs w:val="22"/>
        </w:rPr>
        <w:t xml:space="preserve"> prowadził do powstania u Zamawiającego obowiązku podatkowego zgodnie z przepisami </w:t>
      </w:r>
      <w:r w:rsidR="006D6EC0" w:rsidRPr="00160EDC">
        <w:rPr>
          <w:sz w:val="22"/>
          <w:szCs w:val="22"/>
        </w:rPr>
        <w:br/>
      </w:r>
      <w:r w:rsidRPr="00160EDC">
        <w:rPr>
          <w:sz w:val="22"/>
          <w:szCs w:val="22"/>
        </w:rPr>
        <w:t>o podatku od towarów i usług,</w:t>
      </w:r>
    </w:p>
    <w:p w14:paraId="44735600" w14:textId="77777777" w:rsidR="006D6EC0" w:rsidRPr="00160EDC" w:rsidRDefault="00903E8A" w:rsidP="00625802">
      <w:pPr>
        <w:pStyle w:val="Akapitzlist"/>
        <w:spacing w:after="120"/>
        <w:ind w:left="709" w:hanging="283"/>
        <w:contextualSpacing w:val="0"/>
        <w:jc w:val="both"/>
        <w:rPr>
          <w:sz w:val="22"/>
          <w:szCs w:val="22"/>
        </w:rPr>
      </w:pPr>
      <w:r w:rsidRPr="00160EDC">
        <w:rPr>
          <w:rFonts w:ascii="Segoe UI Symbol" w:eastAsia="MS Gothic" w:hAnsi="Segoe UI Symbol" w:cs="Segoe UI Symbol"/>
          <w:sz w:val="22"/>
          <w:szCs w:val="22"/>
        </w:rPr>
        <w:t>☐</w:t>
      </w:r>
      <w:r w:rsidRPr="00160EDC">
        <w:rPr>
          <w:rFonts w:eastAsia="MS Gothic"/>
          <w:sz w:val="22"/>
          <w:szCs w:val="22"/>
        </w:rPr>
        <w:t xml:space="preserve"> </w:t>
      </w:r>
      <w:r w:rsidRPr="00160EDC">
        <w:rPr>
          <w:b/>
          <w:sz w:val="22"/>
          <w:szCs w:val="22"/>
        </w:rPr>
        <w:t>będzie</w:t>
      </w:r>
      <w:r w:rsidR="00B65C76" w:rsidRPr="00160EDC">
        <w:rPr>
          <w:b/>
          <w:sz w:val="22"/>
          <w:szCs w:val="22"/>
        </w:rPr>
        <w:t xml:space="preserve"> </w:t>
      </w:r>
      <w:r w:rsidRPr="00160EDC">
        <w:rPr>
          <w:sz w:val="22"/>
          <w:szCs w:val="22"/>
        </w:rPr>
        <w:t>prowadził do powstania u Zamawiającego obowiązku podatkowego zgodnie z przepisami</w:t>
      </w:r>
      <w:r w:rsidR="0031453B" w:rsidRPr="00160EDC">
        <w:rPr>
          <w:sz w:val="22"/>
          <w:szCs w:val="22"/>
        </w:rPr>
        <w:t xml:space="preserve"> </w:t>
      </w:r>
      <w:r w:rsidR="006D6EC0" w:rsidRPr="00160EDC">
        <w:rPr>
          <w:sz w:val="22"/>
          <w:szCs w:val="22"/>
        </w:rPr>
        <w:br/>
      </w:r>
      <w:r w:rsidRPr="00160EDC">
        <w:rPr>
          <w:sz w:val="22"/>
          <w:szCs w:val="22"/>
        </w:rPr>
        <w:t xml:space="preserve">o podatku od towarów i usług do następujących towarów </w:t>
      </w:r>
    </w:p>
    <w:p w14:paraId="17B71A17" w14:textId="77777777" w:rsidR="00903E8A" w:rsidRPr="00160EDC" w:rsidRDefault="006D6EC0" w:rsidP="00625802">
      <w:pPr>
        <w:pStyle w:val="Akapitzlist"/>
        <w:spacing w:after="120"/>
        <w:ind w:left="709" w:hanging="283"/>
        <w:contextualSpacing w:val="0"/>
        <w:jc w:val="both"/>
        <w:rPr>
          <w:sz w:val="22"/>
          <w:szCs w:val="22"/>
        </w:rPr>
      </w:pPr>
      <w:r w:rsidRPr="00160EDC">
        <w:rPr>
          <w:sz w:val="22"/>
          <w:szCs w:val="22"/>
        </w:rPr>
        <w:t xml:space="preserve">     </w:t>
      </w:r>
      <w:r w:rsidR="00903E8A" w:rsidRPr="00160EDC">
        <w:rPr>
          <w:sz w:val="22"/>
          <w:szCs w:val="22"/>
        </w:rPr>
        <w:t>(</w:t>
      </w:r>
      <w:r w:rsidR="00903E8A" w:rsidRPr="00160EDC">
        <w:rPr>
          <w:i/>
          <w:sz w:val="22"/>
          <w:szCs w:val="22"/>
        </w:rPr>
        <w:t>wskazać w formularzu ofertowym nazwę (rodzaj) towaru, których dostawa będzie prowadzić do jego powstania, wartość towaru, bez kwoty podatku oraz stawkę podatku od towarów i usług, która zgodnie z wiedzą Wykonawcy będzie miała zastosowanie</w:t>
      </w:r>
      <w:r w:rsidR="00903E8A" w:rsidRPr="00160EDC">
        <w:rPr>
          <w:sz w:val="22"/>
          <w:szCs w:val="22"/>
        </w:rPr>
        <w:t xml:space="preserve">) </w:t>
      </w:r>
    </w:p>
    <w:p w14:paraId="6670A0E5" w14:textId="77777777" w:rsidR="00903E8A" w:rsidRPr="00160EDC" w:rsidRDefault="00903E8A" w:rsidP="00625802">
      <w:pPr>
        <w:numPr>
          <w:ilvl w:val="0"/>
          <w:numId w:val="46"/>
        </w:numPr>
        <w:spacing w:after="120"/>
        <w:ind w:left="426" w:hanging="426"/>
        <w:jc w:val="both"/>
        <w:rPr>
          <w:sz w:val="22"/>
          <w:szCs w:val="22"/>
        </w:rPr>
      </w:pPr>
      <w:r w:rsidRPr="00160EDC">
        <w:rPr>
          <w:sz w:val="22"/>
          <w:szCs w:val="22"/>
        </w:rPr>
        <w:t>Wykonawca jest (</w:t>
      </w:r>
      <w:r w:rsidRPr="00160EDC">
        <w:rPr>
          <w:color w:val="FF0000"/>
          <w:sz w:val="22"/>
          <w:szCs w:val="22"/>
        </w:rPr>
        <w:t>zaznaczyć właściwe</w:t>
      </w:r>
      <w:r w:rsidRPr="00160EDC">
        <w:rPr>
          <w:sz w:val="22"/>
          <w:szCs w:val="22"/>
        </w:rPr>
        <w:t>):</w:t>
      </w:r>
    </w:p>
    <w:p w14:paraId="09D96868" w14:textId="77777777" w:rsidR="00903E8A" w:rsidRPr="00160EDC" w:rsidRDefault="00903E8A" w:rsidP="00625802">
      <w:pPr>
        <w:spacing w:after="120"/>
        <w:ind w:left="709"/>
        <w:jc w:val="both"/>
        <w:rPr>
          <w:i/>
          <w:sz w:val="22"/>
          <w:szCs w:val="22"/>
        </w:rPr>
      </w:pPr>
      <w:r w:rsidRPr="00160EDC">
        <w:rPr>
          <w:rFonts w:ascii="Segoe UI Symbol" w:eastAsia="MS Gothic" w:hAnsi="Segoe UI Symbol" w:cs="Segoe UI Symbol"/>
          <w:sz w:val="22"/>
          <w:szCs w:val="22"/>
          <w:lang w:eastAsia="en-GB"/>
        </w:rPr>
        <w:t>☐</w:t>
      </w:r>
      <w:r w:rsidRPr="00160EDC">
        <w:rPr>
          <w:rFonts w:eastAsia="MS Gothic"/>
          <w:sz w:val="22"/>
          <w:szCs w:val="22"/>
          <w:lang w:eastAsia="en-GB"/>
        </w:rPr>
        <w:t xml:space="preserve"> </w:t>
      </w:r>
      <w:r w:rsidRPr="00160EDC">
        <w:rPr>
          <w:rFonts w:eastAsia="Calibri"/>
          <w:b/>
          <w:sz w:val="22"/>
          <w:szCs w:val="22"/>
          <w:lang w:eastAsia="en-GB"/>
        </w:rPr>
        <w:t>Mikroprzedsiębiorstwem:</w:t>
      </w:r>
      <w:r w:rsidRPr="00160EDC">
        <w:rPr>
          <w:rFonts w:eastAsia="Calibri"/>
          <w:sz w:val="22"/>
          <w:szCs w:val="22"/>
          <w:lang w:eastAsia="en-GB"/>
        </w:rPr>
        <w:t xml:space="preserve"> </w:t>
      </w:r>
      <w:r w:rsidRPr="00160EDC">
        <w:rPr>
          <w:rFonts w:eastAsia="Calibri"/>
          <w:i/>
          <w:sz w:val="22"/>
          <w:szCs w:val="22"/>
          <w:lang w:eastAsia="en-GB"/>
        </w:rPr>
        <w:t>przedsiębiorstwo, które zatrudnia mniej niż 10 pracowników i którego roczny obrót lub roczna suma bilansowa nie przekracza 2 milionów EUR</w:t>
      </w:r>
      <w:r w:rsidRPr="00160EDC">
        <w:rPr>
          <w:rFonts w:eastAsia="Calibri"/>
          <w:b/>
          <w:i/>
          <w:sz w:val="22"/>
          <w:szCs w:val="22"/>
          <w:lang w:eastAsia="en-GB"/>
        </w:rPr>
        <w:t>*</w:t>
      </w:r>
    </w:p>
    <w:p w14:paraId="748710E1" w14:textId="77777777" w:rsidR="00903E8A" w:rsidRPr="00160EDC" w:rsidRDefault="00903E8A" w:rsidP="00625802">
      <w:pPr>
        <w:spacing w:after="120"/>
        <w:ind w:left="709"/>
        <w:jc w:val="both"/>
        <w:rPr>
          <w:i/>
          <w:sz w:val="22"/>
          <w:szCs w:val="22"/>
        </w:rPr>
      </w:pPr>
      <w:r w:rsidRPr="00160EDC">
        <w:rPr>
          <w:rFonts w:ascii="Segoe UI Symbol" w:eastAsia="MS Gothic" w:hAnsi="Segoe UI Symbol" w:cs="Segoe UI Symbol"/>
          <w:sz w:val="22"/>
          <w:szCs w:val="22"/>
          <w:lang w:eastAsia="en-GB"/>
        </w:rPr>
        <w:lastRenderedPageBreak/>
        <w:t>☐</w:t>
      </w:r>
      <w:r w:rsidRPr="00160EDC">
        <w:rPr>
          <w:rFonts w:eastAsia="MS Gothic"/>
          <w:sz w:val="22"/>
          <w:szCs w:val="22"/>
          <w:lang w:eastAsia="en-GB"/>
        </w:rPr>
        <w:t xml:space="preserve"> </w:t>
      </w:r>
      <w:r w:rsidRPr="00160EDC">
        <w:rPr>
          <w:rFonts w:eastAsia="Calibri"/>
          <w:b/>
          <w:sz w:val="22"/>
          <w:szCs w:val="22"/>
          <w:lang w:eastAsia="en-GB"/>
        </w:rPr>
        <w:t>Małym  przedsiębiorstwem</w:t>
      </w:r>
      <w:r w:rsidRPr="00160EDC">
        <w:rPr>
          <w:rFonts w:eastAsia="Calibri"/>
          <w:sz w:val="22"/>
          <w:szCs w:val="22"/>
          <w:lang w:eastAsia="en-GB"/>
        </w:rPr>
        <w:t xml:space="preserve">: </w:t>
      </w:r>
      <w:r w:rsidRPr="00160EDC">
        <w:rPr>
          <w:rFonts w:eastAsia="Calibri"/>
          <w:i/>
          <w:sz w:val="22"/>
          <w:szCs w:val="22"/>
          <w:lang w:eastAsia="en-GB"/>
        </w:rPr>
        <w:t>przedsiębiorstwo, które zatrudnia mniej niż 50 pracowników i którego roczny obrót lub roczna suma bilansowa nie przekracza 10 milionów EUR</w:t>
      </w:r>
      <w:r w:rsidRPr="00160EDC">
        <w:rPr>
          <w:rFonts w:eastAsia="Calibri"/>
          <w:b/>
          <w:i/>
          <w:sz w:val="22"/>
          <w:szCs w:val="22"/>
          <w:lang w:eastAsia="en-GB"/>
        </w:rPr>
        <w:t>*</w:t>
      </w:r>
    </w:p>
    <w:p w14:paraId="7C9F834B" w14:textId="77777777" w:rsidR="00903E8A" w:rsidRPr="00160EDC" w:rsidRDefault="00903E8A" w:rsidP="00625802">
      <w:pPr>
        <w:spacing w:after="120"/>
        <w:ind w:left="709"/>
        <w:jc w:val="both"/>
        <w:rPr>
          <w:i/>
          <w:sz w:val="22"/>
          <w:szCs w:val="22"/>
        </w:rPr>
      </w:pPr>
      <w:r w:rsidRPr="00160EDC">
        <w:rPr>
          <w:rFonts w:ascii="Segoe UI Symbol" w:eastAsia="MS Gothic" w:hAnsi="Segoe UI Symbol" w:cs="Segoe UI Symbol"/>
          <w:sz w:val="22"/>
          <w:szCs w:val="22"/>
          <w:lang w:eastAsia="en-GB"/>
        </w:rPr>
        <w:t>☐</w:t>
      </w:r>
      <w:r w:rsidRPr="00160EDC">
        <w:rPr>
          <w:rFonts w:eastAsia="MS Gothic"/>
          <w:sz w:val="22"/>
          <w:szCs w:val="22"/>
          <w:lang w:eastAsia="en-GB"/>
        </w:rPr>
        <w:t xml:space="preserve"> </w:t>
      </w:r>
      <w:r w:rsidRPr="00160EDC">
        <w:rPr>
          <w:rFonts w:eastAsia="Calibri"/>
          <w:b/>
          <w:sz w:val="22"/>
          <w:szCs w:val="22"/>
          <w:lang w:eastAsia="en-GB"/>
        </w:rPr>
        <w:t>Średnim przedsiębiorstwem</w:t>
      </w:r>
      <w:r w:rsidRPr="00160EDC">
        <w:rPr>
          <w:rFonts w:eastAsia="Calibri"/>
          <w:sz w:val="22"/>
          <w:szCs w:val="22"/>
          <w:lang w:eastAsia="en-GB"/>
        </w:rPr>
        <w:t xml:space="preserve">: </w:t>
      </w:r>
      <w:r w:rsidRPr="00160EDC">
        <w:rPr>
          <w:rFonts w:eastAsia="Calibri"/>
          <w:i/>
          <w:sz w:val="22"/>
          <w:szCs w:val="22"/>
          <w:lang w:eastAsia="en-GB"/>
        </w:rPr>
        <w:t>przedsiębiorstwa, które nie są mikroprzedsiębiorstwami ani małymi przedsiębiorstwami i które zatrudniają mniej niż 250 pracowników i których roczny obrót nie przekracza 50 milionów EUR lub roczna suma bilansowa nie przekracza 43 milionów EUR</w:t>
      </w:r>
      <w:r w:rsidRPr="00160EDC">
        <w:rPr>
          <w:rFonts w:eastAsia="Calibri"/>
          <w:b/>
          <w:i/>
          <w:sz w:val="22"/>
          <w:szCs w:val="22"/>
          <w:lang w:eastAsia="en-GB"/>
        </w:rPr>
        <w:t>*</w:t>
      </w:r>
    </w:p>
    <w:p w14:paraId="0E7CC252" w14:textId="77777777" w:rsidR="00903E8A" w:rsidRPr="00160EDC" w:rsidRDefault="00903E8A" w:rsidP="00625802">
      <w:pPr>
        <w:spacing w:after="120"/>
        <w:ind w:left="709"/>
        <w:jc w:val="both"/>
        <w:rPr>
          <w:rFonts w:eastAsia="MS Gothic"/>
          <w:sz w:val="22"/>
          <w:szCs w:val="22"/>
          <w:lang w:eastAsia="en-GB"/>
        </w:rPr>
      </w:pPr>
      <w:r w:rsidRPr="00160EDC">
        <w:rPr>
          <w:rFonts w:ascii="Segoe UI Symbol" w:eastAsia="MS Gothic" w:hAnsi="Segoe UI Symbol" w:cs="Segoe UI Symbol"/>
          <w:sz w:val="22"/>
          <w:szCs w:val="22"/>
          <w:lang w:eastAsia="en-GB"/>
        </w:rPr>
        <w:t>☐</w:t>
      </w:r>
      <w:r w:rsidRPr="00160EDC">
        <w:rPr>
          <w:rFonts w:eastAsia="MS Gothic"/>
          <w:sz w:val="22"/>
          <w:szCs w:val="22"/>
          <w:lang w:eastAsia="en-GB"/>
        </w:rPr>
        <w:t xml:space="preserve">  </w:t>
      </w:r>
      <w:r w:rsidRPr="00160EDC">
        <w:rPr>
          <w:rFonts w:eastAsia="MS Gothic"/>
          <w:b/>
          <w:sz w:val="22"/>
          <w:szCs w:val="22"/>
          <w:lang w:eastAsia="en-GB"/>
        </w:rPr>
        <w:t>osoba fizyczna nieprowadząca działalności gospodarczej</w:t>
      </w:r>
    </w:p>
    <w:p w14:paraId="633770D2" w14:textId="47D4FC87" w:rsidR="00903E8A" w:rsidRDefault="00903E8A" w:rsidP="00625802">
      <w:pPr>
        <w:spacing w:after="120"/>
        <w:ind w:left="709"/>
        <w:jc w:val="both"/>
        <w:rPr>
          <w:rFonts w:eastAsia="MS Gothic"/>
          <w:sz w:val="22"/>
          <w:szCs w:val="22"/>
          <w:lang w:eastAsia="en-GB"/>
        </w:rPr>
      </w:pPr>
      <w:r w:rsidRPr="00160EDC">
        <w:rPr>
          <w:rFonts w:ascii="Segoe UI Symbol" w:eastAsia="MS Gothic" w:hAnsi="Segoe UI Symbol" w:cs="Segoe UI Symbol"/>
          <w:sz w:val="22"/>
          <w:szCs w:val="22"/>
          <w:lang w:eastAsia="en-GB"/>
        </w:rPr>
        <w:t>☐</w:t>
      </w:r>
      <w:r w:rsidRPr="00160EDC">
        <w:rPr>
          <w:rFonts w:eastAsia="MS Gothic"/>
          <w:sz w:val="22"/>
          <w:szCs w:val="22"/>
          <w:lang w:eastAsia="en-GB"/>
        </w:rPr>
        <w:t xml:space="preserve"> </w:t>
      </w:r>
      <w:r w:rsidRPr="00160EDC">
        <w:rPr>
          <w:rFonts w:eastAsia="MS Gothic"/>
          <w:b/>
          <w:sz w:val="22"/>
          <w:szCs w:val="22"/>
          <w:lang w:eastAsia="en-GB"/>
        </w:rPr>
        <w:t>inny rodzaj: ……………..</w:t>
      </w:r>
      <w:r w:rsidRPr="00160EDC">
        <w:rPr>
          <w:rFonts w:eastAsia="MS Gothic"/>
          <w:sz w:val="22"/>
          <w:szCs w:val="22"/>
          <w:lang w:eastAsia="en-GB"/>
        </w:rPr>
        <w:t xml:space="preserve"> </w:t>
      </w:r>
    </w:p>
    <w:p w14:paraId="60F0087F" w14:textId="77777777" w:rsidR="00B47EE6" w:rsidRPr="00160EDC" w:rsidRDefault="00323B39" w:rsidP="00625802">
      <w:pPr>
        <w:numPr>
          <w:ilvl w:val="0"/>
          <w:numId w:val="46"/>
        </w:numPr>
        <w:tabs>
          <w:tab w:val="left" w:pos="426"/>
        </w:tabs>
        <w:spacing w:after="120"/>
        <w:ind w:left="284" w:hanging="284"/>
        <w:jc w:val="both"/>
        <w:rPr>
          <w:sz w:val="22"/>
          <w:szCs w:val="22"/>
        </w:rPr>
      </w:pPr>
      <w:r w:rsidRPr="00160EDC">
        <w:rPr>
          <w:sz w:val="22"/>
          <w:szCs w:val="22"/>
        </w:rPr>
        <w:t xml:space="preserve">Wadium wniesione w formie pieniężnej należy zwrócić na konto Wykonawcy numer: </w:t>
      </w:r>
      <w:r w:rsidR="00B47EE6" w:rsidRPr="00160EDC">
        <w:rPr>
          <w:sz w:val="22"/>
          <w:szCs w:val="22"/>
        </w:rPr>
        <w:t>…………</w:t>
      </w:r>
      <w:r w:rsidR="00903E8A" w:rsidRPr="00160EDC">
        <w:rPr>
          <w:sz w:val="22"/>
          <w:szCs w:val="22"/>
        </w:rPr>
        <w:t>…….…….</w:t>
      </w:r>
    </w:p>
    <w:p w14:paraId="7382D2AA" w14:textId="77777777" w:rsidR="00B47EE6" w:rsidRPr="00160EDC" w:rsidRDefault="00323B39" w:rsidP="00625802">
      <w:pPr>
        <w:spacing w:after="120"/>
        <w:ind w:left="284"/>
        <w:jc w:val="both"/>
        <w:rPr>
          <w:sz w:val="22"/>
          <w:szCs w:val="22"/>
        </w:rPr>
      </w:pPr>
      <w:r w:rsidRPr="00160EDC">
        <w:rPr>
          <w:sz w:val="22"/>
          <w:szCs w:val="22"/>
        </w:rPr>
        <w:t>………………</w:t>
      </w:r>
      <w:r w:rsidR="00B47EE6" w:rsidRPr="00160EDC">
        <w:rPr>
          <w:sz w:val="22"/>
          <w:szCs w:val="22"/>
        </w:rPr>
        <w:t>……………………</w:t>
      </w:r>
      <w:r w:rsidRPr="00160EDC">
        <w:rPr>
          <w:sz w:val="22"/>
          <w:szCs w:val="22"/>
        </w:rPr>
        <w:t>…</w:t>
      </w:r>
      <w:r w:rsidR="00040A1E" w:rsidRPr="00160EDC">
        <w:rPr>
          <w:sz w:val="22"/>
          <w:szCs w:val="22"/>
        </w:rPr>
        <w:t xml:space="preserve"> </w:t>
      </w:r>
      <w:r w:rsidR="00B47EE6" w:rsidRPr="00160EDC">
        <w:rPr>
          <w:i/>
          <w:sz w:val="22"/>
          <w:szCs w:val="22"/>
        </w:rPr>
        <w:t>(w przypadku niewskazania przez Wykonawcę rachunku bankowego, zwrot zostanie dokonany na rachunek bankowy, z którego dokonano wpłaty wadium)</w:t>
      </w:r>
    </w:p>
    <w:p w14:paraId="7CD8BE7D" w14:textId="77777777" w:rsidR="0065001A" w:rsidRPr="00160EDC" w:rsidRDefault="0065001A" w:rsidP="00625802">
      <w:pPr>
        <w:numPr>
          <w:ilvl w:val="0"/>
          <w:numId w:val="46"/>
        </w:numPr>
        <w:tabs>
          <w:tab w:val="left" w:pos="426"/>
        </w:tabs>
        <w:spacing w:after="120"/>
        <w:ind w:left="284" w:hanging="284"/>
        <w:jc w:val="both"/>
        <w:rPr>
          <w:sz w:val="22"/>
          <w:szCs w:val="22"/>
        </w:rPr>
      </w:pPr>
      <w:r w:rsidRPr="00160EDC">
        <w:rPr>
          <w:sz w:val="22"/>
          <w:szCs w:val="22"/>
        </w:rPr>
        <w:t xml:space="preserve">W celu zapewnienia, że </w:t>
      </w:r>
      <w:r w:rsidR="00C42D36" w:rsidRPr="00160EDC">
        <w:rPr>
          <w:sz w:val="22"/>
          <w:szCs w:val="22"/>
        </w:rPr>
        <w:t>W</w:t>
      </w:r>
      <w:r w:rsidRPr="00160EDC">
        <w:rPr>
          <w:sz w:val="22"/>
          <w:szCs w:val="22"/>
        </w:rPr>
        <w:t>ykonawca wypełnił ww. obowiązki informacyjne oraz ochrony prawnie uzasadnionych interesów osoby trzeciej, której dane zostały p</w:t>
      </w:r>
      <w:r w:rsidR="00C42D36" w:rsidRPr="00160EDC">
        <w:rPr>
          <w:sz w:val="22"/>
          <w:szCs w:val="22"/>
        </w:rPr>
        <w:t>rzekazane w związku z udziałem W</w:t>
      </w:r>
      <w:r w:rsidRPr="00160EDC">
        <w:rPr>
          <w:sz w:val="22"/>
          <w:szCs w:val="22"/>
        </w:rPr>
        <w:t xml:space="preserve">ykonawcy w postępowaniu, Zamawiający żąda od </w:t>
      </w:r>
      <w:r w:rsidR="00C42D36" w:rsidRPr="00160EDC">
        <w:rPr>
          <w:sz w:val="22"/>
          <w:szCs w:val="22"/>
        </w:rPr>
        <w:t>W</w:t>
      </w:r>
      <w:r w:rsidRPr="00160EDC">
        <w:rPr>
          <w:sz w:val="22"/>
          <w:szCs w:val="22"/>
        </w:rPr>
        <w:t>ykonawcy złożenia w postępowaniu o udzielenie zamówienia publicznego oświadczenia o wypełnieniu przez niego obowiązków informacyjnych przewidzianych w art. 13 lub art. 14 RODO zgodnie z poniższą treścią:</w:t>
      </w:r>
    </w:p>
    <w:p w14:paraId="2210AFA2" w14:textId="77777777" w:rsidR="0065001A" w:rsidRPr="00160EDC" w:rsidRDefault="0065001A" w:rsidP="00625802">
      <w:pPr>
        <w:pStyle w:val="NormalnyWeb"/>
        <w:spacing w:before="0" w:beforeAutospacing="0" w:after="120" w:afterAutospacing="0"/>
        <w:ind w:left="284"/>
        <w:jc w:val="both"/>
        <w:rPr>
          <w:b/>
          <w:i/>
          <w:sz w:val="22"/>
          <w:szCs w:val="22"/>
        </w:rPr>
      </w:pPr>
      <w:r w:rsidRPr="00160EDC">
        <w:rPr>
          <w:b/>
          <w:i/>
          <w:sz w:val="22"/>
          <w:szCs w:val="22"/>
        </w:rPr>
        <w:t xml:space="preserve">Oświadczam, że wypełniłem obowiązki informacyjne przewidziane w art. 13 lub art. 14 RODO wobec osób fizycznych, od których dane osobowe bezpośrednio lub pośrednio pozyskałem w celu ubiegania </w:t>
      </w:r>
      <w:r w:rsidR="00265C8E" w:rsidRPr="00160EDC">
        <w:rPr>
          <w:b/>
          <w:i/>
          <w:sz w:val="22"/>
          <w:szCs w:val="22"/>
        </w:rPr>
        <w:t>się</w:t>
      </w:r>
      <w:r w:rsidR="00451221" w:rsidRPr="00160EDC">
        <w:rPr>
          <w:b/>
          <w:i/>
          <w:sz w:val="22"/>
          <w:szCs w:val="22"/>
        </w:rPr>
        <w:t xml:space="preserve"> </w:t>
      </w:r>
      <w:r w:rsidR="00160EDC">
        <w:rPr>
          <w:b/>
          <w:i/>
          <w:sz w:val="22"/>
          <w:szCs w:val="22"/>
        </w:rPr>
        <w:br/>
      </w:r>
      <w:r w:rsidRPr="00160EDC">
        <w:rPr>
          <w:b/>
          <w:i/>
          <w:sz w:val="22"/>
          <w:szCs w:val="22"/>
        </w:rPr>
        <w:t>o udzielenie zamówienia publicznego w niniejszym postępowaniu.</w:t>
      </w:r>
      <w:r w:rsidRPr="00160EDC">
        <w:rPr>
          <w:b/>
          <w:i/>
          <w:color w:val="FF0000"/>
          <w:sz w:val="22"/>
          <w:szCs w:val="22"/>
        </w:rPr>
        <w:t>*</w:t>
      </w:r>
    </w:p>
    <w:p w14:paraId="752E94D1" w14:textId="77777777" w:rsidR="0065001A" w:rsidRPr="00160EDC" w:rsidRDefault="0065001A" w:rsidP="00625802">
      <w:pPr>
        <w:pStyle w:val="NormalnyWeb"/>
        <w:spacing w:before="0" w:beforeAutospacing="0" w:after="120" w:afterAutospacing="0"/>
        <w:ind w:left="284"/>
        <w:jc w:val="both"/>
        <w:rPr>
          <w:i/>
          <w:sz w:val="22"/>
          <w:szCs w:val="22"/>
        </w:rPr>
      </w:pPr>
      <w:r w:rsidRPr="00160EDC">
        <w:rPr>
          <w:b/>
          <w:i/>
          <w:sz w:val="22"/>
          <w:szCs w:val="22"/>
        </w:rPr>
        <w:t>Wyjaśnienie</w:t>
      </w:r>
      <w:r w:rsidR="00C42D36" w:rsidRPr="00160EDC">
        <w:rPr>
          <w:i/>
          <w:sz w:val="22"/>
          <w:szCs w:val="22"/>
        </w:rPr>
        <w:t>: w przypadku gdy W</w:t>
      </w:r>
      <w:r w:rsidRPr="00160EDC">
        <w:rPr>
          <w:i/>
          <w:sz w:val="22"/>
          <w:szCs w:val="22"/>
        </w:rPr>
        <w:t xml:space="preserve">ykonawca nie przekazuje danych osobowych innych niż bezpośrednio jego dotyczących lub zachodzi wyłączenie stosowania obowiązku informacyjnego, stosownie do art. 13 ust. 4 lub art. 14 ust. 5 RODO treść oświadczenia </w:t>
      </w:r>
      <w:r w:rsidR="00C42D36" w:rsidRPr="00160EDC">
        <w:rPr>
          <w:i/>
          <w:sz w:val="22"/>
          <w:szCs w:val="22"/>
        </w:rPr>
        <w:t>W</w:t>
      </w:r>
      <w:r w:rsidRPr="00160EDC">
        <w:rPr>
          <w:i/>
          <w:sz w:val="22"/>
          <w:szCs w:val="22"/>
        </w:rPr>
        <w:t>ykonawca składa wykreśloną.</w:t>
      </w:r>
      <w:r w:rsidR="00510531" w:rsidRPr="00160EDC">
        <w:rPr>
          <w:i/>
          <w:sz w:val="22"/>
          <w:szCs w:val="22"/>
        </w:rPr>
        <w:t xml:space="preserve"> </w:t>
      </w:r>
    </w:p>
    <w:p w14:paraId="17101442" w14:textId="77777777" w:rsidR="0065001A" w:rsidRPr="00160EDC" w:rsidRDefault="0065001A" w:rsidP="00625802">
      <w:pPr>
        <w:spacing w:after="120"/>
        <w:jc w:val="both"/>
        <w:rPr>
          <w:color w:val="FF0000"/>
          <w:sz w:val="22"/>
          <w:szCs w:val="22"/>
        </w:rPr>
      </w:pPr>
      <w:r w:rsidRPr="00160EDC">
        <w:rPr>
          <w:bCs/>
          <w:i/>
          <w:color w:val="FF0000"/>
          <w:sz w:val="22"/>
          <w:szCs w:val="22"/>
        </w:rPr>
        <w:t>* niepotrzebne skreślić</w:t>
      </w:r>
    </w:p>
    <w:p w14:paraId="5EE5E50B" w14:textId="77777777" w:rsidR="009B44E7" w:rsidRPr="00160EDC" w:rsidRDefault="009B44E7" w:rsidP="00625802">
      <w:pPr>
        <w:spacing w:after="120"/>
        <w:ind w:right="45"/>
        <w:rPr>
          <w:bCs/>
          <w:i/>
          <w:sz w:val="22"/>
          <w:szCs w:val="22"/>
        </w:rPr>
        <w:sectPr w:rsidR="009B44E7" w:rsidRPr="00160EDC" w:rsidSect="00150E95">
          <w:pgSz w:w="11907" w:h="16840" w:code="9"/>
          <w:pgMar w:top="851" w:right="851" w:bottom="1134" w:left="1134" w:header="709" w:footer="709" w:gutter="0"/>
          <w:cols w:space="708"/>
          <w:titlePg/>
        </w:sectPr>
      </w:pPr>
    </w:p>
    <w:p w14:paraId="3490B243" w14:textId="77777777" w:rsidR="003709F7" w:rsidRPr="00161798" w:rsidRDefault="008626ED" w:rsidP="00625802">
      <w:pPr>
        <w:pStyle w:val="Nagwek1"/>
        <w:spacing w:after="120"/>
        <w:jc w:val="right"/>
        <w:rPr>
          <w:b/>
        </w:rPr>
      </w:pPr>
      <w:r w:rsidRPr="00161798">
        <w:rPr>
          <w:b/>
        </w:rPr>
        <w:lastRenderedPageBreak/>
        <w:t xml:space="preserve">Załącznik nr </w:t>
      </w:r>
      <w:r w:rsidR="00AF7732" w:rsidRPr="00161798">
        <w:rPr>
          <w:b/>
        </w:rPr>
        <w:t>2</w:t>
      </w:r>
      <w:r w:rsidRPr="00161798">
        <w:rPr>
          <w:b/>
        </w:rPr>
        <w:t xml:space="preserve"> do SWZ </w:t>
      </w:r>
    </w:p>
    <w:p w14:paraId="3AE13ED2" w14:textId="77362CBB" w:rsidR="004A3AA2" w:rsidRDefault="00773C9C" w:rsidP="002A7E49">
      <w:pPr>
        <w:spacing w:after="120"/>
        <w:jc w:val="center"/>
        <w:rPr>
          <w:b/>
        </w:rPr>
      </w:pPr>
      <w:r>
        <w:rPr>
          <w:b/>
        </w:rPr>
        <w:t>OŚWIADCZENIE</w:t>
      </w:r>
    </w:p>
    <w:p w14:paraId="6E33D3A1" w14:textId="67BFD1B6" w:rsidR="00773C9C" w:rsidRDefault="004A3AA2" w:rsidP="00625802">
      <w:pPr>
        <w:spacing w:after="120"/>
        <w:jc w:val="center"/>
        <w:rPr>
          <w:b/>
        </w:rPr>
      </w:pPr>
      <w:r>
        <w:rPr>
          <w:b/>
        </w:rPr>
        <w:t xml:space="preserve">w zakresie art. 108 ust. 1 pkt 5 ustawy Pzp, </w:t>
      </w:r>
      <w:r>
        <w:rPr>
          <w:b/>
        </w:rPr>
        <w:br/>
        <w:t xml:space="preserve">o przynależności lub braku przynależności do tej samej grupy kapitałowej w rozumieniu ustawy z dnia 16 lutego 2007 roku o ochronie konkurencji i konsumentów </w:t>
      </w:r>
      <w:r w:rsidR="00B65C76">
        <w:rPr>
          <w:b/>
        </w:rPr>
        <w:br/>
      </w:r>
      <w:r>
        <w:rPr>
          <w:b/>
        </w:rPr>
        <w:t>(</w:t>
      </w:r>
      <w:r w:rsidR="00B65C76">
        <w:rPr>
          <w:b/>
        </w:rPr>
        <w:t>t.</w:t>
      </w:r>
      <w:r w:rsidR="00F6209B">
        <w:rPr>
          <w:b/>
        </w:rPr>
        <w:t xml:space="preserve"> </w:t>
      </w:r>
      <w:r w:rsidR="00B65C76">
        <w:rPr>
          <w:b/>
        </w:rPr>
        <w:t>j. D</w:t>
      </w:r>
      <w:r w:rsidR="00F4079C">
        <w:rPr>
          <w:b/>
        </w:rPr>
        <w:t>z. U</w:t>
      </w:r>
      <w:r>
        <w:rPr>
          <w:b/>
        </w:rPr>
        <w:t>. z 202</w:t>
      </w:r>
      <w:r w:rsidR="00C37FE5">
        <w:rPr>
          <w:b/>
        </w:rPr>
        <w:t>4</w:t>
      </w:r>
      <w:r>
        <w:rPr>
          <w:b/>
        </w:rPr>
        <w:t xml:space="preserve"> r., poz. </w:t>
      </w:r>
      <w:r w:rsidR="00C37FE5">
        <w:rPr>
          <w:b/>
        </w:rPr>
        <w:t>594</w:t>
      </w:r>
      <w:r w:rsidR="00B65C76">
        <w:rPr>
          <w:b/>
        </w:rPr>
        <w:t xml:space="preserve"> ze zm.</w:t>
      </w:r>
      <w:r>
        <w:rPr>
          <w:b/>
        </w:rPr>
        <w:t xml:space="preserve">) </w:t>
      </w:r>
    </w:p>
    <w:p w14:paraId="3037CA7F" w14:textId="2A71941A" w:rsidR="00773C9C" w:rsidRDefault="00773C9C" w:rsidP="00625802">
      <w:pPr>
        <w:spacing w:after="120"/>
        <w:jc w:val="both"/>
        <w:rPr>
          <w:sz w:val="22"/>
          <w:szCs w:val="22"/>
        </w:rPr>
      </w:pPr>
      <w:r>
        <w:rPr>
          <w:sz w:val="22"/>
          <w:szCs w:val="22"/>
        </w:rPr>
        <w:t xml:space="preserve">Składając ofertę w postępowaniu o zamówienie </w:t>
      </w:r>
      <w:r w:rsidRPr="000301E9">
        <w:rPr>
          <w:sz w:val="22"/>
          <w:szCs w:val="22"/>
        </w:rPr>
        <w:t>publiczne</w:t>
      </w:r>
      <w:r w:rsidR="00AD5795" w:rsidRPr="000301E9">
        <w:rPr>
          <w:sz w:val="22"/>
          <w:szCs w:val="22"/>
        </w:rPr>
        <w:t xml:space="preserve"> na </w:t>
      </w:r>
      <w:r w:rsidR="000301E9" w:rsidRPr="000301E9">
        <w:rPr>
          <w:b/>
          <w:bCs/>
          <w:sz w:val="22"/>
          <w:szCs w:val="22"/>
        </w:rPr>
        <w:t>„</w:t>
      </w:r>
      <w:r w:rsidR="009B5218">
        <w:rPr>
          <w:b/>
          <w:bCs/>
          <w:sz w:val="22"/>
          <w:szCs w:val="22"/>
        </w:rPr>
        <w:t>Dostawę ziemniaków obieranych sterylizowanych</w:t>
      </w:r>
      <w:r w:rsidR="000301E9" w:rsidRPr="000301E9">
        <w:rPr>
          <w:b/>
          <w:sz w:val="22"/>
          <w:szCs w:val="22"/>
        </w:rPr>
        <w:t xml:space="preserve"> do jednostek wojskowych  i ośrodków szkolenia poligonowego</w:t>
      </w:r>
      <w:r w:rsidR="000301E9" w:rsidRPr="000301E9">
        <w:rPr>
          <w:b/>
          <w:bCs/>
          <w:sz w:val="22"/>
          <w:szCs w:val="22"/>
        </w:rPr>
        <w:t xml:space="preserve">”, </w:t>
      </w:r>
      <w:r w:rsidR="000301E9" w:rsidRPr="000301E9">
        <w:rPr>
          <w:bCs/>
          <w:sz w:val="22"/>
          <w:szCs w:val="22"/>
        </w:rPr>
        <w:t>nr sprawy</w:t>
      </w:r>
      <w:r w:rsidR="009B5218">
        <w:rPr>
          <w:b/>
          <w:bCs/>
          <w:sz w:val="22"/>
          <w:szCs w:val="22"/>
        </w:rPr>
        <w:t xml:space="preserve"> </w:t>
      </w:r>
      <w:r w:rsidR="0033213E" w:rsidRPr="0033213E">
        <w:rPr>
          <w:b/>
          <w:bCs/>
          <w:sz w:val="22"/>
          <w:szCs w:val="22"/>
        </w:rPr>
        <w:t>99</w:t>
      </w:r>
      <w:r w:rsidR="000301E9" w:rsidRPr="0033213E">
        <w:rPr>
          <w:b/>
          <w:bCs/>
          <w:sz w:val="22"/>
          <w:szCs w:val="22"/>
        </w:rPr>
        <w:t>/202</w:t>
      </w:r>
      <w:r w:rsidR="0033213E" w:rsidRPr="0033213E">
        <w:rPr>
          <w:b/>
          <w:bCs/>
          <w:sz w:val="22"/>
          <w:szCs w:val="22"/>
        </w:rPr>
        <w:t>4</w:t>
      </w:r>
      <w:r w:rsidR="000301E9" w:rsidRPr="0033213E">
        <w:rPr>
          <w:b/>
          <w:sz w:val="22"/>
          <w:szCs w:val="22"/>
        </w:rPr>
        <w:t xml:space="preserve"> </w:t>
      </w:r>
      <w:r w:rsidRPr="000301E9">
        <w:rPr>
          <w:sz w:val="22"/>
          <w:szCs w:val="22"/>
        </w:rPr>
        <w:t>świadomy odpowiedzialności karnej wynikającej ze składania</w:t>
      </w:r>
      <w:r>
        <w:rPr>
          <w:sz w:val="22"/>
          <w:szCs w:val="22"/>
        </w:rPr>
        <w:t xml:space="preserve"> fałszywych oświadczeń - niniejszym oświadczam co następuje:</w:t>
      </w:r>
    </w:p>
    <w:p w14:paraId="67602FD1" w14:textId="77777777" w:rsidR="00773C9C" w:rsidRDefault="00773C9C" w:rsidP="002A7E49">
      <w:pPr>
        <w:jc w:val="right"/>
        <w:rPr>
          <w:b/>
          <w:i/>
          <w:sz w:val="22"/>
          <w:szCs w:val="22"/>
          <w:u w:val="single"/>
        </w:rPr>
      </w:pPr>
    </w:p>
    <w:p w14:paraId="70176247" w14:textId="77777777" w:rsidR="00790E18" w:rsidRDefault="00790E18" w:rsidP="00625802">
      <w:pPr>
        <w:pStyle w:val="Tekstpodstawowy"/>
        <w:tabs>
          <w:tab w:val="clear" w:pos="709"/>
          <w:tab w:val="left" w:pos="284"/>
        </w:tabs>
        <w:spacing w:after="120"/>
        <w:jc w:val="both"/>
        <w:rPr>
          <w:sz w:val="22"/>
          <w:szCs w:val="22"/>
        </w:rPr>
      </w:pPr>
      <w:r>
        <w:rPr>
          <w:sz w:val="22"/>
          <w:szCs w:val="22"/>
        </w:rPr>
        <w:t xml:space="preserve">Ja niżej podpisany </w:t>
      </w:r>
    </w:p>
    <w:p w14:paraId="4C223993" w14:textId="77777777" w:rsidR="00AD5795" w:rsidRPr="008D6721" w:rsidRDefault="00AD5795" w:rsidP="00625802">
      <w:pPr>
        <w:pStyle w:val="Tekstpodstawowy"/>
        <w:tabs>
          <w:tab w:val="clear" w:pos="709"/>
          <w:tab w:val="left" w:pos="284"/>
        </w:tabs>
        <w:spacing w:after="120"/>
        <w:jc w:val="both"/>
        <w:rPr>
          <w:sz w:val="22"/>
          <w:szCs w:val="22"/>
        </w:rPr>
      </w:pPr>
      <w:r w:rsidRPr="008D6721">
        <w:rPr>
          <w:sz w:val="22"/>
          <w:szCs w:val="22"/>
        </w:rPr>
        <w:t>…............................................................................................................</w:t>
      </w:r>
      <w:r w:rsidR="00790E18">
        <w:rPr>
          <w:sz w:val="22"/>
          <w:szCs w:val="22"/>
        </w:rPr>
        <w:t>..................</w:t>
      </w:r>
      <w:r w:rsidRPr="008D6721">
        <w:rPr>
          <w:sz w:val="22"/>
          <w:szCs w:val="22"/>
        </w:rPr>
        <w:t>...............................,</w:t>
      </w:r>
    </w:p>
    <w:p w14:paraId="580798F0" w14:textId="77777777" w:rsidR="00AD5795" w:rsidRPr="008D6721" w:rsidRDefault="00AD5795" w:rsidP="00625802">
      <w:pPr>
        <w:spacing w:after="120"/>
        <w:jc w:val="center"/>
        <w:rPr>
          <w:sz w:val="22"/>
          <w:szCs w:val="22"/>
        </w:rPr>
      </w:pPr>
      <w:r w:rsidRPr="008D6721">
        <w:rPr>
          <w:sz w:val="22"/>
          <w:szCs w:val="22"/>
        </w:rPr>
        <w:t>/imię i nazwisko/</w:t>
      </w:r>
    </w:p>
    <w:p w14:paraId="3683158A" w14:textId="77777777" w:rsidR="00AD5795" w:rsidRDefault="00AD5795" w:rsidP="002A7E49">
      <w:pPr>
        <w:jc w:val="both"/>
        <w:rPr>
          <w:sz w:val="22"/>
          <w:szCs w:val="22"/>
        </w:rPr>
      </w:pPr>
      <w:r w:rsidRPr="008D6721">
        <w:rPr>
          <w:sz w:val="22"/>
          <w:szCs w:val="22"/>
        </w:rPr>
        <w:t>reprezentując...............................................................................................................................................</w:t>
      </w:r>
    </w:p>
    <w:p w14:paraId="5DDE2D9E" w14:textId="77777777" w:rsidR="00790E18" w:rsidRPr="008D6721" w:rsidRDefault="00790E18" w:rsidP="00625802">
      <w:pPr>
        <w:spacing w:after="120"/>
        <w:jc w:val="both"/>
        <w:rPr>
          <w:sz w:val="22"/>
          <w:szCs w:val="22"/>
        </w:rPr>
      </w:pPr>
    </w:p>
    <w:p w14:paraId="2F88E21D" w14:textId="77777777" w:rsidR="00AD5795" w:rsidRPr="008D6721" w:rsidRDefault="00AD5795" w:rsidP="00625802">
      <w:pPr>
        <w:spacing w:after="120"/>
        <w:jc w:val="both"/>
        <w:rPr>
          <w:sz w:val="22"/>
          <w:szCs w:val="22"/>
        </w:rPr>
      </w:pPr>
      <w:r w:rsidRPr="008D6721">
        <w:rPr>
          <w:sz w:val="22"/>
          <w:szCs w:val="22"/>
        </w:rPr>
        <w:t>....................................................................................................................................................................</w:t>
      </w:r>
    </w:p>
    <w:p w14:paraId="3157329A" w14:textId="77777777" w:rsidR="00AD5795" w:rsidRPr="008D6721" w:rsidRDefault="00AD5795" w:rsidP="002A7E49">
      <w:pPr>
        <w:ind w:firstLine="3"/>
        <w:jc w:val="center"/>
        <w:rPr>
          <w:sz w:val="22"/>
          <w:szCs w:val="22"/>
        </w:rPr>
      </w:pPr>
      <w:r w:rsidRPr="008D6721">
        <w:rPr>
          <w:sz w:val="22"/>
          <w:szCs w:val="22"/>
        </w:rPr>
        <w:t>/pełna nazwa i adres wykonawcy/</w:t>
      </w:r>
    </w:p>
    <w:p w14:paraId="793CFD08" w14:textId="77777777" w:rsidR="00AD5795" w:rsidRPr="008D6721" w:rsidRDefault="00AD5795" w:rsidP="00625802">
      <w:pPr>
        <w:spacing w:after="120"/>
        <w:jc w:val="both"/>
        <w:rPr>
          <w:sz w:val="22"/>
          <w:szCs w:val="22"/>
        </w:rPr>
      </w:pPr>
    </w:p>
    <w:p w14:paraId="33C419DD" w14:textId="17787C71" w:rsidR="00AD5795" w:rsidRPr="008D6721" w:rsidRDefault="00AD5795" w:rsidP="00625802">
      <w:pPr>
        <w:spacing w:after="120"/>
        <w:jc w:val="both"/>
        <w:rPr>
          <w:sz w:val="22"/>
          <w:szCs w:val="22"/>
        </w:rPr>
      </w:pPr>
      <w:r w:rsidRPr="008D6721">
        <w:rPr>
          <w:sz w:val="22"/>
          <w:szCs w:val="22"/>
        </w:rPr>
        <w:t>Oświadczam/y, że Wykonawca</w:t>
      </w:r>
      <w:r w:rsidR="003A0DC3">
        <w:rPr>
          <w:sz w:val="22"/>
          <w:szCs w:val="22"/>
        </w:rPr>
        <w:t xml:space="preserve"> </w:t>
      </w:r>
      <w:r w:rsidRPr="008D6721">
        <w:rPr>
          <w:sz w:val="22"/>
          <w:szCs w:val="22"/>
        </w:rPr>
        <w:t>(</w:t>
      </w:r>
      <w:r w:rsidRPr="008D6721">
        <w:rPr>
          <w:i/>
          <w:sz w:val="22"/>
          <w:szCs w:val="22"/>
        </w:rPr>
        <w:t xml:space="preserve">w rozumieniu ustawy z dnia 16 lutego 2007 r. o ochronie konkurencji </w:t>
      </w:r>
      <w:r w:rsidR="00B65C76">
        <w:rPr>
          <w:i/>
          <w:sz w:val="22"/>
          <w:szCs w:val="22"/>
        </w:rPr>
        <w:br/>
      </w:r>
      <w:r w:rsidRPr="008D6721">
        <w:rPr>
          <w:i/>
          <w:sz w:val="22"/>
          <w:szCs w:val="22"/>
        </w:rPr>
        <w:t xml:space="preserve">i konsumentów </w:t>
      </w:r>
      <w:r w:rsidRPr="008D6721">
        <w:rPr>
          <w:sz w:val="22"/>
          <w:szCs w:val="22"/>
        </w:rPr>
        <w:t>(t. j. Dz. U. 202</w:t>
      </w:r>
      <w:r w:rsidR="00C37FE5">
        <w:rPr>
          <w:sz w:val="22"/>
          <w:szCs w:val="22"/>
        </w:rPr>
        <w:t>4</w:t>
      </w:r>
      <w:r w:rsidRPr="008D6721">
        <w:rPr>
          <w:sz w:val="22"/>
          <w:szCs w:val="22"/>
        </w:rPr>
        <w:t xml:space="preserve">, poz. </w:t>
      </w:r>
      <w:r w:rsidR="00C37FE5">
        <w:rPr>
          <w:sz w:val="22"/>
          <w:szCs w:val="22"/>
        </w:rPr>
        <w:t>594</w:t>
      </w:r>
      <w:r w:rsidR="00381F33">
        <w:rPr>
          <w:sz w:val="22"/>
          <w:szCs w:val="22"/>
        </w:rPr>
        <w:t xml:space="preserve"> </w:t>
      </w:r>
      <w:r w:rsidR="00B65C76">
        <w:rPr>
          <w:sz w:val="22"/>
          <w:szCs w:val="22"/>
        </w:rPr>
        <w:t>ze zm.</w:t>
      </w:r>
      <w:r w:rsidRPr="008D6721">
        <w:rPr>
          <w:sz w:val="22"/>
          <w:szCs w:val="22"/>
        </w:rPr>
        <w:t>) ubiegający się o udzielenie zamówienia publicznego</w:t>
      </w:r>
      <w:r w:rsidRPr="008D6721">
        <w:rPr>
          <w:b/>
          <w:sz w:val="22"/>
          <w:szCs w:val="22"/>
        </w:rPr>
        <w:t xml:space="preserve"> </w:t>
      </w:r>
      <w:r w:rsidRPr="0031453B">
        <w:rPr>
          <w:sz w:val="22"/>
          <w:szCs w:val="22"/>
        </w:rPr>
        <w:t xml:space="preserve">na </w:t>
      </w:r>
      <w:r w:rsidR="000301E9" w:rsidRPr="000301E9">
        <w:rPr>
          <w:b/>
          <w:bCs/>
          <w:sz w:val="22"/>
          <w:szCs w:val="22"/>
        </w:rPr>
        <w:t>„</w:t>
      </w:r>
      <w:r w:rsidR="009B5218">
        <w:rPr>
          <w:b/>
          <w:bCs/>
          <w:sz w:val="22"/>
          <w:szCs w:val="22"/>
        </w:rPr>
        <w:t>Dostawę ziemniaków obieranych sterylizowanych</w:t>
      </w:r>
      <w:r w:rsidR="009B5218" w:rsidRPr="000301E9">
        <w:rPr>
          <w:b/>
          <w:sz w:val="22"/>
          <w:szCs w:val="22"/>
        </w:rPr>
        <w:t xml:space="preserve"> </w:t>
      </w:r>
      <w:r w:rsidR="000301E9" w:rsidRPr="000301E9">
        <w:rPr>
          <w:b/>
          <w:sz w:val="22"/>
          <w:szCs w:val="22"/>
        </w:rPr>
        <w:t xml:space="preserve">do jednostek wojskowych  </w:t>
      </w:r>
      <w:r w:rsidR="002A7E49">
        <w:rPr>
          <w:b/>
          <w:sz w:val="22"/>
          <w:szCs w:val="22"/>
        </w:rPr>
        <w:br/>
      </w:r>
      <w:r w:rsidR="000301E9" w:rsidRPr="000301E9">
        <w:rPr>
          <w:b/>
          <w:sz w:val="22"/>
          <w:szCs w:val="22"/>
        </w:rPr>
        <w:t>i ośrodków szkolenia poligonowego</w:t>
      </w:r>
      <w:r w:rsidR="000301E9" w:rsidRPr="000301E9">
        <w:rPr>
          <w:b/>
          <w:bCs/>
          <w:sz w:val="22"/>
          <w:szCs w:val="22"/>
        </w:rPr>
        <w:t xml:space="preserve">”, </w:t>
      </w:r>
      <w:r w:rsidR="000301E9" w:rsidRPr="000301E9">
        <w:rPr>
          <w:bCs/>
          <w:sz w:val="22"/>
          <w:szCs w:val="22"/>
        </w:rPr>
        <w:t>nr sprawy</w:t>
      </w:r>
      <w:r w:rsidR="009B5218">
        <w:rPr>
          <w:b/>
          <w:bCs/>
          <w:sz w:val="22"/>
          <w:szCs w:val="22"/>
        </w:rPr>
        <w:t xml:space="preserve"> </w:t>
      </w:r>
      <w:r w:rsidR="0033213E" w:rsidRPr="0033213E">
        <w:rPr>
          <w:b/>
          <w:bCs/>
          <w:sz w:val="22"/>
          <w:szCs w:val="22"/>
        </w:rPr>
        <w:t>99</w:t>
      </w:r>
      <w:r w:rsidR="000301E9" w:rsidRPr="0033213E">
        <w:rPr>
          <w:b/>
          <w:bCs/>
          <w:sz w:val="22"/>
          <w:szCs w:val="22"/>
        </w:rPr>
        <w:t>/202</w:t>
      </w:r>
      <w:r w:rsidR="0033213E" w:rsidRPr="0033213E">
        <w:rPr>
          <w:b/>
          <w:bCs/>
          <w:sz w:val="22"/>
          <w:szCs w:val="22"/>
        </w:rPr>
        <w:t>4</w:t>
      </w:r>
      <w:r w:rsidRPr="0033213E">
        <w:rPr>
          <w:sz w:val="22"/>
          <w:szCs w:val="22"/>
        </w:rPr>
        <w:t>:</w:t>
      </w:r>
    </w:p>
    <w:p w14:paraId="5C35C202" w14:textId="412E629A" w:rsidR="00AD5795" w:rsidRDefault="00AD5795" w:rsidP="00F8531B">
      <w:pPr>
        <w:numPr>
          <w:ilvl w:val="0"/>
          <w:numId w:val="72"/>
        </w:numPr>
        <w:spacing w:after="120"/>
        <w:ind w:left="284" w:hanging="284"/>
        <w:jc w:val="both"/>
        <w:rPr>
          <w:sz w:val="22"/>
          <w:szCs w:val="22"/>
        </w:rPr>
      </w:pPr>
      <w:r w:rsidRPr="008D6721">
        <w:rPr>
          <w:b/>
          <w:sz w:val="22"/>
          <w:szCs w:val="22"/>
        </w:rPr>
        <w:t xml:space="preserve">nie przynależy do grupy kapitałowej </w:t>
      </w:r>
      <w:r w:rsidRPr="008D6721">
        <w:rPr>
          <w:sz w:val="22"/>
          <w:szCs w:val="22"/>
        </w:rPr>
        <w:t xml:space="preserve">o której mowa w art. 108 ust. 1 pkt. 5 ustawy Pzp </w:t>
      </w:r>
      <w:r w:rsidR="002A7E49">
        <w:rPr>
          <w:sz w:val="22"/>
          <w:szCs w:val="22"/>
        </w:rPr>
        <w:br/>
      </w:r>
      <w:r w:rsidRPr="008D6721">
        <w:rPr>
          <w:sz w:val="22"/>
          <w:szCs w:val="22"/>
        </w:rPr>
        <w:t>z Wykonawcami, którzy złożyli odrębne oferty</w:t>
      </w:r>
      <w:r w:rsidR="004A3AA2">
        <w:rPr>
          <w:sz w:val="22"/>
          <w:szCs w:val="22"/>
        </w:rPr>
        <w:t xml:space="preserve"> częściowe (zadania)</w:t>
      </w:r>
      <w:r w:rsidRPr="008D6721">
        <w:rPr>
          <w:sz w:val="22"/>
          <w:szCs w:val="22"/>
        </w:rPr>
        <w:t xml:space="preserve"> w niniejszym postępowaniu</w:t>
      </w:r>
      <w:r>
        <w:rPr>
          <w:sz w:val="22"/>
          <w:szCs w:val="22"/>
        </w:rPr>
        <w:t>*</w:t>
      </w:r>
    </w:p>
    <w:p w14:paraId="38B198B1" w14:textId="17F212B7" w:rsidR="00AD5795" w:rsidRPr="008D6721" w:rsidRDefault="00AD5795" w:rsidP="00F8531B">
      <w:pPr>
        <w:numPr>
          <w:ilvl w:val="0"/>
          <w:numId w:val="72"/>
        </w:numPr>
        <w:spacing w:after="120"/>
        <w:ind w:left="284" w:hanging="284"/>
        <w:jc w:val="both"/>
        <w:rPr>
          <w:sz w:val="22"/>
          <w:szCs w:val="22"/>
        </w:rPr>
      </w:pPr>
      <w:r w:rsidRPr="008D6721">
        <w:rPr>
          <w:b/>
          <w:sz w:val="22"/>
          <w:szCs w:val="22"/>
        </w:rPr>
        <w:t xml:space="preserve">przynależy do grupy kapitałowej </w:t>
      </w:r>
      <w:r w:rsidRPr="008D6721">
        <w:rPr>
          <w:sz w:val="22"/>
          <w:szCs w:val="22"/>
        </w:rPr>
        <w:t xml:space="preserve">o której mowa w art. 108 ust. 1 pkt. 5 ustawy Pzp </w:t>
      </w:r>
      <w:r w:rsidR="002A7E49">
        <w:rPr>
          <w:sz w:val="22"/>
          <w:szCs w:val="22"/>
        </w:rPr>
        <w:br/>
      </w:r>
      <w:r w:rsidRPr="008D6721">
        <w:rPr>
          <w:sz w:val="22"/>
          <w:szCs w:val="22"/>
        </w:rPr>
        <w:t>z następującymi Wykonawcami, którzy złożyli odrębne oferty</w:t>
      </w:r>
      <w:r w:rsidR="004A3AA2">
        <w:rPr>
          <w:sz w:val="22"/>
          <w:szCs w:val="22"/>
        </w:rPr>
        <w:t xml:space="preserve"> częściowe (zadania)</w:t>
      </w:r>
      <w:r w:rsidR="004A3AA2" w:rsidRPr="008D6721">
        <w:rPr>
          <w:sz w:val="22"/>
          <w:szCs w:val="22"/>
        </w:rPr>
        <w:t xml:space="preserve"> </w:t>
      </w:r>
      <w:r w:rsidRPr="008D6721">
        <w:rPr>
          <w:sz w:val="22"/>
          <w:szCs w:val="22"/>
        </w:rPr>
        <w:t xml:space="preserve"> w niniejszym postępowaniu:</w:t>
      </w:r>
    </w:p>
    <w:p w14:paraId="103B8B1B" w14:textId="77777777" w:rsidR="00AD5795" w:rsidRPr="008D6721" w:rsidRDefault="00AD5795" w:rsidP="00625802">
      <w:pPr>
        <w:pStyle w:val="Akapitzlist"/>
        <w:spacing w:after="120"/>
        <w:ind w:left="284"/>
        <w:jc w:val="both"/>
        <w:rPr>
          <w:i/>
          <w:sz w:val="22"/>
          <w:szCs w:val="22"/>
        </w:rPr>
      </w:pPr>
      <w:r w:rsidRPr="008D6721">
        <w:rPr>
          <w:i/>
          <w:sz w:val="22"/>
          <w:szCs w:val="22"/>
        </w:rPr>
        <w:t xml:space="preserve">(uzupełnić poprzez wskazanie firm i adresów Wykonawców przynależących do tej </w:t>
      </w:r>
      <w:r>
        <w:rPr>
          <w:i/>
          <w:sz w:val="22"/>
          <w:szCs w:val="22"/>
        </w:rPr>
        <w:t xml:space="preserve">samej grupy kapitałowej, którzy </w:t>
      </w:r>
      <w:r w:rsidRPr="008D6721">
        <w:rPr>
          <w:i/>
          <w:sz w:val="22"/>
          <w:szCs w:val="22"/>
        </w:rPr>
        <w:t xml:space="preserve">złożyli </w:t>
      </w:r>
      <w:r w:rsidRPr="008D6721">
        <w:rPr>
          <w:i/>
          <w:iCs/>
          <w:sz w:val="22"/>
          <w:szCs w:val="22"/>
        </w:rPr>
        <w:t>odrębne oferty</w:t>
      </w:r>
      <w:r w:rsidR="004A3AA2">
        <w:rPr>
          <w:i/>
          <w:iCs/>
          <w:sz w:val="22"/>
          <w:szCs w:val="22"/>
        </w:rPr>
        <w:t xml:space="preserve"> </w:t>
      </w:r>
      <w:r w:rsidR="004A3AA2" w:rsidRPr="004A3AA2">
        <w:rPr>
          <w:i/>
          <w:iCs/>
          <w:sz w:val="22"/>
          <w:szCs w:val="22"/>
        </w:rPr>
        <w:t>częściowe (zadania)</w:t>
      </w:r>
      <w:r w:rsidRPr="008D6721">
        <w:rPr>
          <w:i/>
          <w:iCs/>
          <w:sz w:val="22"/>
          <w:szCs w:val="22"/>
        </w:rPr>
        <w:t xml:space="preserve"> </w:t>
      </w:r>
      <w:r w:rsidR="003A0DC3">
        <w:rPr>
          <w:i/>
          <w:iCs/>
          <w:sz w:val="22"/>
          <w:szCs w:val="22"/>
        </w:rPr>
        <w:t>w niniejszym postepowaniu</w:t>
      </w:r>
      <w:r w:rsidRPr="008D6721">
        <w:rPr>
          <w:i/>
          <w:iCs/>
          <w:sz w:val="22"/>
          <w:szCs w:val="22"/>
        </w:rPr>
        <w:t>)</w:t>
      </w:r>
    </w:p>
    <w:p w14:paraId="57544540" w14:textId="77777777" w:rsidR="00AD5795" w:rsidRPr="008D6721" w:rsidRDefault="00AD5795" w:rsidP="00625802">
      <w:pPr>
        <w:spacing w:after="120"/>
        <w:ind w:left="567" w:hanging="283"/>
        <w:jc w:val="both"/>
        <w:rPr>
          <w:sz w:val="22"/>
          <w:szCs w:val="22"/>
        </w:rPr>
      </w:pPr>
      <w:r w:rsidRPr="008D6721">
        <w:rPr>
          <w:sz w:val="22"/>
          <w:szCs w:val="22"/>
        </w:rPr>
        <w:t xml:space="preserve">1. </w:t>
      </w:r>
      <w:r>
        <w:rPr>
          <w:sz w:val="22"/>
          <w:szCs w:val="22"/>
        </w:rPr>
        <w:t xml:space="preserve"> …………………………………………………….</w:t>
      </w:r>
    </w:p>
    <w:p w14:paraId="56F19C2A" w14:textId="77777777" w:rsidR="00AD5795" w:rsidRPr="008D6721" w:rsidRDefault="00AD5795" w:rsidP="00F8531B">
      <w:pPr>
        <w:numPr>
          <w:ilvl w:val="0"/>
          <w:numId w:val="71"/>
        </w:numPr>
        <w:spacing w:after="120"/>
        <w:ind w:left="567" w:hanging="283"/>
        <w:jc w:val="both"/>
        <w:rPr>
          <w:sz w:val="22"/>
          <w:szCs w:val="22"/>
        </w:rPr>
      </w:pPr>
      <w:r>
        <w:rPr>
          <w:sz w:val="22"/>
          <w:szCs w:val="22"/>
        </w:rPr>
        <w:t>…………………………………………………….</w:t>
      </w:r>
    </w:p>
    <w:p w14:paraId="0E00D106" w14:textId="77777777" w:rsidR="00AD5795" w:rsidRPr="008D6721" w:rsidRDefault="00AD5795" w:rsidP="00F8531B">
      <w:pPr>
        <w:numPr>
          <w:ilvl w:val="0"/>
          <w:numId w:val="71"/>
        </w:numPr>
        <w:spacing w:after="120"/>
        <w:ind w:left="567" w:hanging="283"/>
        <w:jc w:val="both"/>
        <w:rPr>
          <w:sz w:val="22"/>
          <w:szCs w:val="22"/>
        </w:rPr>
      </w:pPr>
      <w:r>
        <w:rPr>
          <w:sz w:val="22"/>
          <w:szCs w:val="22"/>
        </w:rPr>
        <w:t>…………………………………………………….</w:t>
      </w:r>
    </w:p>
    <w:p w14:paraId="505F9DE2" w14:textId="77777777" w:rsidR="00AD5795" w:rsidRPr="008D6721" w:rsidRDefault="00AD5795" w:rsidP="00F8531B">
      <w:pPr>
        <w:numPr>
          <w:ilvl w:val="0"/>
          <w:numId w:val="71"/>
        </w:numPr>
        <w:spacing w:after="120"/>
        <w:ind w:left="567" w:hanging="283"/>
        <w:jc w:val="both"/>
        <w:rPr>
          <w:sz w:val="22"/>
          <w:szCs w:val="22"/>
        </w:rPr>
      </w:pPr>
      <w:r w:rsidRPr="008D6721">
        <w:rPr>
          <w:sz w:val="22"/>
          <w:szCs w:val="22"/>
        </w:rPr>
        <w:t>(…)</w:t>
      </w:r>
      <w:r>
        <w:rPr>
          <w:sz w:val="22"/>
          <w:szCs w:val="22"/>
        </w:rPr>
        <w:t>*</w:t>
      </w:r>
    </w:p>
    <w:p w14:paraId="7F38C49C" w14:textId="77777777" w:rsidR="00AD5795" w:rsidRPr="008D6721" w:rsidRDefault="00AD5795" w:rsidP="00625802">
      <w:pPr>
        <w:spacing w:after="120"/>
        <w:jc w:val="both"/>
        <w:rPr>
          <w:sz w:val="22"/>
          <w:szCs w:val="22"/>
        </w:rPr>
      </w:pPr>
      <w:r w:rsidRPr="008D6721">
        <w:rPr>
          <w:sz w:val="22"/>
          <w:szCs w:val="22"/>
        </w:rPr>
        <w:t xml:space="preserve">Jednocześnie w celu wykazania braku podstawy wykluczenia </w:t>
      </w:r>
      <w:r w:rsidRPr="008D6721">
        <w:rPr>
          <w:b/>
          <w:sz w:val="22"/>
          <w:szCs w:val="22"/>
        </w:rPr>
        <w:t>składam dokumenty/informacje</w:t>
      </w:r>
      <w:r w:rsidRPr="008D6721">
        <w:rPr>
          <w:sz w:val="22"/>
          <w:szCs w:val="22"/>
        </w:rPr>
        <w:t xml:space="preserve"> potwierdzające przygotowanie oferty niezależnie od Wykonawcy wskazanego w pkt b) powyżej</w:t>
      </w:r>
      <w:r w:rsidRPr="008D6721">
        <w:rPr>
          <w:b/>
          <w:sz w:val="22"/>
          <w:szCs w:val="22"/>
        </w:rPr>
        <w:t>**</w:t>
      </w:r>
      <w:r w:rsidRPr="008D6721">
        <w:rPr>
          <w:sz w:val="22"/>
          <w:szCs w:val="22"/>
        </w:rPr>
        <w:t>.</w:t>
      </w:r>
    </w:p>
    <w:p w14:paraId="3FDB88E3" w14:textId="77777777" w:rsidR="00AD5795" w:rsidRPr="000D5473" w:rsidRDefault="00AD5795" w:rsidP="00625802">
      <w:pPr>
        <w:spacing w:after="120"/>
        <w:ind w:left="709" w:hanging="709"/>
        <w:jc w:val="both"/>
        <w:rPr>
          <w:sz w:val="22"/>
          <w:szCs w:val="22"/>
        </w:rPr>
      </w:pPr>
      <w:r>
        <w:rPr>
          <w:b/>
          <w:sz w:val="22"/>
          <w:szCs w:val="22"/>
        </w:rPr>
        <w:t xml:space="preserve">  </w:t>
      </w:r>
      <w:r w:rsidRPr="000D5473">
        <w:rPr>
          <w:b/>
          <w:sz w:val="22"/>
          <w:szCs w:val="22"/>
        </w:rPr>
        <w:t>*</w:t>
      </w:r>
      <w:r w:rsidRPr="000D5473">
        <w:rPr>
          <w:sz w:val="22"/>
          <w:szCs w:val="22"/>
        </w:rPr>
        <w:t xml:space="preserve"> niepotrzebne skreślić</w:t>
      </w:r>
    </w:p>
    <w:p w14:paraId="641F3BD0" w14:textId="77777777" w:rsidR="00AD5795" w:rsidRPr="000D5473" w:rsidRDefault="00AD5795" w:rsidP="00625802">
      <w:pPr>
        <w:tabs>
          <w:tab w:val="left" w:pos="5954"/>
        </w:tabs>
        <w:spacing w:after="120"/>
        <w:ind w:left="284" w:right="-1" w:hanging="284"/>
        <w:jc w:val="both"/>
        <w:rPr>
          <w:sz w:val="22"/>
          <w:szCs w:val="22"/>
        </w:rPr>
      </w:pPr>
      <w:r>
        <w:rPr>
          <w:sz w:val="22"/>
          <w:szCs w:val="22"/>
        </w:rPr>
        <w:t>**</w:t>
      </w:r>
      <w:r w:rsidRPr="000D5473">
        <w:rPr>
          <w:sz w:val="22"/>
          <w:szCs w:val="22"/>
        </w:rPr>
        <w:t xml:space="preserve"> w przypadku złożenia w pkt. b) należy przedłożyć wraz z niniejszym oświadczeniem dokumenty lub przedstawić informacje potwierdzające przygotowanie oferty niezależnie od Wykonawcy przynależącego do tej samej grupy kapitałowej</w:t>
      </w:r>
    </w:p>
    <w:p w14:paraId="34FA6D6D" w14:textId="77777777" w:rsidR="00AD5795" w:rsidRPr="00F22811" w:rsidRDefault="00AD5795" w:rsidP="00625802">
      <w:pPr>
        <w:spacing w:after="120"/>
        <w:rPr>
          <w:b/>
          <w:sz w:val="16"/>
          <w:szCs w:val="22"/>
          <w:u w:val="single"/>
        </w:rPr>
      </w:pPr>
      <w:r w:rsidRPr="00F22811">
        <w:rPr>
          <w:b/>
          <w:sz w:val="16"/>
          <w:szCs w:val="22"/>
          <w:u w:val="single"/>
        </w:rPr>
        <w:t>UWAGA</w:t>
      </w:r>
    </w:p>
    <w:p w14:paraId="0644AEBD" w14:textId="77777777" w:rsidR="00AD5795" w:rsidRPr="00F22811" w:rsidRDefault="00AD5795" w:rsidP="00625802">
      <w:pPr>
        <w:spacing w:after="120"/>
        <w:jc w:val="both"/>
        <w:rPr>
          <w:sz w:val="16"/>
          <w:szCs w:val="22"/>
        </w:rPr>
      </w:pPr>
      <w:r w:rsidRPr="00F22811">
        <w:rPr>
          <w:sz w:val="16"/>
          <w:szCs w:val="22"/>
        </w:rPr>
        <w:t>Zgodnie z art. 126 ust. 1 ustawy PZP, oświadczenie to składa Wykonawca, którego oferta została najwyżej oceniona, na wezwanie Zamawiającego.</w:t>
      </w:r>
    </w:p>
    <w:p w14:paraId="13F04EB9" w14:textId="77777777" w:rsidR="00AD5795" w:rsidRPr="00F22811" w:rsidRDefault="00AD5795" w:rsidP="00625802">
      <w:pPr>
        <w:spacing w:after="120"/>
        <w:jc w:val="both"/>
        <w:rPr>
          <w:sz w:val="16"/>
          <w:szCs w:val="22"/>
        </w:rPr>
      </w:pPr>
      <w:r w:rsidRPr="00F22811">
        <w:rPr>
          <w:sz w:val="16"/>
          <w:szCs w:val="22"/>
        </w:rPr>
        <w:t>W przypadku Wykonawców wspólnie ubiegających się o zamówienie powyższe oświadczenie składa każdy</w:t>
      </w:r>
      <w:r>
        <w:rPr>
          <w:sz w:val="16"/>
          <w:szCs w:val="22"/>
        </w:rPr>
        <w:t xml:space="preserve"> </w:t>
      </w:r>
      <w:r w:rsidRPr="00F22811">
        <w:rPr>
          <w:sz w:val="16"/>
          <w:szCs w:val="22"/>
        </w:rPr>
        <w:t>z Wykonawców wspólnie ubiegających się o udzielenie zamówienia.</w:t>
      </w:r>
    </w:p>
    <w:p w14:paraId="3B2D303D" w14:textId="77777777" w:rsidR="003849C4" w:rsidRPr="00161798" w:rsidRDefault="003849C4" w:rsidP="00625802">
      <w:pPr>
        <w:pStyle w:val="Nagwek1"/>
        <w:spacing w:after="120"/>
        <w:jc w:val="right"/>
        <w:rPr>
          <w:b/>
        </w:rPr>
      </w:pPr>
      <w:r w:rsidRPr="00161798">
        <w:rPr>
          <w:b/>
        </w:rPr>
        <w:lastRenderedPageBreak/>
        <w:t xml:space="preserve">Załącznik nr 3 do SWZ     </w:t>
      </w:r>
    </w:p>
    <w:p w14:paraId="4FA07292" w14:textId="77777777" w:rsidR="003849C4" w:rsidRPr="00406277" w:rsidRDefault="003849C4" w:rsidP="00625802">
      <w:pPr>
        <w:spacing w:after="120"/>
        <w:ind w:left="5246" w:firstLine="283"/>
        <w:rPr>
          <w:b/>
          <w:sz w:val="20"/>
          <w:szCs w:val="20"/>
        </w:rPr>
      </w:pPr>
      <w:r w:rsidRPr="00406277">
        <w:rPr>
          <w:b/>
          <w:sz w:val="20"/>
          <w:szCs w:val="20"/>
        </w:rPr>
        <w:t>Zamawiający:</w:t>
      </w:r>
    </w:p>
    <w:p w14:paraId="59581FC8" w14:textId="77777777" w:rsidR="003849C4" w:rsidRPr="004A3AA2" w:rsidRDefault="003849C4" w:rsidP="00625802">
      <w:pPr>
        <w:spacing w:after="120"/>
        <w:ind w:left="5529"/>
        <w:rPr>
          <w:sz w:val="20"/>
          <w:szCs w:val="20"/>
        </w:rPr>
      </w:pPr>
      <w:r w:rsidRPr="004A3AA2">
        <w:rPr>
          <w:sz w:val="20"/>
          <w:szCs w:val="20"/>
        </w:rPr>
        <w:t>Skarb Państwa - 1 Regionalna Baza Logistyczna</w:t>
      </w:r>
    </w:p>
    <w:p w14:paraId="24C82635" w14:textId="77777777" w:rsidR="003849C4" w:rsidRPr="004A3AA2" w:rsidRDefault="003849C4" w:rsidP="00625802">
      <w:pPr>
        <w:spacing w:after="120"/>
        <w:ind w:left="5529"/>
        <w:rPr>
          <w:sz w:val="20"/>
          <w:szCs w:val="20"/>
        </w:rPr>
      </w:pPr>
      <w:r w:rsidRPr="004A3AA2">
        <w:rPr>
          <w:sz w:val="20"/>
          <w:szCs w:val="20"/>
        </w:rPr>
        <w:t>ul. Ciasna 7</w:t>
      </w:r>
    </w:p>
    <w:p w14:paraId="2D6E7DF8" w14:textId="77777777" w:rsidR="003849C4" w:rsidRPr="004A3AA2" w:rsidRDefault="003849C4" w:rsidP="00625802">
      <w:pPr>
        <w:spacing w:after="120"/>
        <w:ind w:left="5529"/>
        <w:rPr>
          <w:sz w:val="20"/>
          <w:szCs w:val="20"/>
        </w:rPr>
      </w:pPr>
      <w:r w:rsidRPr="004A3AA2">
        <w:rPr>
          <w:sz w:val="20"/>
          <w:szCs w:val="20"/>
        </w:rPr>
        <w:t>78 – 600 Wałcz</w:t>
      </w:r>
    </w:p>
    <w:p w14:paraId="02E36E36" w14:textId="77777777" w:rsidR="003849C4" w:rsidRPr="00406277" w:rsidRDefault="003849C4" w:rsidP="00625802">
      <w:pPr>
        <w:spacing w:after="120"/>
        <w:rPr>
          <w:b/>
          <w:sz w:val="20"/>
          <w:szCs w:val="20"/>
        </w:rPr>
      </w:pPr>
      <w:r w:rsidRPr="00406277">
        <w:rPr>
          <w:b/>
          <w:sz w:val="20"/>
          <w:szCs w:val="20"/>
        </w:rPr>
        <w:t>Wykonawca:</w:t>
      </w:r>
    </w:p>
    <w:p w14:paraId="6A07BC4C" w14:textId="77777777" w:rsidR="003849C4" w:rsidRPr="00406277" w:rsidRDefault="003849C4" w:rsidP="00625802">
      <w:pPr>
        <w:spacing w:after="120"/>
        <w:ind w:right="5954"/>
        <w:rPr>
          <w:sz w:val="20"/>
          <w:szCs w:val="20"/>
        </w:rPr>
      </w:pPr>
      <w:r w:rsidRPr="00406277">
        <w:rPr>
          <w:sz w:val="20"/>
          <w:szCs w:val="20"/>
        </w:rPr>
        <w:t>………………………………………</w:t>
      </w:r>
    </w:p>
    <w:p w14:paraId="45CF8FAB" w14:textId="77777777" w:rsidR="003849C4" w:rsidRPr="00685872" w:rsidRDefault="003849C4" w:rsidP="00625802">
      <w:pPr>
        <w:spacing w:after="120"/>
        <w:ind w:right="5953"/>
        <w:rPr>
          <w:i/>
          <w:sz w:val="16"/>
          <w:szCs w:val="16"/>
        </w:rPr>
      </w:pPr>
      <w:r w:rsidRPr="00685872">
        <w:rPr>
          <w:i/>
          <w:sz w:val="16"/>
          <w:szCs w:val="16"/>
        </w:rPr>
        <w:t>(pełna nazwa/firma, adres</w:t>
      </w:r>
      <w:r w:rsidR="00685872" w:rsidRPr="00685872">
        <w:rPr>
          <w:i/>
          <w:sz w:val="16"/>
          <w:szCs w:val="16"/>
        </w:rPr>
        <w:t>)</w:t>
      </w:r>
      <w:r w:rsidRPr="00685872">
        <w:rPr>
          <w:i/>
          <w:sz w:val="16"/>
          <w:szCs w:val="16"/>
        </w:rPr>
        <w:t xml:space="preserve"> </w:t>
      </w:r>
    </w:p>
    <w:p w14:paraId="46C77EB8" w14:textId="77777777" w:rsidR="003849C4" w:rsidRPr="00406277" w:rsidRDefault="003849C4" w:rsidP="00625802">
      <w:pPr>
        <w:spacing w:after="120"/>
        <w:rPr>
          <w:sz w:val="20"/>
          <w:szCs w:val="20"/>
          <w:u w:val="single"/>
        </w:rPr>
      </w:pPr>
      <w:r w:rsidRPr="00406277">
        <w:rPr>
          <w:sz w:val="20"/>
          <w:szCs w:val="20"/>
          <w:u w:val="single"/>
        </w:rPr>
        <w:t>reprezentowany przez:</w:t>
      </w:r>
    </w:p>
    <w:p w14:paraId="6E552C63" w14:textId="77777777" w:rsidR="003849C4" w:rsidRPr="00406277" w:rsidRDefault="003849C4" w:rsidP="00625802">
      <w:pPr>
        <w:spacing w:after="120"/>
        <w:ind w:right="5954"/>
        <w:rPr>
          <w:sz w:val="20"/>
          <w:szCs w:val="20"/>
        </w:rPr>
      </w:pPr>
      <w:r w:rsidRPr="00406277">
        <w:rPr>
          <w:sz w:val="20"/>
          <w:szCs w:val="20"/>
        </w:rPr>
        <w:t>……………………………………</w:t>
      </w:r>
    </w:p>
    <w:p w14:paraId="5494C01C" w14:textId="77777777" w:rsidR="003849C4" w:rsidRPr="00685872" w:rsidRDefault="003849C4" w:rsidP="00625802">
      <w:pPr>
        <w:spacing w:after="120"/>
        <w:ind w:right="5953"/>
        <w:rPr>
          <w:sz w:val="16"/>
          <w:szCs w:val="16"/>
        </w:rPr>
      </w:pPr>
      <w:r w:rsidRPr="00685872">
        <w:rPr>
          <w:i/>
          <w:sz w:val="16"/>
          <w:szCs w:val="16"/>
        </w:rPr>
        <w:t>(imię, nazwisko, stanowisko/podstawa do reprezentacji)</w:t>
      </w:r>
    </w:p>
    <w:p w14:paraId="699ACC9C" w14:textId="77777777" w:rsidR="003849C4" w:rsidRPr="00406277" w:rsidRDefault="003849C4" w:rsidP="00625802">
      <w:pPr>
        <w:spacing w:after="120"/>
        <w:jc w:val="center"/>
        <w:rPr>
          <w:b/>
          <w:sz w:val="20"/>
          <w:szCs w:val="20"/>
          <w:u w:val="single"/>
        </w:rPr>
      </w:pPr>
      <w:r w:rsidRPr="00406277">
        <w:rPr>
          <w:b/>
          <w:sz w:val="20"/>
          <w:szCs w:val="20"/>
          <w:u w:val="single"/>
        </w:rPr>
        <w:t xml:space="preserve">OŚWIADCZENIE </w:t>
      </w:r>
    </w:p>
    <w:p w14:paraId="72A85FB9" w14:textId="77777777" w:rsidR="003849C4" w:rsidRPr="00406277" w:rsidRDefault="003849C4" w:rsidP="00625802">
      <w:pPr>
        <w:spacing w:after="120"/>
        <w:jc w:val="center"/>
        <w:rPr>
          <w:b/>
          <w:sz w:val="20"/>
          <w:szCs w:val="20"/>
          <w:u w:val="single"/>
        </w:rPr>
      </w:pPr>
      <w:r w:rsidRPr="00406277">
        <w:rPr>
          <w:b/>
          <w:sz w:val="20"/>
          <w:szCs w:val="20"/>
          <w:u w:val="single"/>
        </w:rPr>
        <w:t>O AKTUALNOŚCI INFORMACJI ZAWARTYCH W JEDZ</w:t>
      </w:r>
      <w:r w:rsidR="002204A5">
        <w:rPr>
          <w:b/>
          <w:sz w:val="20"/>
          <w:szCs w:val="20"/>
          <w:u w:val="single"/>
        </w:rPr>
        <w:t xml:space="preserve"> ORAZ W OŚWIADCZENIU </w:t>
      </w:r>
      <w:r w:rsidR="00685872">
        <w:rPr>
          <w:b/>
          <w:sz w:val="20"/>
          <w:szCs w:val="20"/>
          <w:u w:val="single"/>
        </w:rPr>
        <w:br/>
      </w:r>
      <w:r w:rsidR="002204A5">
        <w:rPr>
          <w:b/>
          <w:sz w:val="20"/>
          <w:szCs w:val="20"/>
          <w:u w:val="single"/>
        </w:rPr>
        <w:t xml:space="preserve">O NIEPODLEGANIU WYKLUCZENIU Z ART. 5 K ROZPORZADZENIA 833/2014 ORAZ ART. 7 UST. 1 USTAWY </w:t>
      </w:r>
      <w:r w:rsidR="002204A5" w:rsidRPr="002204A5">
        <w:rPr>
          <w:b/>
          <w:sz w:val="20"/>
          <w:szCs w:val="20"/>
          <w:u w:val="single"/>
        </w:rPr>
        <w:t>O SZCZEGÓLNYCH ROZWIĄZANIACH W ZAKRESIE PRZECIWDZIAŁANIA WSPIERANIU AGRESJI NA UKRAINĘ ORAZ SŁUŻĄCYCH OCHRONIE BEZPIECZEŃSTWA NARODOWEGO</w:t>
      </w:r>
      <w:r w:rsidR="002204A5">
        <w:rPr>
          <w:b/>
          <w:sz w:val="20"/>
          <w:szCs w:val="20"/>
          <w:u w:val="single"/>
        </w:rPr>
        <w:t xml:space="preserve"> </w:t>
      </w:r>
    </w:p>
    <w:p w14:paraId="406D415B" w14:textId="347D0D87" w:rsidR="003849C4" w:rsidRPr="000301E9" w:rsidRDefault="003849C4" w:rsidP="00625802">
      <w:pPr>
        <w:spacing w:after="120"/>
        <w:jc w:val="both"/>
        <w:rPr>
          <w:sz w:val="20"/>
          <w:szCs w:val="20"/>
        </w:rPr>
      </w:pPr>
      <w:r w:rsidRPr="00FC6FED">
        <w:rPr>
          <w:sz w:val="20"/>
          <w:szCs w:val="20"/>
        </w:rPr>
        <w:t xml:space="preserve">Na potrzeby </w:t>
      </w:r>
      <w:r w:rsidRPr="00F4079C">
        <w:rPr>
          <w:sz w:val="20"/>
          <w:szCs w:val="20"/>
        </w:rPr>
        <w:t xml:space="preserve">postępowania o </w:t>
      </w:r>
      <w:r w:rsidRPr="000301E9">
        <w:rPr>
          <w:sz w:val="20"/>
          <w:szCs w:val="20"/>
        </w:rPr>
        <w:t xml:space="preserve">udzielenie zamówienia publicznego na </w:t>
      </w:r>
      <w:r w:rsidR="000301E9" w:rsidRPr="000301E9">
        <w:rPr>
          <w:b/>
          <w:bCs/>
          <w:sz w:val="20"/>
          <w:szCs w:val="20"/>
        </w:rPr>
        <w:t xml:space="preserve">„Dostawę </w:t>
      </w:r>
      <w:r w:rsidR="006A2025">
        <w:rPr>
          <w:b/>
          <w:sz w:val="20"/>
          <w:szCs w:val="20"/>
        </w:rPr>
        <w:t xml:space="preserve">ziemniaków obieranych sterylizowanych </w:t>
      </w:r>
      <w:r w:rsidR="000301E9" w:rsidRPr="000301E9">
        <w:rPr>
          <w:b/>
          <w:sz w:val="20"/>
          <w:szCs w:val="20"/>
        </w:rPr>
        <w:t>do jednostek wojskowych i ośrodków szkolenia poligonowego</w:t>
      </w:r>
      <w:r w:rsidR="000301E9" w:rsidRPr="000301E9">
        <w:rPr>
          <w:b/>
          <w:bCs/>
          <w:sz w:val="20"/>
          <w:szCs w:val="20"/>
        </w:rPr>
        <w:t xml:space="preserve">”, </w:t>
      </w:r>
      <w:r w:rsidR="000301E9" w:rsidRPr="000301E9">
        <w:rPr>
          <w:bCs/>
          <w:sz w:val="20"/>
          <w:szCs w:val="20"/>
        </w:rPr>
        <w:t>nr sprawy</w:t>
      </w:r>
      <w:r w:rsidR="006A2025">
        <w:rPr>
          <w:b/>
          <w:bCs/>
          <w:sz w:val="20"/>
          <w:szCs w:val="20"/>
        </w:rPr>
        <w:t xml:space="preserve"> 9</w:t>
      </w:r>
      <w:r w:rsidR="0033213E">
        <w:rPr>
          <w:b/>
          <w:bCs/>
          <w:sz w:val="20"/>
          <w:szCs w:val="20"/>
        </w:rPr>
        <w:t>9</w:t>
      </w:r>
      <w:r w:rsidR="000301E9" w:rsidRPr="000301E9">
        <w:rPr>
          <w:b/>
          <w:bCs/>
          <w:sz w:val="20"/>
          <w:szCs w:val="20"/>
        </w:rPr>
        <w:t>/202</w:t>
      </w:r>
      <w:r w:rsidR="0033213E">
        <w:rPr>
          <w:b/>
          <w:bCs/>
          <w:sz w:val="20"/>
          <w:szCs w:val="20"/>
        </w:rPr>
        <w:t>4</w:t>
      </w:r>
      <w:r w:rsidR="000301E9" w:rsidRPr="000301E9">
        <w:rPr>
          <w:b/>
          <w:sz w:val="20"/>
          <w:szCs w:val="20"/>
        </w:rPr>
        <w:t xml:space="preserve"> </w:t>
      </w:r>
      <w:r w:rsidRPr="000301E9">
        <w:rPr>
          <w:sz w:val="20"/>
          <w:szCs w:val="20"/>
        </w:rPr>
        <w:t>prowadzonego w trybie przetargu nieograniczonego przez Skarb Państwa - 1 Regionalną Bazę Logistyczną</w:t>
      </w:r>
      <w:r w:rsidRPr="000301E9">
        <w:rPr>
          <w:i/>
          <w:sz w:val="20"/>
          <w:szCs w:val="20"/>
        </w:rPr>
        <w:t xml:space="preserve">, </w:t>
      </w:r>
      <w:r w:rsidR="00494842">
        <w:rPr>
          <w:i/>
          <w:sz w:val="20"/>
          <w:szCs w:val="20"/>
        </w:rPr>
        <w:br/>
      </w:r>
      <w:r w:rsidRPr="000301E9">
        <w:rPr>
          <w:i/>
          <w:sz w:val="20"/>
          <w:szCs w:val="20"/>
        </w:rPr>
        <w:t xml:space="preserve">na podstawie ustawy z dnia 11 września 2019 r. Prawo Zamówień Publicznych </w:t>
      </w:r>
      <w:r w:rsidRPr="000301E9">
        <w:rPr>
          <w:sz w:val="20"/>
          <w:szCs w:val="20"/>
        </w:rPr>
        <w:t xml:space="preserve">oświadczam, że informacje zawarte w oświadczeniu, o którym mowa w art. 125 ust. 1 ustawy Prawo Zamówień Publicznych złożonym na  formularzu  Jednolitego Europejskiego Dokumentu Zamówienia (JEDZ), w zakresie podstaw wykluczenia z postępowania </w:t>
      </w:r>
      <w:r w:rsidR="0033213E">
        <w:rPr>
          <w:sz w:val="20"/>
          <w:szCs w:val="20"/>
        </w:rPr>
        <w:br/>
      </w:r>
      <w:r w:rsidRPr="000301E9">
        <w:rPr>
          <w:sz w:val="20"/>
          <w:szCs w:val="20"/>
        </w:rPr>
        <w:t>o których mowa w:</w:t>
      </w:r>
    </w:p>
    <w:p w14:paraId="3A71115B" w14:textId="77777777" w:rsidR="003849C4" w:rsidRPr="00406277" w:rsidRDefault="003849C4" w:rsidP="00625802">
      <w:pPr>
        <w:spacing w:after="120"/>
        <w:ind w:left="284" w:hanging="284"/>
        <w:jc w:val="both"/>
        <w:rPr>
          <w:sz w:val="20"/>
          <w:szCs w:val="20"/>
        </w:rPr>
      </w:pPr>
      <w:r w:rsidRPr="000301E9">
        <w:rPr>
          <w:sz w:val="20"/>
          <w:szCs w:val="20"/>
        </w:rPr>
        <w:t>a)</w:t>
      </w:r>
      <w:r w:rsidRPr="000301E9">
        <w:rPr>
          <w:sz w:val="20"/>
          <w:szCs w:val="20"/>
        </w:rPr>
        <w:tab/>
        <w:t>art. 108 ust. 1 pkt 3 ustawy, dotyczących wydania prawomocnego wyroku sądu lub ostatecznej decyzji administracyjnej o zaleganiu z uiszczeniem podatków, opłat lub składek na ubezpieczenie</w:t>
      </w:r>
      <w:r w:rsidRPr="00406277">
        <w:rPr>
          <w:sz w:val="20"/>
          <w:szCs w:val="20"/>
        </w:rPr>
        <w:t xml:space="preserve"> społeczne lub zdrowotne;</w:t>
      </w:r>
    </w:p>
    <w:p w14:paraId="1EB3ACF9" w14:textId="77777777" w:rsidR="003849C4" w:rsidRPr="00406277" w:rsidRDefault="003849C4" w:rsidP="00625802">
      <w:pPr>
        <w:spacing w:after="120"/>
        <w:ind w:left="284" w:hanging="284"/>
        <w:jc w:val="both"/>
        <w:rPr>
          <w:sz w:val="20"/>
          <w:szCs w:val="20"/>
        </w:rPr>
      </w:pPr>
      <w:r w:rsidRPr="00406277">
        <w:rPr>
          <w:sz w:val="20"/>
          <w:szCs w:val="20"/>
        </w:rPr>
        <w:t>b)</w:t>
      </w:r>
      <w:r w:rsidRPr="00406277">
        <w:rPr>
          <w:sz w:val="20"/>
          <w:szCs w:val="20"/>
        </w:rPr>
        <w:tab/>
        <w:t>art. 108 ust. 1 pkt 4 ustawy, dotyczących orzeczenia zakazu ubiegania się o zamówienie publiczne tytułem środka zapobiegawczego;</w:t>
      </w:r>
    </w:p>
    <w:p w14:paraId="6DFF88EC" w14:textId="77777777" w:rsidR="003849C4" w:rsidRPr="00406277" w:rsidRDefault="003849C4" w:rsidP="00625802">
      <w:pPr>
        <w:spacing w:after="120"/>
        <w:ind w:left="284" w:hanging="284"/>
        <w:jc w:val="both"/>
        <w:rPr>
          <w:sz w:val="20"/>
          <w:szCs w:val="20"/>
        </w:rPr>
      </w:pPr>
      <w:r w:rsidRPr="00406277">
        <w:rPr>
          <w:sz w:val="20"/>
          <w:szCs w:val="20"/>
        </w:rPr>
        <w:t>c)</w:t>
      </w:r>
      <w:r w:rsidRPr="00406277">
        <w:rPr>
          <w:sz w:val="20"/>
          <w:szCs w:val="20"/>
        </w:rPr>
        <w:tab/>
        <w:t xml:space="preserve">art. 108 ust. 1 pkt 5 ustawy, dotyczących zawarcia z innymi </w:t>
      </w:r>
      <w:r w:rsidR="00C63FD3">
        <w:rPr>
          <w:sz w:val="20"/>
          <w:szCs w:val="20"/>
        </w:rPr>
        <w:t>W</w:t>
      </w:r>
      <w:r w:rsidRPr="00406277">
        <w:rPr>
          <w:sz w:val="20"/>
          <w:szCs w:val="20"/>
        </w:rPr>
        <w:t>ykonawcami porozumienia mającego na celu zakłócenie konkurencji;</w:t>
      </w:r>
    </w:p>
    <w:p w14:paraId="7F34B5F9" w14:textId="011C96F6" w:rsidR="003849C4" w:rsidRPr="00406277" w:rsidRDefault="003849C4" w:rsidP="00625802">
      <w:pPr>
        <w:spacing w:after="120"/>
        <w:ind w:left="284" w:hanging="284"/>
        <w:jc w:val="both"/>
        <w:rPr>
          <w:sz w:val="20"/>
          <w:szCs w:val="20"/>
        </w:rPr>
      </w:pPr>
      <w:r w:rsidRPr="00406277">
        <w:rPr>
          <w:sz w:val="20"/>
          <w:szCs w:val="20"/>
        </w:rPr>
        <w:t>d)</w:t>
      </w:r>
      <w:r w:rsidRPr="00406277">
        <w:rPr>
          <w:sz w:val="20"/>
          <w:szCs w:val="20"/>
        </w:rPr>
        <w:tab/>
        <w:t xml:space="preserve">art. 108 ust. 1 pkt 6 ustawy, dotyczących zakłócenia konkurencji wynikającego z wcześniejszego zaangażowania Wykonawcy lub podmiotu, który należy z Wykonawcą do tej samej grupy kapitałowej </w:t>
      </w:r>
      <w:r w:rsidR="0073125B">
        <w:rPr>
          <w:sz w:val="20"/>
          <w:szCs w:val="20"/>
        </w:rPr>
        <w:br/>
      </w:r>
      <w:r w:rsidRPr="00406277">
        <w:rPr>
          <w:sz w:val="20"/>
          <w:szCs w:val="20"/>
        </w:rPr>
        <w:t>w przygotowanie postępowania o udzielenie zamówienia;</w:t>
      </w:r>
    </w:p>
    <w:p w14:paraId="2436158F" w14:textId="77777777" w:rsidR="003849C4" w:rsidRPr="000301E9" w:rsidRDefault="003849C4" w:rsidP="00625802">
      <w:pPr>
        <w:spacing w:after="120"/>
        <w:ind w:left="284" w:hanging="284"/>
        <w:jc w:val="both"/>
        <w:rPr>
          <w:sz w:val="20"/>
          <w:szCs w:val="20"/>
        </w:rPr>
      </w:pPr>
      <w:r w:rsidRPr="00406277">
        <w:rPr>
          <w:sz w:val="20"/>
          <w:szCs w:val="20"/>
        </w:rPr>
        <w:t>e)</w:t>
      </w:r>
      <w:r w:rsidRPr="00406277">
        <w:rPr>
          <w:sz w:val="20"/>
          <w:szCs w:val="20"/>
        </w:rPr>
        <w:tab/>
        <w:t xml:space="preserve">art. 109 ust. 1 pkt 1 ustawy, dotyczących naruszenia obowiązków dotyczących płatności </w:t>
      </w:r>
      <w:r w:rsidRPr="000301E9">
        <w:rPr>
          <w:sz w:val="20"/>
          <w:szCs w:val="20"/>
        </w:rPr>
        <w:t xml:space="preserve">podatków i opłat lokalnych, o których mowa w ustawie z dnia 12 stycznia 1991 r. o podatkach i opłatach lokalnych </w:t>
      </w:r>
      <w:r w:rsidR="000301E9" w:rsidRPr="000301E9">
        <w:rPr>
          <w:sz w:val="20"/>
          <w:szCs w:val="20"/>
        </w:rPr>
        <w:t>(t. j. Dz. U. z 2023 r., poz. 70)</w:t>
      </w:r>
      <w:r w:rsidRPr="000301E9">
        <w:rPr>
          <w:sz w:val="20"/>
          <w:szCs w:val="20"/>
        </w:rPr>
        <w:t>.</w:t>
      </w:r>
    </w:p>
    <w:p w14:paraId="49E5CB6B" w14:textId="77777777" w:rsidR="002204A5" w:rsidRPr="00406277" w:rsidRDefault="002204A5" w:rsidP="00625802">
      <w:pPr>
        <w:shd w:val="clear" w:color="auto" w:fill="FFE599"/>
        <w:spacing w:after="120"/>
        <w:jc w:val="center"/>
        <w:rPr>
          <w:b/>
          <w:szCs w:val="20"/>
        </w:rPr>
      </w:pPr>
      <w:r w:rsidRPr="00406277">
        <w:rPr>
          <w:b/>
          <w:szCs w:val="20"/>
        </w:rPr>
        <w:t xml:space="preserve">są aktualne </w:t>
      </w:r>
      <w:r>
        <w:rPr>
          <w:b/>
          <w:szCs w:val="20"/>
        </w:rPr>
        <w:t xml:space="preserve"> </w:t>
      </w:r>
      <w:r w:rsidRPr="00406277">
        <w:rPr>
          <w:b/>
          <w:szCs w:val="20"/>
        </w:rPr>
        <w:t xml:space="preserve">/ </w:t>
      </w:r>
      <w:r>
        <w:rPr>
          <w:b/>
          <w:szCs w:val="20"/>
        </w:rPr>
        <w:t xml:space="preserve"> </w:t>
      </w:r>
      <w:r w:rsidRPr="00406277">
        <w:rPr>
          <w:b/>
          <w:szCs w:val="20"/>
        </w:rPr>
        <w:t>są nieaktualne</w:t>
      </w:r>
      <w:r w:rsidRPr="00CE5CDE">
        <w:rPr>
          <w:b/>
          <w:color w:val="FF0000"/>
          <w:szCs w:val="20"/>
        </w:rPr>
        <w:t>*</w:t>
      </w:r>
    </w:p>
    <w:p w14:paraId="0FB991C1" w14:textId="77777777" w:rsidR="00007717" w:rsidRPr="00854B7D" w:rsidRDefault="00AB3EB0" w:rsidP="00625802">
      <w:pPr>
        <w:spacing w:after="120"/>
        <w:jc w:val="both"/>
        <w:rPr>
          <w:sz w:val="20"/>
          <w:szCs w:val="20"/>
        </w:rPr>
      </w:pPr>
      <w:r w:rsidRPr="00854B7D">
        <w:rPr>
          <w:sz w:val="20"/>
          <w:szCs w:val="20"/>
        </w:rPr>
        <w:t>Ponadto oświadczam, że informacje zawarte w oświadczeniu</w:t>
      </w:r>
      <w:r w:rsidR="00C47C6A" w:rsidRPr="00854B7D">
        <w:rPr>
          <w:sz w:val="20"/>
          <w:szCs w:val="20"/>
        </w:rPr>
        <w:t xml:space="preserve"> o niepodleganiu wykluczeniu dotyczącym przesłanek wykluczenia z art. 5k rozporządzenia 833/2014 oraz z art. 7 ust. 1 ustawy o szczególnych rozwiązaniach w zakresie przeciwdziałania wspieraniu agresji na Ukrainę oraz służących ochronie bezpieczeństwa narodowego</w:t>
      </w:r>
      <w:r w:rsidR="00007717" w:rsidRPr="00854B7D">
        <w:rPr>
          <w:sz w:val="20"/>
          <w:szCs w:val="20"/>
        </w:rPr>
        <w:t xml:space="preserve"> składanym na podstawie art. 125 </w:t>
      </w:r>
      <w:r w:rsidRPr="00854B7D">
        <w:rPr>
          <w:sz w:val="20"/>
          <w:szCs w:val="20"/>
        </w:rPr>
        <w:t>dotycząc</w:t>
      </w:r>
      <w:r w:rsidR="00007717" w:rsidRPr="00854B7D">
        <w:rPr>
          <w:sz w:val="20"/>
          <w:szCs w:val="20"/>
        </w:rPr>
        <w:t>e</w:t>
      </w:r>
      <w:r w:rsidRPr="00854B7D">
        <w:rPr>
          <w:sz w:val="20"/>
          <w:szCs w:val="20"/>
        </w:rPr>
        <w:t xml:space="preserve"> przesłanek wykluczenia</w:t>
      </w:r>
      <w:r w:rsidR="00007717" w:rsidRPr="00854B7D">
        <w:rPr>
          <w:sz w:val="20"/>
          <w:szCs w:val="20"/>
        </w:rPr>
        <w:t>, o których mowa w:</w:t>
      </w:r>
    </w:p>
    <w:p w14:paraId="5D195056" w14:textId="77777777" w:rsidR="00007717" w:rsidRPr="00854B7D" w:rsidRDefault="00AB3EB0" w:rsidP="00F8531B">
      <w:pPr>
        <w:numPr>
          <w:ilvl w:val="0"/>
          <w:numId w:val="81"/>
        </w:numPr>
        <w:spacing w:after="120"/>
        <w:ind w:left="709" w:hanging="301"/>
        <w:jc w:val="both"/>
        <w:rPr>
          <w:sz w:val="20"/>
          <w:szCs w:val="20"/>
        </w:rPr>
      </w:pPr>
      <w:r w:rsidRPr="00854B7D">
        <w:rPr>
          <w:sz w:val="20"/>
          <w:szCs w:val="20"/>
        </w:rPr>
        <w:t>art. 5 k rozporządzenia 833/2014</w:t>
      </w:r>
      <w:r w:rsidR="00C47C6A" w:rsidRPr="00854B7D">
        <w:rPr>
          <w:sz w:val="20"/>
          <w:szCs w:val="20"/>
        </w:rPr>
        <w:t xml:space="preserve"> dodany na mocy rozporządzenia (UE) nr 2022/576 z dnia 08 kwietnia 2022 r. w sprawie zmiany rozporządzenia (UE) nr 833/2014 dotyczącego środków ograniczających w związku z działaniami Rosji destabilizującymi sytuację na Ukrainie;</w:t>
      </w:r>
      <w:r w:rsidRPr="00854B7D">
        <w:rPr>
          <w:sz w:val="20"/>
          <w:szCs w:val="20"/>
        </w:rPr>
        <w:t xml:space="preserve"> </w:t>
      </w:r>
    </w:p>
    <w:p w14:paraId="2F2BC810" w14:textId="77777777" w:rsidR="00AB3EB0" w:rsidRPr="00854B7D" w:rsidRDefault="00AB3EB0" w:rsidP="00F8531B">
      <w:pPr>
        <w:numPr>
          <w:ilvl w:val="0"/>
          <w:numId w:val="81"/>
        </w:numPr>
        <w:spacing w:after="120"/>
        <w:jc w:val="both"/>
        <w:rPr>
          <w:sz w:val="20"/>
          <w:szCs w:val="20"/>
        </w:rPr>
      </w:pPr>
      <w:r w:rsidRPr="00854B7D">
        <w:rPr>
          <w:sz w:val="20"/>
          <w:szCs w:val="20"/>
        </w:rPr>
        <w:t>art. 7 ust. 1 ustawy o szczególnych rozwiązaniach w zakresie przeciwdziałania wspieraniu agresji na Ukrainę oraz służących ochronie bezpieczeństwa narodowego</w:t>
      </w:r>
    </w:p>
    <w:p w14:paraId="3DA6D8F7" w14:textId="77777777" w:rsidR="003849C4" w:rsidRPr="00C47C6A" w:rsidRDefault="003849C4" w:rsidP="00625802">
      <w:pPr>
        <w:shd w:val="clear" w:color="auto" w:fill="FFE599"/>
        <w:spacing w:after="120"/>
        <w:jc w:val="center"/>
        <w:rPr>
          <w:b/>
          <w:szCs w:val="20"/>
        </w:rPr>
      </w:pPr>
      <w:r w:rsidRPr="00406277">
        <w:rPr>
          <w:b/>
          <w:szCs w:val="20"/>
        </w:rPr>
        <w:t xml:space="preserve">są aktualne </w:t>
      </w:r>
      <w:r>
        <w:rPr>
          <w:b/>
          <w:szCs w:val="20"/>
        </w:rPr>
        <w:t xml:space="preserve"> </w:t>
      </w:r>
      <w:r w:rsidRPr="00406277">
        <w:rPr>
          <w:b/>
          <w:szCs w:val="20"/>
        </w:rPr>
        <w:t xml:space="preserve">/ </w:t>
      </w:r>
      <w:r>
        <w:rPr>
          <w:b/>
          <w:szCs w:val="20"/>
        </w:rPr>
        <w:t xml:space="preserve"> </w:t>
      </w:r>
      <w:r w:rsidRPr="00406277">
        <w:rPr>
          <w:b/>
          <w:szCs w:val="20"/>
        </w:rPr>
        <w:t>są nieaktualne</w:t>
      </w:r>
      <w:r w:rsidRPr="00CE5CDE">
        <w:rPr>
          <w:b/>
          <w:color w:val="FF0000"/>
          <w:szCs w:val="20"/>
        </w:rPr>
        <w:t>*</w:t>
      </w:r>
      <w:r w:rsidR="00432955">
        <w:rPr>
          <w:sz w:val="20"/>
          <w:szCs w:val="20"/>
        </w:rPr>
        <w:t xml:space="preserve">                                                                                                   </w:t>
      </w:r>
    </w:p>
    <w:p w14:paraId="44DE5CB0" w14:textId="77777777" w:rsidR="003849C4" w:rsidRPr="00406277" w:rsidRDefault="003849C4" w:rsidP="00625802">
      <w:pPr>
        <w:spacing w:after="120"/>
        <w:rPr>
          <w:rFonts w:eastAsia="Calibri"/>
          <w:b/>
          <w:sz w:val="20"/>
          <w:szCs w:val="20"/>
        </w:rPr>
      </w:pPr>
      <w:r w:rsidRPr="00406277">
        <w:rPr>
          <w:rFonts w:eastAsia="Calibri"/>
          <w:b/>
          <w:sz w:val="20"/>
          <w:szCs w:val="20"/>
        </w:rPr>
        <w:lastRenderedPageBreak/>
        <w:t>UWAGA</w:t>
      </w:r>
    </w:p>
    <w:p w14:paraId="2196A76D" w14:textId="77777777" w:rsidR="00494842" w:rsidRPr="00406277" w:rsidRDefault="003849C4" w:rsidP="00625802">
      <w:pPr>
        <w:pStyle w:val="Akapitzlist"/>
        <w:widowControl w:val="0"/>
        <w:spacing w:after="120"/>
        <w:ind w:left="0"/>
        <w:jc w:val="both"/>
        <w:rPr>
          <w:sz w:val="18"/>
          <w:szCs w:val="20"/>
        </w:rPr>
      </w:pPr>
      <w:r w:rsidRPr="00406277">
        <w:rPr>
          <w:rFonts w:eastAsia="Calibri"/>
          <w:sz w:val="18"/>
          <w:szCs w:val="20"/>
        </w:rPr>
        <w:t>Zgodnie z art. 126 ust. 1 ustawy P</w:t>
      </w:r>
      <w:r>
        <w:rPr>
          <w:rFonts w:eastAsia="Calibri"/>
          <w:sz w:val="18"/>
          <w:szCs w:val="20"/>
        </w:rPr>
        <w:t>zp</w:t>
      </w:r>
      <w:r w:rsidRPr="00406277">
        <w:rPr>
          <w:rFonts w:eastAsia="Calibri"/>
          <w:sz w:val="18"/>
          <w:szCs w:val="20"/>
        </w:rPr>
        <w:t xml:space="preserve">, oświadczenie to składa </w:t>
      </w:r>
      <w:r>
        <w:rPr>
          <w:rFonts w:eastAsia="Calibri"/>
          <w:sz w:val="18"/>
          <w:szCs w:val="20"/>
        </w:rPr>
        <w:t>W</w:t>
      </w:r>
      <w:r w:rsidRPr="00406277">
        <w:rPr>
          <w:rFonts w:eastAsia="Calibri"/>
          <w:sz w:val="18"/>
          <w:szCs w:val="20"/>
        </w:rPr>
        <w:t>ykonawca, który złożył ofertę najkorzystniejszą na wezwanie Zamawiającego.</w:t>
      </w:r>
      <w:r w:rsidR="00494842">
        <w:rPr>
          <w:rFonts w:eastAsia="Calibri"/>
          <w:sz w:val="18"/>
          <w:szCs w:val="20"/>
        </w:rPr>
        <w:t xml:space="preserve"> </w:t>
      </w:r>
      <w:r w:rsidRPr="00406277">
        <w:rPr>
          <w:rFonts w:eastAsia="Calibri"/>
          <w:sz w:val="18"/>
          <w:szCs w:val="20"/>
        </w:rPr>
        <w:t>W przypadku Wykonawców wspólnie ubiegających się o zamówienie powyższe oświadczenie składa każdy członek konsorcjum.</w:t>
      </w:r>
      <w:r w:rsidR="00494842">
        <w:rPr>
          <w:rFonts w:eastAsia="Calibri"/>
          <w:sz w:val="18"/>
          <w:szCs w:val="20"/>
        </w:rPr>
        <w:t xml:space="preserve"> </w:t>
      </w:r>
      <w:r w:rsidR="00494842" w:rsidRPr="00406277">
        <w:rPr>
          <w:sz w:val="18"/>
          <w:szCs w:val="20"/>
        </w:rPr>
        <w:t>W przypadku braku aktualności podanych uprzednio informacji dodatkowo należy złożyć  stosowną informację w tym zakresie, w szczególności określić jakich danych dotyczy zmiana i wskazać jej zakres.</w:t>
      </w:r>
    </w:p>
    <w:p w14:paraId="2BA1D21F" w14:textId="77777777" w:rsidR="003849C4" w:rsidRPr="00406277" w:rsidRDefault="003849C4" w:rsidP="00625802">
      <w:pPr>
        <w:spacing w:after="120"/>
        <w:jc w:val="both"/>
        <w:rPr>
          <w:rFonts w:eastAsia="Calibri"/>
          <w:sz w:val="18"/>
          <w:szCs w:val="20"/>
        </w:rPr>
      </w:pPr>
    </w:p>
    <w:p w14:paraId="7A06BAB6" w14:textId="370D123B" w:rsidR="00380AED" w:rsidRDefault="003849C4" w:rsidP="00625802">
      <w:pPr>
        <w:pStyle w:val="Akapitzlist"/>
        <w:widowControl w:val="0"/>
        <w:spacing w:after="120"/>
        <w:ind w:left="0"/>
        <w:jc w:val="both"/>
        <w:rPr>
          <w:sz w:val="18"/>
          <w:szCs w:val="20"/>
        </w:rPr>
      </w:pPr>
      <w:r w:rsidRPr="00CE5CDE">
        <w:rPr>
          <w:color w:val="FF0000"/>
          <w:sz w:val="18"/>
          <w:szCs w:val="20"/>
        </w:rPr>
        <w:t>* niepotrzebne skreślić</w:t>
      </w:r>
      <w:r w:rsidRPr="00406277">
        <w:rPr>
          <w:sz w:val="18"/>
          <w:szCs w:val="20"/>
        </w:rPr>
        <w:t xml:space="preserve">. </w:t>
      </w:r>
    </w:p>
    <w:p w14:paraId="0B814099" w14:textId="77777777" w:rsidR="00380AED" w:rsidRDefault="00380AED">
      <w:pPr>
        <w:rPr>
          <w:sz w:val="18"/>
          <w:szCs w:val="20"/>
        </w:rPr>
      </w:pPr>
      <w:r>
        <w:rPr>
          <w:sz w:val="18"/>
          <w:szCs w:val="20"/>
        </w:rPr>
        <w:br w:type="page"/>
      </w:r>
    </w:p>
    <w:p w14:paraId="7F37396D" w14:textId="6115695D" w:rsidR="009044B8" w:rsidRDefault="009044B8" w:rsidP="00625802">
      <w:pPr>
        <w:pStyle w:val="Nagwek1"/>
        <w:spacing w:after="120"/>
        <w:jc w:val="right"/>
        <w:rPr>
          <w:b/>
        </w:rPr>
      </w:pPr>
      <w:r w:rsidRPr="000004B1">
        <w:rPr>
          <w:b/>
        </w:rPr>
        <w:lastRenderedPageBreak/>
        <w:t xml:space="preserve">Załącznik nr </w:t>
      </w:r>
      <w:r w:rsidR="00F8451B">
        <w:rPr>
          <w:b/>
        </w:rPr>
        <w:t>4</w:t>
      </w:r>
      <w:r w:rsidRPr="000004B1">
        <w:rPr>
          <w:b/>
        </w:rPr>
        <w:t xml:space="preserve"> do SWZ   </w:t>
      </w:r>
    </w:p>
    <w:p w14:paraId="04A311FF" w14:textId="77777777" w:rsidR="009044B8" w:rsidRDefault="009044B8" w:rsidP="00625802">
      <w:pPr>
        <w:widowControl w:val="0"/>
        <w:spacing w:after="120"/>
        <w:ind w:left="5246" w:hanging="1135"/>
        <w:rPr>
          <w:b/>
          <w:sz w:val="22"/>
          <w:szCs w:val="22"/>
        </w:rPr>
      </w:pPr>
      <w:r>
        <w:rPr>
          <w:b/>
          <w:sz w:val="22"/>
          <w:szCs w:val="22"/>
        </w:rPr>
        <w:t>Zamawiający:</w:t>
      </w:r>
    </w:p>
    <w:p w14:paraId="7EF61FCD" w14:textId="77777777" w:rsidR="009044B8" w:rsidRDefault="009044B8" w:rsidP="00625802">
      <w:pPr>
        <w:widowControl w:val="0"/>
        <w:spacing w:after="120"/>
        <w:ind w:left="4253" w:right="-144" w:hanging="142"/>
        <w:rPr>
          <w:b/>
          <w:sz w:val="22"/>
          <w:szCs w:val="22"/>
        </w:rPr>
      </w:pPr>
      <w:r>
        <w:rPr>
          <w:b/>
          <w:sz w:val="22"/>
          <w:szCs w:val="22"/>
        </w:rPr>
        <w:t>Skarb Państwa - 1 Regionalna Baza Logistyczna</w:t>
      </w:r>
    </w:p>
    <w:p w14:paraId="432EF635" w14:textId="77777777" w:rsidR="009044B8" w:rsidRDefault="009044B8" w:rsidP="00625802">
      <w:pPr>
        <w:widowControl w:val="0"/>
        <w:spacing w:after="120"/>
        <w:ind w:left="5954" w:hanging="1843"/>
        <w:rPr>
          <w:b/>
          <w:sz w:val="22"/>
          <w:szCs w:val="22"/>
        </w:rPr>
      </w:pPr>
      <w:r>
        <w:rPr>
          <w:b/>
          <w:sz w:val="22"/>
          <w:szCs w:val="22"/>
        </w:rPr>
        <w:t>ul. Ciasna 7</w:t>
      </w:r>
    </w:p>
    <w:p w14:paraId="7BA8171B" w14:textId="77777777" w:rsidR="009044B8" w:rsidRDefault="009044B8" w:rsidP="00625802">
      <w:pPr>
        <w:widowControl w:val="0"/>
        <w:spacing w:after="120"/>
        <w:ind w:left="5954" w:hanging="1843"/>
        <w:rPr>
          <w:b/>
          <w:sz w:val="22"/>
          <w:szCs w:val="22"/>
        </w:rPr>
      </w:pPr>
      <w:r>
        <w:rPr>
          <w:b/>
          <w:sz w:val="22"/>
          <w:szCs w:val="22"/>
        </w:rPr>
        <w:t>78-600 Wałcz</w:t>
      </w:r>
    </w:p>
    <w:p w14:paraId="7A8B6E6D" w14:textId="77777777" w:rsidR="009044B8" w:rsidRDefault="009044B8" w:rsidP="00625802">
      <w:pPr>
        <w:widowControl w:val="0"/>
        <w:spacing w:after="120"/>
        <w:rPr>
          <w:b/>
          <w:sz w:val="21"/>
          <w:szCs w:val="21"/>
        </w:rPr>
      </w:pPr>
      <w:r>
        <w:rPr>
          <w:b/>
          <w:sz w:val="21"/>
          <w:szCs w:val="21"/>
        </w:rPr>
        <w:t>Wykonawca:</w:t>
      </w:r>
    </w:p>
    <w:p w14:paraId="5218431C" w14:textId="77777777" w:rsidR="009044B8" w:rsidRDefault="009044B8" w:rsidP="00625802">
      <w:pPr>
        <w:widowControl w:val="0"/>
        <w:tabs>
          <w:tab w:val="left" w:pos="3686"/>
        </w:tabs>
        <w:spacing w:after="120"/>
        <w:rPr>
          <w:i/>
          <w:sz w:val="20"/>
          <w:szCs w:val="20"/>
        </w:rPr>
      </w:pPr>
      <w:r>
        <w:rPr>
          <w:i/>
          <w:sz w:val="20"/>
          <w:szCs w:val="20"/>
        </w:rPr>
        <w:t>.......................................................................................</w:t>
      </w:r>
    </w:p>
    <w:p w14:paraId="07D3583A" w14:textId="77777777" w:rsidR="009044B8" w:rsidRDefault="009044B8" w:rsidP="00625802">
      <w:pPr>
        <w:widowControl w:val="0"/>
        <w:tabs>
          <w:tab w:val="left" w:pos="3686"/>
        </w:tabs>
        <w:spacing w:after="120"/>
        <w:rPr>
          <w:i/>
          <w:sz w:val="20"/>
          <w:szCs w:val="20"/>
        </w:rPr>
      </w:pPr>
      <w:r>
        <w:rPr>
          <w:i/>
          <w:sz w:val="20"/>
          <w:szCs w:val="20"/>
        </w:rPr>
        <w:t>.......................................................................................</w:t>
      </w:r>
    </w:p>
    <w:p w14:paraId="51EC4E62" w14:textId="77777777" w:rsidR="009044B8" w:rsidRDefault="009044B8" w:rsidP="00625802">
      <w:pPr>
        <w:widowControl w:val="0"/>
        <w:tabs>
          <w:tab w:val="left" w:pos="3686"/>
        </w:tabs>
        <w:spacing w:after="120"/>
        <w:rPr>
          <w:i/>
          <w:sz w:val="20"/>
          <w:szCs w:val="20"/>
        </w:rPr>
      </w:pPr>
      <w:r>
        <w:rPr>
          <w:i/>
          <w:sz w:val="16"/>
          <w:szCs w:val="16"/>
        </w:rPr>
        <w:t>(pełna nazwa/firma, adres, w zależności od podmiotu: NIP/PESEL)</w:t>
      </w:r>
    </w:p>
    <w:p w14:paraId="7187F0F9" w14:textId="77777777" w:rsidR="009044B8" w:rsidRDefault="009044B8" w:rsidP="00625802">
      <w:pPr>
        <w:widowControl w:val="0"/>
        <w:spacing w:after="120"/>
        <w:rPr>
          <w:sz w:val="21"/>
          <w:szCs w:val="21"/>
          <w:u w:val="single"/>
        </w:rPr>
      </w:pPr>
      <w:r>
        <w:rPr>
          <w:sz w:val="21"/>
          <w:szCs w:val="21"/>
          <w:u w:val="single"/>
        </w:rPr>
        <w:t>reprezentowany przez:</w:t>
      </w:r>
    </w:p>
    <w:p w14:paraId="07346577" w14:textId="77777777" w:rsidR="009044B8" w:rsidRDefault="009044B8" w:rsidP="00625802">
      <w:pPr>
        <w:widowControl w:val="0"/>
        <w:tabs>
          <w:tab w:val="left" w:pos="3686"/>
        </w:tabs>
        <w:spacing w:after="120"/>
        <w:rPr>
          <w:i/>
          <w:sz w:val="20"/>
          <w:szCs w:val="20"/>
        </w:rPr>
      </w:pPr>
      <w:r>
        <w:rPr>
          <w:i/>
          <w:sz w:val="20"/>
          <w:szCs w:val="20"/>
        </w:rPr>
        <w:t>.......................................................................................</w:t>
      </w:r>
    </w:p>
    <w:p w14:paraId="00253404" w14:textId="77777777" w:rsidR="009044B8" w:rsidRDefault="009044B8" w:rsidP="00625802">
      <w:pPr>
        <w:widowControl w:val="0"/>
        <w:spacing w:after="120"/>
        <w:rPr>
          <w:rFonts w:ascii="Arial" w:hAnsi="Arial" w:cs="Arial"/>
          <w:color w:val="FF0000"/>
        </w:rPr>
      </w:pPr>
      <w:r>
        <w:rPr>
          <w:i/>
          <w:sz w:val="16"/>
          <w:szCs w:val="16"/>
        </w:rPr>
        <w:t>(imię, nazwisko, stanowisko/podstawa  do reprezentacji)</w:t>
      </w:r>
    </w:p>
    <w:p w14:paraId="2E493042" w14:textId="77777777" w:rsidR="00AB00B7" w:rsidRDefault="00AB00B7" w:rsidP="00625802">
      <w:pPr>
        <w:widowControl w:val="0"/>
        <w:spacing w:after="120"/>
        <w:jc w:val="center"/>
        <w:rPr>
          <w:b/>
          <w:sz w:val="22"/>
          <w:szCs w:val="22"/>
          <w:u w:val="single"/>
        </w:rPr>
      </w:pPr>
    </w:p>
    <w:p w14:paraId="48CD0D4C" w14:textId="77777777" w:rsidR="009044B8" w:rsidRPr="00BE3CE4" w:rsidRDefault="009044B8" w:rsidP="00625802">
      <w:pPr>
        <w:widowControl w:val="0"/>
        <w:spacing w:after="120"/>
        <w:jc w:val="center"/>
        <w:rPr>
          <w:b/>
          <w:sz w:val="22"/>
          <w:szCs w:val="22"/>
          <w:u w:val="single"/>
        </w:rPr>
      </w:pPr>
      <w:r w:rsidRPr="00BE3CE4">
        <w:rPr>
          <w:b/>
          <w:sz w:val="22"/>
          <w:szCs w:val="22"/>
          <w:u w:val="single"/>
        </w:rPr>
        <w:t xml:space="preserve">Oświadczenie Wykonawcy/Wykonawcy wspólnie ubiegającego się o udzielenie zamówienia </w:t>
      </w:r>
    </w:p>
    <w:p w14:paraId="7D84031C" w14:textId="77777777" w:rsidR="009044B8" w:rsidRPr="00687062" w:rsidRDefault="009044B8" w:rsidP="00625802">
      <w:pPr>
        <w:widowControl w:val="0"/>
        <w:spacing w:after="120"/>
        <w:jc w:val="center"/>
        <w:rPr>
          <w:b/>
          <w:u w:val="single"/>
        </w:rPr>
      </w:pPr>
      <w:r w:rsidRPr="00687062">
        <w:rPr>
          <w:b/>
          <w:u w:val="single"/>
        </w:rPr>
        <w:t>O NIEPODLEGANIU WYKLUCZENIU</w:t>
      </w:r>
      <w:r w:rsidR="00D72115">
        <w:rPr>
          <w:b/>
          <w:u w:val="single"/>
        </w:rPr>
        <w:t xml:space="preserve"> </w:t>
      </w:r>
      <w:r w:rsidR="00D72115" w:rsidRPr="00D72115">
        <w:rPr>
          <w:b/>
          <w:sz w:val="22"/>
          <w:szCs w:val="22"/>
          <w:u w:val="single"/>
        </w:rPr>
        <w:t>aktualne na dzień składania ofert</w:t>
      </w:r>
    </w:p>
    <w:p w14:paraId="4C783598" w14:textId="77777777" w:rsidR="009044B8" w:rsidRPr="007972CA" w:rsidRDefault="009044B8" w:rsidP="00625802">
      <w:pPr>
        <w:widowControl w:val="0"/>
        <w:spacing w:after="120"/>
        <w:jc w:val="center"/>
        <w:rPr>
          <w:b/>
          <w:sz w:val="20"/>
          <w:szCs w:val="20"/>
        </w:rPr>
      </w:pPr>
      <w:r>
        <w:rPr>
          <w:b/>
          <w:sz w:val="20"/>
          <w:szCs w:val="20"/>
        </w:rPr>
        <w:t>dotyczące</w:t>
      </w:r>
      <w:r w:rsidRPr="007972CA">
        <w:rPr>
          <w:b/>
          <w:sz w:val="20"/>
          <w:szCs w:val="20"/>
        </w:rPr>
        <w:t xml:space="preserve"> przesłan</w:t>
      </w:r>
      <w:r>
        <w:rPr>
          <w:b/>
          <w:sz w:val="20"/>
          <w:szCs w:val="20"/>
        </w:rPr>
        <w:t>e</w:t>
      </w:r>
      <w:r w:rsidRPr="007972CA">
        <w:rPr>
          <w:b/>
          <w:sz w:val="20"/>
          <w:szCs w:val="20"/>
        </w:rPr>
        <w:t xml:space="preserve">k wykluczenia z art. 5k rozporządzenia 833/2014 oraz z art. 7 ust. 1 ustawy </w:t>
      </w:r>
      <w:r>
        <w:rPr>
          <w:b/>
          <w:sz w:val="20"/>
          <w:szCs w:val="20"/>
        </w:rPr>
        <w:br/>
      </w:r>
      <w:r w:rsidRPr="007972CA">
        <w:rPr>
          <w:b/>
          <w:sz w:val="20"/>
          <w:szCs w:val="20"/>
        </w:rPr>
        <w:t xml:space="preserve">o szczególnych rozwiązaniach w zakresie przeciwdziałania wspieraniu agresji </w:t>
      </w:r>
      <w:r w:rsidRPr="007972CA">
        <w:rPr>
          <w:b/>
          <w:sz w:val="20"/>
          <w:szCs w:val="20"/>
        </w:rPr>
        <w:br/>
        <w:t xml:space="preserve">na Ukrainę oraz służących ochronie bezpieczeństwa narodowego </w:t>
      </w:r>
    </w:p>
    <w:p w14:paraId="3AACDBC4" w14:textId="77777777" w:rsidR="009044B8" w:rsidRDefault="009044B8" w:rsidP="00625802">
      <w:pPr>
        <w:widowControl w:val="0"/>
        <w:spacing w:after="120"/>
        <w:jc w:val="center"/>
        <w:rPr>
          <w:b/>
          <w:sz w:val="20"/>
          <w:szCs w:val="20"/>
        </w:rPr>
      </w:pPr>
      <w:r>
        <w:rPr>
          <w:b/>
          <w:sz w:val="20"/>
          <w:szCs w:val="20"/>
        </w:rPr>
        <w:t xml:space="preserve">składane na podstawie art. 125 ust. 1 ustawy z dnia 11 września 2019 r. </w:t>
      </w:r>
    </w:p>
    <w:p w14:paraId="1477B5FD" w14:textId="77777777" w:rsidR="009044B8" w:rsidRDefault="009044B8" w:rsidP="00625802">
      <w:pPr>
        <w:widowControl w:val="0"/>
        <w:spacing w:after="120"/>
        <w:jc w:val="center"/>
        <w:rPr>
          <w:b/>
          <w:sz w:val="20"/>
          <w:szCs w:val="20"/>
        </w:rPr>
      </w:pPr>
      <w:r>
        <w:rPr>
          <w:b/>
          <w:sz w:val="20"/>
          <w:szCs w:val="20"/>
        </w:rPr>
        <w:t xml:space="preserve">Prawo zamówień publicznych (dalej jako: ustawa Pzp), </w:t>
      </w:r>
    </w:p>
    <w:p w14:paraId="4F8D5ED6" w14:textId="77777777" w:rsidR="009044B8" w:rsidRDefault="009044B8" w:rsidP="00625802">
      <w:pPr>
        <w:spacing w:after="120"/>
        <w:jc w:val="both"/>
        <w:rPr>
          <w:sz w:val="21"/>
          <w:szCs w:val="21"/>
        </w:rPr>
      </w:pPr>
    </w:p>
    <w:p w14:paraId="7D7C0CDB" w14:textId="0E3CE4E4" w:rsidR="009044B8" w:rsidRDefault="009044B8" w:rsidP="00625802">
      <w:pPr>
        <w:spacing w:after="120"/>
        <w:jc w:val="both"/>
        <w:rPr>
          <w:sz w:val="22"/>
          <w:szCs w:val="22"/>
        </w:rPr>
      </w:pPr>
      <w:r>
        <w:rPr>
          <w:sz w:val="22"/>
          <w:szCs w:val="22"/>
        </w:rPr>
        <w:t xml:space="preserve">Na potrzeby </w:t>
      </w:r>
      <w:r w:rsidRPr="005E4DB9">
        <w:rPr>
          <w:sz w:val="22"/>
          <w:szCs w:val="22"/>
        </w:rPr>
        <w:t xml:space="preserve">postępowania o udzielenie zamówienia publicznego prowadzonego w trybie przetargu nieograniczonego na </w:t>
      </w:r>
      <w:r w:rsidR="000301E9" w:rsidRPr="000301E9">
        <w:rPr>
          <w:b/>
          <w:bCs/>
          <w:sz w:val="20"/>
          <w:szCs w:val="20"/>
        </w:rPr>
        <w:t xml:space="preserve">„Dostawę </w:t>
      </w:r>
      <w:r w:rsidR="006A2025">
        <w:rPr>
          <w:b/>
          <w:sz w:val="20"/>
          <w:szCs w:val="20"/>
        </w:rPr>
        <w:t>ziemniaków obieranych sterylizowanych</w:t>
      </w:r>
      <w:r w:rsidR="000301E9" w:rsidRPr="000301E9">
        <w:rPr>
          <w:b/>
          <w:sz w:val="20"/>
          <w:szCs w:val="20"/>
        </w:rPr>
        <w:t xml:space="preserve"> do jednostek wojskowych </w:t>
      </w:r>
      <w:r w:rsidR="000301E9">
        <w:rPr>
          <w:b/>
          <w:sz w:val="20"/>
          <w:szCs w:val="20"/>
        </w:rPr>
        <w:br/>
      </w:r>
      <w:r w:rsidR="000301E9" w:rsidRPr="000301E9">
        <w:rPr>
          <w:b/>
          <w:sz w:val="20"/>
          <w:szCs w:val="20"/>
        </w:rPr>
        <w:t>i ośrodków szkolenia poligonowego</w:t>
      </w:r>
      <w:r w:rsidR="000301E9" w:rsidRPr="000301E9">
        <w:rPr>
          <w:b/>
          <w:bCs/>
          <w:sz w:val="20"/>
          <w:szCs w:val="20"/>
        </w:rPr>
        <w:t xml:space="preserve">”, </w:t>
      </w:r>
      <w:r w:rsidR="000301E9" w:rsidRPr="000301E9">
        <w:rPr>
          <w:bCs/>
          <w:sz w:val="20"/>
          <w:szCs w:val="20"/>
        </w:rPr>
        <w:t>nr sprawy</w:t>
      </w:r>
      <w:r w:rsidR="006A2025">
        <w:rPr>
          <w:b/>
          <w:bCs/>
          <w:sz w:val="20"/>
          <w:szCs w:val="20"/>
        </w:rPr>
        <w:t xml:space="preserve"> </w:t>
      </w:r>
      <w:r w:rsidR="0033213E" w:rsidRPr="0033213E">
        <w:rPr>
          <w:b/>
          <w:bCs/>
          <w:sz w:val="20"/>
          <w:szCs w:val="20"/>
        </w:rPr>
        <w:t>99</w:t>
      </w:r>
      <w:r w:rsidR="000301E9" w:rsidRPr="0033213E">
        <w:rPr>
          <w:b/>
          <w:bCs/>
          <w:sz w:val="20"/>
          <w:szCs w:val="20"/>
        </w:rPr>
        <w:t>/202</w:t>
      </w:r>
      <w:r w:rsidR="0033213E" w:rsidRPr="0033213E">
        <w:rPr>
          <w:b/>
          <w:bCs/>
          <w:sz w:val="20"/>
          <w:szCs w:val="20"/>
        </w:rPr>
        <w:t>4</w:t>
      </w:r>
      <w:r w:rsidRPr="0033213E">
        <w:rPr>
          <w:b/>
          <w:bCs/>
          <w:sz w:val="22"/>
          <w:szCs w:val="22"/>
        </w:rPr>
        <w:t xml:space="preserve">, </w:t>
      </w:r>
      <w:r w:rsidRPr="005E4DB9">
        <w:rPr>
          <w:sz w:val="22"/>
          <w:szCs w:val="22"/>
        </w:rPr>
        <w:t>prowadzonego</w:t>
      </w:r>
      <w:r>
        <w:rPr>
          <w:sz w:val="22"/>
          <w:szCs w:val="22"/>
        </w:rPr>
        <w:t xml:space="preserve"> przez 1 Regionalną Bazę Logistyczną w Wałczu</w:t>
      </w:r>
      <w:r>
        <w:rPr>
          <w:i/>
          <w:sz w:val="22"/>
          <w:szCs w:val="22"/>
        </w:rPr>
        <w:t xml:space="preserve">, </w:t>
      </w:r>
      <w:r>
        <w:rPr>
          <w:sz w:val="22"/>
          <w:szCs w:val="22"/>
        </w:rPr>
        <w:t>oświadczam, co następuje:</w:t>
      </w:r>
    </w:p>
    <w:p w14:paraId="1B063AF3" w14:textId="77777777" w:rsidR="009044B8" w:rsidRPr="003C68EB" w:rsidRDefault="009044B8" w:rsidP="00F8531B">
      <w:pPr>
        <w:pStyle w:val="Akapitzlist"/>
        <w:numPr>
          <w:ilvl w:val="0"/>
          <w:numId w:val="84"/>
        </w:numPr>
        <w:shd w:val="clear" w:color="auto" w:fill="BFBFBF"/>
        <w:spacing w:after="120"/>
        <w:ind w:left="142" w:hanging="142"/>
        <w:rPr>
          <w:b/>
          <w:sz w:val="22"/>
          <w:szCs w:val="22"/>
        </w:rPr>
      </w:pPr>
      <w:r w:rsidRPr="003C68EB">
        <w:rPr>
          <w:b/>
          <w:sz w:val="22"/>
          <w:szCs w:val="22"/>
        </w:rPr>
        <w:t>OŚWIADCZENIA DOTYCZĄCE WYKONAWCY:</w:t>
      </w:r>
    </w:p>
    <w:p w14:paraId="59104CD3" w14:textId="77777777" w:rsidR="009044B8" w:rsidRPr="0043082E" w:rsidRDefault="009044B8" w:rsidP="00F8531B">
      <w:pPr>
        <w:pStyle w:val="Akapitzlist"/>
        <w:widowControl w:val="0"/>
        <w:numPr>
          <w:ilvl w:val="0"/>
          <w:numId w:val="82"/>
        </w:numPr>
        <w:spacing w:after="120"/>
        <w:ind w:left="714" w:hanging="357"/>
        <w:jc w:val="both"/>
        <w:rPr>
          <w:rFonts w:ascii="Arial" w:hAnsi="Arial" w:cs="Arial"/>
          <w:i/>
          <w:sz w:val="21"/>
          <w:szCs w:val="21"/>
        </w:rPr>
      </w:pPr>
      <w:r w:rsidRPr="0043082E">
        <w:rPr>
          <w:sz w:val="21"/>
          <w:szCs w:val="21"/>
        </w:rPr>
        <w:t>Oświadczam, że nie podlegam wykluczeniu z postępowania na podstawie art. 5k rozporządzenia Rady (UE) nr 833/2014 z dnia 31 lipca 2014 r. dotyczącego środków ograniczających w związku z działaniami Rosji destabilizującymi sytuację na Ukrainie (Dz. Urz. UE nr L 229 z 31.7.2014, str. 1), dalej: rozporządzenie 833/2014, w brzmieniu nadanym rozporządzeniem Rady (UE) 2022/576 w sprawie zmiany rozporządzenia (UE) nr 833/2014 dotyczącego środków ograniczających w związku z działaniami Rosji destabilizującymi sytuację na Ukrainie (Dz. Urz. UE nr L 111 z 8.4.2022, str. 1), dalej: rozporządzenie 2022/576.</w:t>
      </w:r>
      <w:r w:rsidRPr="0043082E">
        <w:rPr>
          <w:rStyle w:val="Odwoanieprzypisudolnego"/>
          <w:sz w:val="21"/>
          <w:szCs w:val="21"/>
        </w:rPr>
        <w:footnoteReference w:id="2"/>
      </w:r>
    </w:p>
    <w:p w14:paraId="61601E9B" w14:textId="49AF868E" w:rsidR="009044B8" w:rsidRPr="0043082E" w:rsidRDefault="009044B8" w:rsidP="00F8531B">
      <w:pPr>
        <w:pStyle w:val="Akapitzlist"/>
        <w:widowControl w:val="0"/>
        <w:numPr>
          <w:ilvl w:val="0"/>
          <w:numId w:val="82"/>
        </w:numPr>
        <w:spacing w:after="120"/>
        <w:jc w:val="both"/>
        <w:rPr>
          <w:rFonts w:ascii="Arial" w:hAnsi="Arial" w:cs="Arial"/>
          <w:i/>
          <w:sz w:val="21"/>
          <w:szCs w:val="21"/>
        </w:rPr>
      </w:pPr>
      <w:r w:rsidRPr="0043082E">
        <w:rPr>
          <w:sz w:val="21"/>
          <w:szCs w:val="21"/>
        </w:rPr>
        <w:t xml:space="preserve">Oświadczam, że nie zachodzą w stosunku do mnie przesłanki wykluczenia z postępowania na podstawie art. 7 ust. 1 ustawy z dnia 13 kwietnia 2022 r. o szczególnych rozwiązaniach w zakresie przeciwdziałania spieraniu agresji na Ukrainę oraz służących ochronie bezpieczeństwa narodowego </w:t>
      </w:r>
      <w:r w:rsidRPr="0043082E">
        <w:rPr>
          <w:sz w:val="21"/>
          <w:szCs w:val="21"/>
        </w:rPr>
        <w:lastRenderedPageBreak/>
        <w:t>(</w:t>
      </w:r>
      <w:r w:rsidR="006E211A" w:rsidRPr="006E211A">
        <w:rPr>
          <w:sz w:val="21"/>
          <w:szCs w:val="21"/>
        </w:rPr>
        <w:t>t. j. Dz. U. z 2024 r., poz. 507</w:t>
      </w:r>
      <w:r w:rsidRPr="0043082E">
        <w:rPr>
          <w:sz w:val="21"/>
          <w:szCs w:val="21"/>
        </w:rPr>
        <w:t>).</w:t>
      </w:r>
      <w:r w:rsidRPr="0043082E">
        <w:rPr>
          <w:rStyle w:val="Odwoanieprzypisudolnego"/>
          <w:sz w:val="21"/>
          <w:szCs w:val="21"/>
        </w:rPr>
        <w:footnoteReference w:id="3"/>
      </w:r>
    </w:p>
    <w:p w14:paraId="3F8305FD" w14:textId="77777777" w:rsidR="009044B8" w:rsidRPr="00747DAB" w:rsidRDefault="009044B8" w:rsidP="00625802">
      <w:pPr>
        <w:pStyle w:val="Akapitzlist"/>
        <w:spacing w:after="120"/>
        <w:jc w:val="both"/>
        <w:rPr>
          <w:rFonts w:ascii="Arial" w:hAnsi="Arial" w:cs="Arial"/>
          <w:i/>
          <w:sz w:val="20"/>
          <w:szCs w:val="20"/>
        </w:rPr>
      </w:pPr>
    </w:p>
    <w:p w14:paraId="2089810C" w14:textId="77777777" w:rsidR="009044B8" w:rsidRPr="007C1A3A" w:rsidRDefault="009044B8" w:rsidP="00F8531B">
      <w:pPr>
        <w:pStyle w:val="Akapitzlist"/>
        <w:numPr>
          <w:ilvl w:val="0"/>
          <w:numId w:val="84"/>
        </w:numPr>
        <w:shd w:val="clear" w:color="auto" w:fill="BFBFBF"/>
        <w:spacing w:after="120"/>
        <w:ind w:left="142" w:hanging="142"/>
        <w:rPr>
          <w:rFonts w:eastAsia="Calibri"/>
          <w:b/>
          <w:sz w:val="21"/>
          <w:szCs w:val="21"/>
          <w:lang w:eastAsia="en-US"/>
        </w:rPr>
      </w:pPr>
      <w:r w:rsidRPr="007C1A3A">
        <w:rPr>
          <w:rFonts w:eastAsia="Calibri"/>
          <w:b/>
          <w:sz w:val="21"/>
          <w:szCs w:val="21"/>
          <w:lang w:eastAsia="en-US"/>
        </w:rPr>
        <w:t>OŚWIADCZENIE DOTYCZĄCE PODWYKONAWCY, NA KTÓREGO PRZYPADA PONAD 10% WARTOŚCI ZAMÓWIENIA:</w:t>
      </w:r>
    </w:p>
    <w:p w14:paraId="56285D6F" w14:textId="77777777" w:rsidR="009044B8" w:rsidRPr="007C1A3A" w:rsidRDefault="009044B8" w:rsidP="00625802">
      <w:pPr>
        <w:spacing w:after="120"/>
        <w:jc w:val="both"/>
        <w:rPr>
          <w:rFonts w:eastAsia="Calibri"/>
          <w:sz w:val="20"/>
          <w:szCs w:val="20"/>
          <w:lang w:eastAsia="en-US"/>
        </w:rPr>
      </w:pPr>
      <w:r w:rsidRPr="007C1A3A">
        <w:rPr>
          <w:rFonts w:eastAsia="Calibri"/>
          <w:color w:val="0070C0"/>
          <w:sz w:val="16"/>
          <w:szCs w:val="16"/>
          <w:lang w:eastAsia="en-US"/>
        </w:rPr>
        <w:t>[UWAGA</w:t>
      </w:r>
      <w:r w:rsidRPr="007C1A3A">
        <w:rPr>
          <w:rFonts w:eastAsia="Calibri"/>
          <w:i/>
          <w:color w:val="0070C0"/>
          <w:sz w:val="16"/>
          <w:szCs w:val="16"/>
          <w:lang w:eastAsia="en-US"/>
        </w:rPr>
        <w:t>: wypełnić tylko w przypadku podwykonawcy (niebędącego podmiotem udostępniającym zasoby), na którego przypada ponad 10% wartości zamówienia. W przypadku więcej niż jednego podwykonawcy, na którego zdolnościach lub sytuacji wykonawca nie polega, a na którego przypada ponad 10% wartości zamówienia, należy zastosować tyle razy, ile jest to konieczne.</w:t>
      </w:r>
      <w:r w:rsidRPr="007C1A3A">
        <w:rPr>
          <w:rFonts w:eastAsia="Calibri"/>
          <w:color w:val="0070C0"/>
          <w:sz w:val="16"/>
          <w:szCs w:val="16"/>
          <w:lang w:eastAsia="en-US"/>
        </w:rPr>
        <w:t>]</w:t>
      </w:r>
    </w:p>
    <w:p w14:paraId="65954E61" w14:textId="77777777" w:rsidR="00D72115" w:rsidRDefault="009044B8" w:rsidP="00625802">
      <w:pPr>
        <w:spacing w:after="120"/>
        <w:jc w:val="both"/>
        <w:rPr>
          <w:rFonts w:eastAsia="Calibri"/>
          <w:sz w:val="21"/>
          <w:szCs w:val="21"/>
          <w:lang w:eastAsia="en-US"/>
        </w:rPr>
      </w:pPr>
      <w:r w:rsidRPr="007C1A3A">
        <w:rPr>
          <w:rFonts w:eastAsia="Calibri"/>
          <w:sz w:val="21"/>
          <w:szCs w:val="21"/>
          <w:lang w:eastAsia="en-US"/>
        </w:rPr>
        <w:t>Oświadczam, że w stosunku do następującego podmiotu, będącego podwykonawcą, na którego przypada ponad 10% wartości zamówienia:</w:t>
      </w:r>
      <w:r>
        <w:rPr>
          <w:rFonts w:eastAsia="Calibri"/>
          <w:sz w:val="21"/>
          <w:szCs w:val="21"/>
          <w:lang w:eastAsia="en-US"/>
        </w:rPr>
        <w:t xml:space="preserve"> </w:t>
      </w:r>
    </w:p>
    <w:p w14:paraId="2BECBE06" w14:textId="77777777" w:rsidR="00D72115" w:rsidRDefault="009044B8" w:rsidP="00625802">
      <w:pPr>
        <w:spacing w:after="120"/>
        <w:jc w:val="both"/>
        <w:rPr>
          <w:rFonts w:eastAsia="Calibri"/>
          <w:sz w:val="16"/>
          <w:szCs w:val="16"/>
          <w:lang w:eastAsia="en-US"/>
        </w:rPr>
      </w:pPr>
      <w:r>
        <w:rPr>
          <w:rFonts w:eastAsia="Calibri"/>
          <w:sz w:val="21"/>
          <w:szCs w:val="21"/>
          <w:lang w:eastAsia="en-US"/>
        </w:rPr>
        <w:t>……………</w:t>
      </w:r>
      <w:r w:rsidR="00D72115">
        <w:rPr>
          <w:rFonts w:eastAsia="Calibri"/>
          <w:sz w:val="21"/>
          <w:szCs w:val="21"/>
          <w:lang w:eastAsia="en-US"/>
        </w:rPr>
        <w:t>……………………….</w:t>
      </w:r>
      <w:r>
        <w:rPr>
          <w:rFonts w:eastAsia="Calibri"/>
          <w:sz w:val="21"/>
          <w:szCs w:val="21"/>
          <w:lang w:eastAsia="en-US"/>
        </w:rPr>
        <w:t>…</w:t>
      </w:r>
      <w:r w:rsidR="00D72115">
        <w:rPr>
          <w:rFonts w:eastAsia="Calibri"/>
          <w:sz w:val="21"/>
          <w:szCs w:val="21"/>
          <w:lang w:eastAsia="en-US"/>
        </w:rPr>
        <w:t>……………………….</w:t>
      </w:r>
      <w:r>
        <w:rPr>
          <w:rFonts w:eastAsia="Calibri"/>
          <w:sz w:val="21"/>
          <w:szCs w:val="21"/>
          <w:lang w:eastAsia="en-US"/>
        </w:rPr>
        <w:t>…………………………………………………………………………………………………………..……………………………………………………</w:t>
      </w:r>
      <w:r w:rsidRPr="007C1A3A">
        <w:rPr>
          <w:rFonts w:eastAsia="Calibri"/>
          <w:sz w:val="20"/>
          <w:szCs w:val="20"/>
          <w:lang w:eastAsia="en-US"/>
        </w:rPr>
        <w:t xml:space="preserve"> </w:t>
      </w:r>
      <w:r w:rsidRPr="007C1A3A">
        <w:rPr>
          <w:rFonts w:eastAsia="Calibri"/>
          <w:i/>
          <w:sz w:val="16"/>
          <w:szCs w:val="16"/>
          <w:lang w:eastAsia="en-US"/>
        </w:rPr>
        <w:t>(podać pełną nazwę/firmę, adres, a także w zależności od podmiotu: NIP/PESEL, KRS/CEiDG)</w:t>
      </w:r>
      <w:r w:rsidRPr="007C1A3A">
        <w:rPr>
          <w:rFonts w:eastAsia="Calibri"/>
          <w:sz w:val="16"/>
          <w:szCs w:val="16"/>
          <w:lang w:eastAsia="en-US"/>
        </w:rPr>
        <w:t>,</w:t>
      </w:r>
    </w:p>
    <w:p w14:paraId="3442BD67" w14:textId="77777777" w:rsidR="009044B8" w:rsidRDefault="009044B8" w:rsidP="00625802">
      <w:pPr>
        <w:spacing w:after="120"/>
        <w:jc w:val="both"/>
        <w:rPr>
          <w:rFonts w:eastAsia="Calibri"/>
          <w:sz w:val="21"/>
          <w:szCs w:val="21"/>
          <w:lang w:eastAsia="en-US"/>
        </w:rPr>
      </w:pPr>
      <w:r w:rsidRPr="007C1A3A">
        <w:rPr>
          <w:rFonts w:eastAsia="Calibri"/>
          <w:sz w:val="16"/>
          <w:szCs w:val="16"/>
          <w:lang w:eastAsia="en-US"/>
        </w:rPr>
        <w:br/>
      </w:r>
      <w:r w:rsidRPr="007C1A3A">
        <w:rPr>
          <w:rFonts w:eastAsia="Calibri"/>
          <w:sz w:val="21"/>
          <w:szCs w:val="21"/>
          <w:lang w:eastAsia="en-US"/>
        </w:rPr>
        <w:t>nie</w:t>
      </w:r>
      <w:r w:rsidRPr="007C1A3A">
        <w:rPr>
          <w:rFonts w:eastAsia="Calibri"/>
          <w:sz w:val="16"/>
          <w:szCs w:val="16"/>
          <w:lang w:eastAsia="en-US"/>
        </w:rPr>
        <w:t xml:space="preserve"> </w:t>
      </w:r>
      <w:r w:rsidRPr="007C1A3A">
        <w:rPr>
          <w:rFonts w:eastAsia="Calibri"/>
          <w:sz w:val="21"/>
          <w:szCs w:val="21"/>
          <w:lang w:eastAsia="en-US"/>
        </w:rPr>
        <w:t>zachodzą podstawy wykluczenia z postępowania o udzielenie zamówienia przewidziane w  art.  5k rozporządzenia 833/2014 w brzmieniu nadanym rozporządzeniem 2022/576.</w:t>
      </w:r>
    </w:p>
    <w:p w14:paraId="7F68EE5B" w14:textId="77777777" w:rsidR="009044B8" w:rsidRPr="007C1A3A" w:rsidRDefault="009044B8" w:rsidP="00625802">
      <w:pPr>
        <w:shd w:val="clear" w:color="auto" w:fill="BFBFBF"/>
        <w:spacing w:after="120"/>
        <w:jc w:val="both"/>
        <w:rPr>
          <w:rFonts w:eastAsia="Calibri"/>
          <w:b/>
          <w:sz w:val="21"/>
          <w:szCs w:val="21"/>
          <w:lang w:eastAsia="en-US"/>
        </w:rPr>
      </w:pPr>
      <w:r w:rsidRPr="007C1A3A">
        <w:rPr>
          <w:rFonts w:eastAsia="Calibri"/>
          <w:b/>
          <w:sz w:val="21"/>
          <w:szCs w:val="21"/>
          <w:lang w:eastAsia="en-US"/>
        </w:rPr>
        <w:t>OŚWIADCZENIE DOTYCZĄCE DOSTAWCY, NA KTÓREGO PRZYPADA PONAD 10% WARTOŚCI ZAMÓWIENIA:</w:t>
      </w:r>
    </w:p>
    <w:p w14:paraId="778D265F" w14:textId="77777777" w:rsidR="009044B8" w:rsidRPr="007C1A3A" w:rsidRDefault="009044B8" w:rsidP="00625802">
      <w:pPr>
        <w:spacing w:after="120"/>
        <w:jc w:val="both"/>
        <w:rPr>
          <w:rFonts w:eastAsia="Calibri"/>
          <w:sz w:val="20"/>
          <w:szCs w:val="20"/>
          <w:lang w:eastAsia="en-US"/>
        </w:rPr>
      </w:pPr>
      <w:r w:rsidRPr="007C1A3A">
        <w:rPr>
          <w:rFonts w:eastAsia="Calibri"/>
          <w:color w:val="0070C0"/>
          <w:sz w:val="16"/>
          <w:szCs w:val="16"/>
          <w:lang w:eastAsia="en-US"/>
        </w:rPr>
        <w:t>[UWAGA</w:t>
      </w:r>
      <w:r w:rsidRPr="007C1A3A">
        <w:rPr>
          <w:rFonts w:eastAsia="Calibri"/>
          <w:i/>
          <w:color w:val="0070C0"/>
          <w:sz w:val="16"/>
          <w:szCs w:val="16"/>
          <w:lang w:eastAsia="en-US"/>
        </w:rPr>
        <w:t>: wypełnić tylko w przypadku dostawcy, na którego przypada ponad 10% wartości zamówienia. W przypadku więcej niż jednego dostawcy, na którego przypada ponad 10% wartości zamówienia, należy zastosować tyle razy, ile jest to konieczne.</w:t>
      </w:r>
      <w:r w:rsidRPr="007C1A3A">
        <w:rPr>
          <w:rFonts w:eastAsia="Calibri"/>
          <w:color w:val="0070C0"/>
          <w:sz w:val="16"/>
          <w:szCs w:val="16"/>
          <w:lang w:eastAsia="en-US"/>
        </w:rPr>
        <w:t>]</w:t>
      </w:r>
    </w:p>
    <w:p w14:paraId="7D05FA87" w14:textId="77777777" w:rsidR="00685872" w:rsidRDefault="009044B8" w:rsidP="00625802">
      <w:pPr>
        <w:spacing w:after="120"/>
        <w:jc w:val="both"/>
        <w:rPr>
          <w:rFonts w:eastAsia="Calibri"/>
          <w:sz w:val="21"/>
          <w:szCs w:val="21"/>
          <w:lang w:eastAsia="en-US"/>
        </w:rPr>
      </w:pPr>
      <w:r w:rsidRPr="007C1A3A">
        <w:rPr>
          <w:rFonts w:eastAsia="Calibri"/>
          <w:sz w:val="21"/>
          <w:szCs w:val="21"/>
          <w:lang w:eastAsia="en-US"/>
        </w:rPr>
        <w:t>Oświadczam, że w stosunku do następującego podmiotu, będącego dostawcą, na którego przypada ponad 10% wartości zamówienia:</w:t>
      </w:r>
      <w:r>
        <w:rPr>
          <w:rFonts w:eastAsia="Calibri"/>
          <w:sz w:val="21"/>
          <w:szCs w:val="21"/>
          <w:lang w:eastAsia="en-US"/>
        </w:rPr>
        <w:t xml:space="preserve"> </w:t>
      </w:r>
    </w:p>
    <w:p w14:paraId="6968FC29" w14:textId="77777777" w:rsidR="00D72115" w:rsidRDefault="009044B8" w:rsidP="00625802">
      <w:pPr>
        <w:spacing w:after="120"/>
        <w:jc w:val="both"/>
        <w:rPr>
          <w:rFonts w:eastAsia="Calibri"/>
          <w:sz w:val="20"/>
          <w:szCs w:val="20"/>
          <w:lang w:eastAsia="en-US"/>
        </w:rPr>
      </w:pPr>
      <w:r>
        <w:rPr>
          <w:rFonts w:eastAsia="Calibri"/>
          <w:sz w:val="21"/>
          <w:szCs w:val="21"/>
          <w:lang w:eastAsia="en-US"/>
        </w:rPr>
        <w:t>……………………</w:t>
      </w:r>
      <w:r w:rsidR="00D72115">
        <w:rPr>
          <w:rFonts w:eastAsia="Calibri"/>
          <w:sz w:val="21"/>
          <w:szCs w:val="21"/>
          <w:lang w:eastAsia="en-US"/>
        </w:rPr>
        <w:t>………………………..</w:t>
      </w:r>
      <w:r>
        <w:rPr>
          <w:rFonts w:eastAsia="Calibri"/>
          <w:sz w:val="21"/>
          <w:szCs w:val="21"/>
          <w:lang w:eastAsia="en-US"/>
        </w:rPr>
        <w:t>………………………………………………………………</w:t>
      </w:r>
      <w:r w:rsidR="00685872">
        <w:rPr>
          <w:rFonts w:eastAsia="Calibri"/>
          <w:sz w:val="21"/>
          <w:szCs w:val="21"/>
          <w:lang w:eastAsia="en-US"/>
        </w:rPr>
        <w:t>…</w:t>
      </w:r>
      <w:r>
        <w:rPr>
          <w:rFonts w:eastAsia="Calibri"/>
          <w:sz w:val="21"/>
          <w:szCs w:val="21"/>
          <w:lang w:eastAsia="en-US"/>
        </w:rPr>
        <w:t>…………………………………………………………………………………………………</w:t>
      </w:r>
      <w:r w:rsidR="00D72115">
        <w:rPr>
          <w:rFonts w:eastAsia="Calibri"/>
          <w:sz w:val="21"/>
          <w:szCs w:val="21"/>
          <w:lang w:eastAsia="en-US"/>
        </w:rPr>
        <w:t>…………</w:t>
      </w:r>
      <w:r>
        <w:rPr>
          <w:rFonts w:eastAsia="Calibri"/>
          <w:sz w:val="21"/>
          <w:szCs w:val="21"/>
          <w:lang w:eastAsia="en-US"/>
        </w:rPr>
        <w:t>……</w:t>
      </w:r>
      <w:r w:rsidRPr="007C1A3A">
        <w:rPr>
          <w:rFonts w:eastAsia="Calibri"/>
          <w:sz w:val="20"/>
          <w:szCs w:val="20"/>
          <w:lang w:eastAsia="en-US"/>
        </w:rPr>
        <w:t xml:space="preserve"> </w:t>
      </w:r>
    </w:p>
    <w:p w14:paraId="7B9E991E" w14:textId="77777777" w:rsidR="00D72115" w:rsidRDefault="009044B8" w:rsidP="00625802">
      <w:pPr>
        <w:spacing w:after="120"/>
        <w:jc w:val="center"/>
        <w:rPr>
          <w:rFonts w:eastAsia="Calibri"/>
          <w:sz w:val="16"/>
          <w:szCs w:val="16"/>
          <w:lang w:eastAsia="en-US"/>
        </w:rPr>
      </w:pPr>
      <w:r w:rsidRPr="007C1A3A">
        <w:rPr>
          <w:rFonts w:eastAsia="Calibri"/>
          <w:i/>
          <w:sz w:val="16"/>
          <w:szCs w:val="16"/>
          <w:lang w:eastAsia="en-US"/>
        </w:rPr>
        <w:t>(podać pełną nazwę/firmę, adres, a także w zależności od podmiotu: NIP/PESEL, KRS/CEiDG)</w:t>
      </w:r>
      <w:r w:rsidRPr="007C1A3A">
        <w:rPr>
          <w:rFonts w:eastAsia="Calibri"/>
          <w:sz w:val="16"/>
          <w:szCs w:val="16"/>
          <w:lang w:eastAsia="en-US"/>
        </w:rPr>
        <w:t>,</w:t>
      </w:r>
    </w:p>
    <w:p w14:paraId="0E650724" w14:textId="77777777" w:rsidR="009044B8" w:rsidRDefault="009044B8" w:rsidP="00625802">
      <w:pPr>
        <w:spacing w:after="120"/>
        <w:jc w:val="both"/>
        <w:rPr>
          <w:rFonts w:eastAsia="Calibri"/>
          <w:sz w:val="21"/>
          <w:szCs w:val="21"/>
          <w:lang w:eastAsia="en-US"/>
        </w:rPr>
      </w:pPr>
      <w:r w:rsidRPr="007C1A3A">
        <w:rPr>
          <w:rFonts w:eastAsia="Calibri"/>
          <w:sz w:val="16"/>
          <w:szCs w:val="16"/>
          <w:lang w:eastAsia="en-US"/>
        </w:rPr>
        <w:br/>
      </w:r>
      <w:r w:rsidRPr="007C1A3A">
        <w:rPr>
          <w:rFonts w:eastAsia="Calibri"/>
          <w:sz w:val="21"/>
          <w:szCs w:val="21"/>
          <w:lang w:eastAsia="en-US"/>
        </w:rPr>
        <w:t>nie</w:t>
      </w:r>
      <w:r w:rsidRPr="007C1A3A">
        <w:rPr>
          <w:rFonts w:eastAsia="Calibri"/>
          <w:sz w:val="16"/>
          <w:szCs w:val="16"/>
          <w:lang w:eastAsia="en-US"/>
        </w:rPr>
        <w:t xml:space="preserve"> </w:t>
      </w:r>
      <w:r w:rsidRPr="007C1A3A">
        <w:rPr>
          <w:rFonts w:eastAsia="Calibri"/>
          <w:sz w:val="21"/>
          <w:szCs w:val="21"/>
          <w:lang w:eastAsia="en-US"/>
        </w:rPr>
        <w:t>zachodzą podstawy wykluczenia z postępowania o udzielenie zamówienia przewidziane w  art.  5k rozporządzenia 833/2014 w brzmieniu nadanym rozporządzeniem 2022/576.</w:t>
      </w:r>
    </w:p>
    <w:p w14:paraId="54CFB1A4" w14:textId="77777777" w:rsidR="000A6829" w:rsidRDefault="000A6829" w:rsidP="00625802">
      <w:pPr>
        <w:spacing w:after="120"/>
        <w:jc w:val="both"/>
        <w:rPr>
          <w:rFonts w:eastAsia="Calibri"/>
          <w:sz w:val="21"/>
          <w:szCs w:val="21"/>
          <w:lang w:eastAsia="en-US"/>
        </w:rPr>
      </w:pPr>
    </w:p>
    <w:p w14:paraId="3EDEB7F2" w14:textId="77777777" w:rsidR="009044B8" w:rsidRPr="007C1A3A" w:rsidRDefault="009044B8" w:rsidP="00625802">
      <w:pPr>
        <w:spacing w:after="120"/>
        <w:jc w:val="both"/>
        <w:rPr>
          <w:sz w:val="22"/>
          <w:szCs w:val="22"/>
        </w:rPr>
      </w:pPr>
    </w:p>
    <w:p w14:paraId="014390D1" w14:textId="77777777" w:rsidR="009044B8" w:rsidRDefault="009044B8" w:rsidP="00625802">
      <w:pPr>
        <w:shd w:val="clear" w:color="auto" w:fill="BFBFBF"/>
        <w:spacing w:after="120"/>
        <w:jc w:val="both"/>
        <w:rPr>
          <w:b/>
          <w:sz w:val="22"/>
          <w:szCs w:val="22"/>
        </w:rPr>
      </w:pPr>
      <w:r>
        <w:rPr>
          <w:b/>
          <w:sz w:val="22"/>
          <w:szCs w:val="22"/>
        </w:rPr>
        <w:t>OŚWIADCZENIE DOTYCZĄCE PODANYCH INFORMACJI:</w:t>
      </w:r>
    </w:p>
    <w:p w14:paraId="1817437F" w14:textId="77777777" w:rsidR="009044B8" w:rsidRDefault="009044B8" w:rsidP="00625802">
      <w:pPr>
        <w:spacing w:after="120"/>
        <w:jc w:val="both"/>
        <w:rPr>
          <w:b/>
          <w:sz w:val="22"/>
          <w:szCs w:val="22"/>
        </w:rPr>
      </w:pPr>
    </w:p>
    <w:p w14:paraId="4F852100" w14:textId="77777777" w:rsidR="009044B8" w:rsidRDefault="009044B8" w:rsidP="00625802">
      <w:pPr>
        <w:spacing w:after="120"/>
        <w:jc w:val="both"/>
        <w:rPr>
          <w:sz w:val="22"/>
          <w:szCs w:val="22"/>
        </w:rPr>
      </w:pPr>
      <w:r>
        <w:rPr>
          <w:sz w:val="22"/>
          <w:szCs w:val="22"/>
        </w:rPr>
        <w:t>Oświadczam, że wszystkie informacje podane w powyższych oświadczeniach są aktualne i zgodne z prawdą oraz zostały przedstawione z pełną świadomością konsekwencji wprowadzenia Zamawiającego w błąd przy przedstawianiu informacji.</w:t>
      </w:r>
    </w:p>
    <w:p w14:paraId="414FD561" w14:textId="77777777" w:rsidR="009044B8" w:rsidRDefault="009044B8" w:rsidP="00625802">
      <w:pPr>
        <w:spacing w:after="120"/>
        <w:jc w:val="both"/>
        <w:rPr>
          <w:sz w:val="22"/>
          <w:szCs w:val="22"/>
        </w:rPr>
      </w:pPr>
    </w:p>
    <w:p w14:paraId="2EB9BA43" w14:textId="77777777" w:rsidR="009044B8" w:rsidRDefault="009044B8" w:rsidP="00625802">
      <w:pPr>
        <w:spacing w:after="120"/>
        <w:jc w:val="both"/>
        <w:rPr>
          <w:rFonts w:ascii="Arial" w:hAnsi="Arial" w:cs="Arial"/>
          <w:color w:val="FF0000"/>
          <w:sz w:val="20"/>
          <w:szCs w:val="20"/>
        </w:rPr>
      </w:pPr>
    </w:p>
    <w:p w14:paraId="262B75E2" w14:textId="77777777" w:rsidR="009044B8" w:rsidRPr="00702F96" w:rsidRDefault="009044B8" w:rsidP="00625802">
      <w:pPr>
        <w:spacing w:after="120"/>
        <w:jc w:val="both"/>
        <w:rPr>
          <w:i/>
          <w:color w:val="FF0000"/>
          <w:sz w:val="22"/>
          <w:szCs w:val="22"/>
        </w:rPr>
      </w:pPr>
      <w:r w:rsidRPr="00702F96">
        <w:rPr>
          <w:b/>
          <w:i/>
          <w:color w:val="FF0000"/>
          <w:sz w:val="22"/>
          <w:szCs w:val="22"/>
          <w:u w:val="single"/>
        </w:rPr>
        <w:t>Uwaga</w:t>
      </w:r>
      <w:r w:rsidRPr="00702F96">
        <w:rPr>
          <w:i/>
          <w:color w:val="FF0000"/>
          <w:sz w:val="22"/>
          <w:szCs w:val="22"/>
        </w:rPr>
        <w:t>: W przypadku wystąpienia którejkolwiek przesłanki wykluczenia</w:t>
      </w:r>
      <w:r>
        <w:rPr>
          <w:i/>
          <w:color w:val="FF0000"/>
          <w:sz w:val="22"/>
          <w:szCs w:val="22"/>
        </w:rPr>
        <w:t>, o których mowa</w:t>
      </w:r>
      <w:r w:rsidRPr="00702F96">
        <w:rPr>
          <w:i/>
          <w:color w:val="FF0000"/>
          <w:sz w:val="22"/>
          <w:szCs w:val="22"/>
        </w:rPr>
        <w:t xml:space="preserve"> w niniejszym oświadczeniu, Wykonawca zobowiązany jest poinformować o tym Zamawiającego. </w:t>
      </w:r>
    </w:p>
    <w:p w14:paraId="0C1339C4" w14:textId="77777777" w:rsidR="00817361" w:rsidRPr="002B199D" w:rsidRDefault="00817361" w:rsidP="00625802">
      <w:pPr>
        <w:pStyle w:val="Nagwek1"/>
        <w:spacing w:after="120"/>
        <w:jc w:val="right"/>
        <w:rPr>
          <w:b/>
        </w:rPr>
      </w:pPr>
      <w:r w:rsidRPr="002B199D">
        <w:rPr>
          <w:b/>
        </w:rPr>
        <w:lastRenderedPageBreak/>
        <w:t>Załącznik nr 5</w:t>
      </w:r>
      <w:r w:rsidR="006A2025">
        <w:rPr>
          <w:b/>
        </w:rPr>
        <w:t xml:space="preserve"> do SWZ</w:t>
      </w:r>
    </w:p>
    <w:p w14:paraId="11B99AEF" w14:textId="77777777" w:rsidR="00F46739" w:rsidRPr="00050723" w:rsidRDefault="00F46739" w:rsidP="00F46739">
      <w:pPr>
        <w:ind w:left="8789" w:hanging="8789"/>
        <w:jc w:val="center"/>
        <w:rPr>
          <w:b/>
          <w:sz w:val="22"/>
          <w:szCs w:val="22"/>
        </w:rPr>
      </w:pPr>
    </w:p>
    <w:p w14:paraId="18796AB0" w14:textId="77777777" w:rsidR="00F46739" w:rsidRPr="00050723" w:rsidRDefault="00F46739" w:rsidP="00F46739">
      <w:pPr>
        <w:ind w:right="45"/>
        <w:jc w:val="center"/>
        <w:rPr>
          <w:b/>
          <w:sz w:val="22"/>
          <w:szCs w:val="22"/>
          <w:u w:val="single"/>
        </w:rPr>
      </w:pPr>
      <w:r w:rsidRPr="00050723">
        <w:rPr>
          <w:b/>
          <w:sz w:val="22"/>
          <w:szCs w:val="22"/>
          <w:u w:val="single"/>
        </w:rPr>
        <w:t>PROJEKTOWANE POSTANOWIENIA UMOWY</w:t>
      </w:r>
    </w:p>
    <w:p w14:paraId="04FEADB2" w14:textId="77777777" w:rsidR="00F46739" w:rsidRPr="00050723" w:rsidRDefault="00F46739" w:rsidP="00F46739">
      <w:pPr>
        <w:jc w:val="right"/>
        <w:rPr>
          <w:i/>
          <w:sz w:val="22"/>
          <w:szCs w:val="22"/>
        </w:rPr>
      </w:pPr>
      <w:r w:rsidRPr="00050723">
        <w:rPr>
          <w:i/>
          <w:sz w:val="22"/>
          <w:szCs w:val="22"/>
        </w:rPr>
        <w:t>Egz. …….</w:t>
      </w:r>
    </w:p>
    <w:p w14:paraId="395A2B47" w14:textId="77777777" w:rsidR="00F46739" w:rsidRPr="00894598" w:rsidRDefault="00F46739" w:rsidP="00F46739">
      <w:pPr>
        <w:jc w:val="center"/>
        <w:rPr>
          <w:b/>
          <w:sz w:val="22"/>
          <w:szCs w:val="22"/>
        </w:rPr>
      </w:pPr>
      <w:r>
        <w:rPr>
          <w:b/>
          <w:sz w:val="22"/>
          <w:szCs w:val="22"/>
        </w:rPr>
        <w:t>UMOWA nr ………. /2025</w:t>
      </w:r>
    </w:p>
    <w:p w14:paraId="533B23AD" w14:textId="49A2B6B7" w:rsidR="00F46739" w:rsidRPr="00894598" w:rsidRDefault="00F46739" w:rsidP="00F46739">
      <w:pPr>
        <w:jc w:val="center"/>
        <w:rPr>
          <w:b/>
          <w:sz w:val="22"/>
          <w:szCs w:val="22"/>
        </w:rPr>
      </w:pPr>
      <w:r w:rsidRPr="00894598">
        <w:rPr>
          <w:b/>
          <w:sz w:val="22"/>
          <w:szCs w:val="22"/>
        </w:rPr>
        <w:t xml:space="preserve">na dostawę </w:t>
      </w:r>
      <w:r w:rsidR="00822027">
        <w:rPr>
          <w:b/>
          <w:bCs/>
          <w:sz w:val="22"/>
          <w:szCs w:val="22"/>
        </w:rPr>
        <w:t>ziemniaków obieranych sterylizowanych do jednostek wojskowych i ośrodków szkolenia poligonowego</w:t>
      </w:r>
      <w:r w:rsidRPr="00894598">
        <w:rPr>
          <w:b/>
          <w:bCs/>
          <w:sz w:val="22"/>
          <w:szCs w:val="22"/>
        </w:rPr>
        <w:t xml:space="preserve"> </w:t>
      </w:r>
    </w:p>
    <w:p w14:paraId="1ED4785E" w14:textId="77777777" w:rsidR="00F46739" w:rsidRPr="00894598" w:rsidRDefault="00F46739" w:rsidP="00F46739">
      <w:pPr>
        <w:jc w:val="center"/>
        <w:rPr>
          <w:b/>
          <w:sz w:val="22"/>
          <w:szCs w:val="22"/>
        </w:rPr>
      </w:pPr>
    </w:p>
    <w:p w14:paraId="581A83CA" w14:textId="77777777" w:rsidR="00F46739" w:rsidRPr="00894598" w:rsidRDefault="00F46739" w:rsidP="00F46739">
      <w:pPr>
        <w:rPr>
          <w:sz w:val="22"/>
          <w:szCs w:val="22"/>
        </w:rPr>
      </w:pPr>
      <w:r w:rsidRPr="00894598">
        <w:rPr>
          <w:sz w:val="22"/>
          <w:szCs w:val="22"/>
        </w:rPr>
        <w:t>za</w:t>
      </w:r>
      <w:r>
        <w:rPr>
          <w:sz w:val="22"/>
          <w:szCs w:val="22"/>
        </w:rPr>
        <w:t>warta w dniu    ……………………….. 2025</w:t>
      </w:r>
      <w:r w:rsidRPr="00894598">
        <w:rPr>
          <w:sz w:val="22"/>
          <w:szCs w:val="22"/>
        </w:rPr>
        <w:t xml:space="preserve"> r.  pomiędzy:</w:t>
      </w:r>
    </w:p>
    <w:p w14:paraId="0C3ECDD4" w14:textId="77777777" w:rsidR="00F46739" w:rsidRPr="00894598" w:rsidRDefault="00F46739" w:rsidP="00F46739">
      <w:pPr>
        <w:rPr>
          <w:sz w:val="22"/>
          <w:szCs w:val="22"/>
        </w:rPr>
      </w:pPr>
    </w:p>
    <w:p w14:paraId="606AF1A4" w14:textId="77777777" w:rsidR="00F46739" w:rsidRPr="00894598" w:rsidRDefault="00F46739" w:rsidP="00F8531B">
      <w:pPr>
        <w:pStyle w:val="Akapitzlist"/>
        <w:numPr>
          <w:ilvl w:val="0"/>
          <w:numId w:val="134"/>
        </w:numPr>
        <w:ind w:left="284" w:hanging="284"/>
        <w:jc w:val="both"/>
        <w:rPr>
          <w:sz w:val="22"/>
          <w:szCs w:val="22"/>
        </w:rPr>
      </w:pPr>
      <w:r w:rsidRPr="00894598">
        <w:rPr>
          <w:spacing w:val="38"/>
          <w:sz w:val="22"/>
          <w:szCs w:val="22"/>
        </w:rPr>
        <w:t xml:space="preserve">Skarbem Państwa </w:t>
      </w:r>
      <w:r w:rsidRPr="00894598">
        <w:rPr>
          <w:sz w:val="22"/>
          <w:szCs w:val="22"/>
        </w:rPr>
        <w:t xml:space="preserve">– </w:t>
      </w:r>
      <w:r w:rsidRPr="00894598">
        <w:rPr>
          <w:spacing w:val="38"/>
          <w:sz w:val="22"/>
          <w:szCs w:val="22"/>
        </w:rPr>
        <w:t>1 Regionalną Bazą Logistyczną w Wałczu</w:t>
      </w:r>
      <w:r w:rsidRPr="00894598">
        <w:rPr>
          <w:sz w:val="22"/>
          <w:szCs w:val="22"/>
        </w:rPr>
        <w:t xml:space="preserve">, ul. Ciasna 7, </w:t>
      </w:r>
      <w:r>
        <w:rPr>
          <w:sz w:val="22"/>
          <w:szCs w:val="22"/>
        </w:rPr>
        <w:br/>
      </w:r>
      <w:r w:rsidRPr="00894598">
        <w:rPr>
          <w:sz w:val="22"/>
          <w:szCs w:val="22"/>
        </w:rPr>
        <w:t xml:space="preserve">78 – 600 Wałcz, </w:t>
      </w:r>
      <w:r w:rsidRPr="00E9028E">
        <w:rPr>
          <w:sz w:val="22"/>
          <w:szCs w:val="22"/>
          <w:lang w:val="pt-BR"/>
        </w:rPr>
        <w:t>NIP: 765-168-44-63</w:t>
      </w:r>
      <w:r>
        <w:rPr>
          <w:sz w:val="22"/>
          <w:szCs w:val="22"/>
          <w:lang w:val="pt-BR"/>
        </w:rPr>
        <w:t>,</w:t>
      </w:r>
      <w:r w:rsidRPr="00E9028E">
        <w:rPr>
          <w:sz w:val="22"/>
          <w:szCs w:val="22"/>
          <w:lang w:val="pt-BR"/>
        </w:rPr>
        <w:t xml:space="preserve"> </w:t>
      </w:r>
      <w:r w:rsidRPr="00894598">
        <w:rPr>
          <w:sz w:val="22"/>
          <w:szCs w:val="22"/>
          <w:lang w:val="pt-BR"/>
        </w:rPr>
        <w:t>r e</w:t>
      </w:r>
      <w:r>
        <w:rPr>
          <w:sz w:val="22"/>
          <w:szCs w:val="22"/>
          <w:lang w:val="pt-BR"/>
        </w:rPr>
        <w:t xml:space="preserve"> p r e z e n t o w a n ą  przez</w:t>
      </w:r>
      <w:r w:rsidRPr="00894598">
        <w:rPr>
          <w:sz w:val="22"/>
          <w:szCs w:val="22"/>
          <w:lang w:val="pt-BR"/>
        </w:rPr>
        <w:t xml:space="preserve">: </w:t>
      </w:r>
    </w:p>
    <w:p w14:paraId="01C50031" w14:textId="77777777" w:rsidR="00F46739" w:rsidRPr="00894598" w:rsidRDefault="00F46739" w:rsidP="00F46739">
      <w:pPr>
        <w:jc w:val="both"/>
        <w:rPr>
          <w:sz w:val="22"/>
          <w:szCs w:val="22"/>
          <w:lang w:val="pt-BR"/>
        </w:rPr>
      </w:pPr>
    </w:p>
    <w:p w14:paraId="7DA50295" w14:textId="77777777" w:rsidR="00F46739" w:rsidRPr="00894598" w:rsidRDefault="00F46739" w:rsidP="00F46739">
      <w:pPr>
        <w:rPr>
          <w:b/>
          <w:sz w:val="22"/>
          <w:szCs w:val="22"/>
        </w:rPr>
      </w:pPr>
      <w:r w:rsidRPr="00894598">
        <w:rPr>
          <w:b/>
          <w:sz w:val="22"/>
          <w:szCs w:val="22"/>
        </w:rPr>
        <w:t>Komendanta  –  ………………………………..</w:t>
      </w:r>
    </w:p>
    <w:p w14:paraId="3E610378" w14:textId="77777777" w:rsidR="00F46739" w:rsidRPr="00894598" w:rsidRDefault="00F46739" w:rsidP="00F46739">
      <w:pPr>
        <w:rPr>
          <w:sz w:val="22"/>
          <w:szCs w:val="22"/>
        </w:rPr>
      </w:pPr>
    </w:p>
    <w:p w14:paraId="2ACEEE62" w14:textId="77777777" w:rsidR="00F46739" w:rsidRPr="00894598" w:rsidRDefault="00F46739" w:rsidP="00F46739">
      <w:pPr>
        <w:rPr>
          <w:sz w:val="22"/>
          <w:szCs w:val="22"/>
        </w:rPr>
      </w:pPr>
      <w:r w:rsidRPr="00894598">
        <w:rPr>
          <w:sz w:val="22"/>
          <w:szCs w:val="22"/>
        </w:rPr>
        <w:t>zwaną w treści umowy ,,Zamawiającym”, a</w:t>
      </w:r>
    </w:p>
    <w:p w14:paraId="5F9BECA2" w14:textId="77777777" w:rsidR="00F46739" w:rsidRPr="00894598" w:rsidRDefault="00F46739" w:rsidP="00F46739">
      <w:pPr>
        <w:rPr>
          <w:sz w:val="22"/>
          <w:szCs w:val="22"/>
        </w:rPr>
      </w:pPr>
    </w:p>
    <w:p w14:paraId="7BD1E42E" w14:textId="77777777" w:rsidR="00F46739" w:rsidRPr="00894598" w:rsidRDefault="00F46739" w:rsidP="00F8531B">
      <w:pPr>
        <w:pStyle w:val="Akapitzlist"/>
        <w:numPr>
          <w:ilvl w:val="0"/>
          <w:numId w:val="134"/>
        </w:numPr>
        <w:ind w:left="284" w:hanging="284"/>
        <w:jc w:val="both"/>
        <w:rPr>
          <w:sz w:val="22"/>
          <w:szCs w:val="22"/>
        </w:rPr>
      </w:pPr>
      <w:r w:rsidRPr="00894598">
        <w:rPr>
          <w:b/>
          <w:sz w:val="22"/>
          <w:szCs w:val="22"/>
        </w:rPr>
        <w:t xml:space="preserve"> </w:t>
      </w:r>
      <w:r w:rsidRPr="00894598">
        <w:rPr>
          <w:sz w:val="22"/>
          <w:szCs w:val="22"/>
        </w:rPr>
        <w:t>……………………………………………..</w:t>
      </w:r>
    </w:p>
    <w:p w14:paraId="3E2BB70A" w14:textId="77777777" w:rsidR="00F46739" w:rsidRPr="00894598" w:rsidRDefault="00F46739" w:rsidP="00F46739">
      <w:pPr>
        <w:tabs>
          <w:tab w:val="left" w:pos="709"/>
          <w:tab w:val="left" w:pos="993"/>
        </w:tabs>
        <w:rPr>
          <w:sz w:val="22"/>
          <w:szCs w:val="22"/>
        </w:rPr>
      </w:pPr>
    </w:p>
    <w:p w14:paraId="2E19DE10" w14:textId="77777777" w:rsidR="00F46739" w:rsidRDefault="00F46739" w:rsidP="00F46739">
      <w:pPr>
        <w:tabs>
          <w:tab w:val="left" w:pos="709"/>
          <w:tab w:val="left" w:pos="993"/>
        </w:tabs>
        <w:rPr>
          <w:sz w:val="22"/>
          <w:szCs w:val="22"/>
        </w:rPr>
      </w:pPr>
      <w:r w:rsidRPr="00894598">
        <w:rPr>
          <w:sz w:val="22"/>
          <w:szCs w:val="22"/>
        </w:rPr>
        <w:t>zwanym w treści umowy ,,Wykonawcą”</w:t>
      </w:r>
    </w:p>
    <w:p w14:paraId="3168E714" w14:textId="77777777" w:rsidR="00F46739" w:rsidRDefault="00F46739" w:rsidP="00F46739">
      <w:pPr>
        <w:tabs>
          <w:tab w:val="left" w:pos="709"/>
          <w:tab w:val="left" w:pos="993"/>
        </w:tabs>
        <w:rPr>
          <w:sz w:val="22"/>
          <w:szCs w:val="22"/>
        </w:rPr>
      </w:pPr>
    </w:p>
    <w:p w14:paraId="2075A6E3" w14:textId="77777777" w:rsidR="00F46739" w:rsidRPr="00894598" w:rsidRDefault="00F46739" w:rsidP="00F46739">
      <w:pPr>
        <w:tabs>
          <w:tab w:val="left" w:pos="709"/>
          <w:tab w:val="left" w:pos="993"/>
        </w:tabs>
        <w:rPr>
          <w:sz w:val="22"/>
          <w:szCs w:val="22"/>
        </w:rPr>
      </w:pPr>
      <w:r>
        <w:rPr>
          <w:sz w:val="22"/>
          <w:szCs w:val="22"/>
        </w:rPr>
        <w:t>zwane dalej łącznie „Stronami” lub każda z osobna „Stroną”</w:t>
      </w:r>
    </w:p>
    <w:p w14:paraId="5C9003EB" w14:textId="77777777" w:rsidR="00F46739" w:rsidRPr="00894598" w:rsidRDefault="00F46739" w:rsidP="00F46739">
      <w:pPr>
        <w:widowControl w:val="0"/>
        <w:jc w:val="both"/>
        <w:rPr>
          <w:sz w:val="22"/>
          <w:szCs w:val="22"/>
        </w:rPr>
      </w:pPr>
    </w:p>
    <w:p w14:paraId="1BF323B8" w14:textId="77777777" w:rsidR="00F46739" w:rsidRPr="00894598" w:rsidRDefault="00F46739" w:rsidP="00F46739">
      <w:pPr>
        <w:widowControl w:val="0"/>
        <w:jc w:val="both"/>
        <w:rPr>
          <w:sz w:val="22"/>
          <w:szCs w:val="22"/>
        </w:rPr>
      </w:pPr>
    </w:p>
    <w:p w14:paraId="59ADF90C" w14:textId="34B513DF" w:rsidR="00F46739" w:rsidRPr="00894598" w:rsidRDefault="00F46739" w:rsidP="00F46739">
      <w:pPr>
        <w:widowControl w:val="0"/>
        <w:spacing w:after="240"/>
        <w:jc w:val="both"/>
        <w:rPr>
          <w:sz w:val="22"/>
          <w:szCs w:val="22"/>
        </w:rPr>
      </w:pPr>
      <w:r w:rsidRPr="00894598">
        <w:rPr>
          <w:sz w:val="22"/>
          <w:szCs w:val="22"/>
        </w:rPr>
        <w:t>W wyniku dokonania przez Zamawiającego wyboru oferty Wykonawcy, zgodnie z ustawą z dnia 11 września 2019 r. Prawo zamówień</w:t>
      </w:r>
      <w:r>
        <w:rPr>
          <w:sz w:val="22"/>
          <w:szCs w:val="22"/>
        </w:rPr>
        <w:t xml:space="preserve"> publicznych (t.j. Dz. U. z 2024 r., poz. 1320</w:t>
      </w:r>
      <w:r w:rsidRPr="00894598">
        <w:rPr>
          <w:sz w:val="22"/>
          <w:szCs w:val="22"/>
        </w:rPr>
        <w:t xml:space="preserve">), w postępowaniu </w:t>
      </w:r>
      <w:r>
        <w:rPr>
          <w:sz w:val="22"/>
          <w:szCs w:val="22"/>
        </w:rPr>
        <w:br/>
      </w:r>
      <w:r w:rsidRPr="00894598">
        <w:rPr>
          <w:sz w:val="22"/>
          <w:szCs w:val="22"/>
        </w:rPr>
        <w:t xml:space="preserve">o udzielenie zamówienia publicznego prowadzonego w trybie przetargu nieograniczonego (nr sprawy </w:t>
      </w:r>
      <w:r w:rsidR="00822027">
        <w:rPr>
          <w:b/>
          <w:sz w:val="22"/>
          <w:szCs w:val="22"/>
        </w:rPr>
        <w:t>99/2024</w:t>
      </w:r>
      <w:r w:rsidRPr="00894598">
        <w:rPr>
          <w:sz w:val="22"/>
          <w:szCs w:val="22"/>
        </w:rPr>
        <w:t xml:space="preserve"> zadanie nr </w:t>
      </w:r>
      <w:r w:rsidRPr="00F02C4B">
        <w:rPr>
          <w:sz w:val="22"/>
          <w:szCs w:val="22"/>
        </w:rPr>
        <w:t>……..</w:t>
      </w:r>
      <w:r w:rsidR="00822027">
        <w:rPr>
          <w:sz w:val="22"/>
          <w:szCs w:val="22"/>
        </w:rPr>
        <w:t xml:space="preserve"> </w:t>
      </w:r>
      <w:r>
        <w:rPr>
          <w:sz w:val="22"/>
          <w:szCs w:val="22"/>
        </w:rPr>
        <w:t xml:space="preserve">) </w:t>
      </w:r>
      <w:r w:rsidRPr="00894598">
        <w:rPr>
          <w:sz w:val="22"/>
          <w:szCs w:val="22"/>
        </w:rPr>
        <w:t>została zawarta umowa o następującej treści:</w:t>
      </w:r>
    </w:p>
    <w:p w14:paraId="02382BD6" w14:textId="77777777" w:rsidR="00F46739" w:rsidRPr="00894598" w:rsidRDefault="00F46739" w:rsidP="00F46739">
      <w:pPr>
        <w:widowControl w:val="0"/>
        <w:spacing w:before="120"/>
        <w:jc w:val="center"/>
        <w:rPr>
          <w:b/>
          <w:sz w:val="22"/>
          <w:szCs w:val="22"/>
        </w:rPr>
      </w:pPr>
      <w:r w:rsidRPr="00894598">
        <w:rPr>
          <w:b/>
          <w:sz w:val="22"/>
          <w:szCs w:val="22"/>
        </w:rPr>
        <w:t>§1 WYJAŚNIENIE POJĘĆ</w:t>
      </w:r>
      <w:r>
        <w:rPr>
          <w:b/>
          <w:sz w:val="22"/>
          <w:szCs w:val="22"/>
        </w:rPr>
        <w:t xml:space="preserve"> I SKRÓTÓW</w:t>
      </w:r>
    </w:p>
    <w:p w14:paraId="3FF6687D" w14:textId="77777777" w:rsidR="00F46739" w:rsidRPr="00894598" w:rsidRDefault="00F46739" w:rsidP="00F46739">
      <w:pPr>
        <w:widowControl w:val="0"/>
        <w:jc w:val="both"/>
        <w:rPr>
          <w:sz w:val="22"/>
          <w:szCs w:val="22"/>
        </w:rPr>
      </w:pPr>
      <w:r w:rsidRPr="00894598">
        <w:rPr>
          <w:sz w:val="22"/>
          <w:szCs w:val="22"/>
        </w:rPr>
        <w:t>Przez określenia użyte w dalszej części niniejszej umowy należy rozumieć:</w:t>
      </w:r>
    </w:p>
    <w:p w14:paraId="6B1362A5" w14:textId="5D36304C" w:rsidR="00F46739" w:rsidRPr="00894598" w:rsidRDefault="00F46739" w:rsidP="00F8531B">
      <w:pPr>
        <w:widowControl w:val="0"/>
        <w:numPr>
          <w:ilvl w:val="0"/>
          <w:numId w:val="98"/>
        </w:numPr>
        <w:ind w:left="284" w:hanging="284"/>
        <w:jc w:val="both"/>
        <w:rPr>
          <w:sz w:val="22"/>
          <w:szCs w:val="22"/>
        </w:rPr>
      </w:pPr>
      <w:r w:rsidRPr="00894598">
        <w:rPr>
          <w:b/>
          <w:sz w:val="22"/>
          <w:szCs w:val="22"/>
        </w:rPr>
        <w:t>Towar</w:t>
      </w:r>
      <w:r w:rsidRPr="00894598">
        <w:rPr>
          <w:sz w:val="22"/>
          <w:szCs w:val="22"/>
        </w:rPr>
        <w:t xml:space="preserve"> – </w:t>
      </w:r>
      <w:r w:rsidR="00822027">
        <w:rPr>
          <w:bCs/>
          <w:sz w:val="22"/>
          <w:szCs w:val="22"/>
        </w:rPr>
        <w:t>ziemniaki obierane sterylizowane</w:t>
      </w:r>
      <w:r w:rsidR="00822027" w:rsidRPr="00DD4DDC">
        <w:rPr>
          <w:bCs/>
          <w:sz w:val="22"/>
          <w:szCs w:val="22"/>
        </w:rPr>
        <w:t xml:space="preserve"> </w:t>
      </w:r>
      <w:r w:rsidR="00822027" w:rsidRPr="00DD4DDC">
        <w:rPr>
          <w:iCs/>
          <w:sz w:val="22"/>
          <w:szCs w:val="22"/>
        </w:rPr>
        <w:t>stanowiące przedmiot umowy wymienion</w:t>
      </w:r>
      <w:r w:rsidR="00822027">
        <w:rPr>
          <w:iCs/>
          <w:sz w:val="22"/>
          <w:szCs w:val="22"/>
        </w:rPr>
        <w:t>y</w:t>
      </w:r>
      <w:r w:rsidR="00822027" w:rsidRPr="00DD4DDC">
        <w:rPr>
          <w:iCs/>
          <w:sz w:val="22"/>
          <w:szCs w:val="22"/>
        </w:rPr>
        <w:t xml:space="preserve"> w tabelach</w:t>
      </w:r>
      <w:r>
        <w:rPr>
          <w:iCs/>
          <w:sz w:val="22"/>
          <w:szCs w:val="22"/>
        </w:rPr>
        <w:t>,</w:t>
      </w:r>
    </w:p>
    <w:p w14:paraId="61BC3F9D" w14:textId="77777777" w:rsidR="00F46739" w:rsidRPr="00894598" w:rsidRDefault="00F46739" w:rsidP="00F8531B">
      <w:pPr>
        <w:widowControl w:val="0"/>
        <w:numPr>
          <w:ilvl w:val="0"/>
          <w:numId w:val="98"/>
        </w:numPr>
        <w:ind w:left="284" w:hanging="284"/>
        <w:jc w:val="both"/>
        <w:rPr>
          <w:sz w:val="22"/>
          <w:szCs w:val="22"/>
        </w:rPr>
      </w:pPr>
      <w:r w:rsidRPr="00894598">
        <w:rPr>
          <w:b/>
          <w:sz w:val="22"/>
          <w:szCs w:val="22"/>
        </w:rPr>
        <w:t>Partia produkcyjna</w:t>
      </w:r>
      <w:r w:rsidRPr="00894598">
        <w:rPr>
          <w:sz w:val="22"/>
          <w:szCs w:val="22"/>
        </w:rPr>
        <w:t xml:space="preserve"> – określona ilość artykułu rolno – spożywczego wyprodukowanego, przetworzonego lub zapakowanego w praktycznie takich samych warunkach w rozumieniu ustawy z 21 grudnia 2000 r. o jakości handlowej artykułów rolno – spożywczych (t. j. Dz. U. z 202</w:t>
      </w:r>
      <w:r>
        <w:rPr>
          <w:sz w:val="22"/>
          <w:szCs w:val="22"/>
        </w:rPr>
        <w:t>3</w:t>
      </w:r>
      <w:r w:rsidRPr="00894598">
        <w:rPr>
          <w:sz w:val="22"/>
          <w:szCs w:val="22"/>
        </w:rPr>
        <w:t xml:space="preserve"> r., poz. 1</w:t>
      </w:r>
      <w:r>
        <w:rPr>
          <w:sz w:val="22"/>
          <w:szCs w:val="22"/>
        </w:rPr>
        <w:t>980</w:t>
      </w:r>
      <w:r w:rsidRPr="00894598">
        <w:rPr>
          <w:sz w:val="22"/>
          <w:szCs w:val="22"/>
        </w:rPr>
        <w:t>)</w:t>
      </w:r>
      <w:r>
        <w:rPr>
          <w:sz w:val="22"/>
          <w:szCs w:val="22"/>
        </w:rPr>
        <w:t>,</w:t>
      </w:r>
    </w:p>
    <w:p w14:paraId="0DE144A0" w14:textId="77777777" w:rsidR="00F46739" w:rsidRPr="00894598" w:rsidRDefault="00F46739" w:rsidP="00F8531B">
      <w:pPr>
        <w:widowControl w:val="0"/>
        <w:numPr>
          <w:ilvl w:val="0"/>
          <w:numId w:val="98"/>
        </w:numPr>
        <w:ind w:left="284" w:hanging="284"/>
        <w:jc w:val="both"/>
        <w:rPr>
          <w:sz w:val="22"/>
          <w:szCs w:val="22"/>
        </w:rPr>
      </w:pPr>
      <w:r w:rsidRPr="00894598">
        <w:rPr>
          <w:b/>
          <w:sz w:val="22"/>
          <w:szCs w:val="22"/>
        </w:rPr>
        <w:t xml:space="preserve">Przyjmujący </w:t>
      </w:r>
      <w:r w:rsidRPr="00894598">
        <w:rPr>
          <w:sz w:val="22"/>
          <w:szCs w:val="22"/>
        </w:rPr>
        <w:sym w:font="Symbol" w:char="F02D"/>
      </w:r>
      <w:r w:rsidRPr="00894598">
        <w:rPr>
          <w:sz w:val="22"/>
          <w:szCs w:val="22"/>
        </w:rPr>
        <w:t xml:space="preserve"> przedstawiciel wojskowy dokonujący odbioru u „Odbiorcy”</w:t>
      </w:r>
      <w:r>
        <w:rPr>
          <w:sz w:val="22"/>
          <w:szCs w:val="22"/>
        </w:rPr>
        <w:t>,</w:t>
      </w:r>
    </w:p>
    <w:p w14:paraId="161278C2" w14:textId="77777777" w:rsidR="00F46739" w:rsidRPr="00894598" w:rsidRDefault="00F46739" w:rsidP="00F8531B">
      <w:pPr>
        <w:widowControl w:val="0"/>
        <w:numPr>
          <w:ilvl w:val="0"/>
          <w:numId w:val="98"/>
        </w:numPr>
        <w:ind w:left="284" w:hanging="284"/>
        <w:jc w:val="both"/>
        <w:rPr>
          <w:sz w:val="22"/>
          <w:szCs w:val="22"/>
        </w:rPr>
      </w:pPr>
      <w:r w:rsidRPr="00894598">
        <w:rPr>
          <w:b/>
          <w:sz w:val="22"/>
          <w:szCs w:val="22"/>
        </w:rPr>
        <w:t>Odbiorcy</w:t>
      </w:r>
      <w:r w:rsidRPr="00894598">
        <w:rPr>
          <w:sz w:val="22"/>
          <w:szCs w:val="22"/>
        </w:rPr>
        <w:t xml:space="preserve"> – jednostki wojskowe, dla których przeznaczony jest towar</w:t>
      </w:r>
      <w:r>
        <w:rPr>
          <w:sz w:val="22"/>
          <w:szCs w:val="22"/>
        </w:rPr>
        <w:t>,</w:t>
      </w:r>
    </w:p>
    <w:p w14:paraId="5DAF5AA7" w14:textId="77777777" w:rsidR="00F46739" w:rsidRPr="00894598" w:rsidRDefault="00F46739" w:rsidP="00F8531B">
      <w:pPr>
        <w:widowControl w:val="0"/>
        <w:numPr>
          <w:ilvl w:val="0"/>
          <w:numId w:val="98"/>
        </w:numPr>
        <w:ind w:left="284" w:hanging="284"/>
        <w:jc w:val="both"/>
        <w:rPr>
          <w:sz w:val="22"/>
          <w:szCs w:val="22"/>
        </w:rPr>
      </w:pPr>
      <w:r w:rsidRPr="00894598">
        <w:rPr>
          <w:b/>
          <w:sz w:val="22"/>
          <w:szCs w:val="22"/>
        </w:rPr>
        <w:t xml:space="preserve">ZNWU </w:t>
      </w:r>
      <w:r w:rsidRPr="00894598">
        <w:rPr>
          <w:sz w:val="22"/>
          <w:szCs w:val="22"/>
        </w:rPr>
        <w:sym w:font="Symbol" w:char="F02D"/>
      </w:r>
      <w:r w:rsidRPr="00894598">
        <w:rPr>
          <w:sz w:val="22"/>
          <w:szCs w:val="22"/>
        </w:rPr>
        <w:t xml:space="preserve"> zabezpieczenie należytego wykonania umowy</w:t>
      </w:r>
      <w:r>
        <w:rPr>
          <w:sz w:val="22"/>
          <w:szCs w:val="22"/>
        </w:rPr>
        <w:t>,</w:t>
      </w:r>
    </w:p>
    <w:p w14:paraId="2B35B101" w14:textId="77777777" w:rsidR="00F46739" w:rsidRPr="00894598" w:rsidRDefault="00F46739" w:rsidP="00F8531B">
      <w:pPr>
        <w:widowControl w:val="0"/>
        <w:numPr>
          <w:ilvl w:val="0"/>
          <w:numId w:val="98"/>
        </w:numPr>
        <w:ind w:left="284" w:hanging="284"/>
        <w:jc w:val="both"/>
        <w:rPr>
          <w:sz w:val="22"/>
          <w:szCs w:val="22"/>
        </w:rPr>
      </w:pPr>
      <w:r w:rsidRPr="00894598">
        <w:rPr>
          <w:b/>
          <w:sz w:val="22"/>
          <w:szCs w:val="22"/>
        </w:rPr>
        <w:t xml:space="preserve">PIS </w:t>
      </w:r>
      <w:r w:rsidRPr="00894598">
        <w:rPr>
          <w:sz w:val="22"/>
          <w:szCs w:val="22"/>
        </w:rPr>
        <w:t xml:space="preserve">– </w:t>
      </w:r>
      <w:r w:rsidRPr="00894598">
        <w:rPr>
          <w:bCs/>
          <w:sz w:val="22"/>
          <w:szCs w:val="22"/>
        </w:rPr>
        <w:t>Państwowa Inspekcja Sanitarna</w:t>
      </w:r>
      <w:r>
        <w:rPr>
          <w:bCs/>
          <w:sz w:val="22"/>
          <w:szCs w:val="22"/>
        </w:rPr>
        <w:t>,</w:t>
      </w:r>
    </w:p>
    <w:p w14:paraId="45D44243" w14:textId="77777777" w:rsidR="00F46739" w:rsidRPr="00894598" w:rsidRDefault="00F46739" w:rsidP="00F8531B">
      <w:pPr>
        <w:widowControl w:val="0"/>
        <w:numPr>
          <w:ilvl w:val="0"/>
          <w:numId w:val="98"/>
        </w:numPr>
        <w:ind w:left="284" w:hanging="284"/>
        <w:jc w:val="both"/>
        <w:rPr>
          <w:sz w:val="22"/>
          <w:szCs w:val="22"/>
        </w:rPr>
      </w:pPr>
      <w:r w:rsidRPr="00894598">
        <w:rPr>
          <w:b/>
          <w:sz w:val="22"/>
          <w:szCs w:val="22"/>
        </w:rPr>
        <w:t xml:space="preserve">Wz </w:t>
      </w:r>
      <w:r w:rsidRPr="00894598">
        <w:rPr>
          <w:sz w:val="22"/>
          <w:szCs w:val="22"/>
        </w:rPr>
        <w:t>– dokument wydania zewnętrznego wystawiony przez Wykonawcę</w:t>
      </w:r>
      <w:r>
        <w:rPr>
          <w:sz w:val="22"/>
          <w:szCs w:val="22"/>
        </w:rPr>
        <w:t>,</w:t>
      </w:r>
    </w:p>
    <w:p w14:paraId="7AFEE871" w14:textId="77777777" w:rsidR="00F46739" w:rsidRDefault="00F46739" w:rsidP="00F8531B">
      <w:pPr>
        <w:widowControl w:val="0"/>
        <w:numPr>
          <w:ilvl w:val="0"/>
          <w:numId w:val="98"/>
        </w:numPr>
        <w:ind w:left="284" w:hanging="284"/>
        <w:jc w:val="both"/>
        <w:rPr>
          <w:sz w:val="22"/>
          <w:szCs w:val="22"/>
        </w:rPr>
      </w:pPr>
      <w:r w:rsidRPr="00894598">
        <w:rPr>
          <w:b/>
          <w:sz w:val="22"/>
          <w:szCs w:val="22"/>
        </w:rPr>
        <w:t xml:space="preserve">WOMP </w:t>
      </w:r>
      <w:r w:rsidRPr="00894598">
        <w:rPr>
          <w:sz w:val="22"/>
          <w:szCs w:val="22"/>
        </w:rPr>
        <w:t>– Wojskowy Ośrodek Medycyny Prewencyjnej</w:t>
      </w:r>
      <w:r>
        <w:rPr>
          <w:sz w:val="22"/>
          <w:szCs w:val="22"/>
        </w:rPr>
        <w:t>,</w:t>
      </w:r>
    </w:p>
    <w:p w14:paraId="20282AAB" w14:textId="77777777" w:rsidR="00F46739" w:rsidRPr="00CE2028" w:rsidRDefault="00F46739" w:rsidP="00F8531B">
      <w:pPr>
        <w:widowControl w:val="0"/>
        <w:numPr>
          <w:ilvl w:val="0"/>
          <w:numId w:val="98"/>
        </w:numPr>
        <w:ind w:left="284" w:hanging="284"/>
        <w:jc w:val="both"/>
        <w:rPr>
          <w:sz w:val="22"/>
          <w:szCs w:val="22"/>
        </w:rPr>
      </w:pPr>
      <w:r>
        <w:rPr>
          <w:b/>
          <w:sz w:val="22"/>
          <w:szCs w:val="22"/>
        </w:rPr>
        <w:t xml:space="preserve">Umowa </w:t>
      </w:r>
      <w:r>
        <w:rPr>
          <w:sz w:val="22"/>
          <w:szCs w:val="22"/>
        </w:rPr>
        <w:t>– niniejsza umowa.</w:t>
      </w:r>
    </w:p>
    <w:p w14:paraId="3FF9A016" w14:textId="77777777" w:rsidR="00F46739" w:rsidRPr="00894598" w:rsidRDefault="00F46739" w:rsidP="00F46739">
      <w:pPr>
        <w:widowControl w:val="0"/>
        <w:spacing w:before="240"/>
        <w:ind w:left="284"/>
        <w:jc w:val="center"/>
        <w:rPr>
          <w:b/>
          <w:bCs/>
          <w:sz w:val="22"/>
          <w:szCs w:val="22"/>
        </w:rPr>
      </w:pPr>
      <w:r w:rsidRPr="00894598">
        <w:rPr>
          <w:b/>
          <w:bCs/>
          <w:sz w:val="22"/>
          <w:szCs w:val="22"/>
        </w:rPr>
        <w:t>§2. PRZEDMIOT UMOWY</w:t>
      </w:r>
    </w:p>
    <w:p w14:paraId="7F9CE234" w14:textId="77777777" w:rsidR="00822027" w:rsidRPr="00822027" w:rsidRDefault="00F46739" w:rsidP="007045D5">
      <w:pPr>
        <w:widowControl w:val="0"/>
        <w:numPr>
          <w:ilvl w:val="3"/>
          <w:numId w:val="107"/>
        </w:numPr>
        <w:tabs>
          <w:tab w:val="num" w:pos="284"/>
        </w:tabs>
        <w:ind w:left="284" w:hanging="284"/>
        <w:jc w:val="both"/>
        <w:rPr>
          <w:bCs/>
          <w:sz w:val="22"/>
          <w:szCs w:val="22"/>
        </w:rPr>
      </w:pPr>
      <w:r w:rsidRPr="00822027">
        <w:rPr>
          <w:sz w:val="22"/>
          <w:szCs w:val="22"/>
        </w:rPr>
        <w:t xml:space="preserve">Wykonawca zobowiązuje się dostarczyć Odbiorcom Towar opisany w Umowie, na warunkach </w:t>
      </w:r>
      <w:r w:rsidR="0033213E" w:rsidRPr="00822027">
        <w:rPr>
          <w:sz w:val="22"/>
          <w:szCs w:val="22"/>
        </w:rPr>
        <w:br/>
      </w:r>
      <w:r w:rsidRPr="00822027">
        <w:rPr>
          <w:sz w:val="22"/>
          <w:szCs w:val="22"/>
        </w:rPr>
        <w:t>w niej określonych, pod adresy wskazane w §5 ust. 1 Umowy, przy czym przedmiot zamówienia zaoferowany przez Wykonawcę będzie spełniał wymagania opisane w „Opisie przedmiotu zamówienia” będącym załącznikiem nr 1 do Umowy.</w:t>
      </w:r>
    </w:p>
    <w:p w14:paraId="3CE5DFB2" w14:textId="193ACB7B" w:rsidR="00F46739" w:rsidRPr="00822027" w:rsidRDefault="00F46739" w:rsidP="007045D5">
      <w:pPr>
        <w:widowControl w:val="0"/>
        <w:numPr>
          <w:ilvl w:val="3"/>
          <w:numId w:val="107"/>
        </w:numPr>
        <w:tabs>
          <w:tab w:val="num" w:pos="284"/>
        </w:tabs>
        <w:ind w:left="284" w:hanging="284"/>
        <w:jc w:val="both"/>
        <w:rPr>
          <w:bCs/>
          <w:sz w:val="22"/>
          <w:szCs w:val="22"/>
        </w:rPr>
      </w:pPr>
      <w:r w:rsidRPr="00822027">
        <w:rPr>
          <w:sz w:val="22"/>
          <w:szCs w:val="22"/>
        </w:rPr>
        <w:t>Przedmiot zamówienia</w:t>
      </w:r>
      <w:r w:rsidRPr="00822027">
        <w:rPr>
          <w:bCs/>
          <w:sz w:val="22"/>
          <w:szCs w:val="22"/>
        </w:rPr>
        <w:t xml:space="preserve"> winien być wytwarzany zgodnie z obowiązującymi przepisami, </w:t>
      </w:r>
      <w:r w:rsidR="001038B9" w:rsidRPr="00822027">
        <w:rPr>
          <w:bCs/>
          <w:sz w:val="22"/>
          <w:szCs w:val="22"/>
        </w:rPr>
        <w:t xml:space="preserve">                                    </w:t>
      </w:r>
      <w:r w:rsidRPr="00822027">
        <w:rPr>
          <w:bCs/>
          <w:sz w:val="22"/>
          <w:szCs w:val="22"/>
        </w:rPr>
        <w:t>a w szczególności:</w:t>
      </w:r>
    </w:p>
    <w:p w14:paraId="3DDDC745" w14:textId="4914FFC0" w:rsidR="00F46739" w:rsidRPr="00822027" w:rsidRDefault="00F46739" w:rsidP="00822027">
      <w:pPr>
        <w:widowControl w:val="0"/>
        <w:numPr>
          <w:ilvl w:val="1"/>
          <w:numId w:val="108"/>
        </w:numPr>
        <w:spacing w:before="40"/>
        <w:ind w:left="568" w:hanging="284"/>
        <w:jc w:val="both"/>
        <w:rPr>
          <w:sz w:val="22"/>
          <w:szCs w:val="22"/>
        </w:rPr>
      </w:pPr>
      <w:r w:rsidRPr="00822027">
        <w:rPr>
          <w:sz w:val="22"/>
          <w:szCs w:val="22"/>
        </w:rPr>
        <w:t>ustawy z dnia 25 sierpnia 2006 r. o bezpieczeństwie żywności i żywienia (t. j. Dz. U. z 2023 r., poz. 1448),</w:t>
      </w:r>
    </w:p>
    <w:p w14:paraId="0032668E" w14:textId="77777777" w:rsidR="00F46739" w:rsidRPr="00822027" w:rsidRDefault="00F46739" w:rsidP="00F8531B">
      <w:pPr>
        <w:widowControl w:val="0"/>
        <w:numPr>
          <w:ilvl w:val="1"/>
          <w:numId w:val="108"/>
        </w:numPr>
        <w:spacing w:before="40"/>
        <w:ind w:left="568" w:hanging="284"/>
        <w:jc w:val="both"/>
        <w:rPr>
          <w:sz w:val="22"/>
          <w:szCs w:val="22"/>
        </w:rPr>
      </w:pPr>
      <w:r w:rsidRPr="00822027">
        <w:rPr>
          <w:sz w:val="22"/>
          <w:szCs w:val="22"/>
        </w:rPr>
        <w:t>ustawy z dnia 21 grudnia 2000 r., o jakości handlowej artykułów rolno – spożywczych (t. j. Dz. U. z 2023 r., poz. 1980),</w:t>
      </w:r>
    </w:p>
    <w:p w14:paraId="289509D0" w14:textId="77777777" w:rsidR="00F46739" w:rsidRPr="00822027" w:rsidRDefault="00F46739" w:rsidP="00F8531B">
      <w:pPr>
        <w:widowControl w:val="0"/>
        <w:numPr>
          <w:ilvl w:val="1"/>
          <w:numId w:val="108"/>
        </w:numPr>
        <w:spacing w:before="40"/>
        <w:ind w:left="568" w:hanging="284"/>
        <w:jc w:val="both"/>
        <w:rPr>
          <w:sz w:val="22"/>
          <w:szCs w:val="22"/>
        </w:rPr>
      </w:pPr>
      <w:r w:rsidRPr="00822027">
        <w:rPr>
          <w:sz w:val="22"/>
          <w:szCs w:val="22"/>
        </w:rPr>
        <w:lastRenderedPageBreak/>
        <w:t>rozporządzenia (WE) Nr 178/2002 Parlamentu Europejskiego i Rady z dnia 28 stycznia 2002 r. ustanawiające ogólne zasady i wymagania prawa żywnościowego, powołujące Europejski Urząd do Spraw Bezpieczeństwa Żywności oraz ustanawiające procedury w zakresie bezpieczeństwa żywności,</w:t>
      </w:r>
    </w:p>
    <w:p w14:paraId="78A63B30" w14:textId="77777777" w:rsidR="00F46739" w:rsidRPr="00822027" w:rsidRDefault="00F46739" w:rsidP="00F8531B">
      <w:pPr>
        <w:widowControl w:val="0"/>
        <w:numPr>
          <w:ilvl w:val="1"/>
          <w:numId w:val="108"/>
        </w:numPr>
        <w:spacing w:before="40"/>
        <w:ind w:left="568" w:hanging="284"/>
        <w:jc w:val="both"/>
        <w:rPr>
          <w:sz w:val="22"/>
          <w:szCs w:val="22"/>
        </w:rPr>
      </w:pPr>
      <w:r w:rsidRPr="00822027">
        <w:rPr>
          <w:sz w:val="22"/>
          <w:szCs w:val="22"/>
        </w:rPr>
        <w:t xml:space="preserve">rozporządzenia (WE) Nr 852/2004 Parlamentu Europejskiego i Rady z dnia 29 kwietnia 2004 r. </w:t>
      </w:r>
      <w:r w:rsidRPr="00822027">
        <w:rPr>
          <w:sz w:val="22"/>
          <w:szCs w:val="22"/>
        </w:rPr>
        <w:br/>
        <w:t>w sprawie higieny środków spożywczych,</w:t>
      </w:r>
    </w:p>
    <w:p w14:paraId="6B7DF22F" w14:textId="77777777" w:rsidR="00F46739" w:rsidRPr="00822027" w:rsidRDefault="00F46739" w:rsidP="00F8531B">
      <w:pPr>
        <w:widowControl w:val="0"/>
        <w:numPr>
          <w:ilvl w:val="1"/>
          <w:numId w:val="108"/>
        </w:numPr>
        <w:spacing w:before="40"/>
        <w:ind w:left="568" w:hanging="284"/>
        <w:jc w:val="both"/>
        <w:rPr>
          <w:sz w:val="22"/>
          <w:szCs w:val="22"/>
        </w:rPr>
      </w:pPr>
      <w:r w:rsidRPr="00822027">
        <w:rPr>
          <w:sz w:val="22"/>
          <w:szCs w:val="22"/>
        </w:rPr>
        <w:t>rozporządzenia (WE) Nr 1935/2004 Parlamentu Europejskiego i Rady z dnia 27 października 2004  r. w sprawie materiałów i wyrobów przeznaczonych do kontaktu z żywnością oraz uchylające Dyrektywy 80/590/EWG i 89/109/EWG,</w:t>
      </w:r>
    </w:p>
    <w:p w14:paraId="59C0D954" w14:textId="77777777" w:rsidR="00F46739" w:rsidRPr="00822027" w:rsidRDefault="00F46739" w:rsidP="00F8531B">
      <w:pPr>
        <w:widowControl w:val="0"/>
        <w:numPr>
          <w:ilvl w:val="1"/>
          <w:numId w:val="108"/>
        </w:numPr>
        <w:spacing w:before="40"/>
        <w:ind w:left="568" w:hanging="284"/>
        <w:jc w:val="both"/>
        <w:rPr>
          <w:sz w:val="22"/>
          <w:szCs w:val="22"/>
        </w:rPr>
      </w:pPr>
      <w:r w:rsidRPr="00822027">
        <w:rPr>
          <w:sz w:val="22"/>
          <w:szCs w:val="22"/>
        </w:rPr>
        <w:t>rozporządzenia Ministra Rolnictwa i Rozwoju Wsi z dnia 23 grudnia 2014 r. w sprawie znakowania poszczególnych rodzajów środków spożywczych (Dz. U. z 2015 r., poz. 29 ze zm.).</w:t>
      </w:r>
    </w:p>
    <w:p w14:paraId="565E46DA" w14:textId="77777777" w:rsidR="00F46739" w:rsidRPr="00822027" w:rsidRDefault="00F46739" w:rsidP="00F8531B">
      <w:pPr>
        <w:widowControl w:val="0"/>
        <w:numPr>
          <w:ilvl w:val="1"/>
          <w:numId w:val="108"/>
        </w:numPr>
        <w:spacing w:before="40"/>
        <w:ind w:left="568" w:hanging="284"/>
        <w:jc w:val="both"/>
        <w:rPr>
          <w:sz w:val="22"/>
          <w:szCs w:val="22"/>
        </w:rPr>
      </w:pPr>
      <w:r w:rsidRPr="00822027">
        <w:rPr>
          <w:bCs/>
          <w:sz w:val="22"/>
          <w:szCs w:val="22"/>
        </w:rPr>
        <w:t>Rozporządzenia Parlamentu Europejskiego i Rady (UE) NR 1169/2011 z dnia 25 października 2011 r. w sprawie przekazywania konsumentom informacji na temat żywności, zmian rozporządzeń Parlamentu Europejskiego i Rady (WE) nr 1924/2006 i (WE) nr 1925/2006 oraz uchylenia  dyrektywy Komisji 87/250/EWG, dyrektywy Rady 90/496/EWG, dyrektywy Komisji 1999/10/WE, dyrektywy 2000/13/WE Parlamentu Europejskiego i Rady, dyrektywy Komisji 2002/67/WE  i 2008/5/WE oraz rozporządzenia Komisji (WE) nr 608/2004.</w:t>
      </w:r>
    </w:p>
    <w:p w14:paraId="79D10324" w14:textId="77777777" w:rsidR="00F46739" w:rsidRPr="00894598" w:rsidRDefault="00F46739" w:rsidP="00F8531B">
      <w:pPr>
        <w:widowControl w:val="0"/>
        <w:numPr>
          <w:ilvl w:val="3"/>
          <w:numId w:val="107"/>
        </w:numPr>
        <w:spacing w:before="60"/>
        <w:ind w:left="284" w:hanging="284"/>
        <w:jc w:val="both"/>
        <w:rPr>
          <w:sz w:val="22"/>
          <w:szCs w:val="22"/>
        </w:rPr>
      </w:pPr>
      <w:r w:rsidRPr="00894598">
        <w:rPr>
          <w:sz w:val="22"/>
          <w:szCs w:val="22"/>
        </w:rPr>
        <w:t xml:space="preserve">Zamawiający nie dopuszcza podczas realizacji </w:t>
      </w:r>
      <w:r>
        <w:rPr>
          <w:sz w:val="22"/>
          <w:szCs w:val="22"/>
        </w:rPr>
        <w:t>U</w:t>
      </w:r>
      <w:r w:rsidRPr="00894598">
        <w:rPr>
          <w:sz w:val="22"/>
          <w:szCs w:val="22"/>
        </w:rPr>
        <w:t xml:space="preserve">mowy stosowania opakowań zastępczych </w:t>
      </w:r>
      <w:r>
        <w:rPr>
          <w:sz w:val="22"/>
          <w:szCs w:val="22"/>
        </w:rPr>
        <w:br/>
      </w:r>
      <w:r w:rsidRPr="00894598">
        <w:rPr>
          <w:sz w:val="22"/>
          <w:szCs w:val="22"/>
        </w:rPr>
        <w:t>na produkty żywnościowe.</w:t>
      </w:r>
    </w:p>
    <w:p w14:paraId="62727622" w14:textId="77777777" w:rsidR="00F46739" w:rsidRPr="00894598" w:rsidRDefault="00F46739" w:rsidP="00F8531B">
      <w:pPr>
        <w:widowControl w:val="0"/>
        <w:numPr>
          <w:ilvl w:val="3"/>
          <w:numId w:val="107"/>
        </w:numPr>
        <w:tabs>
          <w:tab w:val="num" w:pos="284"/>
        </w:tabs>
        <w:spacing w:before="60"/>
        <w:ind w:left="284" w:hanging="284"/>
        <w:jc w:val="both"/>
        <w:rPr>
          <w:sz w:val="22"/>
          <w:szCs w:val="22"/>
        </w:rPr>
      </w:pPr>
      <w:r w:rsidRPr="00894598">
        <w:rPr>
          <w:sz w:val="22"/>
          <w:szCs w:val="22"/>
        </w:rPr>
        <w:t xml:space="preserve">Wykonawca dostarczy </w:t>
      </w:r>
      <w:r>
        <w:rPr>
          <w:sz w:val="22"/>
          <w:szCs w:val="22"/>
        </w:rPr>
        <w:t>T</w:t>
      </w:r>
      <w:r w:rsidRPr="00894598">
        <w:rPr>
          <w:sz w:val="22"/>
          <w:szCs w:val="22"/>
        </w:rPr>
        <w:t xml:space="preserve">owar do Odbiorców wyszczególnionych w §5 </w:t>
      </w:r>
      <w:r>
        <w:rPr>
          <w:sz w:val="22"/>
          <w:szCs w:val="22"/>
        </w:rPr>
        <w:t>U</w:t>
      </w:r>
      <w:r w:rsidRPr="00894598">
        <w:rPr>
          <w:sz w:val="22"/>
          <w:szCs w:val="22"/>
        </w:rPr>
        <w:t xml:space="preserve">mowy w ilościach </w:t>
      </w:r>
      <w:r>
        <w:rPr>
          <w:sz w:val="22"/>
          <w:szCs w:val="22"/>
        </w:rPr>
        <w:br/>
      </w:r>
      <w:r w:rsidRPr="00894598">
        <w:rPr>
          <w:sz w:val="22"/>
          <w:szCs w:val="22"/>
        </w:rPr>
        <w:t>i  asortymencie wyszczególnionych w poniższych tabelach:</w:t>
      </w:r>
    </w:p>
    <w:p w14:paraId="5C2AF282" w14:textId="77777777" w:rsidR="00F46739" w:rsidRPr="00894598" w:rsidRDefault="00F46739" w:rsidP="00F46739">
      <w:pPr>
        <w:spacing w:before="60"/>
        <w:jc w:val="both"/>
        <w:rPr>
          <w:b/>
          <w:sz w:val="22"/>
          <w:szCs w:val="22"/>
        </w:rPr>
      </w:pPr>
      <w:r w:rsidRPr="00894598">
        <w:rPr>
          <w:b/>
          <w:sz w:val="22"/>
          <w:szCs w:val="22"/>
        </w:rPr>
        <w:t xml:space="preserve">     Tabele z Rozdziału IV ust. 2 SWZ</w:t>
      </w:r>
    </w:p>
    <w:p w14:paraId="76A63E3D" w14:textId="77777777" w:rsidR="00F46739" w:rsidRPr="00894598" w:rsidRDefault="00F46739" w:rsidP="00F8531B">
      <w:pPr>
        <w:widowControl w:val="0"/>
        <w:numPr>
          <w:ilvl w:val="3"/>
          <w:numId w:val="107"/>
        </w:numPr>
        <w:tabs>
          <w:tab w:val="num" w:pos="284"/>
        </w:tabs>
        <w:spacing w:before="60"/>
        <w:ind w:left="284" w:hanging="284"/>
        <w:jc w:val="both"/>
        <w:rPr>
          <w:sz w:val="22"/>
          <w:szCs w:val="22"/>
        </w:rPr>
      </w:pPr>
      <w:r w:rsidRPr="00894598">
        <w:rPr>
          <w:sz w:val="22"/>
          <w:szCs w:val="22"/>
        </w:rPr>
        <w:t xml:space="preserve">Zgodnie z art 441 ust. 1 ustawy Pzp, Zamawiający przewiduje możliwość skorzystania z „Prawa opcji” polegającego na możliwości zwiększenia podstawowego zakresu ilościowego przedmiotu </w:t>
      </w:r>
      <w:r>
        <w:rPr>
          <w:sz w:val="22"/>
          <w:szCs w:val="22"/>
        </w:rPr>
        <w:t>U</w:t>
      </w:r>
      <w:r w:rsidRPr="00894598">
        <w:rPr>
          <w:sz w:val="22"/>
          <w:szCs w:val="22"/>
        </w:rPr>
        <w:t>mowy określonego co do asortymentu i ilości w tabeli § 2 ust. 4 w kolumnie „</w:t>
      </w:r>
      <w:r w:rsidRPr="00894598">
        <w:rPr>
          <w:i/>
          <w:sz w:val="22"/>
          <w:szCs w:val="22"/>
        </w:rPr>
        <w:t>ilość podstawowa</w:t>
      </w:r>
      <w:r w:rsidRPr="00894598">
        <w:rPr>
          <w:sz w:val="22"/>
          <w:szCs w:val="22"/>
        </w:rPr>
        <w:t>” –  maksymalnie o ilości wskazane w tabeli w §2 ust. 4 kolumna „</w:t>
      </w:r>
      <w:r w:rsidRPr="00894598">
        <w:rPr>
          <w:i/>
          <w:sz w:val="22"/>
          <w:szCs w:val="22"/>
        </w:rPr>
        <w:t>ilość w opcji</w:t>
      </w:r>
      <w:r w:rsidRPr="00894598">
        <w:rPr>
          <w:sz w:val="22"/>
          <w:szCs w:val="22"/>
        </w:rPr>
        <w:t>”.</w:t>
      </w:r>
    </w:p>
    <w:p w14:paraId="62AEA245" w14:textId="1CDAE036" w:rsidR="00F46739" w:rsidRPr="00894598" w:rsidRDefault="00F46739" w:rsidP="00F8531B">
      <w:pPr>
        <w:widowControl w:val="0"/>
        <w:numPr>
          <w:ilvl w:val="3"/>
          <w:numId w:val="107"/>
        </w:numPr>
        <w:spacing w:before="60"/>
        <w:ind w:left="284" w:hanging="284"/>
        <w:jc w:val="both"/>
        <w:rPr>
          <w:sz w:val="22"/>
          <w:szCs w:val="22"/>
        </w:rPr>
      </w:pPr>
      <w:r w:rsidRPr="00894598">
        <w:rPr>
          <w:sz w:val="22"/>
          <w:szCs w:val="22"/>
        </w:rPr>
        <w:t xml:space="preserve">„Prawo opcji” realizowane będzie na takich samych warunkach i terminach jak zamówienie podstawowe. </w:t>
      </w:r>
      <w:r w:rsidRPr="00894598">
        <w:rPr>
          <w:bCs/>
          <w:sz w:val="22"/>
          <w:szCs w:val="22"/>
        </w:rPr>
        <w:t xml:space="preserve">Wykonawcy w przypadku nieskorzystania z „Prawa opcji”, co do zakresu niezrealizowanych dostaw określonych w tabeli w ust. 4 niniejszego paragrafu, w kolumnie nazwanej </w:t>
      </w:r>
      <w:r w:rsidRPr="00894598">
        <w:rPr>
          <w:bCs/>
          <w:i/>
          <w:sz w:val="22"/>
          <w:szCs w:val="22"/>
        </w:rPr>
        <w:t xml:space="preserve">„ilość w opcji”, </w:t>
      </w:r>
      <w:r w:rsidRPr="00894598">
        <w:rPr>
          <w:bCs/>
          <w:sz w:val="22"/>
          <w:szCs w:val="22"/>
        </w:rPr>
        <w:t xml:space="preserve">nie przysługują żadne roszczenia przeciwko Zamawiającemu, w tym </w:t>
      </w:r>
      <w:r w:rsidR="00E978F4">
        <w:rPr>
          <w:bCs/>
          <w:sz w:val="22"/>
          <w:szCs w:val="22"/>
        </w:rPr>
        <w:br/>
      </w:r>
      <w:r w:rsidRPr="00894598">
        <w:rPr>
          <w:bCs/>
          <w:sz w:val="22"/>
          <w:szCs w:val="22"/>
        </w:rPr>
        <w:t>w szczególności</w:t>
      </w:r>
      <w:r w:rsidRPr="00894598">
        <w:rPr>
          <w:bCs/>
          <w:strike/>
          <w:sz w:val="22"/>
          <w:szCs w:val="22"/>
        </w:rPr>
        <w:t xml:space="preserve"> </w:t>
      </w:r>
      <w:r w:rsidRPr="00894598">
        <w:rPr>
          <w:bCs/>
          <w:sz w:val="22"/>
          <w:szCs w:val="22"/>
        </w:rPr>
        <w:t xml:space="preserve"> roszczenia o zapłatę spodziewanych korzyści.</w:t>
      </w:r>
    </w:p>
    <w:p w14:paraId="6094117F" w14:textId="632E6B91" w:rsidR="00F46739" w:rsidRPr="00894598" w:rsidRDefault="00F46739" w:rsidP="00F8531B">
      <w:pPr>
        <w:widowControl w:val="0"/>
        <w:numPr>
          <w:ilvl w:val="3"/>
          <w:numId w:val="107"/>
        </w:numPr>
        <w:spacing w:before="60"/>
        <w:ind w:left="284" w:hanging="284"/>
        <w:jc w:val="both"/>
        <w:rPr>
          <w:sz w:val="22"/>
          <w:szCs w:val="22"/>
        </w:rPr>
      </w:pPr>
      <w:r w:rsidRPr="00894598">
        <w:rPr>
          <w:sz w:val="22"/>
          <w:szCs w:val="22"/>
        </w:rPr>
        <w:t xml:space="preserve">Strony ustalają, że „Prawo opcji” oznacza, że ostatecznie zamówiona ilość </w:t>
      </w:r>
      <w:r>
        <w:rPr>
          <w:sz w:val="22"/>
          <w:szCs w:val="22"/>
        </w:rPr>
        <w:t>T</w:t>
      </w:r>
      <w:r w:rsidRPr="00894598">
        <w:rPr>
          <w:sz w:val="22"/>
          <w:szCs w:val="22"/>
        </w:rPr>
        <w:t xml:space="preserve">owaru będzie zależeć od aktualnego zapotrzebowania Zamawiającego. Zgodnie z „Prawem opcji” Zamawiający może zamawiać </w:t>
      </w:r>
      <w:r>
        <w:rPr>
          <w:sz w:val="22"/>
          <w:szCs w:val="22"/>
        </w:rPr>
        <w:t>T</w:t>
      </w:r>
      <w:r w:rsidRPr="00894598">
        <w:rPr>
          <w:sz w:val="22"/>
          <w:szCs w:val="22"/>
        </w:rPr>
        <w:t xml:space="preserve">owary w dowolnej ilości w zależności od swojego bieżącego zapotrzebowania, </w:t>
      </w:r>
      <w:r w:rsidR="00E978F4">
        <w:rPr>
          <w:sz w:val="22"/>
          <w:szCs w:val="22"/>
        </w:rPr>
        <w:br/>
      </w:r>
      <w:r w:rsidRPr="00894598">
        <w:rPr>
          <w:sz w:val="22"/>
          <w:szCs w:val="22"/>
        </w:rPr>
        <w:t>a Wykonawca będzie zobowiązany zamówienie wykonać. Zamawiający może nie skorzystać z „Prawa opcji” w szczególności, gdy nie uzyska środków finansowych na ten cel.</w:t>
      </w:r>
    </w:p>
    <w:p w14:paraId="2B702C93" w14:textId="77777777" w:rsidR="00F46739" w:rsidRPr="00894598" w:rsidRDefault="00F46739" w:rsidP="00F8531B">
      <w:pPr>
        <w:widowControl w:val="0"/>
        <w:numPr>
          <w:ilvl w:val="3"/>
          <w:numId w:val="107"/>
        </w:numPr>
        <w:tabs>
          <w:tab w:val="num" w:pos="284"/>
        </w:tabs>
        <w:spacing w:before="60"/>
        <w:ind w:left="284" w:hanging="284"/>
        <w:jc w:val="both"/>
        <w:rPr>
          <w:sz w:val="22"/>
          <w:szCs w:val="22"/>
        </w:rPr>
      </w:pPr>
      <w:r w:rsidRPr="00894598">
        <w:rPr>
          <w:sz w:val="22"/>
          <w:szCs w:val="22"/>
        </w:rPr>
        <w:t xml:space="preserve">Ilości przedmiotu </w:t>
      </w:r>
      <w:r>
        <w:rPr>
          <w:sz w:val="22"/>
          <w:szCs w:val="22"/>
        </w:rPr>
        <w:t>U</w:t>
      </w:r>
      <w:r w:rsidRPr="00894598">
        <w:rPr>
          <w:sz w:val="22"/>
          <w:szCs w:val="22"/>
        </w:rPr>
        <w:t xml:space="preserve">mowy ujęte w opcji w tabeli zawartej w ust. 2 niniejszego paragrafu, w kolumnie </w:t>
      </w:r>
      <w:r w:rsidRPr="00894598">
        <w:rPr>
          <w:i/>
          <w:sz w:val="22"/>
          <w:szCs w:val="22"/>
        </w:rPr>
        <w:t>„ilość w opcji”</w:t>
      </w:r>
      <w:r w:rsidRPr="00894598">
        <w:rPr>
          <w:sz w:val="22"/>
          <w:szCs w:val="22"/>
        </w:rPr>
        <w:t xml:space="preserve">, mogą być zrealizowane po realizacji ilości podstawowych ujętych w kolumnie „ilość podstawowa”, w sytuacji zaistnienia w tym zakresie potrzeb Zamawiającego, po otrzymaniu od Zamawiającego informacji o skorzystaniu z „Prawa opcji”. </w:t>
      </w:r>
    </w:p>
    <w:p w14:paraId="096ACB69" w14:textId="77777777" w:rsidR="00F46739" w:rsidRPr="00894598" w:rsidRDefault="00F46739" w:rsidP="00F8531B">
      <w:pPr>
        <w:widowControl w:val="0"/>
        <w:numPr>
          <w:ilvl w:val="3"/>
          <w:numId w:val="107"/>
        </w:numPr>
        <w:spacing w:before="60"/>
        <w:ind w:left="284" w:hanging="284"/>
        <w:jc w:val="both"/>
        <w:rPr>
          <w:sz w:val="22"/>
          <w:szCs w:val="22"/>
        </w:rPr>
      </w:pPr>
      <w:r w:rsidRPr="00894598">
        <w:rPr>
          <w:sz w:val="22"/>
          <w:szCs w:val="22"/>
        </w:rPr>
        <w:t xml:space="preserve">O zamiarze skorzystania z „Prawa opcji”, wraz z podaniem ilości przedmiotu </w:t>
      </w:r>
      <w:r>
        <w:rPr>
          <w:sz w:val="22"/>
          <w:szCs w:val="22"/>
        </w:rPr>
        <w:t>U</w:t>
      </w:r>
      <w:r w:rsidRPr="00894598">
        <w:rPr>
          <w:sz w:val="22"/>
          <w:szCs w:val="22"/>
        </w:rPr>
        <w:t>mowy oraz miejscem jego dostawy, Zamawiający poinformuje Wykonawcę pisemnie lub e – mailem lub faksem z co najmniej z 7 dniowym wyprzedzeniem przed zgłoszeniem potrzeb przez poszczególnych Odbiorców.</w:t>
      </w:r>
    </w:p>
    <w:p w14:paraId="610A43F9" w14:textId="77777777" w:rsidR="00F46739" w:rsidRPr="00894598" w:rsidRDefault="00F46739" w:rsidP="00F8531B">
      <w:pPr>
        <w:widowControl w:val="0"/>
        <w:numPr>
          <w:ilvl w:val="3"/>
          <w:numId w:val="107"/>
        </w:numPr>
        <w:spacing w:before="60"/>
        <w:ind w:left="284" w:hanging="426"/>
        <w:jc w:val="both"/>
        <w:rPr>
          <w:sz w:val="22"/>
          <w:szCs w:val="22"/>
        </w:rPr>
      </w:pPr>
      <w:r w:rsidRPr="00894598">
        <w:rPr>
          <w:sz w:val="22"/>
          <w:szCs w:val="22"/>
        </w:rPr>
        <w:t>Wykonawca zobowiązany jest do pisemnego informowania Zamawiającego, o każdej zmianie występowania alergenów w dostarczonych produktach.</w:t>
      </w:r>
    </w:p>
    <w:p w14:paraId="61DE9693" w14:textId="77777777" w:rsidR="00F46739" w:rsidRPr="00894598" w:rsidRDefault="00F46739" w:rsidP="00F8531B">
      <w:pPr>
        <w:widowControl w:val="0"/>
        <w:numPr>
          <w:ilvl w:val="3"/>
          <w:numId w:val="107"/>
        </w:numPr>
        <w:spacing w:before="60"/>
        <w:ind w:left="284" w:hanging="426"/>
        <w:jc w:val="both"/>
        <w:rPr>
          <w:sz w:val="22"/>
          <w:szCs w:val="22"/>
        </w:rPr>
      </w:pPr>
      <w:r w:rsidRPr="00894598">
        <w:rPr>
          <w:sz w:val="22"/>
          <w:szCs w:val="22"/>
        </w:rPr>
        <w:t>Wykonawca jest odpowiedzialny za zapewnienie bezpieczeństwa i właściwej higieny produktów żywnościowych ze szczególnym uwzględnieniem obowiązujących przepisów prawa.</w:t>
      </w:r>
    </w:p>
    <w:p w14:paraId="33436D8E" w14:textId="77777777" w:rsidR="00F46739" w:rsidRPr="00894598" w:rsidRDefault="00F46739" w:rsidP="00F46739">
      <w:pPr>
        <w:widowControl w:val="0"/>
        <w:tabs>
          <w:tab w:val="left" w:pos="2800"/>
          <w:tab w:val="center" w:pos="4819"/>
        </w:tabs>
        <w:spacing w:before="120"/>
        <w:rPr>
          <w:b/>
          <w:bCs/>
          <w:sz w:val="22"/>
          <w:szCs w:val="22"/>
        </w:rPr>
      </w:pPr>
      <w:r w:rsidRPr="00894598">
        <w:rPr>
          <w:b/>
          <w:sz w:val="22"/>
          <w:szCs w:val="22"/>
        </w:rPr>
        <w:tab/>
      </w:r>
      <w:r w:rsidRPr="00894598">
        <w:rPr>
          <w:b/>
          <w:sz w:val="22"/>
          <w:szCs w:val="22"/>
        </w:rPr>
        <w:tab/>
        <w:t>§3.</w:t>
      </w:r>
      <w:r w:rsidRPr="00894598">
        <w:rPr>
          <w:b/>
          <w:bCs/>
          <w:sz w:val="22"/>
          <w:szCs w:val="22"/>
        </w:rPr>
        <w:t xml:space="preserve"> WARTOŚĆ UMOWY</w:t>
      </w:r>
    </w:p>
    <w:p w14:paraId="3CCEA67F" w14:textId="77777777" w:rsidR="00F46739" w:rsidRPr="00894598" w:rsidRDefault="00F46739" w:rsidP="00F8531B">
      <w:pPr>
        <w:pStyle w:val="Default"/>
        <w:numPr>
          <w:ilvl w:val="0"/>
          <w:numId w:val="128"/>
        </w:numPr>
        <w:ind w:left="284" w:hanging="284"/>
        <w:jc w:val="both"/>
        <w:rPr>
          <w:color w:val="auto"/>
          <w:sz w:val="22"/>
          <w:szCs w:val="22"/>
        </w:rPr>
      </w:pPr>
      <w:r w:rsidRPr="00894598">
        <w:rPr>
          <w:color w:val="auto"/>
          <w:sz w:val="22"/>
          <w:szCs w:val="22"/>
        </w:rPr>
        <w:t xml:space="preserve">Wykonawca zobowiązuje się dostarczyć </w:t>
      </w:r>
      <w:r>
        <w:rPr>
          <w:color w:val="auto"/>
          <w:sz w:val="22"/>
          <w:szCs w:val="22"/>
        </w:rPr>
        <w:t>T</w:t>
      </w:r>
      <w:r w:rsidRPr="00894598">
        <w:rPr>
          <w:color w:val="auto"/>
          <w:sz w:val="22"/>
          <w:szCs w:val="22"/>
        </w:rPr>
        <w:t>owar o łącznej wartości ……</w:t>
      </w:r>
      <w:r>
        <w:rPr>
          <w:color w:val="auto"/>
          <w:sz w:val="22"/>
          <w:szCs w:val="22"/>
        </w:rPr>
        <w:t>……….</w:t>
      </w:r>
      <w:r w:rsidRPr="00894598">
        <w:rPr>
          <w:color w:val="auto"/>
          <w:sz w:val="22"/>
          <w:szCs w:val="22"/>
        </w:rPr>
        <w:t xml:space="preserve">.. zł </w:t>
      </w:r>
      <w:r w:rsidRPr="00894598">
        <w:rPr>
          <w:i/>
          <w:color w:val="auto"/>
          <w:sz w:val="22"/>
          <w:szCs w:val="22"/>
        </w:rPr>
        <w:t>brutto (słownie: …………………………</w:t>
      </w:r>
      <w:r>
        <w:rPr>
          <w:i/>
          <w:color w:val="auto"/>
          <w:sz w:val="22"/>
          <w:szCs w:val="22"/>
        </w:rPr>
        <w:t>………….</w:t>
      </w:r>
      <w:r w:rsidRPr="00894598">
        <w:rPr>
          <w:i/>
          <w:color w:val="auto"/>
          <w:sz w:val="22"/>
          <w:szCs w:val="22"/>
        </w:rPr>
        <w:t>….. ……/100)</w:t>
      </w:r>
      <w:r w:rsidRPr="00894598">
        <w:rPr>
          <w:color w:val="auto"/>
          <w:sz w:val="22"/>
          <w:szCs w:val="22"/>
        </w:rPr>
        <w:t xml:space="preserve"> w ilościach i cenach zawartych w poniższych tabelach </w:t>
      </w:r>
      <w:r w:rsidRPr="00894598">
        <w:rPr>
          <w:color w:val="auto"/>
          <w:sz w:val="22"/>
          <w:szCs w:val="22"/>
        </w:rPr>
        <w:br/>
        <w:t xml:space="preserve">z uwzględnieniem „Prawa opcji” określonym w §2 ust. 4 – 9 oraz w § 3 ust. 3 (w przypadku, gdy Zamawiający skorzysta z „Prawa opcji”): </w:t>
      </w:r>
    </w:p>
    <w:p w14:paraId="5ED61BAB" w14:textId="77777777" w:rsidR="00F46739" w:rsidRPr="00894598" w:rsidRDefault="00F46739" w:rsidP="00F46739">
      <w:pPr>
        <w:tabs>
          <w:tab w:val="num" w:pos="-3544"/>
        </w:tabs>
        <w:ind w:left="284"/>
        <w:jc w:val="both"/>
        <w:rPr>
          <w:sz w:val="22"/>
          <w:szCs w:val="22"/>
        </w:rPr>
      </w:pPr>
    </w:p>
    <w:p w14:paraId="56F05E8A" w14:textId="2545C407" w:rsidR="00F46739" w:rsidRDefault="00F46739" w:rsidP="00F46739">
      <w:pPr>
        <w:tabs>
          <w:tab w:val="num" w:pos="-3544"/>
        </w:tabs>
        <w:ind w:left="284"/>
        <w:jc w:val="both"/>
        <w:rPr>
          <w:i/>
          <w:sz w:val="22"/>
          <w:szCs w:val="22"/>
        </w:rPr>
      </w:pPr>
      <w:r w:rsidRPr="00C27280">
        <w:rPr>
          <w:i/>
          <w:sz w:val="22"/>
          <w:szCs w:val="22"/>
        </w:rPr>
        <w:t>TABELE „FORMULARZA OFERTOWEGO” STANOWIĄCEGO ZAŁĄCZNIK NR 1 DO SWZ.</w:t>
      </w:r>
    </w:p>
    <w:p w14:paraId="007E0DE0" w14:textId="77777777" w:rsidR="00822027" w:rsidRPr="00C27280" w:rsidRDefault="00822027" w:rsidP="00F46739">
      <w:pPr>
        <w:tabs>
          <w:tab w:val="num" w:pos="-3544"/>
        </w:tabs>
        <w:ind w:left="284"/>
        <w:jc w:val="both"/>
        <w:rPr>
          <w:i/>
          <w:sz w:val="22"/>
          <w:szCs w:val="22"/>
        </w:rPr>
      </w:pPr>
    </w:p>
    <w:p w14:paraId="5E67B1CB" w14:textId="77777777" w:rsidR="00F46739" w:rsidRPr="00894598" w:rsidRDefault="00F46739" w:rsidP="00F8531B">
      <w:pPr>
        <w:numPr>
          <w:ilvl w:val="0"/>
          <w:numId w:val="128"/>
        </w:numPr>
        <w:spacing w:before="60"/>
        <w:ind w:left="426" w:hanging="284"/>
        <w:jc w:val="both"/>
        <w:rPr>
          <w:color w:val="000000"/>
          <w:sz w:val="22"/>
          <w:szCs w:val="22"/>
        </w:rPr>
      </w:pPr>
      <w:r w:rsidRPr="00894598">
        <w:rPr>
          <w:sz w:val="22"/>
          <w:szCs w:val="22"/>
        </w:rPr>
        <w:t xml:space="preserve">Cena ilości zamówienia podstawowego wynosi łącznie: </w:t>
      </w:r>
      <w:r w:rsidRPr="00894598">
        <w:rPr>
          <w:color w:val="000000"/>
          <w:sz w:val="22"/>
          <w:szCs w:val="22"/>
        </w:rPr>
        <w:t xml:space="preserve">………………..… </w:t>
      </w:r>
      <w:r w:rsidRPr="00894598">
        <w:rPr>
          <w:sz w:val="22"/>
          <w:szCs w:val="22"/>
        </w:rPr>
        <w:t xml:space="preserve">zł brutto </w:t>
      </w:r>
      <w:r w:rsidRPr="00894598">
        <w:rPr>
          <w:i/>
          <w:color w:val="000000"/>
          <w:sz w:val="22"/>
          <w:szCs w:val="22"/>
        </w:rPr>
        <w:t>(słownie: ………………………………….……/100),</w:t>
      </w:r>
      <w:r w:rsidRPr="00894598">
        <w:rPr>
          <w:color w:val="000000"/>
          <w:sz w:val="22"/>
          <w:szCs w:val="22"/>
        </w:rPr>
        <w:t xml:space="preserve"> w tym w poszczególnych zadaniach:</w:t>
      </w:r>
    </w:p>
    <w:p w14:paraId="4B1C9488" w14:textId="77777777" w:rsidR="00F46739" w:rsidRPr="00894598" w:rsidRDefault="00F46739" w:rsidP="00F8531B">
      <w:pPr>
        <w:pStyle w:val="Akapitzlist"/>
        <w:numPr>
          <w:ilvl w:val="0"/>
          <w:numId w:val="129"/>
        </w:numPr>
        <w:spacing w:before="60"/>
        <w:ind w:left="851"/>
        <w:jc w:val="both"/>
        <w:rPr>
          <w:b/>
          <w:color w:val="000000"/>
          <w:sz w:val="22"/>
          <w:szCs w:val="22"/>
        </w:rPr>
      </w:pPr>
      <w:r w:rsidRPr="00894598">
        <w:rPr>
          <w:b/>
          <w:color w:val="000000"/>
          <w:sz w:val="22"/>
          <w:szCs w:val="22"/>
        </w:rPr>
        <w:t>Zadanie nr 1</w:t>
      </w:r>
    </w:p>
    <w:p w14:paraId="227B12CE" w14:textId="77777777" w:rsidR="00F46739" w:rsidRPr="00894598" w:rsidRDefault="00F46739" w:rsidP="00F46739">
      <w:pPr>
        <w:pStyle w:val="Akapitzlist"/>
        <w:spacing w:before="60"/>
        <w:ind w:left="851"/>
        <w:jc w:val="both"/>
        <w:rPr>
          <w:color w:val="000000"/>
          <w:sz w:val="22"/>
          <w:szCs w:val="22"/>
        </w:rPr>
      </w:pPr>
      <w:r w:rsidRPr="00894598">
        <w:rPr>
          <w:color w:val="000000"/>
          <w:sz w:val="22"/>
          <w:szCs w:val="22"/>
        </w:rPr>
        <w:t xml:space="preserve">Cena ilości zamówienia podstawowego wynosi: ….………………………..…..…. zł brutto </w:t>
      </w:r>
      <w:r w:rsidRPr="00894598">
        <w:rPr>
          <w:i/>
          <w:color w:val="000000"/>
          <w:sz w:val="22"/>
          <w:szCs w:val="22"/>
        </w:rPr>
        <w:t>(słownie: ………………………………..…………………………………………………….……/100)</w:t>
      </w:r>
    </w:p>
    <w:p w14:paraId="668D23CD" w14:textId="77777777" w:rsidR="00F46739" w:rsidRPr="00894598" w:rsidRDefault="00F46739" w:rsidP="00F8531B">
      <w:pPr>
        <w:pStyle w:val="Akapitzlist"/>
        <w:numPr>
          <w:ilvl w:val="0"/>
          <w:numId w:val="129"/>
        </w:numPr>
        <w:spacing w:before="60"/>
        <w:ind w:left="851"/>
        <w:jc w:val="both"/>
        <w:rPr>
          <w:b/>
          <w:color w:val="000000"/>
          <w:sz w:val="22"/>
          <w:szCs w:val="22"/>
        </w:rPr>
      </w:pPr>
      <w:r w:rsidRPr="00894598">
        <w:rPr>
          <w:b/>
          <w:color w:val="000000"/>
          <w:sz w:val="22"/>
          <w:szCs w:val="22"/>
        </w:rPr>
        <w:t>Zadanie nr 2</w:t>
      </w:r>
    </w:p>
    <w:p w14:paraId="4FA36DCD" w14:textId="77777777" w:rsidR="00F46739" w:rsidRPr="00894598" w:rsidRDefault="00F46739" w:rsidP="00F46739">
      <w:pPr>
        <w:pStyle w:val="Akapitzlist"/>
        <w:spacing w:before="60"/>
        <w:ind w:left="851"/>
        <w:jc w:val="both"/>
        <w:rPr>
          <w:color w:val="000000"/>
          <w:sz w:val="22"/>
          <w:szCs w:val="22"/>
        </w:rPr>
      </w:pPr>
      <w:r w:rsidRPr="00894598">
        <w:rPr>
          <w:color w:val="000000"/>
          <w:sz w:val="22"/>
          <w:szCs w:val="22"/>
        </w:rPr>
        <w:t xml:space="preserve">Cena ilości zamówienia podstawowego wynosi: ….………………………..…..…. zł brutto </w:t>
      </w:r>
      <w:r w:rsidRPr="00894598">
        <w:rPr>
          <w:i/>
          <w:color w:val="000000"/>
          <w:sz w:val="22"/>
          <w:szCs w:val="22"/>
        </w:rPr>
        <w:t>(słownie: ………………………………………..…………………………………………….……/100)</w:t>
      </w:r>
    </w:p>
    <w:p w14:paraId="4BB834C1" w14:textId="77777777" w:rsidR="00F46739" w:rsidRPr="00894598" w:rsidRDefault="00F46739" w:rsidP="00F8531B">
      <w:pPr>
        <w:pStyle w:val="Akapitzlist"/>
        <w:numPr>
          <w:ilvl w:val="0"/>
          <w:numId w:val="129"/>
        </w:numPr>
        <w:spacing w:before="60"/>
        <w:ind w:left="851"/>
        <w:jc w:val="both"/>
        <w:rPr>
          <w:b/>
          <w:color w:val="000000"/>
          <w:sz w:val="22"/>
          <w:szCs w:val="22"/>
        </w:rPr>
      </w:pPr>
      <w:r w:rsidRPr="00894598">
        <w:rPr>
          <w:b/>
          <w:color w:val="000000"/>
          <w:sz w:val="22"/>
          <w:szCs w:val="22"/>
        </w:rPr>
        <w:t>Zadanie nr 3</w:t>
      </w:r>
    </w:p>
    <w:p w14:paraId="74CC9D70" w14:textId="77777777" w:rsidR="00F46739" w:rsidRPr="00894598" w:rsidRDefault="00F46739" w:rsidP="00F46739">
      <w:pPr>
        <w:pStyle w:val="Akapitzlist"/>
        <w:spacing w:before="60"/>
        <w:ind w:left="851"/>
        <w:jc w:val="both"/>
        <w:rPr>
          <w:color w:val="000000"/>
          <w:sz w:val="22"/>
          <w:szCs w:val="22"/>
        </w:rPr>
      </w:pPr>
      <w:r w:rsidRPr="00894598">
        <w:rPr>
          <w:color w:val="000000"/>
          <w:sz w:val="22"/>
          <w:szCs w:val="22"/>
        </w:rPr>
        <w:t xml:space="preserve">Cena ilości zamówienia podstawowego wynosi: ….………………………..…..…. zł brutto </w:t>
      </w:r>
      <w:r w:rsidRPr="00894598">
        <w:rPr>
          <w:i/>
          <w:color w:val="000000"/>
          <w:sz w:val="22"/>
          <w:szCs w:val="22"/>
        </w:rPr>
        <w:t>(słownie: ……………………………………………………………..……………………….……/100)</w:t>
      </w:r>
    </w:p>
    <w:p w14:paraId="68C0BCE8" w14:textId="77777777" w:rsidR="00F46739" w:rsidRPr="00894598" w:rsidRDefault="00F46739" w:rsidP="00F8531B">
      <w:pPr>
        <w:pStyle w:val="Akapitzlist"/>
        <w:numPr>
          <w:ilvl w:val="0"/>
          <w:numId w:val="129"/>
        </w:numPr>
        <w:spacing w:before="60"/>
        <w:ind w:left="851"/>
        <w:jc w:val="both"/>
        <w:rPr>
          <w:b/>
          <w:color w:val="000000"/>
          <w:sz w:val="22"/>
          <w:szCs w:val="22"/>
        </w:rPr>
      </w:pPr>
      <w:r w:rsidRPr="00894598">
        <w:rPr>
          <w:b/>
          <w:color w:val="000000"/>
          <w:sz w:val="22"/>
          <w:szCs w:val="22"/>
        </w:rPr>
        <w:t>Zadanie nr 4</w:t>
      </w:r>
    </w:p>
    <w:p w14:paraId="451C0DC9" w14:textId="77777777" w:rsidR="00F46739" w:rsidRPr="00894598" w:rsidRDefault="00F46739" w:rsidP="00F46739">
      <w:pPr>
        <w:pStyle w:val="Akapitzlist"/>
        <w:spacing w:before="60"/>
        <w:ind w:left="851"/>
        <w:jc w:val="both"/>
        <w:rPr>
          <w:color w:val="000000"/>
          <w:sz w:val="22"/>
          <w:szCs w:val="22"/>
        </w:rPr>
      </w:pPr>
      <w:r w:rsidRPr="00894598">
        <w:rPr>
          <w:color w:val="000000"/>
          <w:sz w:val="22"/>
          <w:szCs w:val="22"/>
        </w:rPr>
        <w:t xml:space="preserve">Cena ilości zamówienia podstawowego wynosi: ….………………………..…..…. zł brutto </w:t>
      </w:r>
      <w:r w:rsidRPr="00894598">
        <w:rPr>
          <w:i/>
          <w:color w:val="000000"/>
          <w:sz w:val="22"/>
          <w:szCs w:val="22"/>
        </w:rPr>
        <w:t>(słownie: ……………………………………………………………...……………………….……/100)</w:t>
      </w:r>
    </w:p>
    <w:p w14:paraId="6049BB5F" w14:textId="77777777" w:rsidR="00F46739" w:rsidRPr="00894598" w:rsidRDefault="00F46739" w:rsidP="00F8531B">
      <w:pPr>
        <w:pStyle w:val="Akapitzlist"/>
        <w:numPr>
          <w:ilvl w:val="0"/>
          <w:numId w:val="129"/>
        </w:numPr>
        <w:spacing w:before="60"/>
        <w:ind w:left="851"/>
        <w:jc w:val="both"/>
        <w:rPr>
          <w:b/>
          <w:color w:val="000000"/>
          <w:sz w:val="22"/>
          <w:szCs w:val="22"/>
        </w:rPr>
      </w:pPr>
      <w:r w:rsidRPr="00894598">
        <w:rPr>
          <w:b/>
          <w:color w:val="000000"/>
          <w:sz w:val="22"/>
          <w:szCs w:val="22"/>
        </w:rPr>
        <w:t>Zadanie nr 5</w:t>
      </w:r>
    </w:p>
    <w:p w14:paraId="07A6262C" w14:textId="77777777" w:rsidR="00F46739" w:rsidRPr="00894598" w:rsidRDefault="00F46739" w:rsidP="00F46739">
      <w:pPr>
        <w:pStyle w:val="Akapitzlist"/>
        <w:spacing w:before="60"/>
        <w:ind w:left="851"/>
        <w:jc w:val="both"/>
        <w:rPr>
          <w:color w:val="000000"/>
          <w:sz w:val="22"/>
          <w:szCs w:val="22"/>
        </w:rPr>
      </w:pPr>
      <w:r w:rsidRPr="00894598">
        <w:rPr>
          <w:color w:val="000000"/>
          <w:sz w:val="22"/>
          <w:szCs w:val="22"/>
        </w:rPr>
        <w:t xml:space="preserve">Cena ilości zamówienia podstawowego wynosi: ….………………………..…..…. zł brutto </w:t>
      </w:r>
      <w:r w:rsidRPr="00894598">
        <w:rPr>
          <w:i/>
          <w:color w:val="000000"/>
          <w:sz w:val="22"/>
          <w:szCs w:val="22"/>
        </w:rPr>
        <w:t>(słownie: …………………………………………………………..………………………….……/100)</w:t>
      </w:r>
    </w:p>
    <w:p w14:paraId="0C1326BA" w14:textId="77777777" w:rsidR="00F46739" w:rsidRPr="00894598" w:rsidRDefault="00F46739" w:rsidP="00F8531B">
      <w:pPr>
        <w:pStyle w:val="Akapitzlist"/>
        <w:numPr>
          <w:ilvl w:val="0"/>
          <w:numId w:val="129"/>
        </w:numPr>
        <w:spacing w:before="60"/>
        <w:ind w:left="851"/>
        <w:jc w:val="both"/>
        <w:rPr>
          <w:b/>
          <w:color w:val="000000"/>
          <w:sz w:val="22"/>
          <w:szCs w:val="22"/>
        </w:rPr>
      </w:pPr>
      <w:r w:rsidRPr="00894598">
        <w:rPr>
          <w:b/>
          <w:color w:val="000000"/>
          <w:sz w:val="22"/>
          <w:szCs w:val="22"/>
        </w:rPr>
        <w:t>Zadanie nr 6</w:t>
      </w:r>
    </w:p>
    <w:p w14:paraId="55C15EA6" w14:textId="77777777" w:rsidR="00F46739" w:rsidRPr="00894598" w:rsidRDefault="00F46739" w:rsidP="00F46739">
      <w:pPr>
        <w:pStyle w:val="Akapitzlist"/>
        <w:spacing w:before="120"/>
        <w:ind w:left="851"/>
        <w:jc w:val="both"/>
        <w:rPr>
          <w:sz w:val="22"/>
          <w:szCs w:val="22"/>
        </w:rPr>
      </w:pPr>
      <w:r w:rsidRPr="00894598">
        <w:rPr>
          <w:color w:val="000000"/>
          <w:sz w:val="22"/>
          <w:szCs w:val="22"/>
        </w:rPr>
        <w:t xml:space="preserve">Cena ilości zamówienia podstawowego wynosi: ….………………………..…..…. zł brutto </w:t>
      </w:r>
      <w:r w:rsidRPr="00894598">
        <w:rPr>
          <w:i/>
          <w:color w:val="000000"/>
          <w:sz w:val="22"/>
          <w:szCs w:val="22"/>
        </w:rPr>
        <w:t xml:space="preserve">(słownie: </w:t>
      </w:r>
      <w:r w:rsidRPr="00894598">
        <w:rPr>
          <w:i/>
          <w:sz w:val="22"/>
          <w:szCs w:val="22"/>
        </w:rPr>
        <w:t>…………………………………………………...………………………………….……/100)</w:t>
      </w:r>
    </w:p>
    <w:p w14:paraId="7658DF2B" w14:textId="77777777" w:rsidR="00F46739" w:rsidRPr="00894598" w:rsidRDefault="00F46739" w:rsidP="00F8531B">
      <w:pPr>
        <w:numPr>
          <w:ilvl w:val="0"/>
          <w:numId w:val="128"/>
        </w:numPr>
        <w:spacing w:before="60"/>
        <w:ind w:left="426" w:hanging="284"/>
        <w:jc w:val="both"/>
        <w:rPr>
          <w:sz w:val="22"/>
          <w:szCs w:val="22"/>
        </w:rPr>
      </w:pPr>
      <w:r w:rsidRPr="00894598">
        <w:rPr>
          <w:sz w:val="22"/>
          <w:szCs w:val="22"/>
        </w:rPr>
        <w:t xml:space="preserve">Cena ilości zamówienia </w:t>
      </w:r>
      <w:r w:rsidRPr="00894598">
        <w:rPr>
          <w:i/>
          <w:sz w:val="22"/>
          <w:szCs w:val="22"/>
        </w:rPr>
        <w:t>„w opcji”</w:t>
      </w:r>
      <w:r w:rsidRPr="00894598">
        <w:rPr>
          <w:sz w:val="22"/>
          <w:szCs w:val="22"/>
        </w:rPr>
        <w:t xml:space="preserve">, wynikającego z ewentualnego skorzystania Zamawiającego z „Prawa opcji” wynosi łącznie: ………..……………zł brutto </w:t>
      </w:r>
      <w:r w:rsidRPr="00894598">
        <w:rPr>
          <w:i/>
          <w:sz w:val="22"/>
          <w:szCs w:val="22"/>
        </w:rPr>
        <w:t>(słownie:……………………… ……………/100</w:t>
      </w:r>
      <w:r>
        <w:rPr>
          <w:i/>
          <w:sz w:val="22"/>
          <w:szCs w:val="22"/>
        </w:rPr>
        <w:t>)</w:t>
      </w:r>
      <w:r w:rsidRPr="00894598">
        <w:rPr>
          <w:i/>
          <w:sz w:val="22"/>
          <w:szCs w:val="22"/>
        </w:rPr>
        <w:t>,</w:t>
      </w:r>
      <w:r w:rsidRPr="00894598">
        <w:rPr>
          <w:sz w:val="22"/>
          <w:szCs w:val="22"/>
        </w:rPr>
        <w:t xml:space="preserve"> w tym w poszczególnych zadaniach:</w:t>
      </w:r>
    </w:p>
    <w:p w14:paraId="4A765ECB" w14:textId="77777777" w:rsidR="00F46739" w:rsidRPr="00894598" w:rsidRDefault="00F46739" w:rsidP="00F8531B">
      <w:pPr>
        <w:pStyle w:val="Akapitzlist"/>
        <w:numPr>
          <w:ilvl w:val="0"/>
          <w:numId w:val="129"/>
        </w:numPr>
        <w:spacing w:before="60"/>
        <w:ind w:left="851"/>
        <w:jc w:val="both"/>
        <w:rPr>
          <w:b/>
          <w:sz w:val="22"/>
          <w:szCs w:val="22"/>
        </w:rPr>
      </w:pPr>
      <w:r w:rsidRPr="00894598">
        <w:rPr>
          <w:b/>
          <w:sz w:val="22"/>
          <w:szCs w:val="22"/>
        </w:rPr>
        <w:t>Zadanie nr 1</w:t>
      </w:r>
    </w:p>
    <w:p w14:paraId="3A1F7A6C" w14:textId="77777777" w:rsidR="00F46739" w:rsidRPr="00894598" w:rsidRDefault="00F46739" w:rsidP="00F46739">
      <w:pPr>
        <w:pStyle w:val="Akapitzlist"/>
        <w:spacing w:before="60"/>
        <w:ind w:left="851"/>
        <w:jc w:val="both"/>
        <w:rPr>
          <w:color w:val="000000"/>
          <w:sz w:val="22"/>
          <w:szCs w:val="22"/>
        </w:rPr>
      </w:pPr>
      <w:r w:rsidRPr="00894598">
        <w:rPr>
          <w:color w:val="000000"/>
          <w:sz w:val="22"/>
          <w:szCs w:val="22"/>
        </w:rPr>
        <w:t xml:space="preserve">Cena ilości zamówienia podstawowego wynosi: ….………………………..…..…. zł brutto </w:t>
      </w:r>
      <w:r w:rsidRPr="00894598">
        <w:rPr>
          <w:i/>
          <w:color w:val="000000"/>
          <w:sz w:val="22"/>
          <w:szCs w:val="22"/>
        </w:rPr>
        <w:t>(słownie: ………………………………..…………………………………………………….……/100)</w:t>
      </w:r>
    </w:p>
    <w:p w14:paraId="64A8518E" w14:textId="77777777" w:rsidR="00F46739" w:rsidRPr="00894598" w:rsidRDefault="00F46739" w:rsidP="00F8531B">
      <w:pPr>
        <w:pStyle w:val="Akapitzlist"/>
        <w:numPr>
          <w:ilvl w:val="0"/>
          <w:numId w:val="129"/>
        </w:numPr>
        <w:spacing w:before="60"/>
        <w:ind w:left="851"/>
        <w:jc w:val="both"/>
        <w:rPr>
          <w:b/>
          <w:color w:val="000000"/>
          <w:sz w:val="22"/>
          <w:szCs w:val="22"/>
        </w:rPr>
      </w:pPr>
      <w:r w:rsidRPr="00894598">
        <w:rPr>
          <w:b/>
          <w:color w:val="000000"/>
          <w:sz w:val="22"/>
          <w:szCs w:val="22"/>
        </w:rPr>
        <w:t>Zadanie nr 2</w:t>
      </w:r>
    </w:p>
    <w:p w14:paraId="284DAA00" w14:textId="77777777" w:rsidR="00F46739" w:rsidRPr="00894598" w:rsidRDefault="00F46739" w:rsidP="00F46739">
      <w:pPr>
        <w:pStyle w:val="Akapitzlist"/>
        <w:spacing w:before="60"/>
        <w:ind w:left="851"/>
        <w:jc w:val="both"/>
        <w:rPr>
          <w:color w:val="000000"/>
          <w:sz w:val="22"/>
          <w:szCs w:val="22"/>
        </w:rPr>
      </w:pPr>
      <w:r w:rsidRPr="00894598">
        <w:rPr>
          <w:color w:val="000000"/>
          <w:sz w:val="22"/>
          <w:szCs w:val="22"/>
        </w:rPr>
        <w:t xml:space="preserve">Cena ilości zamówienia podstawowego wynosi: ….………………………..…..…. zł brutto </w:t>
      </w:r>
      <w:r w:rsidRPr="00894598">
        <w:rPr>
          <w:i/>
          <w:color w:val="000000"/>
          <w:sz w:val="22"/>
          <w:szCs w:val="22"/>
        </w:rPr>
        <w:t>(słownie: ………………………………………..…………………………………………….……/100)</w:t>
      </w:r>
    </w:p>
    <w:p w14:paraId="467F8DAD" w14:textId="77777777" w:rsidR="00F46739" w:rsidRPr="00894598" w:rsidRDefault="00F46739" w:rsidP="00F8531B">
      <w:pPr>
        <w:pStyle w:val="Akapitzlist"/>
        <w:numPr>
          <w:ilvl w:val="0"/>
          <w:numId w:val="129"/>
        </w:numPr>
        <w:spacing w:before="60"/>
        <w:ind w:left="851"/>
        <w:jc w:val="both"/>
        <w:rPr>
          <w:b/>
          <w:color w:val="000000"/>
          <w:sz w:val="22"/>
          <w:szCs w:val="22"/>
        </w:rPr>
      </w:pPr>
      <w:r w:rsidRPr="00894598">
        <w:rPr>
          <w:b/>
          <w:color w:val="000000"/>
          <w:sz w:val="22"/>
          <w:szCs w:val="22"/>
        </w:rPr>
        <w:t>Zadanie nr 3</w:t>
      </w:r>
    </w:p>
    <w:p w14:paraId="266B1139" w14:textId="77777777" w:rsidR="00F46739" w:rsidRPr="00894598" w:rsidRDefault="00F46739" w:rsidP="00F46739">
      <w:pPr>
        <w:pStyle w:val="Akapitzlist"/>
        <w:spacing w:before="60"/>
        <w:ind w:left="851"/>
        <w:jc w:val="both"/>
        <w:rPr>
          <w:color w:val="000000"/>
          <w:sz w:val="22"/>
          <w:szCs w:val="22"/>
        </w:rPr>
      </w:pPr>
      <w:r w:rsidRPr="00894598">
        <w:rPr>
          <w:color w:val="000000"/>
          <w:sz w:val="22"/>
          <w:szCs w:val="22"/>
        </w:rPr>
        <w:t xml:space="preserve">Cena ilości zamówienia podstawowego wynosi: ….………………………..…..…. zł brutto </w:t>
      </w:r>
      <w:r w:rsidRPr="00894598">
        <w:rPr>
          <w:i/>
          <w:color w:val="000000"/>
          <w:sz w:val="22"/>
          <w:szCs w:val="22"/>
        </w:rPr>
        <w:t>(słownie: ……………………………………………………………..……………………….……/100)</w:t>
      </w:r>
    </w:p>
    <w:p w14:paraId="74807658" w14:textId="77777777" w:rsidR="00F46739" w:rsidRPr="00894598" w:rsidRDefault="00F46739" w:rsidP="00F8531B">
      <w:pPr>
        <w:pStyle w:val="Akapitzlist"/>
        <w:numPr>
          <w:ilvl w:val="0"/>
          <w:numId w:val="129"/>
        </w:numPr>
        <w:spacing w:before="60"/>
        <w:ind w:left="851"/>
        <w:jc w:val="both"/>
        <w:rPr>
          <w:b/>
          <w:color w:val="000000"/>
          <w:sz w:val="22"/>
          <w:szCs w:val="22"/>
        </w:rPr>
      </w:pPr>
      <w:r w:rsidRPr="00894598">
        <w:rPr>
          <w:b/>
          <w:color w:val="000000"/>
          <w:sz w:val="22"/>
          <w:szCs w:val="22"/>
        </w:rPr>
        <w:t>Zadanie nr 4</w:t>
      </w:r>
    </w:p>
    <w:p w14:paraId="7F490879" w14:textId="77777777" w:rsidR="00F46739" w:rsidRPr="00894598" w:rsidRDefault="00F46739" w:rsidP="00F46739">
      <w:pPr>
        <w:pStyle w:val="Akapitzlist"/>
        <w:spacing w:before="60"/>
        <w:ind w:left="851"/>
        <w:jc w:val="both"/>
        <w:rPr>
          <w:color w:val="000000"/>
          <w:sz w:val="22"/>
          <w:szCs w:val="22"/>
        </w:rPr>
      </w:pPr>
      <w:r w:rsidRPr="00894598">
        <w:rPr>
          <w:color w:val="000000"/>
          <w:sz w:val="22"/>
          <w:szCs w:val="22"/>
        </w:rPr>
        <w:t xml:space="preserve">Cena ilości zamówienia podstawowego wynosi: ….………………………..…..…. zł brutto </w:t>
      </w:r>
      <w:r w:rsidRPr="00894598">
        <w:rPr>
          <w:i/>
          <w:color w:val="000000"/>
          <w:sz w:val="22"/>
          <w:szCs w:val="22"/>
        </w:rPr>
        <w:t>(słownie: ……………………………………………………………...……………………….……/100)</w:t>
      </w:r>
    </w:p>
    <w:p w14:paraId="2FD70990" w14:textId="77777777" w:rsidR="00F46739" w:rsidRPr="00894598" w:rsidRDefault="00F46739" w:rsidP="00F8531B">
      <w:pPr>
        <w:pStyle w:val="Akapitzlist"/>
        <w:numPr>
          <w:ilvl w:val="0"/>
          <w:numId w:val="129"/>
        </w:numPr>
        <w:spacing w:before="60"/>
        <w:ind w:left="851"/>
        <w:jc w:val="both"/>
        <w:rPr>
          <w:b/>
          <w:color w:val="000000"/>
          <w:sz w:val="22"/>
          <w:szCs w:val="22"/>
        </w:rPr>
      </w:pPr>
      <w:r w:rsidRPr="00894598">
        <w:rPr>
          <w:b/>
          <w:color w:val="000000"/>
          <w:sz w:val="22"/>
          <w:szCs w:val="22"/>
        </w:rPr>
        <w:t>Zadanie nr 5</w:t>
      </w:r>
    </w:p>
    <w:p w14:paraId="679699AC" w14:textId="77777777" w:rsidR="00F46739" w:rsidRPr="00894598" w:rsidRDefault="00F46739" w:rsidP="00F46739">
      <w:pPr>
        <w:pStyle w:val="Akapitzlist"/>
        <w:spacing w:before="60"/>
        <w:ind w:left="851"/>
        <w:jc w:val="both"/>
        <w:rPr>
          <w:color w:val="000000"/>
          <w:sz w:val="22"/>
          <w:szCs w:val="22"/>
        </w:rPr>
      </w:pPr>
      <w:r w:rsidRPr="00894598">
        <w:rPr>
          <w:color w:val="000000"/>
          <w:sz w:val="22"/>
          <w:szCs w:val="22"/>
        </w:rPr>
        <w:t xml:space="preserve">Cena ilości zamówienia podstawowego wynosi: ….………………………..…..…. zł brutto </w:t>
      </w:r>
      <w:r w:rsidRPr="00894598">
        <w:rPr>
          <w:i/>
          <w:color w:val="000000"/>
          <w:sz w:val="22"/>
          <w:szCs w:val="22"/>
        </w:rPr>
        <w:t>(słownie: …………………………………………………………..………………………….……/100)</w:t>
      </w:r>
    </w:p>
    <w:p w14:paraId="17925CD0" w14:textId="77777777" w:rsidR="00F46739" w:rsidRPr="00894598" w:rsidRDefault="00F46739" w:rsidP="00F8531B">
      <w:pPr>
        <w:pStyle w:val="Akapitzlist"/>
        <w:numPr>
          <w:ilvl w:val="0"/>
          <w:numId w:val="129"/>
        </w:numPr>
        <w:spacing w:before="60"/>
        <w:ind w:left="851"/>
        <w:jc w:val="both"/>
        <w:rPr>
          <w:b/>
          <w:color w:val="000000"/>
          <w:sz w:val="22"/>
          <w:szCs w:val="22"/>
        </w:rPr>
      </w:pPr>
      <w:r w:rsidRPr="00894598">
        <w:rPr>
          <w:b/>
          <w:color w:val="000000"/>
          <w:sz w:val="22"/>
          <w:szCs w:val="22"/>
        </w:rPr>
        <w:t>Zadanie nr 6</w:t>
      </w:r>
    </w:p>
    <w:p w14:paraId="64FF5EAB" w14:textId="77777777" w:rsidR="00F46739" w:rsidRPr="00894598" w:rsidRDefault="00F46739" w:rsidP="00F46739">
      <w:pPr>
        <w:pStyle w:val="Akapitzlist"/>
        <w:spacing w:before="60"/>
        <w:ind w:left="851"/>
        <w:jc w:val="both"/>
        <w:rPr>
          <w:color w:val="000000"/>
          <w:sz w:val="22"/>
          <w:szCs w:val="22"/>
        </w:rPr>
      </w:pPr>
      <w:r w:rsidRPr="00894598">
        <w:rPr>
          <w:color w:val="000000"/>
          <w:sz w:val="22"/>
          <w:szCs w:val="22"/>
        </w:rPr>
        <w:t xml:space="preserve">Cena ilości zamówienia podstawowego wynosi: ….………………………..…..…. zł brutto </w:t>
      </w:r>
      <w:r w:rsidRPr="00894598">
        <w:rPr>
          <w:i/>
          <w:color w:val="000000"/>
          <w:sz w:val="22"/>
          <w:szCs w:val="22"/>
        </w:rPr>
        <w:t>(słownie: …………………………………………………...………………………………….……/100)</w:t>
      </w:r>
    </w:p>
    <w:p w14:paraId="33DFAE6C" w14:textId="77777777" w:rsidR="00F46739" w:rsidRPr="00894598" w:rsidRDefault="00F46739" w:rsidP="00F8531B">
      <w:pPr>
        <w:widowControl w:val="0"/>
        <w:numPr>
          <w:ilvl w:val="0"/>
          <w:numId w:val="128"/>
        </w:numPr>
        <w:spacing w:before="60"/>
        <w:ind w:left="284" w:hanging="284"/>
        <w:jc w:val="both"/>
        <w:rPr>
          <w:color w:val="000000"/>
          <w:sz w:val="22"/>
          <w:szCs w:val="22"/>
        </w:rPr>
      </w:pPr>
      <w:r w:rsidRPr="00894598">
        <w:rPr>
          <w:sz w:val="22"/>
          <w:szCs w:val="22"/>
        </w:rPr>
        <w:t xml:space="preserve">W przypadku przekroczenia ilości i wartości dostaw oraz zmiany asortymentu wymienionego w §3 ust. 2, Zamawiający odmówi dokonania z tego tytułu zapłaty, pozostawiając </w:t>
      </w:r>
      <w:r>
        <w:rPr>
          <w:sz w:val="22"/>
          <w:szCs w:val="22"/>
        </w:rPr>
        <w:t>T</w:t>
      </w:r>
      <w:r w:rsidRPr="00894598">
        <w:rPr>
          <w:sz w:val="22"/>
          <w:szCs w:val="22"/>
        </w:rPr>
        <w:t>owar do dyspozycji Wykonawcy.</w:t>
      </w:r>
    </w:p>
    <w:p w14:paraId="27333915" w14:textId="77777777" w:rsidR="00F46739" w:rsidRPr="00894598" w:rsidRDefault="00F46739" w:rsidP="00F8531B">
      <w:pPr>
        <w:widowControl w:val="0"/>
        <w:numPr>
          <w:ilvl w:val="0"/>
          <w:numId w:val="128"/>
        </w:numPr>
        <w:spacing w:before="60"/>
        <w:ind w:left="284" w:hanging="284"/>
        <w:jc w:val="both"/>
        <w:rPr>
          <w:color w:val="000000"/>
          <w:sz w:val="22"/>
          <w:szCs w:val="22"/>
        </w:rPr>
      </w:pPr>
      <w:r w:rsidRPr="00894598">
        <w:rPr>
          <w:sz w:val="22"/>
          <w:szCs w:val="22"/>
        </w:rPr>
        <w:t xml:space="preserve">Wartość </w:t>
      </w:r>
      <w:r>
        <w:rPr>
          <w:sz w:val="22"/>
          <w:szCs w:val="22"/>
        </w:rPr>
        <w:t>U</w:t>
      </w:r>
      <w:r w:rsidRPr="00894598">
        <w:rPr>
          <w:sz w:val="22"/>
          <w:szCs w:val="22"/>
        </w:rPr>
        <w:t>mowy zawiera w sobie cenę netto, podatek VAT oraz wszelkie koszty towarzyszące.</w:t>
      </w:r>
    </w:p>
    <w:p w14:paraId="732197EB" w14:textId="2FE56036" w:rsidR="00F46739" w:rsidRDefault="00F46739" w:rsidP="00F8531B">
      <w:pPr>
        <w:widowControl w:val="0"/>
        <w:numPr>
          <w:ilvl w:val="0"/>
          <w:numId w:val="128"/>
        </w:numPr>
        <w:spacing w:before="60"/>
        <w:ind w:left="284" w:hanging="284"/>
        <w:jc w:val="both"/>
        <w:rPr>
          <w:sz w:val="22"/>
          <w:szCs w:val="22"/>
        </w:rPr>
      </w:pPr>
      <w:r w:rsidRPr="00894598">
        <w:rPr>
          <w:sz w:val="22"/>
          <w:szCs w:val="22"/>
        </w:rPr>
        <w:t xml:space="preserve">Wynagrodzenie określone w §3 ust. 2 (zamówienie podstawowe) i §3 ust. </w:t>
      </w:r>
      <w:r>
        <w:rPr>
          <w:sz w:val="22"/>
          <w:szCs w:val="22"/>
        </w:rPr>
        <w:t>3</w:t>
      </w:r>
      <w:r w:rsidRPr="00894598">
        <w:rPr>
          <w:sz w:val="22"/>
          <w:szCs w:val="22"/>
        </w:rPr>
        <w:t xml:space="preserve"> (w przypadku skorzystania z „Prawa opcji”) wyczerpuje wszelkie roszczenia Wykonawcy wobec Zamawiającego z tytułu realizacji przedmiotu </w:t>
      </w:r>
      <w:r>
        <w:rPr>
          <w:sz w:val="22"/>
          <w:szCs w:val="22"/>
        </w:rPr>
        <w:t>U</w:t>
      </w:r>
      <w:r w:rsidRPr="00894598">
        <w:rPr>
          <w:sz w:val="22"/>
          <w:szCs w:val="22"/>
        </w:rPr>
        <w:t>mowy.</w:t>
      </w:r>
      <w:r w:rsidRPr="00894598">
        <w:rPr>
          <w:color w:val="FF0000"/>
          <w:sz w:val="22"/>
          <w:szCs w:val="22"/>
        </w:rPr>
        <w:t xml:space="preserve"> </w:t>
      </w:r>
      <w:r w:rsidRPr="00894598">
        <w:rPr>
          <w:sz w:val="22"/>
          <w:szCs w:val="22"/>
        </w:rPr>
        <w:t xml:space="preserve">Wykonawcy nie służy prawo domagania się realizacji </w:t>
      </w:r>
      <w:r>
        <w:rPr>
          <w:sz w:val="22"/>
          <w:szCs w:val="22"/>
        </w:rPr>
        <w:t>U</w:t>
      </w:r>
      <w:r w:rsidRPr="00894598">
        <w:rPr>
          <w:sz w:val="22"/>
          <w:szCs w:val="22"/>
        </w:rPr>
        <w:t>mowy w zakresie oznaczonym jako „w opcji”.</w:t>
      </w:r>
    </w:p>
    <w:p w14:paraId="0DA8D0B6" w14:textId="77777777" w:rsidR="00822027" w:rsidRPr="00894598" w:rsidRDefault="00822027" w:rsidP="00822027">
      <w:pPr>
        <w:widowControl w:val="0"/>
        <w:spacing w:before="60"/>
        <w:ind w:left="284"/>
        <w:jc w:val="both"/>
        <w:rPr>
          <w:sz w:val="22"/>
          <w:szCs w:val="22"/>
        </w:rPr>
      </w:pPr>
    </w:p>
    <w:p w14:paraId="6ACE0289" w14:textId="77777777" w:rsidR="00F46739" w:rsidRPr="00894598" w:rsidRDefault="00F46739" w:rsidP="00F46739">
      <w:pPr>
        <w:widowControl w:val="0"/>
        <w:spacing w:before="120"/>
        <w:ind w:left="284" w:hanging="284"/>
        <w:jc w:val="center"/>
        <w:rPr>
          <w:b/>
          <w:sz w:val="22"/>
          <w:szCs w:val="22"/>
        </w:rPr>
      </w:pPr>
      <w:r w:rsidRPr="00894598">
        <w:rPr>
          <w:b/>
          <w:sz w:val="22"/>
          <w:szCs w:val="22"/>
        </w:rPr>
        <w:lastRenderedPageBreak/>
        <w:t>§4. TERMIN WYKONANIA ZAMÓWIENIA</w:t>
      </w:r>
    </w:p>
    <w:p w14:paraId="7C443ED2" w14:textId="77777777" w:rsidR="00F46739" w:rsidRPr="00894598" w:rsidRDefault="00F46739" w:rsidP="00F8531B">
      <w:pPr>
        <w:widowControl w:val="0"/>
        <w:numPr>
          <w:ilvl w:val="0"/>
          <w:numId w:val="135"/>
        </w:numPr>
        <w:spacing w:after="60"/>
        <w:ind w:left="284" w:hanging="284"/>
        <w:jc w:val="both"/>
        <w:rPr>
          <w:sz w:val="22"/>
          <w:szCs w:val="22"/>
        </w:rPr>
      </w:pPr>
      <w:r w:rsidRPr="00894598">
        <w:rPr>
          <w:sz w:val="22"/>
          <w:szCs w:val="22"/>
        </w:rPr>
        <w:t xml:space="preserve">Dostawy przedmiotu </w:t>
      </w:r>
      <w:r>
        <w:rPr>
          <w:sz w:val="22"/>
          <w:szCs w:val="22"/>
        </w:rPr>
        <w:t>U</w:t>
      </w:r>
      <w:r w:rsidRPr="00894598">
        <w:rPr>
          <w:sz w:val="22"/>
          <w:szCs w:val="22"/>
        </w:rPr>
        <w:t>mowy będą realizowane w sposób sukcesywny, na podstawie składanych zamówień w okresie:</w:t>
      </w:r>
    </w:p>
    <w:p w14:paraId="612B04A2" w14:textId="77777777" w:rsidR="00F46739" w:rsidRPr="00894598" w:rsidRDefault="00F46739" w:rsidP="00F8531B">
      <w:pPr>
        <w:widowControl w:val="0"/>
        <w:numPr>
          <w:ilvl w:val="0"/>
          <w:numId w:val="130"/>
        </w:numPr>
        <w:spacing w:before="60"/>
        <w:ind w:left="568" w:hanging="284"/>
        <w:jc w:val="both"/>
        <w:rPr>
          <w:sz w:val="22"/>
          <w:szCs w:val="22"/>
          <w:u w:val="single"/>
        </w:rPr>
      </w:pPr>
      <w:r w:rsidRPr="00766D29">
        <w:rPr>
          <w:b/>
          <w:sz w:val="22"/>
          <w:szCs w:val="22"/>
        </w:rPr>
        <w:t>w zakresie zamówienia podstawowego</w:t>
      </w:r>
      <w:r w:rsidRPr="00894598">
        <w:rPr>
          <w:sz w:val="22"/>
          <w:szCs w:val="22"/>
        </w:rPr>
        <w:t xml:space="preserve"> – </w:t>
      </w:r>
      <w:r w:rsidRPr="00894598">
        <w:rPr>
          <w:b/>
          <w:sz w:val="22"/>
          <w:szCs w:val="22"/>
        </w:rPr>
        <w:t xml:space="preserve">12 miesięcy od dnia zawarcia </w:t>
      </w:r>
      <w:r>
        <w:rPr>
          <w:b/>
          <w:sz w:val="22"/>
          <w:szCs w:val="22"/>
        </w:rPr>
        <w:t>U</w:t>
      </w:r>
      <w:r w:rsidRPr="00894598">
        <w:rPr>
          <w:b/>
          <w:sz w:val="22"/>
          <w:szCs w:val="22"/>
        </w:rPr>
        <w:t>mowy</w:t>
      </w:r>
      <w:r w:rsidRPr="00894598">
        <w:rPr>
          <w:sz w:val="22"/>
          <w:szCs w:val="22"/>
        </w:rPr>
        <w:t xml:space="preserve">, jednak nie wcześniej niż od dnia </w:t>
      </w:r>
      <w:r>
        <w:rPr>
          <w:b/>
          <w:sz w:val="22"/>
          <w:szCs w:val="22"/>
        </w:rPr>
        <w:t>2 stycznia 2025</w:t>
      </w:r>
      <w:r w:rsidRPr="00894598">
        <w:rPr>
          <w:b/>
          <w:sz w:val="22"/>
          <w:szCs w:val="22"/>
        </w:rPr>
        <w:t xml:space="preserve"> r. </w:t>
      </w:r>
      <w:r w:rsidRPr="00894598">
        <w:rPr>
          <w:sz w:val="22"/>
          <w:szCs w:val="22"/>
        </w:rPr>
        <w:t xml:space="preserve">i nie dłużej niż do dnia </w:t>
      </w:r>
      <w:r>
        <w:rPr>
          <w:b/>
          <w:sz w:val="22"/>
          <w:szCs w:val="22"/>
        </w:rPr>
        <w:t>31.12.2025</w:t>
      </w:r>
      <w:r w:rsidRPr="00894598">
        <w:rPr>
          <w:b/>
          <w:sz w:val="22"/>
          <w:szCs w:val="22"/>
        </w:rPr>
        <w:t xml:space="preserve"> r.</w:t>
      </w:r>
      <w:r w:rsidRPr="00894598">
        <w:rPr>
          <w:sz w:val="22"/>
          <w:szCs w:val="22"/>
        </w:rPr>
        <w:t xml:space="preserve"> </w:t>
      </w:r>
    </w:p>
    <w:p w14:paraId="4A5DAEEA" w14:textId="77777777" w:rsidR="00F46739" w:rsidRPr="00894598" w:rsidRDefault="00F46739" w:rsidP="00F8531B">
      <w:pPr>
        <w:widowControl w:val="0"/>
        <w:numPr>
          <w:ilvl w:val="0"/>
          <w:numId w:val="130"/>
        </w:numPr>
        <w:spacing w:before="60"/>
        <w:ind w:left="568" w:hanging="284"/>
        <w:jc w:val="both"/>
        <w:rPr>
          <w:sz w:val="22"/>
          <w:szCs w:val="22"/>
          <w:u w:val="single"/>
        </w:rPr>
      </w:pPr>
      <w:r w:rsidRPr="00766D29">
        <w:rPr>
          <w:b/>
          <w:sz w:val="22"/>
          <w:szCs w:val="22"/>
        </w:rPr>
        <w:t>w zakresie zamówienia w ramach „Prawa opcji”</w:t>
      </w:r>
      <w:r w:rsidRPr="00894598">
        <w:rPr>
          <w:sz w:val="22"/>
          <w:szCs w:val="22"/>
        </w:rPr>
        <w:t xml:space="preserve"> – od dnia poinformowania Wykonawcy </w:t>
      </w:r>
      <w:r>
        <w:rPr>
          <w:sz w:val="22"/>
          <w:szCs w:val="22"/>
        </w:rPr>
        <w:br/>
      </w:r>
      <w:r w:rsidRPr="00894598">
        <w:rPr>
          <w:sz w:val="22"/>
          <w:szCs w:val="22"/>
        </w:rPr>
        <w:t>o uruch</w:t>
      </w:r>
      <w:r>
        <w:rPr>
          <w:sz w:val="22"/>
          <w:szCs w:val="22"/>
        </w:rPr>
        <w:t>omieniu „Prawa opcji” do dnia 31.12.2025</w:t>
      </w:r>
      <w:r w:rsidRPr="00894598">
        <w:rPr>
          <w:sz w:val="22"/>
          <w:szCs w:val="22"/>
        </w:rPr>
        <w:t xml:space="preserve"> r.</w:t>
      </w:r>
    </w:p>
    <w:p w14:paraId="070C2EB6" w14:textId="77777777" w:rsidR="00F46739" w:rsidRPr="00894598" w:rsidRDefault="00F46739" w:rsidP="00F46739">
      <w:pPr>
        <w:widowControl w:val="0"/>
        <w:spacing w:before="120"/>
        <w:ind w:left="284"/>
        <w:jc w:val="both"/>
        <w:rPr>
          <w:sz w:val="22"/>
          <w:szCs w:val="22"/>
        </w:rPr>
      </w:pPr>
      <w:r w:rsidRPr="00894598">
        <w:rPr>
          <w:sz w:val="22"/>
          <w:szCs w:val="22"/>
        </w:rPr>
        <w:t xml:space="preserve">z zastrzeżeniem „Prawa opcji” określonym w §2 ust. 4 – 9 oraz §3 ust. </w:t>
      </w:r>
      <w:r>
        <w:rPr>
          <w:sz w:val="22"/>
          <w:szCs w:val="22"/>
        </w:rPr>
        <w:t>3 U</w:t>
      </w:r>
      <w:r w:rsidRPr="00894598">
        <w:rPr>
          <w:sz w:val="22"/>
          <w:szCs w:val="22"/>
        </w:rPr>
        <w:t>mowy.</w:t>
      </w:r>
    </w:p>
    <w:p w14:paraId="7968BE93" w14:textId="77777777" w:rsidR="00F46739" w:rsidRDefault="00F46739" w:rsidP="00F8531B">
      <w:pPr>
        <w:widowControl w:val="0"/>
        <w:numPr>
          <w:ilvl w:val="0"/>
          <w:numId w:val="135"/>
        </w:numPr>
        <w:spacing w:before="60" w:after="60"/>
        <w:ind w:left="284" w:hanging="284"/>
        <w:jc w:val="both"/>
        <w:rPr>
          <w:sz w:val="22"/>
          <w:szCs w:val="22"/>
        </w:rPr>
      </w:pPr>
      <w:r w:rsidRPr="00894598">
        <w:rPr>
          <w:sz w:val="22"/>
          <w:szCs w:val="22"/>
        </w:rPr>
        <w:t xml:space="preserve">W przypadku, gdyby termin realizacji </w:t>
      </w:r>
      <w:r>
        <w:rPr>
          <w:sz w:val="22"/>
          <w:szCs w:val="22"/>
        </w:rPr>
        <w:t>U</w:t>
      </w:r>
      <w:r w:rsidRPr="00894598">
        <w:rPr>
          <w:sz w:val="22"/>
          <w:szCs w:val="22"/>
        </w:rPr>
        <w:t>mo</w:t>
      </w:r>
      <w:r>
        <w:rPr>
          <w:sz w:val="22"/>
          <w:szCs w:val="22"/>
        </w:rPr>
        <w:t>wy miał zakończyć się po dniu 31 grudnia 2025</w:t>
      </w:r>
      <w:r w:rsidRPr="00894598">
        <w:rPr>
          <w:sz w:val="22"/>
          <w:szCs w:val="22"/>
        </w:rPr>
        <w:t xml:space="preserve"> r., to ostatecznym dniem, w którym Wykonawca zobowiązuje się </w:t>
      </w:r>
      <w:r>
        <w:rPr>
          <w:sz w:val="22"/>
          <w:szCs w:val="22"/>
        </w:rPr>
        <w:t xml:space="preserve">zrealizować Umowę jest dzień 31 </w:t>
      </w:r>
      <w:r w:rsidRPr="00894598">
        <w:rPr>
          <w:sz w:val="22"/>
          <w:szCs w:val="22"/>
        </w:rPr>
        <w:t>grudnia 202</w:t>
      </w:r>
      <w:r>
        <w:rPr>
          <w:sz w:val="22"/>
          <w:szCs w:val="22"/>
        </w:rPr>
        <w:t>5</w:t>
      </w:r>
      <w:r w:rsidRPr="00894598">
        <w:rPr>
          <w:sz w:val="22"/>
          <w:szCs w:val="22"/>
        </w:rPr>
        <w:t xml:space="preserve"> r. – dotyczy zamówienia podstawowego i w ramach „Prawa opcji”</w:t>
      </w:r>
      <w:r>
        <w:rPr>
          <w:sz w:val="22"/>
          <w:szCs w:val="22"/>
        </w:rPr>
        <w:t>.</w:t>
      </w:r>
    </w:p>
    <w:p w14:paraId="42641207" w14:textId="77777777" w:rsidR="00F46739" w:rsidRPr="00A45F0E" w:rsidRDefault="00F46739" w:rsidP="00F8531B">
      <w:pPr>
        <w:widowControl w:val="0"/>
        <w:numPr>
          <w:ilvl w:val="0"/>
          <w:numId w:val="135"/>
        </w:numPr>
        <w:spacing w:before="60" w:after="60"/>
        <w:ind w:left="284" w:hanging="284"/>
        <w:jc w:val="both"/>
        <w:rPr>
          <w:sz w:val="22"/>
          <w:szCs w:val="22"/>
        </w:rPr>
      </w:pPr>
      <w:r w:rsidRPr="00A45F0E">
        <w:rPr>
          <w:sz w:val="22"/>
          <w:szCs w:val="22"/>
        </w:rPr>
        <w:t xml:space="preserve">W przypadku, gdy ostatni dzień realizacji </w:t>
      </w:r>
      <w:r>
        <w:rPr>
          <w:sz w:val="22"/>
          <w:szCs w:val="22"/>
        </w:rPr>
        <w:t>U</w:t>
      </w:r>
      <w:r w:rsidRPr="00A45F0E">
        <w:rPr>
          <w:sz w:val="22"/>
          <w:szCs w:val="22"/>
        </w:rPr>
        <w:t>mowy przypada na dzień ustawowo wolny od pracy lub na sobotę, termin upływa następnego dnia, który nie jest dniem ustawowo wolnym od pracy ani sobotą.</w:t>
      </w:r>
    </w:p>
    <w:p w14:paraId="14145D81" w14:textId="77777777" w:rsidR="00F46739" w:rsidRPr="00894598" w:rsidRDefault="00F46739" w:rsidP="00F46739">
      <w:pPr>
        <w:widowControl w:val="0"/>
        <w:tabs>
          <w:tab w:val="num" w:pos="1080"/>
        </w:tabs>
        <w:spacing w:before="120"/>
        <w:jc w:val="center"/>
        <w:rPr>
          <w:sz w:val="22"/>
          <w:szCs w:val="22"/>
        </w:rPr>
      </w:pPr>
      <w:r w:rsidRPr="00995176">
        <w:rPr>
          <w:b/>
          <w:sz w:val="22"/>
          <w:szCs w:val="22"/>
        </w:rPr>
        <w:t>§5. SPOSÓB I MIEJSCE DOSTAWY</w:t>
      </w:r>
    </w:p>
    <w:p w14:paraId="6C53D1DC" w14:textId="77777777" w:rsidR="00F46739" w:rsidRDefault="00F46739" w:rsidP="00F8531B">
      <w:pPr>
        <w:widowControl w:val="0"/>
        <w:numPr>
          <w:ilvl w:val="0"/>
          <w:numId w:val="109"/>
        </w:numPr>
        <w:tabs>
          <w:tab w:val="clear" w:pos="360"/>
        </w:tabs>
        <w:spacing w:after="120"/>
        <w:ind w:left="284" w:hanging="284"/>
        <w:jc w:val="both"/>
        <w:rPr>
          <w:sz w:val="22"/>
          <w:szCs w:val="22"/>
        </w:rPr>
      </w:pPr>
      <w:r w:rsidRPr="00894598">
        <w:rPr>
          <w:sz w:val="22"/>
          <w:szCs w:val="22"/>
        </w:rPr>
        <w:t xml:space="preserve">Wykonawca dostarczy przedmiot </w:t>
      </w:r>
      <w:r>
        <w:rPr>
          <w:sz w:val="22"/>
          <w:szCs w:val="22"/>
        </w:rPr>
        <w:t>U</w:t>
      </w:r>
      <w:r w:rsidRPr="00894598">
        <w:rPr>
          <w:sz w:val="22"/>
          <w:szCs w:val="22"/>
        </w:rPr>
        <w:t>mowy do Odbiorców wymienionych w poszczególnych zadaniach, na poniżej podane adresy:</w:t>
      </w:r>
    </w:p>
    <w:p w14:paraId="66A6E75F" w14:textId="77777777" w:rsidR="00F46739" w:rsidRPr="00EF2B5B" w:rsidRDefault="00F46739" w:rsidP="00F46739">
      <w:pPr>
        <w:ind w:left="284" w:right="-1"/>
        <w:jc w:val="both"/>
        <w:rPr>
          <w:b/>
          <w:sz w:val="22"/>
          <w:szCs w:val="22"/>
        </w:rPr>
      </w:pPr>
      <w:r w:rsidRPr="00EF2B5B">
        <w:rPr>
          <w:b/>
          <w:sz w:val="22"/>
          <w:szCs w:val="22"/>
        </w:rPr>
        <w:t>ZADANIE 1</w:t>
      </w:r>
    </w:p>
    <w:p w14:paraId="2C070A7E" w14:textId="77777777" w:rsidR="00F46739" w:rsidRPr="006B324F" w:rsidRDefault="00F46739" w:rsidP="00F46739">
      <w:pPr>
        <w:widowControl w:val="0"/>
        <w:ind w:left="284"/>
        <w:jc w:val="both"/>
        <w:rPr>
          <w:sz w:val="22"/>
          <w:szCs w:val="22"/>
          <w:u w:val="single"/>
        </w:rPr>
      </w:pPr>
      <w:r w:rsidRPr="006B324F">
        <w:rPr>
          <w:sz w:val="22"/>
          <w:szCs w:val="22"/>
          <w:u w:val="single"/>
        </w:rPr>
        <w:t>15 WOG SZCZECIN, 70-231 Szczecin, ul. Narutowicza 10 a, tel. 261-452-189, 261-452-181, fax. 261-452-398, 261-452-249.</w:t>
      </w:r>
    </w:p>
    <w:p w14:paraId="252A5B97" w14:textId="77777777" w:rsidR="00F46739" w:rsidRPr="006B324F" w:rsidRDefault="00F46739" w:rsidP="00F46739">
      <w:pPr>
        <w:widowControl w:val="0"/>
        <w:ind w:left="284"/>
        <w:jc w:val="both"/>
        <w:rPr>
          <w:b/>
          <w:sz w:val="22"/>
          <w:szCs w:val="22"/>
        </w:rPr>
      </w:pPr>
      <w:r w:rsidRPr="006B324F">
        <w:rPr>
          <w:b/>
          <w:sz w:val="22"/>
          <w:szCs w:val="22"/>
        </w:rPr>
        <w:t>miejsca dostaw:</w:t>
      </w:r>
    </w:p>
    <w:p w14:paraId="65088532" w14:textId="77777777" w:rsidR="00F46739" w:rsidRPr="006B324F" w:rsidRDefault="00F46739" w:rsidP="00F46739">
      <w:pPr>
        <w:widowControl w:val="0"/>
        <w:ind w:left="284"/>
        <w:jc w:val="both"/>
        <w:rPr>
          <w:sz w:val="22"/>
          <w:szCs w:val="22"/>
        </w:rPr>
      </w:pPr>
      <w:r w:rsidRPr="006B324F">
        <w:rPr>
          <w:sz w:val="22"/>
          <w:szCs w:val="22"/>
        </w:rPr>
        <w:t xml:space="preserve">• 71-904 Szczecin, ul. Al. Wojska Polskiego 250 (GZ Szczecin), tel. 261-455-245, </w:t>
      </w:r>
    </w:p>
    <w:p w14:paraId="12EACB19" w14:textId="77777777" w:rsidR="00F46739" w:rsidRPr="006B324F" w:rsidRDefault="00F46739" w:rsidP="00F46739">
      <w:pPr>
        <w:widowControl w:val="0"/>
        <w:ind w:left="284"/>
        <w:jc w:val="both"/>
        <w:rPr>
          <w:sz w:val="22"/>
          <w:szCs w:val="22"/>
        </w:rPr>
      </w:pPr>
      <w:r w:rsidRPr="006B324F">
        <w:rPr>
          <w:sz w:val="22"/>
          <w:szCs w:val="22"/>
        </w:rPr>
        <w:t>tel./fax. 261-455-322, 261-455-323;</w:t>
      </w:r>
    </w:p>
    <w:p w14:paraId="547E4231" w14:textId="77777777" w:rsidR="00F46739" w:rsidRPr="006B324F" w:rsidRDefault="00F46739" w:rsidP="00F46739">
      <w:pPr>
        <w:widowControl w:val="0"/>
        <w:ind w:left="284"/>
        <w:jc w:val="both"/>
        <w:rPr>
          <w:sz w:val="22"/>
          <w:szCs w:val="22"/>
        </w:rPr>
      </w:pPr>
      <w:r w:rsidRPr="006B324F">
        <w:rPr>
          <w:sz w:val="22"/>
          <w:szCs w:val="22"/>
        </w:rPr>
        <w:t xml:space="preserve">• 73-110 Stargard, ul. Al. Żołnierza 37 (GZ Stargard), tel. 261-451-776, </w:t>
      </w:r>
    </w:p>
    <w:p w14:paraId="0ABE2FEA" w14:textId="77777777" w:rsidR="00F46739" w:rsidRPr="006B324F" w:rsidRDefault="00F46739" w:rsidP="00F46739">
      <w:pPr>
        <w:widowControl w:val="0"/>
        <w:ind w:left="284"/>
        <w:jc w:val="both"/>
        <w:rPr>
          <w:sz w:val="22"/>
          <w:szCs w:val="22"/>
        </w:rPr>
      </w:pPr>
      <w:r w:rsidRPr="006B324F">
        <w:rPr>
          <w:sz w:val="22"/>
          <w:szCs w:val="22"/>
        </w:rPr>
        <w:t>tel./fax. 261-451-781, 261-451-779;</w:t>
      </w:r>
    </w:p>
    <w:p w14:paraId="3D40DCE1" w14:textId="77777777" w:rsidR="00F46739" w:rsidRPr="006B324F" w:rsidRDefault="00F46739" w:rsidP="00F46739">
      <w:pPr>
        <w:widowControl w:val="0"/>
        <w:ind w:left="284"/>
        <w:jc w:val="both"/>
        <w:rPr>
          <w:sz w:val="22"/>
          <w:szCs w:val="22"/>
        </w:rPr>
      </w:pPr>
      <w:r w:rsidRPr="006B324F">
        <w:rPr>
          <w:sz w:val="22"/>
          <w:szCs w:val="22"/>
        </w:rPr>
        <w:t xml:space="preserve">• 73-201 Choszczno, ul. Drawieńska 42 (GZ Choszczno), tel. 261-477-481, </w:t>
      </w:r>
    </w:p>
    <w:p w14:paraId="7C667867" w14:textId="77777777" w:rsidR="00F46739" w:rsidRPr="006B324F" w:rsidRDefault="00F46739" w:rsidP="00F46739">
      <w:pPr>
        <w:widowControl w:val="0"/>
        <w:ind w:left="284"/>
        <w:jc w:val="both"/>
        <w:rPr>
          <w:sz w:val="22"/>
          <w:szCs w:val="22"/>
        </w:rPr>
      </w:pPr>
      <w:r w:rsidRPr="006B324F">
        <w:rPr>
          <w:sz w:val="22"/>
          <w:szCs w:val="22"/>
        </w:rPr>
        <w:t>261-477-468.</w:t>
      </w:r>
    </w:p>
    <w:p w14:paraId="0226115D" w14:textId="77777777" w:rsidR="00F46739" w:rsidRPr="006B324F" w:rsidRDefault="00F46739" w:rsidP="00F46739">
      <w:pPr>
        <w:widowControl w:val="0"/>
        <w:spacing w:before="240"/>
        <w:ind w:left="284"/>
        <w:jc w:val="both"/>
        <w:rPr>
          <w:sz w:val="22"/>
          <w:szCs w:val="22"/>
        </w:rPr>
      </w:pPr>
      <w:r w:rsidRPr="006B324F">
        <w:rPr>
          <w:sz w:val="22"/>
          <w:szCs w:val="22"/>
        </w:rPr>
        <w:t xml:space="preserve">Dokumenty wystawiać następująco: Zamawiający (Płatnik) –Skarb Państwa - 1 Regionalna Baza Logistyczna Wałcz, Odbiorca - 15 WOG Szczecin, miejsca dostawy: Szczecin, ul. Al. Wojska Polskiego 250 (GZ Szczecin) lub Stargard, ul. Al. Żołnierza 37 (GZ Stargard) lub Choszczno, </w:t>
      </w:r>
      <w:r>
        <w:rPr>
          <w:sz w:val="22"/>
          <w:szCs w:val="22"/>
        </w:rPr>
        <w:br/>
      </w:r>
      <w:r w:rsidRPr="006B324F">
        <w:rPr>
          <w:sz w:val="22"/>
          <w:szCs w:val="22"/>
        </w:rPr>
        <w:t xml:space="preserve">ul. </w:t>
      </w:r>
      <w:r>
        <w:rPr>
          <w:sz w:val="22"/>
          <w:szCs w:val="22"/>
        </w:rPr>
        <w:t>Drawieńska 42</w:t>
      </w:r>
      <w:r w:rsidRPr="006B324F">
        <w:rPr>
          <w:sz w:val="22"/>
          <w:szCs w:val="22"/>
        </w:rPr>
        <w:t xml:space="preserve"> (GZ</w:t>
      </w:r>
      <w:r>
        <w:rPr>
          <w:sz w:val="22"/>
          <w:szCs w:val="22"/>
        </w:rPr>
        <w:t xml:space="preserve"> Choszczno</w:t>
      </w:r>
      <w:r w:rsidRPr="006B324F">
        <w:rPr>
          <w:sz w:val="22"/>
          <w:szCs w:val="22"/>
        </w:rPr>
        <w:t>).</w:t>
      </w:r>
    </w:p>
    <w:p w14:paraId="0974DFB3" w14:textId="77777777" w:rsidR="00F46739" w:rsidRPr="006B324F" w:rsidRDefault="00F46739" w:rsidP="00F46739">
      <w:pPr>
        <w:widowControl w:val="0"/>
        <w:ind w:left="284"/>
        <w:jc w:val="both"/>
        <w:rPr>
          <w:sz w:val="22"/>
          <w:szCs w:val="22"/>
          <w:u w:val="single"/>
        </w:rPr>
      </w:pPr>
    </w:p>
    <w:p w14:paraId="63B6915F" w14:textId="77777777" w:rsidR="00F46739" w:rsidRPr="006B324F" w:rsidRDefault="00F46739" w:rsidP="00F46739">
      <w:pPr>
        <w:widowControl w:val="0"/>
        <w:ind w:left="284"/>
        <w:jc w:val="both"/>
        <w:rPr>
          <w:sz w:val="22"/>
          <w:szCs w:val="22"/>
          <w:u w:val="single"/>
        </w:rPr>
      </w:pPr>
      <w:r w:rsidRPr="006B324F">
        <w:rPr>
          <w:sz w:val="22"/>
          <w:szCs w:val="22"/>
          <w:u w:val="single"/>
        </w:rPr>
        <w:t xml:space="preserve"> KOMENDA PORTU WOJENNEGO ŚWINOUJŚCIE, ul. Steyera 28, 72-600 Świnoujście, tel./fax. 261-242-281, fax. 261-242-309.</w:t>
      </w:r>
    </w:p>
    <w:p w14:paraId="6DF3D4F2" w14:textId="77777777" w:rsidR="00F46739" w:rsidRPr="006B324F" w:rsidRDefault="00F46739" w:rsidP="00F46739">
      <w:pPr>
        <w:widowControl w:val="0"/>
        <w:ind w:left="284"/>
        <w:jc w:val="both"/>
        <w:rPr>
          <w:b/>
          <w:sz w:val="22"/>
          <w:szCs w:val="22"/>
        </w:rPr>
      </w:pPr>
      <w:r w:rsidRPr="006B324F">
        <w:rPr>
          <w:b/>
          <w:sz w:val="22"/>
          <w:szCs w:val="22"/>
        </w:rPr>
        <w:t>miejsce dostaw:</w:t>
      </w:r>
    </w:p>
    <w:p w14:paraId="3E3D4AF7" w14:textId="77777777" w:rsidR="00F46739" w:rsidRPr="006B324F" w:rsidRDefault="00F46739" w:rsidP="00F46739">
      <w:pPr>
        <w:widowControl w:val="0"/>
        <w:ind w:left="284"/>
        <w:jc w:val="both"/>
        <w:rPr>
          <w:sz w:val="22"/>
          <w:szCs w:val="22"/>
        </w:rPr>
      </w:pPr>
      <w:r w:rsidRPr="006B324F">
        <w:rPr>
          <w:sz w:val="22"/>
          <w:szCs w:val="22"/>
        </w:rPr>
        <w:t xml:space="preserve">• 72-600 Świnoujście, ul. Steyera 28, tel. 261-242-281, 261-242-614, 261-242-274, </w:t>
      </w:r>
    </w:p>
    <w:p w14:paraId="5071B3BB" w14:textId="77777777" w:rsidR="00F46739" w:rsidRPr="006B324F" w:rsidRDefault="00F46739" w:rsidP="00F46739">
      <w:pPr>
        <w:widowControl w:val="0"/>
        <w:ind w:left="284"/>
        <w:jc w:val="both"/>
        <w:rPr>
          <w:sz w:val="22"/>
          <w:szCs w:val="22"/>
        </w:rPr>
      </w:pPr>
      <w:r w:rsidRPr="006B324F">
        <w:rPr>
          <w:sz w:val="22"/>
          <w:szCs w:val="22"/>
        </w:rPr>
        <w:t>261-242-836;</w:t>
      </w:r>
    </w:p>
    <w:p w14:paraId="3508EA25" w14:textId="77777777" w:rsidR="00F46739" w:rsidRDefault="00F46739" w:rsidP="00F46739">
      <w:pPr>
        <w:widowControl w:val="0"/>
        <w:ind w:left="284"/>
        <w:jc w:val="both"/>
        <w:rPr>
          <w:sz w:val="22"/>
          <w:szCs w:val="22"/>
        </w:rPr>
      </w:pPr>
      <w:r w:rsidRPr="006B324F">
        <w:rPr>
          <w:sz w:val="22"/>
          <w:szCs w:val="22"/>
        </w:rPr>
        <w:t>• Grupa Zabezpieczenia Dziwnów, 72-420 Dziwnów, ul. Marynarki Wojennej 1.</w:t>
      </w:r>
    </w:p>
    <w:p w14:paraId="320B65C8" w14:textId="77777777" w:rsidR="00F46739" w:rsidRPr="006B324F" w:rsidRDefault="00F46739" w:rsidP="00F46739">
      <w:pPr>
        <w:widowControl w:val="0"/>
        <w:spacing w:before="240"/>
        <w:ind w:left="284"/>
        <w:jc w:val="both"/>
        <w:rPr>
          <w:sz w:val="22"/>
          <w:szCs w:val="22"/>
        </w:rPr>
      </w:pPr>
      <w:r w:rsidRPr="006B324F">
        <w:rPr>
          <w:sz w:val="22"/>
          <w:szCs w:val="22"/>
        </w:rPr>
        <w:t xml:space="preserve">Dokumenty wystawiać następująco: Zamawiający (Płatnik) –Skarb Państwa - 1 Regionalna Baza Logistyczna Wałcz, Odbiorca </w:t>
      </w:r>
      <w:r>
        <w:rPr>
          <w:sz w:val="22"/>
          <w:szCs w:val="22"/>
        </w:rPr>
        <w:t>–</w:t>
      </w:r>
      <w:r w:rsidRPr="006B324F">
        <w:rPr>
          <w:sz w:val="22"/>
          <w:szCs w:val="22"/>
        </w:rPr>
        <w:t xml:space="preserve"> </w:t>
      </w:r>
      <w:r>
        <w:rPr>
          <w:sz w:val="22"/>
          <w:szCs w:val="22"/>
        </w:rPr>
        <w:t>KPW Świnoujście</w:t>
      </w:r>
      <w:r w:rsidRPr="006B324F">
        <w:rPr>
          <w:sz w:val="22"/>
          <w:szCs w:val="22"/>
        </w:rPr>
        <w:t xml:space="preserve">, miejsca dostawy: </w:t>
      </w:r>
      <w:r>
        <w:rPr>
          <w:sz w:val="22"/>
          <w:szCs w:val="22"/>
        </w:rPr>
        <w:t>Świnoujście</w:t>
      </w:r>
      <w:r w:rsidRPr="006B324F">
        <w:rPr>
          <w:sz w:val="22"/>
          <w:szCs w:val="22"/>
        </w:rPr>
        <w:t xml:space="preserve">, ul. </w:t>
      </w:r>
      <w:r>
        <w:rPr>
          <w:sz w:val="22"/>
          <w:szCs w:val="22"/>
        </w:rPr>
        <w:t>Steyera 28</w:t>
      </w:r>
      <w:r w:rsidRPr="006B324F">
        <w:rPr>
          <w:sz w:val="22"/>
          <w:szCs w:val="22"/>
        </w:rPr>
        <w:t xml:space="preserve"> lub </w:t>
      </w:r>
      <w:r>
        <w:rPr>
          <w:sz w:val="22"/>
          <w:szCs w:val="22"/>
        </w:rPr>
        <w:t>Dziwnów</w:t>
      </w:r>
      <w:r w:rsidRPr="006B324F">
        <w:rPr>
          <w:sz w:val="22"/>
          <w:szCs w:val="22"/>
        </w:rPr>
        <w:t xml:space="preserve">, ul. </w:t>
      </w:r>
      <w:r>
        <w:rPr>
          <w:sz w:val="22"/>
          <w:szCs w:val="22"/>
        </w:rPr>
        <w:t xml:space="preserve">Marynarki Wojennej 1 </w:t>
      </w:r>
      <w:r w:rsidRPr="006B324F">
        <w:rPr>
          <w:sz w:val="22"/>
          <w:szCs w:val="22"/>
        </w:rPr>
        <w:t xml:space="preserve">(GZ </w:t>
      </w:r>
      <w:r>
        <w:rPr>
          <w:sz w:val="22"/>
          <w:szCs w:val="22"/>
        </w:rPr>
        <w:t>Dziwnów).</w:t>
      </w:r>
    </w:p>
    <w:p w14:paraId="77783C06" w14:textId="01764287" w:rsidR="00F46739" w:rsidRDefault="00F46739" w:rsidP="00F46739">
      <w:pPr>
        <w:widowControl w:val="0"/>
        <w:ind w:left="284"/>
        <w:jc w:val="both"/>
        <w:rPr>
          <w:sz w:val="22"/>
          <w:szCs w:val="22"/>
          <w:u w:val="single"/>
        </w:rPr>
      </w:pPr>
    </w:p>
    <w:p w14:paraId="5AA3A4F8" w14:textId="77777777" w:rsidR="00F46739" w:rsidRDefault="00F46739" w:rsidP="00F46739">
      <w:pPr>
        <w:widowControl w:val="0"/>
        <w:ind w:left="284"/>
        <w:jc w:val="both"/>
        <w:rPr>
          <w:sz w:val="22"/>
          <w:szCs w:val="22"/>
          <w:u w:val="single"/>
        </w:rPr>
      </w:pPr>
      <w:r w:rsidRPr="006B324F">
        <w:rPr>
          <w:sz w:val="22"/>
          <w:szCs w:val="22"/>
          <w:u w:val="single"/>
        </w:rPr>
        <w:t>3 BATALION LOGISTYCZNY, 72-100 Glewice, tel. 261-453-514, 261-453-511, tel./fax. 261-453-512.</w:t>
      </w:r>
    </w:p>
    <w:p w14:paraId="52FCA26C" w14:textId="77777777" w:rsidR="00F46739" w:rsidRPr="006B324F" w:rsidRDefault="00F46739" w:rsidP="00F46739">
      <w:pPr>
        <w:widowControl w:val="0"/>
        <w:spacing w:before="240"/>
        <w:ind w:left="284"/>
        <w:jc w:val="both"/>
        <w:rPr>
          <w:sz w:val="22"/>
          <w:szCs w:val="22"/>
          <w:u w:val="single"/>
        </w:rPr>
      </w:pPr>
      <w:r w:rsidRPr="006B324F">
        <w:rPr>
          <w:sz w:val="22"/>
          <w:szCs w:val="22"/>
        </w:rPr>
        <w:t xml:space="preserve">Dokumenty wystawiać następująco: Zamawiający (Płatnik) –Skarb Państwa - 1 Regionalna Baza Logistyczna Wałcz, Odbiorca </w:t>
      </w:r>
      <w:r>
        <w:rPr>
          <w:sz w:val="22"/>
          <w:szCs w:val="22"/>
        </w:rPr>
        <w:t>–</w:t>
      </w:r>
      <w:r w:rsidRPr="006B324F">
        <w:rPr>
          <w:sz w:val="22"/>
          <w:szCs w:val="22"/>
        </w:rPr>
        <w:t xml:space="preserve"> </w:t>
      </w:r>
      <w:r>
        <w:rPr>
          <w:sz w:val="22"/>
          <w:szCs w:val="22"/>
        </w:rPr>
        <w:t>3 blog Glewice</w:t>
      </w:r>
      <w:r w:rsidRPr="006B324F">
        <w:rPr>
          <w:sz w:val="22"/>
          <w:szCs w:val="22"/>
        </w:rPr>
        <w:t xml:space="preserve">, miejsca dostawy: </w:t>
      </w:r>
      <w:r>
        <w:rPr>
          <w:sz w:val="22"/>
          <w:szCs w:val="22"/>
        </w:rPr>
        <w:t>Glewice.</w:t>
      </w:r>
    </w:p>
    <w:p w14:paraId="40EFEB64" w14:textId="77777777" w:rsidR="00F46739" w:rsidRDefault="00F46739" w:rsidP="00F46739">
      <w:pPr>
        <w:widowControl w:val="0"/>
        <w:ind w:left="284"/>
        <w:jc w:val="both"/>
        <w:rPr>
          <w:sz w:val="22"/>
          <w:szCs w:val="22"/>
          <w:u w:val="single"/>
        </w:rPr>
      </w:pPr>
    </w:p>
    <w:p w14:paraId="7307E1B4" w14:textId="77777777" w:rsidR="00E978F4" w:rsidRDefault="00E978F4" w:rsidP="00F46739">
      <w:pPr>
        <w:widowControl w:val="0"/>
        <w:ind w:left="284"/>
        <w:jc w:val="both"/>
        <w:rPr>
          <w:b/>
          <w:sz w:val="22"/>
          <w:szCs w:val="22"/>
        </w:rPr>
      </w:pPr>
    </w:p>
    <w:p w14:paraId="4F263338" w14:textId="6AE51FF5" w:rsidR="00F46739" w:rsidRPr="00EF2B5B" w:rsidRDefault="00F46739" w:rsidP="00F46739">
      <w:pPr>
        <w:widowControl w:val="0"/>
        <w:ind w:left="284"/>
        <w:jc w:val="both"/>
        <w:rPr>
          <w:b/>
          <w:sz w:val="22"/>
          <w:szCs w:val="22"/>
        </w:rPr>
      </w:pPr>
      <w:r w:rsidRPr="00EF2B5B">
        <w:rPr>
          <w:b/>
          <w:sz w:val="22"/>
          <w:szCs w:val="22"/>
        </w:rPr>
        <w:t>ZADANIE 2</w:t>
      </w:r>
    </w:p>
    <w:p w14:paraId="0787C7A9" w14:textId="77777777" w:rsidR="00F46739" w:rsidRPr="006B324F" w:rsidRDefault="00F46739" w:rsidP="00F46739">
      <w:pPr>
        <w:ind w:left="284" w:right="-1"/>
        <w:jc w:val="both"/>
        <w:rPr>
          <w:sz w:val="22"/>
          <w:szCs w:val="22"/>
          <w:u w:val="single"/>
        </w:rPr>
      </w:pPr>
      <w:r w:rsidRPr="006B324F">
        <w:rPr>
          <w:sz w:val="22"/>
          <w:szCs w:val="22"/>
          <w:u w:val="single"/>
        </w:rPr>
        <w:t xml:space="preserve">16 WOG DRAWSKO POMORSKIE, ul. Główna 1, 78-500 Drawsko Pomorskie, </w:t>
      </w:r>
    </w:p>
    <w:p w14:paraId="7F03497A" w14:textId="77777777" w:rsidR="00F46739" w:rsidRPr="006B324F" w:rsidRDefault="00F46739" w:rsidP="00F46739">
      <w:pPr>
        <w:ind w:left="284" w:right="-1"/>
        <w:jc w:val="both"/>
        <w:rPr>
          <w:sz w:val="22"/>
          <w:szCs w:val="22"/>
          <w:u w:val="single"/>
        </w:rPr>
      </w:pPr>
      <w:r w:rsidRPr="006B324F">
        <w:rPr>
          <w:sz w:val="22"/>
          <w:szCs w:val="22"/>
          <w:u w:val="single"/>
        </w:rPr>
        <w:t>tel. 261-474-217, 261-474-087.</w:t>
      </w:r>
    </w:p>
    <w:p w14:paraId="3C26B82B" w14:textId="77777777" w:rsidR="00F46739" w:rsidRPr="006B324F" w:rsidRDefault="00F46739" w:rsidP="00F46739">
      <w:pPr>
        <w:ind w:left="284" w:right="-1"/>
        <w:jc w:val="both"/>
        <w:rPr>
          <w:b/>
          <w:sz w:val="22"/>
          <w:szCs w:val="22"/>
        </w:rPr>
      </w:pPr>
      <w:r w:rsidRPr="006B324F">
        <w:rPr>
          <w:b/>
          <w:sz w:val="22"/>
          <w:szCs w:val="22"/>
        </w:rPr>
        <w:lastRenderedPageBreak/>
        <w:t>miejsce dostaw:</w:t>
      </w:r>
    </w:p>
    <w:p w14:paraId="3474245C" w14:textId="77777777" w:rsidR="00F46739" w:rsidRPr="006B324F" w:rsidRDefault="00F46739" w:rsidP="00F46739">
      <w:pPr>
        <w:ind w:left="284" w:right="-1"/>
        <w:jc w:val="both"/>
        <w:rPr>
          <w:sz w:val="22"/>
          <w:szCs w:val="22"/>
        </w:rPr>
      </w:pPr>
      <w:r w:rsidRPr="006B324F">
        <w:rPr>
          <w:sz w:val="22"/>
          <w:szCs w:val="22"/>
        </w:rPr>
        <w:t>• 78-513 Oleszno, ul. Główna 1, tel. 261-474-217, 261-474-087;</w:t>
      </w:r>
    </w:p>
    <w:p w14:paraId="66A3B5FC" w14:textId="77777777" w:rsidR="00F46739" w:rsidRPr="006B324F" w:rsidRDefault="00F46739" w:rsidP="00F46739">
      <w:pPr>
        <w:ind w:left="284" w:right="-1"/>
        <w:jc w:val="both"/>
        <w:rPr>
          <w:sz w:val="22"/>
          <w:szCs w:val="22"/>
        </w:rPr>
      </w:pPr>
      <w:r w:rsidRPr="006B324F">
        <w:rPr>
          <w:sz w:val="22"/>
          <w:szCs w:val="22"/>
        </w:rPr>
        <w:t>• 78-524 Złocieniec, ul. Czwartków 4, tel. 261-465-540, 261-465-165;</w:t>
      </w:r>
    </w:p>
    <w:p w14:paraId="31897936" w14:textId="77777777" w:rsidR="00F46739" w:rsidRPr="006B324F" w:rsidRDefault="00F46739" w:rsidP="00F46739">
      <w:pPr>
        <w:ind w:left="284" w:right="-1"/>
        <w:jc w:val="both"/>
        <w:rPr>
          <w:sz w:val="22"/>
          <w:szCs w:val="22"/>
        </w:rPr>
      </w:pPr>
      <w:r w:rsidRPr="006B324F">
        <w:rPr>
          <w:sz w:val="22"/>
          <w:szCs w:val="22"/>
        </w:rPr>
        <w:t>• 78-600 Wałcz, ul. Kościuszki 24, tel. 261-474-446, 261-472-085;</w:t>
      </w:r>
    </w:p>
    <w:p w14:paraId="01FBDF58" w14:textId="77777777" w:rsidR="00F46739" w:rsidRPr="00C76597" w:rsidRDefault="00F46739" w:rsidP="00F46739">
      <w:pPr>
        <w:spacing w:before="240"/>
        <w:ind w:left="284" w:right="-1"/>
        <w:jc w:val="both"/>
        <w:rPr>
          <w:sz w:val="22"/>
          <w:szCs w:val="22"/>
        </w:rPr>
      </w:pPr>
      <w:r w:rsidRPr="00C76597">
        <w:rPr>
          <w:sz w:val="22"/>
          <w:szCs w:val="22"/>
        </w:rPr>
        <w:t xml:space="preserve">Dokumenty wystawiać następująco: Zamawiający (Płatnik) – Skarb Państwa - 1 Regionalna Baza Logistyczna Wałcz, Odbiorca – 16 WOG Drawsko Pomorskie, miejsca dostawy: Oleszno, </w:t>
      </w:r>
      <w:r>
        <w:rPr>
          <w:sz w:val="22"/>
          <w:szCs w:val="22"/>
        </w:rPr>
        <w:br/>
      </w:r>
      <w:r w:rsidRPr="00C76597">
        <w:rPr>
          <w:sz w:val="22"/>
          <w:szCs w:val="22"/>
        </w:rPr>
        <w:t>ul. Główna 1 lub Złocieniec, ul. Czwartków 4 lub Wałcz, ul. Kościuszki 24.</w:t>
      </w:r>
    </w:p>
    <w:p w14:paraId="36B3D476" w14:textId="77777777" w:rsidR="00F46739" w:rsidRPr="00C76597" w:rsidRDefault="00F46739" w:rsidP="00F46739">
      <w:pPr>
        <w:ind w:left="284" w:right="-1"/>
        <w:jc w:val="both"/>
        <w:rPr>
          <w:sz w:val="22"/>
          <w:szCs w:val="22"/>
        </w:rPr>
      </w:pPr>
    </w:p>
    <w:p w14:paraId="2BEA9421" w14:textId="77777777" w:rsidR="00F46739" w:rsidRPr="006B324F" w:rsidRDefault="00F46739" w:rsidP="00F46739">
      <w:pPr>
        <w:ind w:left="284" w:right="-1"/>
        <w:jc w:val="both"/>
        <w:rPr>
          <w:sz w:val="22"/>
          <w:szCs w:val="22"/>
          <w:u w:val="single"/>
        </w:rPr>
      </w:pPr>
      <w:r w:rsidRPr="006B324F">
        <w:rPr>
          <w:sz w:val="22"/>
          <w:szCs w:val="22"/>
          <w:u w:val="single"/>
        </w:rPr>
        <w:t>21 BAZA LOTNICTWA TAKTYCZNEGO, 78-301 Świdwin, ul. Połczyńska 32, tel. 261-532-409, 261-532-411,  fax. 261-532-822.</w:t>
      </w:r>
    </w:p>
    <w:p w14:paraId="614177A0" w14:textId="77777777" w:rsidR="00F46739" w:rsidRPr="00C76597" w:rsidRDefault="00F46739" w:rsidP="00F46739">
      <w:pPr>
        <w:ind w:left="284" w:right="-1"/>
        <w:jc w:val="both"/>
        <w:rPr>
          <w:b/>
          <w:sz w:val="22"/>
          <w:szCs w:val="22"/>
        </w:rPr>
      </w:pPr>
      <w:r w:rsidRPr="00C76597">
        <w:rPr>
          <w:b/>
          <w:sz w:val="22"/>
          <w:szCs w:val="22"/>
        </w:rPr>
        <w:t>miejsca dostaw:</w:t>
      </w:r>
    </w:p>
    <w:p w14:paraId="27971376" w14:textId="77777777" w:rsidR="00F46739" w:rsidRPr="00C76597" w:rsidRDefault="00F46739" w:rsidP="00F46739">
      <w:pPr>
        <w:ind w:left="284" w:right="-1"/>
        <w:jc w:val="both"/>
        <w:rPr>
          <w:sz w:val="22"/>
          <w:szCs w:val="22"/>
        </w:rPr>
      </w:pPr>
      <w:r w:rsidRPr="00C76597">
        <w:rPr>
          <w:sz w:val="22"/>
          <w:szCs w:val="22"/>
        </w:rPr>
        <w:t>• 78-301 Świdwin, ul. Połczyńska 32, tel. 261-532-409, 261-532-411,  fax. 261-532-822;</w:t>
      </w:r>
    </w:p>
    <w:p w14:paraId="69D263A4" w14:textId="77777777" w:rsidR="00F46739" w:rsidRPr="00C76597" w:rsidRDefault="00F46739" w:rsidP="00F46739">
      <w:pPr>
        <w:ind w:left="284" w:right="-1"/>
        <w:jc w:val="both"/>
        <w:rPr>
          <w:sz w:val="22"/>
          <w:szCs w:val="22"/>
        </w:rPr>
      </w:pPr>
      <w:r w:rsidRPr="00C76597">
        <w:rPr>
          <w:sz w:val="22"/>
          <w:szCs w:val="22"/>
        </w:rPr>
        <w:t>• 72-320 Trzebiatów, ul. Zagórska 21, tel. 261-459-384;</w:t>
      </w:r>
    </w:p>
    <w:p w14:paraId="4745793F" w14:textId="77777777" w:rsidR="00F46739" w:rsidRPr="00C76597" w:rsidRDefault="00F46739" w:rsidP="00F46739">
      <w:pPr>
        <w:ind w:left="284" w:right="-1"/>
        <w:jc w:val="both"/>
        <w:rPr>
          <w:sz w:val="22"/>
          <w:szCs w:val="22"/>
        </w:rPr>
      </w:pPr>
      <w:r w:rsidRPr="00C76597">
        <w:rPr>
          <w:sz w:val="22"/>
          <w:szCs w:val="22"/>
        </w:rPr>
        <w:t>• 78-651 Mirosławiec Górny, tel. 261-525-826, 261-525-502.</w:t>
      </w:r>
    </w:p>
    <w:p w14:paraId="4F494A97" w14:textId="77777777" w:rsidR="00F46739" w:rsidRPr="00C76597" w:rsidRDefault="00F46739" w:rsidP="00F46739">
      <w:pPr>
        <w:spacing w:before="240"/>
        <w:ind w:left="284" w:right="-1"/>
        <w:jc w:val="both"/>
        <w:rPr>
          <w:sz w:val="22"/>
          <w:szCs w:val="22"/>
        </w:rPr>
      </w:pPr>
      <w:r w:rsidRPr="00C76597">
        <w:rPr>
          <w:sz w:val="22"/>
          <w:szCs w:val="22"/>
        </w:rPr>
        <w:t>Dokumenty wystawiać następująco: Zamawiający (Płatnik) – Skarb Państwa - 1 Regionalna Baza Logistyczna Wałcz, Odbiorca – 21 BLT Świdwin, miejsca dostawy: Świdwin, ul. Połczyńska 32 lub Trzebiatów, ul. Zagórska 21 lub Mirosławiec Górny.</w:t>
      </w:r>
    </w:p>
    <w:p w14:paraId="49BF617D" w14:textId="77777777" w:rsidR="00F46739" w:rsidRPr="00EF2B5B" w:rsidRDefault="00F46739" w:rsidP="00F46739">
      <w:pPr>
        <w:ind w:left="284" w:right="-1"/>
        <w:jc w:val="both"/>
        <w:rPr>
          <w:sz w:val="22"/>
          <w:szCs w:val="22"/>
        </w:rPr>
      </w:pPr>
    </w:p>
    <w:p w14:paraId="4E0BE20F" w14:textId="77777777" w:rsidR="00F46739" w:rsidRPr="00EF2B5B" w:rsidRDefault="00F46739" w:rsidP="00F46739">
      <w:pPr>
        <w:ind w:left="284" w:right="-1"/>
        <w:jc w:val="both"/>
        <w:rPr>
          <w:b/>
          <w:sz w:val="22"/>
          <w:szCs w:val="22"/>
        </w:rPr>
      </w:pPr>
      <w:r w:rsidRPr="00EF2B5B">
        <w:rPr>
          <w:b/>
          <w:sz w:val="22"/>
          <w:szCs w:val="22"/>
        </w:rPr>
        <w:t>ZADANIE 3</w:t>
      </w:r>
    </w:p>
    <w:p w14:paraId="38EC37A3" w14:textId="77777777" w:rsidR="00F46739" w:rsidRPr="00C76597" w:rsidRDefault="00F46739" w:rsidP="00F46739">
      <w:pPr>
        <w:spacing w:line="276" w:lineRule="auto"/>
        <w:ind w:left="284"/>
        <w:jc w:val="both"/>
        <w:rPr>
          <w:sz w:val="22"/>
          <w:szCs w:val="22"/>
          <w:u w:val="single"/>
        </w:rPr>
      </w:pPr>
      <w:r w:rsidRPr="00C76597">
        <w:rPr>
          <w:sz w:val="22"/>
          <w:szCs w:val="22"/>
          <w:u w:val="single"/>
        </w:rPr>
        <w:t xml:space="preserve">6 WOG USTKA, 76-271 Ustka, Oś. Lędowo 1N, tel. 261-231-248, 261-231-318, </w:t>
      </w:r>
    </w:p>
    <w:p w14:paraId="591F280D" w14:textId="77777777" w:rsidR="00F46739" w:rsidRPr="00C76597" w:rsidRDefault="00F46739" w:rsidP="00F46739">
      <w:pPr>
        <w:spacing w:line="276" w:lineRule="auto"/>
        <w:ind w:left="284"/>
        <w:jc w:val="both"/>
        <w:rPr>
          <w:sz w:val="22"/>
          <w:szCs w:val="22"/>
          <w:u w:val="single"/>
        </w:rPr>
      </w:pPr>
      <w:r w:rsidRPr="00C76597">
        <w:rPr>
          <w:sz w:val="22"/>
          <w:szCs w:val="22"/>
          <w:u w:val="single"/>
        </w:rPr>
        <w:t>fax. 261-231-421.</w:t>
      </w:r>
    </w:p>
    <w:p w14:paraId="1B5071A3" w14:textId="77777777" w:rsidR="00F46739" w:rsidRPr="00C76597" w:rsidRDefault="00F46739" w:rsidP="00F46739">
      <w:pPr>
        <w:spacing w:line="276" w:lineRule="auto"/>
        <w:ind w:left="284"/>
        <w:jc w:val="both"/>
        <w:rPr>
          <w:b/>
          <w:sz w:val="22"/>
          <w:szCs w:val="22"/>
        </w:rPr>
      </w:pPr>
      <w:r w:rsidRPr="00C76597">
        <w:rPr>
          <w:b/>
          <w:sz w:val="22"/>
          <w:szCs w:val="22"/>
        </w:rPr>
        <w:t>miejsce dostaw:</w:t>
      </w:r>
    </w:p>
    <w:p w14:paraId="782437CE" w14:textId="77777777" w:rsidR="00F46739" w:rsidRPr="00C76597" w:rsidRDefault="00F46739" w:rsidP="00F46739">
      <w:pPr>
        <w:spacing w:line="276" w:lineRule="auto"/>
        <w:ind w:left="284"/>
        <w:jc w:val="both"/>
        <w:rPr>
          <w:sz w:val="22"/>
          <w:szCs w:val="22"/>
        </w:rPr>
      </w:pPr>
      <w:r w:rsidRPr="00C76597">
        <w:rPr>
          <w:sz w:val="22"/>
          <w:szCs w:val="22"/>
        </w:rPr>
        <w:t>• 76-271 Ustka, Oś. Lędowo 1N, tel. 261-231-248, 261-231-318;</w:t>
      </w:r>
    </w:p>
    <w:p w14:paraId="207DBF84" w14:textId="77777777" w:rsidR="00F46739" w:rsidRPr="00C76597" w:rsidRDefault="00F46739" w:rsidP="00F46739">
      <w:pPr>
        <w:spacing w:line="276" w:lineRule="auto"/>
        <w:ind w:left="284"/>
        <w:jc w:val="both"/>
        <w:rPr>
          <w:sz w:val="22"/>
          <w:szCs w:val="22"/>
        </w:rPr>
      </w:pPr>
      <w:r w:rsidRPr="00C76597">
        <w:rPr>
          <w:sz w:val="22"/>
          <w:szCs w:val="22"/>
        </w:rPr>
        <w:t>• 76-271 Ustka 3, tel. 261-231-537, 261-231-473;</w:t>
      </w:r>
    </w:p>
    <w:p w14:paraId="1328F12A" w14:textId="77777777" w:rsidR="00F46739" w:rsidRPr="00C76597" w:rsidRDefault="00F46739" w:rsidP="00F46739">
      <w:pPr>
        <w:spacing w:line="276" w:lineRule="auto"/>
        <w:ind w:left="284"/>
        <w:jc w:val="both"/>
        <w:rPr>
          <w:sz w:val="22"/>
          <w:szCs w:val="22"/>
        </w:rPr>
      </w:pPr>
      <w:r w:rsidRPr="00C76597">
        <w:rPr>
          <w:sz w:val="22"/>
          <w:szCs w:val="22"/>
        </w:rPr>
        <w:t>• 84-300 Lębork, ul. Obrońców Wybrzeża 1, tel. 261-468-773, fax. 261-468-735;</w:t>
      </w:r>
    </w:p>
    <w:p w14:paraId="24B8934E" w14:textId="77777777" w:rsidR="00F46739" w:rsidRPr="00C76597" w:rsidRDefault="00F46739" w:rsidP="00F46739">
      <w:pPr>
        <w:spacing w:line="276" w:lineRule="auto"/>
        <w:ind w:left="284"/>
        <w:jc w:val="both"/>
        <w:rPr>
          <w:sz w:val="22"/>
          <w:szCs w:val="22"/>
        </w:rPr>
      </w:pPr>
      <w:r w:rsidRPr="00C76597">
        <w:rPr>
          <w:sz w:val="22"/>
          <w:szCs w:val="22"/>
        </w:rPr>
        <w:t>• 89-600 Chojnice, tel. 261-534-106, 261-534-197;</w:t>
      </w:r>
    </w:p>
    <w:p w14:paraId="57F7CFE8" w14:textId="77777777" w:rsidR="00F46739" w:rsidRPr="00C76597" w:rsidRDefault="00F46739" w:rsidP="00F46739">
      <w:pPr>
        <w:spacing w:line="276" w:lineRule="auto"/>
        <w:ind w:left="284"/>
        <w:jc w:val="both"/>
        <w:rPr>
          <w:sz w:val="22"/>
          <w:szCs w:val="22"/>
        </w:rPr>
      </w:pPr>
      <w:r w:rsidRPr="00C76597">
        <w:rPr>
          <w:sz w:val="22"/>
          <w:szCs w:val="22"/>
        </w:rPr>
        <w:t>• 77-330 Czarne, ul. Strzelecka 35, tel. 261-467-296, fax. 261-467-298.</w:t>
      </w:r>
    </w:p>
    <w:p w14:paraId="58EFD670" w14:textId="77777777" w:rsidR="00F46739" w:rsidRPr="00C76597" w:rsidRDefault="00F46739" w:rsidP="00F46739">
      <w:pPr>
        <w:spacing w:before="240" w:line="276" w:lineRule="auto"/>
        <w:ind w:left="284"/>
        <w:jc w:val="both"/>
        <w:rPr>
          <w:sz w:val="22"/>
          <w:szCs w:val="22"/>
        </w:rPr>
      </w:pPr>
      <w:r w:rsidRPr="00C76597">
        <w:rPr>
          <w:sz w:val="22"/>
          <w:szCs w:val="22"/>
        </w:rPr>
        <w:t>Dokumenty wystawiać następująco: Zamawiający (Płatnik) – Skarb Państwa - 1 Regionalna Baza Logistyczna Wałcz, Odbiorca  – 6 WOG Ustka, miejsca dostawy: Ustka, Oś. Lędowo 1N lub Ustka 3 lub Lębork, ul. Obrońców Wybrzeża 1 lub 89-600 Chojnice lub 77-300 Czarne ul. Strzelecka 35.</w:t>
      </w:r>
    </w:p>
    <w:p w14:paraId="04027AC1" w14:textId="77777777" w:rsidR="00F46739" w:rsidRPr="00C76597" w:rsidRDefault="00F46739" w:rsidP="00F46739">
      <w:pPr>
        <w:spacing w:line="276" w:lineRule="auto"/>
        <w:ind w:left="284"/>
        <w:jc w:val="both"/>
        <w:rPr>
          <w:sz w:val="22"/>
          <w:szCs w:val="22"/>
          <w:u w:val="single"/>
        </w:rPr>
      </w:pPr>
    </w:p>
    <w:p w14:paraId="6E2BFF73" w14:textId="77777777" w:rsidR="00F46739" w:rsidRPr="00C76597" w:rsidRDefault="00F46739" w:rsidP="00F46739">
      <w:pPr>
        <w:spacing w:line="276" w:lineRule="auto"/>
        <w:ind w:left="284"/>
        <w:jc w:val="both"/>
        <w:rPr>
          <w:sz w:val="22"/>
          <w:szCs w:val="22"/>
          <w:u w:val="single"/>
        </w:rPr>
      </w:pPr>
      <w:r w:rsidRPr="00C76597">
        <w:rPr>
          <w:sz w:val="22"/>
          <w:szCs w:val="22"/>
          <w:u w:val="single"/>
        </w:rPr>
        <w:t>17 WOG KOSZALIN, 75-901 Koszalin, ul. 4-go Marca 5, tel. 261-456-876, fax. 261-456-365.</w:t>
      </w:r>
    </w:p>
    <w:p w14:paraId="28F3C79B" w14:textId="77777777" w:rsidR="00F46739" w:rsidRPr="00C76597" w:rsidRDefault="00F46739" w:rsidP="00F46739">
      <w:pPr>
        <w:spacing w:line="276" w:lineRule="auto"/>
        <w:ind w:left="284"/>
        <w:jc w:val="both"/>
        <w:rPr>
          <w:b/>
          <w:sz w:val="22"/>
          <w:szCs w:val="22"/>
        </w:rPr>
      </w:pPr>
      <w:r w:rsidRPr="00C76597">
        <w:rPr>
          <w:b/>
          <w:sz w:val="22"/>
          <w:szCs w:val="22"/>
        </w:rPr>
        <w:t>miejsce dostaw:</w:t>
      </w:r>
    </w:p>
    <w:p w14:paraId="2B3D3D48" w14:textId="77777777" w:rsidR="00F46739" w:rsidRPr="00C76597" w:rsidRDefault="00F46739" w:rsidP="00F46739">
      <w:pPr>
        <w:spacing w:line="276" w:lineRule="auto"/>
        <w:ind w:left="284"/>
        <w:jc w:val="both"/>
        <w:rPr>
          <w:sz w:val="22"/>
          <w:szCs w:val="22"/>
        </w:rPr>
      </w:pPr>
      <w:r w:rsidRPr="00C76597">
        <w:rPr>
          <w:sz w:val="22"/>
          <w:szCs w:val="22"/>
        </w:rPr>
        <w:t>• 75-903 Koszalin, ul. Wojska Polskiego 66, tel. 261-456-385, fax. 261-456-365;</w:t>
      </w:r>
    </w:p>
    <w:p w14:paraId="6764C0EE" w14:textId="77777777" w:rsidR="00F46739" w:rsidRPr="00C76597" w:rsidRDefault="00F46739" w:rsidP="00F46739">
      <w:pPr>
        <w:spacing w:line="276" w:lineRule="auto"/>
        <w:ind w:left="284"/>
        <w:jc w:val="both"/>
        <w:rPr>
          <w:sz w:val="22"/>
          <w:szCs w:val="22"/>
        </w:rPr>
      </w:pPr>
      <w:r w:rsidRPr="00C76597">
        <w:rPr>
          <w:sz w:val="22"/>
          <w:szCs w:val="22"/>
        </w:rPr>
        <w:t>• 76-150 Darłowo, ul. Zwycięstwa 2, tel. 261-237-217, fax. 261-237-121;</w:t>
      </w:r>
    </w:p>
    <w:p w14:paraId="1F4A5922" w14:textId="77777777" w:rsidR="00F46739" w:rsidRPr="00C76597" w:rsidRDefault="00F46739" w:rsidP="00F46739">
      <w:pPr>
        <w:spacing w:line="276" w:lineRule="auto"/>
        <w:ind w:left="284"/>
        <w:jc w:val="both"/>
        <w:rPr>
          <w:sz w:val="22"/>
          <w:szCs w:val="22"/>
        </w:rPr>
      </w:pPr>
      <w:r w:rsidRPr="00C76597">
        <w:rPr>
          <w:sz w:val="22"/>
          <w:szCs w:val="22"/>
        </w:rPr>
        <w:t>• 75-101 Kołobrzeg, ul. Wiosenna 4a, tel. 261-223-800, fax. 261-223-803.</w:t>
      </w:r>
    </w:p>
    <w:p w14:paraId="024A2BB2" w14:textId="77777777" w:rsidR="00F46739" w:rsidRPr="00C76597" w:rsidRDefault="00F46739" w:rsidP="00F46739">
      <w:pPr>
        <w:spacing w:before="240" w:line="276" w:lineRule="auto"/>
        <w:ind w:left="284"/>
        <w:jc w:val="both"/>
        <w:rPr>
          <w:sz w:val="22"/>
          <w:szCs w:val="22"/>
        </w:rPr>
      </w:pPr>
      <w:r w:rsidRPr="00C76597">
        <w:rPr>
          <w:sz w:val="22"/>
          <w:szCs w:val="22"/>
        </w:rPr>
        <w:t xml:space="preserve">Dokumenty wystawiać następująco: Zamawiający (Płatnik) – Skarb Państwa - 1 Regionalna Baza Logistyczna Wałcz, Odbiorca – 17 WOG Koszalin, miejsca dostawy: Koszalin, </w:t>
      </w:r>
    </w:p>
    <w:p w14:paraId="727B03EF" w14:textId="77777777" w:rsidR="00F46739" w:rsidRPr="00C76597" w:rsidRDefault="00F46739" w:rsidP="00F46739">
      <w:pPr>
        <w:spacing w:line="276" w:lineRule="auto"/>
        <w:ind w:left="284"/>
        <w:jc w:val="both"/>
        <w:rPr>
          <w:rFonts w:eastAsia="Calibri"/>
          <w:sz w:val="22"/>
          <w:szCs w:val="22"/>
          <w:lang w:eastAsia="en-US"/>
        </w:rPr>
      </w:pPr>
      <w:r w:rsidRPr="00C76597">
        <w:rPr>
          <w:sz w:val="22"/>
          <w:szCs w:val="22"/>
        </w:rPr>
        <w:t>ul. Wojska Polskiego 66 lub Darłowo, ul. Zwycięstwa 2 lub Kołobrzeg, ul. Wiosenna 4a.</w:t>
      </w:r>
    </w:p>
    <w:p w14:paraId="7452D179" w14:textId="77777777" w:rsidR="00F46739" w:rsidRPr="00EF2B5B" w:rsidRDefault="00F46739" w:rsidP="00F46739">
      <w:pPr>
        <w:ind w:left="284" w:right="-1"/>
        <w:jc w:val="both"/>
        <w:rPr>
          <w:sz w:val="22"/>
          <w:szCs w:val="22"/>
        </w:rPr>
      </w:pPr>
    </w:p>
    <w:p w14:paraId="283B0439" w14:textId="77777777" w:rsidR="00F46739" w:rsidRPr="00EF2B5B" w:rsidRDefault="00F46739" w:rsidP="00F46739">
      <w:pPr>
        <w:ind w:left="284" w:right="-1"/>
        <w:jc w:val="both"/>
        <w:rPr>
          <w:b/>
          <w:sz w:val="22"/>
          <w:szCs w:val="22"/>
        </w:rPr>
      </w:pPr>
      <w:r w:rsidRPr="00EF2B5B">
        <w:rPr>
          <w:b/>
          <w:sz w:val="22"/>
          <w:szCs w:val="22"/>
        </w:rPr>
        <w:t>ZADANIE 4</w:t>
      </w:r>
    </w:p>
    <w:p w14:paraId="7B1DBC85" w14:textId="77777777" w:rsidR="00F46739" w:rsidRPr="00C76597" w:rsidRDefault="00F46739" w:rsidP="00F46739">
      <w:pPr>
        <w:ind w:left="284" w:right="-1"/>
        <w:jc w:val="both"/>
        <w:rPr>
          <w:sz w:val="22"/>
          <w:szCs w:val="22"/>
          <w:u w:val="single"/>
        </w:rPr>
      </w:pPr>
      <w:r w:rsidRPr="00C76597">
        <w:rPr>
          <w:sz w:val="22"/>
          <w:szCs w:val="22"/>
          <w:u w:val="single"/>
        </w:rPr>
        <w:t>14 WOG POZNAŃ, 61-716 Poznań 102,skr. 129, ul. Bukowska 34, tel. 261-577-114, 261-577-244, 261-577-439, fax. 261-577-438.</w:t>
      </w:r>
    </w:p>
    <w:p w14:paraId="3ED634E6" w14:textId="77777777" w:rsidR="00F46739" w:rsidRPr="00C76597" w:rsidRDefault="00F46739" w:rsidP="00F46739">
      <w:pPr>
        <w:ind w:left="284" w:right="-1"/>
        <w:jc w:val="both"/>
        <w:rPr>
          <w:b/>
          <w:sz w:val="22"/>
          <w:szCs w:val="22"/>
        </w:rPr>
      </w:pPr>
      <w:r w:rsidRPr="00C76597">
        <w:rPr>
          <w:b/>
          <w:sz w:val="22"/>
          <w:szCs w:val="22"/>
        </w:rPr>
        <w:t>miejsce dostaw:</w:t>
      </w:r>
    </w:p>
    <w:p w14:paraId="3AB83BB0" w14:textId="77777777" w:rsidR="00F46739" w:rsidRPr="00C76597" w:rsidRDefault="00F46739" w:rsidP="00F46739">
      <w:pPr>
        <w:ind w:left="284" w:right="-1"/>
        <w:jc w:val="both"/>
        <w:rPr>
          <w:sz w:val="22"/>
          <w:szCs w:val="22"/>
        </w:rPr>
      </w:pPr>
      <w:r w:rsidRPr="00C76597">
        <w:rPr>
          <w:sz w:val="22"/>
          <w:szCs w:val="22"/>
        </w:rPr>
        <w:t>• 61-716 Poznań, ul. Wojska Polskiego 86-90, tel./fax. 261-575-202;</w:t>
      </w:r>
    </w:p>
    <w:p w14:paraId="48D6AA80" w14:textId="77777777" w:rsidR="00F46739" w:rsidRPr="00C76597" w:rsidRDefault="00F46739" w:rsidP="00F46739">
      <w:pPr>
        <w:ind w:left="284" w:right="-1"/>
        <w:jc w:val="both"/>
        <w:rPr>
          <w:sz w:val="22"/>
          <w:szCs w:val="22"/>
        </w:rPr>
      </w:pPr>
      <w:r w:rsidRPr="00C76597">
        <w:rPr>
          <w:sz w:val="22"/>
          <w:szCs w:val="22"/>
        </w:rPr>
        <w:t>• 60-811 Poznań, ul. Bukowska 34, tel./fax. 261-575-202;</w:t>
      </w:r>
    </w:p>
    <w:p w14:paraId="6E57C8FD" w14:textId="77777777" w:rsidR="00F46739" w:rsidRPr="00C76597" w:rsidRDefault="00F46739" w:rsidP="00F46739">
      <w:pPr>
        <w:ind w:left="284" w:right="-1"/>
        <w:jc w:val="both"/>
        <w:rPr>
          <w:sz w:val="22"/>
          <w:szCs w:val="22"/>
        </w:rPr>
      </w:pPr>
      <w:r w:rsidRPr="00C76597">
        <w:rPr>
          <w:sz w:val="22"/>
          <w:szCs w:val="22"/>
        </w:rPr>
        <w:t>• 62-003 Biedrusko, ul. Ogrodowa 1, tel./fax. 261-579-122.</w:t>
      </w:r>
    </w:p>
    <w:p w14:paraId="38C67F9B" w14:textId="77777777" w:rsidR="00F46739" w:rsidRPr="00C76597" w:rsidRDefault="00F46739" w:rsidP="00F46739">
      <w:pPr>
        <w:spacing w:before="240"/>
        <w:ind w:left="284" w:right="-1"/>
        <w:jc w:val="both"/>
        <w:rPr>
          <w:sz w:val="22"/>
          <w:szCs w:val="22"/>
        </w:rPr>
      </w:pPr>
      <w:r w:rsidRPr="00C76597">
        <w:rPr>
          <w:sz w:val="22"/>
          <w:szCs w:val="22"/>
        </w:rPr>
        <w:lastRenderedPageBreak/>
        <w:t xml:space="preserve">Dokumenty wystawiać następująco: Zamawiający (Płatnik) – Skarb Państwa - 1 Regionalna Baza Logistyczna Wałcz, Odbiorca – 14 WOG Poznań, miejsca dostawy: </w:t>
      </w:r>
      <w:r>
        <w:rPr>
          <w:sz w:val="22"/>
          <w:szCs w:val="22"/>
        </w:rPr>
        <w:t>Poznań, ul. Wojska Polskiego 86-</w:t>
      </w:r>
      <w:r w:rsidRPr="00C76597">
        <w:rPr>
          <w:sz w:val="22"/>
          <w:szCs w:val="22"/>
        </w:rPr>
        <w:t>90 lub ul. Bukowska 34 lub Biedrusko, ul. Ogrodowa 1.</w:t>
      </w:r>
    </w:p>
    <w:p w14:paraId="321A3427" w14:textId="77777777" w:rsidR="00F46739" w:rsidRPr="00C76597" w:rsidRDefault="00F46739" w:rsidP="00F46739">
      <w:pPr>
        <w:ind w:left="284" w:right="-1"/>
        <w:jc w:val="both"/>
        <w:rPr>
          <w:sz w:val="22"/>
          <w:szCs w:val="22"/>
          <w:u w:val="single"/>
        </w:rPr>
      </w:pPr>
    </w:p>
    <w:p w14:paraId="324F83A7" w14:textId="77777777" w:rsidR="00F46739" w:rsidRPr="00C76597" w:rsidRDefault="00F46739" w:rsidP="00F46739">
      <w:pPr>
        <w:ind w:left="284" w:right="-1"/>
        <w:jc w:val="both"/>
        <w:rPr>
          <w:sz w:val="22"/>
          <w:szCs w:val="22"/>
          <w:u w:val="single"/>
        </w:rPr>
      </w:pPr>
      <w:r w:rsidRPr="00C76597">
        <w:rPr>
          <w:sz w:val="22"/>
          <w:szCs w:val="22"/>
          <w:u w:val="single"/>
        </w:rPr>
        <w:t>31 BAZA LOTNICTWA TAKTYCZNEGO, 61-325 Poznań, ul. Silniki 1, tel./fax. 261-548-525, 261-548-610, 261-548-526, 261-548-526, 261-548-524.</w:t>
      </w:r>
    </w:p>
    <w:p w14:paraId="2F7A5C16" w14:textId="77777777" w:rsidR="00F46739" w:rsidRPr="00C76597" w:rsidRDefault="00F46739" w:rsidP="00F46739">
      <w:pPr>
        <w:ind w:left="284" w:right="-1"/>
        <w:jc w:val="both"/>
        <w:rPr>
          <w:sz w:val="22"/>
          <w:szCs w:val="22"/>
          <w:u w:val="single"/>
        </w:rPr>
      </w:pPr>
    </w:p>
    <w:p w14:paraId="042B773C" w14:textId="77777777" w:rsidR="00F46739" w:rsidRPr="00C76597" w:rsidRDefault="00F46739" w:rsidP="00F46739">
      <w:pPr>
        <w:ind w:left="284" w:right="-1"/>
        <w:jc w:val="both"/>
        <w:rPr>
          <w:sz w:val="22"/>
          <w:szCs w:val="22"/>
          <w:u w:val="single"/>
        </w:rPr>
      </w:pPr>
      <w:r w:rsidRPr="00C76597">
        <w:rPr>
          <w:sz w:val="22"/>
          <w:szCs w:val="22"/>
          <w:u w:val="single"/>
        </w:rPr>
        <w:t xml:space="preserve"> 33 BAZA LOTNICTWA TRANSPORTOWEGO, 62-430 Powidz, ul. Witkowska 8, </w:t>
      </w:r>
    </w:p>
    <w:p w14:paraId="1289F7F7" w14:textId="77777777" w:rsidR="00F46739" w:rsidRPr="00C76597" w:rsidRDefault="00F46739" w:rsidP="00F46739">
      <w:pPr>
        <w:ind w:left="284" w:right="-1"/>
        <w:jc w:val="both"/>
        <w:rPr>
          <w:sz w:val="22"/>
          <w:szCs w:val="22"/>
          <w:u w:val="single"/>
        </w:rPr>
      </w:pPr>
      <w:r w:rsidRPr="00C76597">
        <w:rPr>
          <w:sz w:val="22"/>
          <w:szCs w:val="22"/>
          <w:u w:val="single"/>
        </w:rPr>
        <w:t>tel. 261-544-387, 261-544-355, 261-544-455, 261-544-381, 261-544-356, fax. 261-544-354.</w:t>
      </w:r>
    </w:p>
    <w:p w14:paraId="51FA76ED" w14:textId="77777777" w:rsidR="00F46739" w:rsidRPr="00C76597" w:rsidRDefault="00F46739" w:rsidP="00F46739">
      <w:pPr>
        <w:ind w:left="284" w:right="-1"/>
        <w:jc w:val="both"/>
        <w:rPr>
          <w:b/>
          <w:sz w:val="22"/>
          <w:szCs w:val="22"/>
        </w:rPr>
      </w:pPr>
      <w:r w:rsidRPr="00C76597">
        <w:rPr>
          <w:b/>
          <w:sz w:val="22"/>
          <w:szCs w:val="22"/>
        </w:rPr>
        <w:t>- miejsce dostaw:</w:t>
      </w:r>
    </w:p>
    <w:p w14:paraId="10B144C8" w14:textId="77777777" w:rsidR="00F46739" w:rsidRPr="00C76597" w:rsidRDefault="00F46739" w:rsidP="00F46739">
      <w:pPr>
        <w:ind w:left="284" w:right="-1"/>
        <w:jc w:val="both"/>
        <w:rPr>
          <w:sz w:val="22"/>
          <w:szCs w:val="22"/>
        </w:rPr>
      </w:pPr>
      <w:r w:rsidRPr="00C76597">
        <w:rPr>
          <w:sz w:val="22"/>
          <w:szCs w:val="22"/>
        </w:rPr>
        <w:t>• 62-430 Powidz, ul. Osiedle 6, tel. 261-544-387, 261-544-355, 261-544-455, 261-544-381, 261-544-356, fax. 261-544-354;</w:t>
      </w:r>
    </w:p>
    <w:p w14:paraId="7BA86898" w14:textId="77777777" w:rsidR="00F46739" w:rsidRPr="00C76597" w:rsidRDefault="00F46739" w:rsidP="00F46739">
      <w:pPr>
        <w:ind w:left="284" w:right="-1"/>
        <w:jc w:val="both"/>
        <w:rPr>
          <w:sz w:val="22"/>
          <w:szCs w:val="22"/>
        </w:rPr>
      </w:pPr>
      <w:r w:rsidRPr="00C76597">
        <w:rPr>
          <w:sz w:val="22"/>
          <w:szCs w:val="22"/>
        </w:rPr>
        <w:t>• 63-200 Jarocin, ul. Wojska Polskiego 71, tel. 261-581-491, 261-581-493, 261-544-489, 261-581-499, 261-544-387, fax. 261-581-498.</w:t>
      </w:r>
    </w:p>
    <w:p w14:paraId="06C19B6A" w14:textId="77777777" w:rsidR="00F46739" w:rsidRPr="00C76597" w:rsidRDefault="00F46739" w:rsidP="00F46739">
      <w:pPr>
        <w:spacing w:before="240"/>
        <w:ind w:left="284" w:right="-1"/>
        <w:jc w:val="both"/>
        <w:rPr>
          <w:sz w:val="22"/>
          <w:szCs w:val="22"/>
        </w:rPr>
      </w:pPr>
      <w:r w:rsidRPr="00C76597">
        <w:rPr>
          <w:sz w:val="22"/>
          <w:szCs w:val="22"/>
        </w:rPr>
        <w:t xml:space="preserve">Dokumenty wystawiać następująco: Zamawiający (Płatnik) – Skarb Państwa - 1 Regionalna Baza Logistyczna Wałcz, Odbiorca – 33 BLTr Powidz, miejsca dostawy: Powidz, </w:t>
      </w:r>
    </w:p>
    <w:p w14:paraId="4C73DF4A" w14:textId="77777777" w:rsidR="00F46739" w:rsidRPr="00C76597" w:rsidRDefault="00F46739" w:rsidP="00F46739">
      <w:pPr>
        <w:ind w:left="284" w:right="-1"/>
        <w:jc w:val="both"/>
        <w:rPr>
          <w:sz w:val="22"/>
          <w:szCs w:val="22"/>
        </w:rPr>
      </w:pPr>
      <w:r w:rsidRPr="00C76597">
        <w:rPr>
          <w:sz w:val="22"/>
          <w:szCs w:val="22"/>
        </w:rPr>
        <w:t>ul. Osiedle 6 lub Jarocin, ul. Wojska Polskiego 71.</w:t>
      </w:r>
    </w:p>
    <w:p w14:paraId="1449F30D" w14:textId="77777777" w:rsidR="00F46739" w:rsidRPr="00EF2B5B" w:rsidRDefault="00F46739" w:rsidP="00F46739">
      <w:pPr>
        <w:spacing w:before="240"/>
        <w:ind w:left="284" w:right="-1"/>
        <w:jc w:val="both"/>
        <w:rPr>
          <w:b/>
          <w:sz w:val="22"/>
          <w:szCs w:val="22"/>
        </w:rPr>
      </w:pPr>
      <w:r w:rsidRPr="00EF2B5B">
        <w:rPr>
          <w:b/>
          <w:sz w:val="22"/>
          <w:szCs w:val="22"/>
        </w:rPr>
        <w:t>ZADANIE 5</w:t>
      </w:r>
    </w:p>
    <w:p w14:paraId="73FDF30A" w14:textId="77777777" w:rsidR="00F46739" w:rsidRPr="00C76597" w:rsidRDefault="00F46739" w:rsidP="00F46739">
      <w:pPr>
        <w:ind w:left="284" w:right="-1"/>
        <w:jc w:val="both"/>
        <w:rPr>
          <w:sz w:val="22"/>
          <w:szCs w:val="22"/>
          <w:u w:val="single"/>
        </w:rPr>
      </w:pPr>
      <w:r w:rsidRPr="00C76597">
        <w:rPr>
          <w:sz w:val="22"/>
          <w:szCs w:val="22"/>
          <w:u w:val="single"/>
        </w:rPr>
        <w:t>18 WOG WEJHEROWO, 84-200 Wejherowo, ul. Sobieskiego 277, tel. 261-251-929, 261-251-823, 261-251-823, 261-251-716, 261-251-542, 261-251-687, fax. 261-251-697, 261-251-918.</w:t>
      </w:r>
    </w:p>
    <w:p w14:paraId="7061C51C" w14:textId="77777777" w:rsidR="00F46739" w:rsidRPr="00C76597" w:rsidRDefault="00F46739" w:rsidP="00F46739">
      <w:pPr>
        <w:ind w:left="284" w:right="-1"/>
        <w:jc w:val="both"/>
        <w:rPr>
          <w:b/>
          <w:sz w:val="22"/>
          <w:szCs w:val="22"/>
        </w:rPr>
      </w:pPr>
      <w:r w:rsidRPr="00C76597">
        <w:rPr>
          <w:b/>
          <w:sz w:val="22"/>
          <w:szCs w:val="22"/>
        </w:rPr>
        <w:t>miejsce dostaw:</w:t>
      </w:r>
    </w:p>
    <w:p w14:paraId="71D3B463" w14:textId="77777777" w:rsidR="00F46739" w:rsidRPr="00C76597" w:rsidRDefault="00F46739" w:rsidP="00F46739">
      <w:pPr>
        <w:ind w:left="284" w:right="-1"/>
        <w:jc w:val="both"/>
        <w:rPr>
          <w:sz w:val="22"/>
          <w:szCs w:val="22"/>
        </w:rPr>
      </w:pPr>
      <w:r w:rsidRPr="00C76597">
        <w:rPr>
          <w:sz w:val="22"/>
          <w:szCs w:val="22"/>
        </w:rPr>
        <w:t>• 84-200 Wejherowo, ul. Sobieskiego 277, tel. tel. 261-251-929, 261-251-823, 261-251-823, 261-251-716, 261-251-542, 261-251-687, fax. 261-251-697, 261-251-918;</w:t>
      </w:r>
    </w:p>
    <w:p w14:paraId="61BC257C" w14:textId="77777777" w:rsidR="00F46739" w:rsidRPr="00C76597" w:rsidRDefault="00F46739" w:rsidP="00F46739">
      <w:pPr>
        <w:ind w:left="284" w:right="-1"/>
        <w:jc w:val="both"/>
        <w:rPr>
          <w:sz w:val="22"/>
          <w:szCs w:val="22"/>
        </w:rPr>
      </w:pPr>
      <w:r w:rsidRPr="00C76597">
        <w:rPr>
          <w:sz w:val="22"/>
          <w:szCs w:val="22"/>
        </w:rPr>
        <w:t>• 81-929 Gdynia 17, ul. Zielona b/n, tel. 261-268-682;</w:t>
      </w:r>
    </w:p>
    <w:p w14:paraId="09F6F911" w14:textId="77777777" w:rsidR="00F46739" w:rsidRPr="00C76597" w:rsidRDefault="00F46739" w:rsidP="00F46739">
      <w:pPr>
        <w:ind w:left="284" w:right="-1"/>
        <w:jc w:val="both"/>
        <w:rPr>
          <w:sz w:val="22"/>
          <w:szCs w:val="22"/>
        </w:rPr>
      </w:pPr>
      <w:r w:rsidRPr="00C76597">
        <w:rPr>
          <w:sz w:val="22"/>
          <w:szCs w:val="22"/>
        </w:rPr>
        <w:t>• 84-313 Siemirowice, tel. 261-252-252.</w:t>
      </w:r>
    </w:p>
    <w:p w14:paraId="62BDADAE" w14:textId="77777777" w:rsidR="00F46739" w:rsidRPr="00C76597" w:rsidRDefault="00F46739" w:rsidP="00F46739">
      <w:pPr>
        <w:spacing w:before="240"/>
        <w:ind w:left="284" w:right="-1"/>
        <w:jc w:val="both"/>
        <w:rPr>
          <w:sz w:val="22"/>
          <w:szCs w:val="22"/>
        </w:rPr>
      </w:pPr>
      <w:r w:rsidRPr="00C76597">
        <w:rPr>
          <w:sz w:val="22"/>
          <w:szCs w:val="22"/>
        </w:rPr>
        <w:t>Dokumenty wystawiać następująco: Zamawiający (Płatnik) – Skarb Państwa - 1 Regionalna Baza Logistyczna Wałcz, Odbiorca – 18 WOG Wejherowo, miejsca dostawy: Wejherowo ul. Sobieskiego 277 lub Gdynia 17, ul. Zielona b/n lub Siemirowice.</w:t>
      </w:r>
    </w:p>
    <w:p w14:paraId="21BCE85F" w14:textId="77777777" w:rsidR="00F46739" w:rsidRPr="00C76597" w:rsidRDefault="00F46739" w:rsidP="00F46739">
      <w:pPr>
        <w:ind w:left="284" w:right="-1"/>
        <w:jc w:val="both"/>
        <w:rPr>
          <w:sz w:val="22"/>
          <w:szCs w:val="22"/>
        </w:rPr>
      </w:pPr>
    </w:p>
    <w:p w14:paraId="672B3729" w14:textId="77777777" w:rsidR="00F46739" w:rsidRPr="00C76597" w:rsidRDefault="00F46739" w:rsidP="00F46739">
      <w:pPr>
        <w:ind w:left="284" w:right="-1"/>
        <w:jc w:val="both"/>
        <w:rPr>
          <w:sz w:val="22"/>
          <w:szCs w:val="22"/>
          <w:u w:val="single"/>
        </w:rPr>
      </w:pPr>
      <w:r w:rsidRPr="00C76597">
        <w:rPr>
          <w:sz w:val="22"/>
          <w:szCs w:val="22"/>
          <w:u w:val="single"/>
        </w:rPr>
        <w:t>KOMENDA PORTU WOJENNEGO GDYNIA, 81-103 Gdynia, Rondo Bitwy pod Oliwą 1, tel. 261-262-351, 261-266-899.</w:t>
      </w:r>
    </w:p>
    <w:p w14:paraId="7FF01800" w14:textId="77777777" w:rsidR="00F46739" w:rsidRPr="00C76597" w:rsidRDefault="00F46739" w:rsidP="00F46739">
      <w:pPr>
        <w:ind w:left="284" w:right="-1"/>
        <w:jc w:val="both"/>
        <w:rPr>
          <w:b/>
          <w:sz w:val="22"/>
          <w:szCs w:val="22"/>
        </w:rPr>
      </w:pPr>
      <w:r w:rsidRPr="00C76597">
        <w:rPr>
          <w:b/>
          <w:sz w:val="22"/>
          <w:szCs w:val="22"/>
        </w:rPr>
        <w:t>miejsce dostaw:</w:t>
      </w:r>
    </w:p>
    <w:p w14:paraId="38D5BEB9" w14:textId="77777777" w:rsidR="00F46739" w:rsidRPr="00C76597" w:rsidRDefault="00F46739" w:rsidP="00F46739">
      <w:pPr>
        <w:ind w:left="284" w:right="-1"/>
        <w:jc w:val="both"/>
        <w:rPr>
          <w:sz w:val="22"/>
          <w:szCs w:val="22"/>
        </w:rPr>
      </w:pPr>
      <w:r w:rsidRPr="00C76597">
        <w:rPr>
          <w:sz w:val="22"/>
          <w:szCs w:val="22"/>
        </w:rPr>
        <w:t xml:space="preserve">• 81-103 Gdynia, Gdynia Oksywie, Rondo Bitwy pod Oliwą 1, tel. 261-262-351, </w:t>
      </w:r>
    </w:p>
    <w:p w14:paraId="7B028975" w14:textId="77777777" w:rsidR="00F46739" w:rsidRPr="00C76597" w:rsidRDefault="00F46739" w:rsidP="00F46739">
      <w:pPr>
        <w:ind w:left="284" w:right="-1"/>
        <w:jc w:val="both"/>
        <w:rPr>
          <w:sz w:val="22"/>
          <w:szCs w:val="22"/>
        </w:rPr>
      </w:pPr>
      <w:r w:rsidRPr="00C76597">
        <w:rPr>
          <w:sz w:val="22"/>
          <w:szCs w:val="22"/>
        </w:rPr>
        <w:t>261-266-899;</w:t>
      </w:r>
    </w:p>
    <w:p w14:paraId="2B604DEF" w14:textId="77777777" w:rsidR="00F46739" w:rsidRPr="00C76597" w:rsidRDefault="00F46739" w:rsidP="00F46739">
      <w:pPr>
        <w:ind w:left="284" w:right="-1"/>
        <w:jc w:val="both"/>
        <w:rPr>
          <w:sz w:val="22"/>
          <w:szCs w:val="22"/>
        </w:rPr>
      </w:pPr>
      <w:r w:rsidRPr="00C76597">
        <w:rPr>
          <w:sz w:val="22"/>
          <w:szCs w:val="22"/>
        </w:rPr>
        <w:t xml:space="preserve">• 81-103 Gdynia, Gdynia Redłowo, ul. Orląt Lwowskich 26, tel. 261-262-351, </w:t>
      </w:r>
    </w:p>
    <w:p w14:paraId="289A8A30" w14:textId="77777777" w:rsidR="00F46739" w:rsidRPr="00C76597" w:rsidRDefault="00F46739" w:rsidP="00F46739">
      <w:pPr>
        <w:ind w:left="284" w:right="-1"/>
        <w:jc w:val="both"/>
        <w:rPr>
          <w:sz w:val="22"/>
          <w:szCs w:val="22"/>
        </w:rPr>
      </w:pPr>
      <w:r w:rsidRPr="00C76597">
        <w:rPr>
          <w:sz w:val="22"/>
          <w:szCs w:val="22"/>
        </w:rPr>
        <w:t>261-266-899.</w:t>
      </w:r>
    </w:p>
    <w:p w14:paraId="4BB42E66" w14:textId="77777777" w:rsidR="00F46739" w:rsidRPr="00C76597" w:rsidRDefault="00F46739" w:rsidP="00F46739">
      <w:pPr>
        <w:spacing w:before="240"/>
        <w:ind w:left="284" w:right="-1"/>
        <w:jc w:val="both"/>
        <w:rPr>
          <w:sz w:val="22"/>
          <w:szCs w:val="22"/>
        </w:rPr>
      </w:pPr>
      <w:r w:rsidRPr="00C76597">
        <w:rPr>
          <w:sz w:val="22"/>
          <w:szCs w:val="22"/>
        </w:rPr>
        <w:t>Dokumenty wystawiać następująco: Zamawiający (Płatnik) – Skarb Państwa - 1 Regionalna Baza Logistyczna Wałcz, Odbiorca – KPW Gdynia, miejsca dostawy: Gdynia Oksywie, Rondo Bitwy pod Oliwą 1 lub Gdynia Redłowo, ul. Orląt Lwowskich 26.</w:t>
      </w:r>
    </w:p>
    <w:p w14:paraId="6CD2B8FA" w14:textId="60115B2C" w:rsidR="00F46739" w:rsidRPr="00C76597" w:rsidRDefault="00F46739" w:rsidP="00F46739">
      <w:pPr>
        <w:spacing w:before="240"/>
        <w:ind w:left="284" w:right="-1"/>
        <w:jc w:val="both"/>
        <w:rPr>
          <w:sz w:val="22"/>
          <w:szCs w:val="22"/>
          <w:u w:val="single"/>
        </w:rPr>
      </w:pPr>
      <w:r w:rsidRPr="00C76597">
        <w:rPr>
          <w:sz w:val="22"/>
          <w:szCs w:val="22"/>
          <w:u w:val="single"/>
        </w:rPr>
        <w:t>22 BAZA LOTNICTWA TAKTYCZNEGO, 82-200 Malbork, ul. 17 Marca 20, tel. 261-536-430, fax. 261-536-239.</w:t>
      </w:r>
    </w:p>
    <w:p w14:paraId="6B0F4907" w14:textId="77777777" w:rsidR="00F46739" w:rsidRPr="00C76597" w:rsidRDefault="00F46739" w:rsidP="00F46739">
      <w:pPr>
        <w:ind w:left="284" w:right="-1"/>
        <w:jc w:val="both"/>
        <w:rPr>
          <w:b/>
          <w:sz w:val="22"/>
          <w:szCs w:val="22"/>
        </w:rPr>
      </w:pPr>
      <w:r w:rsidRPr="00C76597">
        <w:rPr>
          <w:b/>
          <w:sz w:val="22"/>
          <w:szCs w:val="22"/>
        </w:rPr>
        <w:t>miejsce dostawy:</w:t>
      </w:r>
    </w:p>
    <w:p w14:paraId="44717546" w14:textId="77777777" w:rsidR="00F46739" w:rsidRPr="00C76597" w:rsidRDefault="00F46739" w:rsidP="00F46739">
      <w:pPr>
        <w:ind w:left="284" w:right="-1"/>
        <w:jc w:val="both"/>
        <w:rPr>
          <w:sz w:val="22"/>
          <w:szCs w:val="22"/>
        </w:rPr>
      </w:pPr>
      <w:r w:rsidRPr="00C76597">
        <w:rPr>
          <w:sz w:val="22"/>
          <w:szCs w:val="22"/>
        </w:rPr>
        <w:t xml:space="preserve">• 82-200 Malbork, ul. 17 Marca 20, tel. (261-536-120, 261-536-264, 261-536-762, </w:t>
      </w:r>
    </w:p>
    <w:p w14:paraId="4FACCF47" w14:textId="77777777" w:rsidR="00F46739" w:rsidRPr="00C76597" w:rsidRDefault="00F46739" w:rsidP="00F46739">
      <w:pPr>
        <w:ind w:left="284" w:right="-1"/>
        <w:jc w:val="both"/>
        <w:rPr>
          <w:sz w:val="22"/>
          <w:szCs w:val="22"/>
        </w:rPr>
      </w:pPr>
      <w:r w:rsidRPr="00C76597">
        <w:rPr>
          <w:sz w:val="22"/>
          <w:szCs w:val="22"/>
        </w:rPr>
        <w:t>261-536-269;</w:t>
      </w:r>
    </w:p>
    <w:p w14:paraId="3398B042" w14:textId="77777777" w:rsidR="00F46739" w:rsidRPr="00C76597" w:rsidRDefault="00F46739" w:rsidP="00F46739">
      <w:pPr>
        <w:ind w:left="284" w:right="-1"/>
        <w:jc w:val="both"/>
        <w:rPr>
          <w:sz w:val="22"/>
          <w:szCs w:val="22"/>
        </w:rPr>
      </w:pPr>
      <w:r w:rsidRPr="00C76597">
        <w:rPr>
          <w:sz w:val="22"/>
          <w:szCs w:val="22"/>
        </w:rPr>
        <w:t>• 83-001 Pruszcz Gdański ul. Powstańców W-wy, tel./ fax. 261-271-320.</w:t>
      </w:r>
    </w:p>
    <w:p w14:paraId="03AEA92D" w14:textId="77777777" w:rsidR="00F46739" w:rsidRPr="00C76597" w:rsidRDefault="00F46739" w:rsidP="00F46739">
      <w:pPr>
        <w:spacing w:before="240"/>
        <w:ind w:left="284" w:right="-1"/>
        <w:jc w:val="both"/>
        <w:rPr>
          <w:sz w:val="22"/>
          <w:szCs w:val="22"/>
        </w:rPr>
      </w:pPr>
      <w:r w:rsidRPr="00C76597">
        <w:rPr>
          <w:sz w:val="22"/>
          <w:szCs w:val="22"/>
        </w:rPr>
        <w:t>Dokumenty wystawiać następująco: Zamawiający (Płatnik) – Skarb Państwa - 1 Regionalna Baza Logistyczna Wałcz, Odbiorca –  22 BLT Malbork, miejsce dostawy: Malbork, ul. 17 Marca 20 lub Pruszcz Gdański, ul. Powstańców W-wy.</w:t>
      </w:r>
    </w:p>
    <w:p w14:paraId="5E9CC49D" w14:textId="77777777" w:rsidR="00F46739" w:rsidRPr="00EF2B5B" w:rsidRDefault="00F46739" w:rsidP="00F46739">
      <w:pPr>
        <w:spacing w:before="240"/>
        <w:ind w:left="284" w:right="-1"/>
        <w:jc w:val="both"/>
        <w:rPr>
          <w:b/>
          <w:sz w:val="22"/>
          <w:szCs w:val="22"/>
        </w:rPr>
      </w:pPr>
      <w:r w:rsidRPr="00EF2B5B">
        <w:rPr>
          <w:b/>
          <w:sz w:val="22"/>
          <w:szCs w:val="22"/>
        </w:rPr>
        <w:t>ZADANIE 6</w:t>
      </w:r>
    </w:p>
    <w:p w14:paraId="3F2FADC0" w14:textId="77777777" w:rsidR="00F46739" w:rsidRPr="00C76597" w:rsidRDefault="00F46739" w:rsidP="00F46739">
      <w:pPr>
        <w:ind w:left="284" w:right="-1"/>
        <w:jc w:val="both"/>
        <w:rPr>
          <w:sz w:val="22"/>
          <w:szCs w:val="22"/>
          <w:u w:val="single"/>
        </w:rPr>
      </w:pPr>
      <w:r w:rsidRPr="00C76597">
        <w:rPr>
          <w:sz w:val="22"/>
          <w:szCs w:val="22"/>
          <w:u w:val="single"/>
        </w:rPr>
        <w:lastRenderedPageBreak/>
        <w:t>11 WOG BYDGOSZCZ, 85-915 Bydgoszcz, ul. Gdańska 147, tel. 261-412-894, 261-412-852, fax. 261-411-002.</w:t>
      </w:r>
    </w:p>
    <w:p w14:paraId="23297C1D" w14:textId="77777777" w:rsidR="00F46739" w:rsidRPr="00C76597" w:rsidRDefault="00F46739" w:rsidP="00F46739">
      <w:pPr>
        <w:ind w:left="284" w:right="-1"/>
        <w:jc w:val="both"/>
        <w:rPr>
          <w:b/>
          <w:sz w:val="22"/>
          <w:szCs w:val="22"/>
        </w:rPr>
      </w:pPr>
      <w:r w:rsidRPr="00C76597">
        <w:rPr>
          <w:b/>
          <w:sz w:val="22"/>
          <w:szCs w:val="22"/>
        </w:rPr>
        <w:t xml:space="preserve">miejsca dostaw: </w:t>
      </w:r>
    </w:p>
    <w:p w14:paraId="098B2474" w14:textId="77777777" w:rsidR="00F46739" w:rsidRPr="00C76597" w:rsidRDefault="00F46739" w:rsidP="00F8531B">
      <w:pPr>
        <w:pStyle w:val="Akapitzlist"/>
        <w:numPr>
          <w:ilvl w:val="0"/>
          <w:numId w:val="159"/>
        </w:numPr>
        <w:ind w:left="426" w:right="-1" w:hanging="142"/>
        <w:jc w:val="both"/>
        <w:rPr>
          <w:sz w:val="22"/>
          <w:szCs w:val="22"/>
        </w:rPr>
      </w:pPr>
      <w:r w:rsidRPr="00C76597">
        <w:rPr>
          <w:sz w:val="22"/>
          <w:szCs w:val="22"/>
        </w:rPr>
        <w:t>85-915 Bydgoszcz, ul. Gdańska 147, tel. 261-412-894, 261-412-852, fax. 261-411-002;</w:t>
      </w:r>
    </w:p>
    <w:p w14:paraId="3A02274B" w14:textId="77777777" w:rsidR="00F46739" w:rsidRPr="00C76597" w:rsidRDefault="00F46739" w:rsidP="00F8531B">
      <w:pPr>
        <w:pStyle w:val="Akapitzlist"/>
        <w:numPr>
          <w:ilvl w:val="0"/>
          <w:numId w:val="159"/>
        </w:numPr>
        <w:ind w:left="426" w:right="-1" w:hanging="142"/>
        <w:jc w:val="both"/>
        <w:rPr>
          <w:sz w:val="22"/>
          <w:szCs w:val="22"/>
        </w:rPr>
      </w:pPr>
      <w:r w:rsidRPr="00C76597">
        <w:rPr>
          <w:sz w:val="22"/>
          <w:szCs w:val="22"/>
        </w:rPr>
        <w:t>85-915 Bydgoszcz, ul. Dwernickiego 1 tel. 261-413-745, fax. 261-413-035.</w:t>
      </w:r>
    </w:p>
    <w:p w14:paraId="7FAA4813" w14:textId="77777777" w:rsidR="00F46739" w:rsidRPr="00C76597" w:rsidRDefault="00F46739" w:rsidP="00F46739">
      <w:pPr>
        <w:spacing w:before="240"/>
        <w:ind w:left="284" w:right="-1"/>
        <w:jc w:val="both"/>
        <w:rPr>
          <w:sz w:val="22"/>
          <w:szCs w:val="22"/>
        </w:rPr>
      </w:pPr>
      <w:r w:rsidRPr="00C76597">
        <w:rPr>
          <w:sz w:val="22"/>
          <w:szCs w:val="22"/>
        </w:rPr>
        <w:t>Dokumenty wystawiać następująco: Zamawiający (Płatnik) – Skarb Państwa - 1 Regionalna Baza Logistyczna Wałcz, Odbiorca – 11 WOG Bydgoszcz, miejsca dostawy: Bydgoszcz, ul. Gdańska 147 lub ul. Dwernickiego 1.</w:t>
      </w:r>
    </w:p>
    <w:p w14:paraId="429C0D51" w14:textId="77777777" w:rsidR="00F46739" w:rsidRPr="00C76597" w:rsidRDefault="00F46739" w:rsidP="00F46739">
      <w:pPr>
        <w:spacing w:before="240"/>
        <w:ind w:left="284" w:right="-1"/>
        <w:jc w:val="both"/>
        <w:rPr>
          <w:sz w:val="22"/>
          <w:szCs w:val="22"/>
          <w:u w:val="single"/>
        </w:rPr>
      </w:pPr>
      <w:r w:rsidRPr="00C76597">
        <w:rPr>
          <w:sz w:val="22"/>
          <w:szCs w:val="22"/>
          <w:u w:val="single"/>
        </w:rPr>
        <w:t xml:space="preserve"> 12 WOG TORUŃ, 87-100 Toruń, ul. Okólna 37, tel./fax. 261-433-559, 261-433-295.</w:t>
      </w:r>
    </w:p>
    <w:p w14:paraId="77B7C58C" w14:textId="77777777" w:rsidR="00F46739" w:rsidRPr="002F65C1" w:rsidRDefault="00F46739" w:rsidP="00F46739">
      <w:pPr>
        <w:ind w:left="284" w:right="-1"/>
        <w:jc w:val="both"/>
        <w:rPr>
          <w:b/>
          <w:sz w:val="22"/>
          <w:szCs w:val="22"/>
        </w:rPr>
      </w:pPr>
      <w:r w:rsidRPr="002F65C1">
        <w:rPr>
          <w:b/>
          <w:sz w:val="22"/>
          <w:szCs w:val="22"/>
        </w:rPr>
        <w:t xml:space="preserve">miejsce dostaw: </w:t>
      </w:r>
    </w:p>
    <w:p w14:paraId="602285FE" w14:textId="77777777" w:rsidR="00F46739" w:rsidRPr="002F65C1" w:rsidRDefault="00F46739" w:rsidP="00F46739">
      <w:pPr>
        <w:ind w:left="284" w:right="-1"/>
        <w:jc w:val="both"/>
        <w:rPr>
          <w:sz w:val="22"/>
          <w:szCs w:val="22"/>
        </w:rPr>
      </w:pPr>
      <w:r w:rsidRPr="002F65C1">
        <w:rPr>
          <w:sz w:val="22"/>
          <w:szCs w:val="22"/>
        </w:rPr>
        <w:t>• 87-100 Toruń, ul. Okólna 37, tel. 261-433-683;</w:t>
      </w:r>
    </w:p>
    <w:p w14:paraId="277B3E1D" w14:textId="77777777" w:rsidR="00F46739" w:rsidRPr="002F65C1" w:rsidRDefault="00F46739" w:rsidP="00F46739">
      <w:pPr>
        <w:ind w:left="284" w:right="-1"/>
        <w:jc w:val="both"/>
        <w:rPr>
          <w:sz w:val="22"/>
          <w:szCs w:val="22"/>
        </w:rPr>
      </w:pPr>
      <w:r w:rsidRPr="002F65C1">
        <w:rPr>
          <w:sz w:val="22"/>
          <w:szCs w:val="22"/>
        </w:rPr>
        <w:t>• 88-100 Inowrocław, ul. Jacewska 73, tel./fax. 261-437-423, 261-437-427, 261-437-424;</w:t>
      </w:r>
    </w:p>
    <w:p w14:paraId="3E0A9409" w14:textId="77777777" w:rsidR="00F46739" w:rsidRPr="002F65C1" w:rsidRDefault="00F46739" w:rsidP="00F46739">
      <w:pPr>
        <w:ind w:left="284" w:right="-1"/>
        <w:jc w:val="both"/>
        <w:rPr>
          <w:sz w:val="22"/>
          <w:szCs w:val="22"/>
        </w:rPr>
      </w:pPr>
      <w:r w:rsidRPr="002F65C1">
        <w:rPr>
          <w:sz w:val="22"/>
          <w:szCs w:val="22"/>
        </w:rPr>
        <w:t xml:space="preserve">• 87-100 Toruń, ul. Sobieskiego 36, tel./fax. 261-432-302. </w:t>
      </w:r>
    </w:p>
    <w:p w14:paraId="36DDEB45" w14:textId="77777777" w:rsidR="00F46739" w:rsidRPr="002F65C1" w:rsidRDefault="00F46739" w:rsidP="00F46739">
      <w:pPr>
        <w:spacing w:before="240"/>
        <w:ind w:left="284" w:right="-1"/>
        <w:jc w:val="both"/>
        <w:rPr>
          <w:sz w:val="22"/>
          <w:szCs w:val="22"/>
        </w:rPr>
      </w:pPr>
      <w:r w:rsidRPr="002F65C1">
        <w:rPr>
          <w:sz w:val="22"/>
          <w:szCs w:val="22"/>
        </w:rPr>
        <w:t>Dokumenty wystawiać następująco: Zamawiający (Płatnik) – Skarb Państwa - 1 Regionalna Baza Logistyczna Wałcz, Odbiorca –  12 WOG Toruń, miejsce dostawy: Toruń, ul. Okólna 37 lub Inowrocław, ul. Jacewska 73 lub Toruń, Sobieskiego 36.</w:t>
      </w:r>
    </w:p>
    <w:p w14:paraId="7A979346" w14:textId="77777777" w:rsidR="00F46739" w:rsidRPr="00C76597" w:rsidRDefault="00F46739" w:rsidP="00F46739">
      <w:pPr>
        <w:spacing w:before="240"/>
        <w:ind w:left="284" w:right="-1"/>
        <w:jc w:val="both"/>
        <w:rPr>
          <w:sz w:val="22"/>
          <w:szCs w:val="22"/>
          <w:u w:val="single"/>
        </w:rPr>
      </w:pPr>
      <w:r w:rsidRPr="00C76597">
        <w:rPr>
          <w:sz w:val="22"/>
          <w:szCs w:val="22"/>
          <w:u w:val="single"/>
        </w:rPr>
        <w:t>13 WOG GRUDZIĄDZ, 86-300 Grudziądz, ul. Czwartaków 1, tel. 261-438-933, 261-438-946, fax. 261-438-931.</w:t>
      </w:r>
    </w:p>
    <w:p w14:paraId="23F9E323" w14:textId="77777777" w:rsidR="00F46739" w:rsidRPr="002F65C1" w:rsidRDefault="00F46739" w:rsidP="00F46739">
      <w:pPr>
        <w:ind w:left="284" w:right="-1"/>
        <w:jc w:val="both"/>
        <w:rPr>
          <w:b/>
          <w:sz w:val="22"/>
          <w:szCs w:val="22"/>
        </w:rPr>
      </w:pPr>
      <w:r w:rsidRPr="002F65C1">
        <w:rPr>
          <w:b/>
          <w:sz w:val="22"/>
          <w:szCs w:val="22"/>
        </w:rPr>
        <w:t>miejsce dostaw:</w:t>
      </w:r>
    </w:p>
    <w:p w14:paraId="448B6F2F" w14:textId="77777777" w:rsidR="00F46739" w:rsidRPr="002F65C1" w:rsidRDefault="00F46739" w:rsidP="00F46739">
      <w:pPr>
        <w:ind w:left="284" w:right="-1"/>
        <w:jc w:val="both"/>
        <w:rPr>
          <w:sz w:val="22"/>
          <w:szCs w:val="22"/>
        </w:rPr>
      </w:pPr>
      <w:r w:rsidRPr="002F65C1">
        <w:rPr>
          <w:sz w:val="22"/>
          <w:szCs w:val="22"/>
        </w:rPr>
        <w:t>• 86-300 Grudziądz, ul. Bema 2, tel. 261-482-756, 261-482-694, fax. 261-482-756;</w:t>
      </w:r>
    </w:p>
    <w:p w14:paraId="34354421" w14:textId="77777777" w:rsidR="00F46739" w:rsidRPr="002F65C1" w:rsidRDefault="00F46739" w:rsidP="00F46739">
      <w:pPr>
        <w:ind w:left="284" w:right="-1"/>
        <w:jc w:val="both"/>
        <w:rPr>
          <w:sz w:val="22"/>
          <w:szCs w:val="22"/>
        </w:rPr>
      </w:pPr>
      <w:r w:rsidRPr="002F65C1">
        <w:rPr>
          <w:sz w:val="22"/>
          <w:szCs w:val="22"/>
        </w:rPr>
        <w:t>• 86-300 Grudziądz, ul. Jagiełły 6, tel. 261-482-534, 261-482-693, fax. 261-482-534;</w:t>
      </w:r>
    </w:p>
    <w:p w14:paraId="7A836899" w14:textId="77777777" w:rsidR="00F46739" w:rsidRPr="002F65C1" w:rsidRDefault="00F46739" w:rsidP="00F46739">
      <w:pPr>
        <w:ind w:left="284" w:right="-1"/>
        <w:jc w:val="both"/>
        <w:rPr>
          <w:sz w:val="22"/>
          <w:szCs w:val="22"/>
        </w:rPr>
      </w:pPr>
      <w:r w:rsidRPr="002F65C1">
        <w:rPr>
          <w:sz w:val="22"/>
          <w:szCs w:val="22"/>
        </w:rPr>
        <w:t>• 86-134 Grupa, ul. Dworcowa 6A, tel. 261-484-462, 261-484-292, fax. 261-484-462;</w:t>
      </w:r>
    </w:p>
    <w:p w14:paraId="1E50A1C8" w14:textId="77777777" w:rsidR="00F46739" w:rsidRPr="002F65C1" w:rsidRDefault="00F46739" w:rsidP="00F46739">
      <w:pPr>
        <w:ind w:left="284" w:right="-1"/>
        <w:jc w:val="both"/>
        <w:rPr>
          <w:sz w:val="22"/>
          <w:szCs w:val="22"/>
        </w:rPr>
      </w:pPr>
      <w:r w:rsidRPr="002F65C1">
        <w:rPr>
          <w:sz w:val="22"/>
          <w:szCs w:val="22"/>
        </w:rPr>
        <w:t>• 87-300 Brodnica, ul. Czwartaków 1, tel. 261-438-933, 261-438-946, fax. 261-438-931;</w:t>
      </w:r>
    </w:p>
    <w:p w14:paraId="165B3439" w14:textId="77777777" w:rsidR="00F46739" w:rsidRPr="002F65C1" w:rsidRDefault="00F46739" w:rsidP="00F46739">
      <w:pPr>
        <w:ind w:left="284" w:right="-1"/>
        <w:jc w:val="both"/>
        <w:rPr>
          <w:sz w:val="22"/>
          <w:szCs w:val="22"/>
        </w:rPr>
      </w:pPr>
      <w:r w:rsidRPr="002F65C1">
        <w:rPr>
          <w:sz w:val="22"/>
          <w:szCs w:val="22"/>
        </w:rPr>
        <w:t>• 86-200 Chełmno, Al. 3 Maja 4, tel. 261-434-235, 261-434-443, fax. 261-434-277;</w:t>
      </w:r>
    </w:p>
    <w:p w14:paraId="43EF3BE2" w14:textId="77777777" w:rsidR="00F46739" w:rsidRPr="002F65C1" w:rsidRDefault="00F46739" w:rsidP="00F46739">
      <w:pPr>
        <w:ind w:left="284" w:right="-1"/>
        <w:jc w:val="both"/>
        <w:rPr>
          <w:sz w:val="22"/>
          <w:szCs w:val="22"/>
        </w:rPr>
      </w:pPr>
      <w:r w:rsidRPr="002F65C1">
        <w:rPr>
          <w:sz w:val="22"/>
          <w:szCs w:val="22"/>
        </w:rPr>
        <w:t>• 86-300 Grudziądz, ul. Czwartków 3, tel. 261-482-756, 261-482-694, fax. 261-482-756;</w:t>
      </w:r>
    </w:p>
    <w:p w14:paraId="4BD92A63" w14:textId="77777777" w:rsidR="00F46739" w:rsidRPr="002F65C1" w:rsidRDefault="00F46739" w:rsidP="00F46739">
      <w:pPr>
        <w:ind w:left="284" w:right="-1"/>
        <w:jc w:val="both"/>
        <w:rPr>
          <w:sz w:val="22"/>
          <w:szCs w:val="22"/>
        </w:rPr>
      </w:pPr>
      <w:r w:rsidRPr="002F65C1">
        <w:rPr>
          <w:sz w:val="22"/>
          <w:szCs w:val="22"/>
        </w:rPr>
        <w:t>• 86-300 Grudziądz, ul. Hallera 62, tel. 261-482-756, 261-482-694, fax. 261-482-756.</w:t>
      </w:r>
    </w:p>
    <w:p w14:paraId="653BF746" w14:textId="77777777" w:rsidR="00F46739" w:rsidRPr="002F65C1" w:rsidRDefault="00F46739" w:rsidP="00F46739">
      <w:pPr>
        <w:spacing w:before="240" w:after="240"/>
        <w:ind w:left="284" w:right="-1"/>
        <w:jc w:val="both"/>
        <w:rPr>
          <w:sz w:val="22"/>
          <w:szCs w:val="22"/>
        </w:rPr>
      </w:pPr>
      <w:r w:rsidRPr="002F65C1">
        <w:rPr>
          <w:sz w:val="22"/>
          <w:szCs w:val="22"/>
        </w:rPr>
        <w:t xml:space="preserve">Dokumenty wystawiać następująco: Zamawiający (Płatnik) – Skarb Państwa - 1 Regionalna Baza Logistyczna Wałcz, Odbiorca – 13 WOG Grudziądz, miejsca dostawy: Grudziądz, ul. Bema 2 lub ul. Jagiełły 6 lub </w:t>
      </w:r>
      <w:r>
        <w:rPr>
          <w:sz w:val="22"/>
          <w:szCs w:val="22"/>
        </w:rPr>
        <w:t xml:space="preserve">ul. Dworcowa 6A, ul. Czwartaków 1, </w:t>
      </w:r>
      <w:r w:rsidRPr="002F65C1">
        <w:rPr>
          <w:sz w:val="22"/>
          <w:szCs w:val="22"/>
        </w:rPr>
        <w:t xml:space="preserve"> </w:t>
      </w:r>
      <w:r>
        <w:rPr>
          <w:sz w:val="22"/>
          <w:szCs w:val="22"/>
        </w:rPr>
        <w:t>Chełmno, Al. 3 Maja 4, Grudziądz ul. Czwartków 3, ul. Hallera 62.</w:t>
      </w:r>
    </w:p>
    <w:p w14:paraId="488A1411" w14:textId="77777777" w:rsidR="00F46739" w:rsidRPr="00C76597" w:rsidRDefault="00F46739" w:rsidP="00F46739">
      <w:pPr>
        <w:ind w:left="284" w:right="-1"/>
        <w:jc w:val="both"/>
        <w:rPr>
          <w:sz w:val="22"/>
          <w:szCs w:val="22"/>
          <w:u w:val="single"/>
        </w:rPr>
      </w:pPr>
      <w:r>
        <w:rPr>
          <w:sz w:val="22"/>
          <w:szCs w:val="22"/>
          <w:u w:val="single"/>
        </w:rPr>
        <w:t xml:space="preserve">DOWÓDZTWO </w:t>
      </w:r>
      <w:r w:rsidRPr="00C76597">
        <w:rPr>
          <w:sz w:val="22"/>
          <w:szCs w:val="22"/>
          <w:u w:val="single"/>
        </w:rPr>
        <w:t>1 BRYGAD</w:t>
      </w:r>
      <w:r>
        <w:rPr>
          <w:sz w:val="22"/>
          <w:szCs w:val="22"/>
          <w:u w:val="single"/>
        </w:rPr>
        <w:t>Y</w:t>
      </w:r>
      <w:r w:rsidRPr="00C76597">
        <w:rPr>
          <w:sz w:val="22"/>
          <w:szCs w:val="22"/>
          <w:u w:val="single"/>
        </w:rPr>
        <w:t xml:space="preserve"> LOGISTYCZN</w:t>
      </w:r>
      <w:r>
        <w:rPr>
          <w:sz w:val="22"/>
          <w:szCs w:val="22"/>
          <w:u w:val="single"/>
        </w:rPr>
        <w:t>EJ</w:t>
      </w:r>
      <w:r w:rsidRPr="00C76597">
        <w:rPr>
          <w:sz w:val="22"/>
          <w:szCs w:val="22"/>
          <w:u w:val="single"/>
        </w:rPr>
        <w:t xml:space="preserve">, 85-681 Bydgoszcz, ul. Powstańców W-wy 2, tel. 261-411-661, </w:t>
      </w:r>
    </w:p>
    <w:p w14:paraId="7430AFA2" w14:textId="77777777" w:rsidR="00F46739" w:rsidRPr="00C76597" w:rsidRDefault="00F46739" w:rsidP="00F46739">
      <w:pPr>
        <w:ind w:left="284" w:right="-1"/>
        <w:jc w:val="both"/>
        <w:rPr>
          <w:sz w:val="22"/>
          <w:szCs w:val="22"/>
          <w:u w:val="single"/>
        </w:rPr>
      </w:pPr>
      <w:r w:rsidRPr="00C76597">
        <w:rPr>
          <w:sz w:val="22"/>
          <w:szCs w:val="22"/>
          <w:u w:val="single"/>
        </w:rPr>
        <w:t>fax. 261-417-470.</w:t>
      </w:r>
    </w:p>
    <w:p w14:paraId="0ACEC36E" w14:textId="77777777" w:rsidR="00F46739" w:rsidRPr="002F65C1" w:rsidRDefault="00F46739" w:rsidP="00F46739">
      <w:pPr>
        <w:ind w:left="284" w:right="-1"/>
        <w:jc w:val="both"/>
        <w:rPr>
          <w:b/>
          <w:sz w:val="22"/>
          <w:szCs w:val="22"/>
        </w:rPr>
      </w:pPr>
      <w:r w:rsidRPr="002F65C1">
        <w:rPr>
          <w:b/>
          <w:sz w:val="22"/>
          <w:szCs w:val="22"/>
        </w:rPr>
        <w:t xml:space="preserve">miejsca dostaw: </w:t>
      </w:r>
    </w:p>
    <w:p w14:paraId="392C03E4" w14:textId="77777777" w:rsidR="00F46739" w:rsidRPr="002F65C1" w:rsidRDefault="00F46739" w:rsidP="00F46739">
      <w:pPr>
        <w:ind w:left="284" w:right="-1"/>
        <w:jc w:val="both"/>
        <w:rPr>
          <w:sz w:val="22"/>
          <w:szCs w:val="22"/>
        </w:rPr>
      </w:pPr>
      <w:r w:rsidRPr="002F65C1">
        <w:rPr>
          <w:sz w:val="22"/>
          <w:szCs w:val="22"/>
        </w:rPr>
        <w:t>• 85-681 Bydgoszcz, ul. Powstańców W-wy 2, tel. 261-417-476, fax. 261-417-475;</w:t>
      </w:r>
    </w:p>
    <w:p w14:paraId="689E0CC1" w14:textId="77777777" w:rsidR="00F46739" w:rsidRPr="002F65C1" w:rsidRDefault="00F46739" w:rsidP="00F46739">
      <w:pPr>
        <w:ind w:left="284" w:right="-1"/>
        <w:jc w:val="both"/>
        <w:rPr>
          <w:sz w:val="22"/>
          <w:szCs w:val="22"/>
        </w:rPr>
      </w:pPr>
      <w:r w:rsidRPr="002F65C1">
        <w:rPr>
          <w:sz w:val="22"/>
          <w:szCs w:val="22"/>
        </w:rPr>
        <w:t>• 85-312 Bydgoszcz, ul. Szubińska 101 tel./fax. 261-410-996.</w:t>
      </w:r>
    </w:p>
    <w:p w14:paraId="125C3A88" w14:textId="77777777" w:rsidR="00F46739" w:rsidRPr="002F65C1" w:rsidRDefault="00F46739" w:rsidP="00F46739">
      <w:pPr>
        <w:spacing w:after="240"/>
        <w:ind w:left="284" w:right="-1"/>
        <w:jc w:val="both"/>
        <w:rPr>
          <w:sz w:val="22"/>
          <w:szCs w:val="22"/>
        </w:rPr>
      </w:pPr>
      <w:r w:rsidRPr="002F65C1">
        <w:rPr>
          <w:sz w:val="22"/>
          <w:szCs w:val="22"/>
        </w:rPr>
        <w:t>Dokumenty wystawiać następująco: Zamawiający (Płatnik) – Skarb Państwa - 1 Regionalna Baza Logistyczna  Wałcz, Odbiorca –  1 BLog Bydgoszcz, miejsce dostawy: Bydgoszcz, ul. Powstańców W-wy 2 lub ul. Szubińska 101.</w:t>
      </w:r>
    </w:p>
    <w:p w14:paraId="773E34E4" w14:textId="77777777" w:rsidR="00F46739" w:rsidRPr="00894598" w:rsidRDefault="00F46739" w:rsidP="00F8531B">
      <w:pPr>
        <w:widowControl w:val="0"/>
        <w:numPr>
          <w:ilvl w:val="0"/>
          <w:numId w:val="109"/>
        </w:numPr>
        <w:tabs>
          <w:tab w:val="clear" w:pos="360"/>
        </w:tabs>
        <w:spacing w:before="60"/>
        <w:ind w:left="284" w:hanging="284"/>
        <w:jc w:val="both"/>
        <w:rPr>
          <w:sz w:val="22"/>
          <w:szCs w:val="22"/>
        </w:rPr>
      </w:pPr>
      <w:r w:rsidRPr="00894598">
        <w:rPr>
          <w:sz w:val="22"/>
          <w:szCs w:val="22"/>
        </w:rPr>
        <w:t xml:space="preserve">Zamówienia będą składane bezpośrednio do Wykonawcy przez poszczególnych Odbiorców </w:t>
      </w:r>
      <w:r>
        <w:rPr>
          <w:sz w:val="22"/>
          <w:szCs w:val="22"/>
        </w:rPr>
        <w:br/>
      </w:r>
      <w:r w:rsidRPr="00894598">
        <w:rPr>
          <w:sz w:val="22"/>
          <w:szCs w:val="22"/>
        </w:rPr>
        <w:t>(w formie pisemnej, e – mailem lub fax.) z co najmniej 3 dniowym wyprzedzeniem przed datą wymagalności faktycznej realizacji.</w:t>
      </w:r>
    </w:p>
    <w:p w14:paraId="28800597" w14:textId="77777777" w:rsidR="00F46739" w:rsidRPr="00894598" w:rsidRDefault="00F46739" w:rsidP="00F8531B">
      <w:pPr>
        <w:widowControl w:val="0"/>
        <w:numPr>
          <w:ilvl w:val="0"/>
          <w:numId w:val="109"/>
        </w:numPr>
        <w:tabs>
          <w:tab w:val="clear" w:pos="360"/>
        </w:tabs>
        <w:spacing w:before="60"/>
        <w:ind w:left="284" w:hanging="284"/>
        <w:jc w:val="both"/>
        <w:rPr>
          <w:sz w:val="22"/>
          <w:szCs w:val="22"/>
        </w:rPr>
      </w:pPr>
      <w:r w:rsidRPr="00894598">
        <w:rPr>
          <w:sz w:val="22"/>
          <w:szCs w:val="22"/>
        </w:rPr>
        <w:t xml:space="preserve">W zamówieniach Odbiorca określi w sposób zgodny z warunkami </w:t>
      </w:r>
      <w:r>
        <w:rPr>
          <w:sz w:val="22"/>
          <w:szCs w:val="22"/>
        </w:rPr>
        <w:t>U</w:t>
      </w:r>
      <w:r w:rsidRPr="00894598">
        <w:rPr>
          <w:sz w:val="22"/>
          <w:szCs w:val="22"/>
        </w:rPr>
        <w:t xml:space="preserve">mowy, asortyment, ilość </w:t>
      </w:r>
      <w:r>
        <w:rPr>
          <w:sz w:val="22"/>
          <w:szCs w:val="22"/>
        </w:rPr>
        <w:t>T</w:t>
      </w:r>
      <w:r w:rsidRPr="00894598">
        <w:rPr>
          <w:sz w:val="22"/>
          <w:szCs w:val="22"/>
        </w:rPr>
        <w:t xml:space="preserve">owaru wraz z jednostką miary, wielkość opakowania jednostkowego oraz wymagany dzień </w:t>
      </w:r>
      <w:r>
        <w:rPr>
          <w:sz w:val="22"/>
          <w:szCs w:val="22"/>
        </w:rPr>
        <w:br/>
      </w:r>
      <w:r w:rsidRPr="00894598">
        <w:rPr>
          <w:sz w:val="22"/>
          <w:szCs w:val="22"/>
        </w:rPr>
        <w:t>i godzinę dostawy.</w:t>
      </w:r>
    </w:p>
    <w:p w14:paraId="526347F3" w14:textId="77777777" w:rsidR="00F46739" w:rsidRPr="00894598" w:rsidRDefault="00F46739" w:rsidP="00F8531B">
      <w:pPr>
        <w:widowControl w:val="0"/>
        <w:numPr>
          <w:ilvl w:val="0"/>
          <w:numId w:val="109"/>
        </w:numPr>
        <w:tabs>
          <w:tab w:val="clear" w:pos="360"/>
        </w:tabs>
        <w:spacing w:before="60"/>
        <w:ind w:left="284" w:hanging="284"/>
        <w:jc w:val="both"/>
        <w:rPr>
          <w:sz w:val="22"/>
          <w:szCs w:val="22"/>
        </w:rPr>
      </w:pPr>
      <w:r w:rsidRPr="00894598">
        <w:rPr>
          <w:sz w:val="22"/>
          <w:szCs w:val="22"/>
        </w:rPr>
        <w:t xml:space="preserve">Wykonawca dostarczy przedmiot </w:t>
      </w:r>
      <w:r>
        <w:rPr>
          <w:sz w:val="22"/>
          <w:szCs w:val="22"/>
        </w:rPr>
        <w:t>U</w:t>
      </w:r>
      <w:r w:rsidRPr="00894598">
        <w:rPr>
          <w:sz w:val="22"/>
          <w:szCs w:val="22"/>
        </w:rPr>
        <w:t xml:space="preserve">mowy specjalistycznym ubezpieczonym transportem własnym </w:t>
      </w:r>
      <w:r>
        <w:rPr>
          <w:sz w:val="22"/>
          <w:szCs w:val="22"/>
        </w:rPr>
        <w:br/>
      </w:r>
      <w:r w:rsidRPr="00056052">
        <w:rPr>
          <w:sz w:val="22"/>
          <w:szCs w:val="22"/>
        </w:rPr>
        <w:t xml:space="preserve">(wyposażanym w windę) </w:t>
      </w:r>
      <w:r w:rsidRPr="00894598">
        <w:rPr>
          <w:sz w:val="22"/>
          <w:szCs w:val="22"/>
        </w:rPr>
        <w:t>lub innego przewoźnika na własny koszt i ryzyko.</w:t>
      </w:r>
    </w:p>
    <w:p w14:paraId="45CC03CD" w14:textId="77777777" w:rsidR="00F46739" w:rsidRPr="00894598" w:rsidRDefault="00F46739" w:rsidP="00F8531B">
      <w:pPr>
        <w:widowControl w:val="0"/>
        <w:numPr>
          <w:ilvl w:val="0"/>
          <w:numId w:val="109"/>
        </w:numPr>
        <w:tabs>
          <w:tab w:val="clear" w:pos="360"/>
        </w:tabs>
        <w:spacing w:before="60"/>
        <w:ind w:left="284" w:hanging="284"/>
        <w:jc w:val="both"/>
        <w:rPr>
          <w:sz w:val="22"/>
          <w:szCs w:val="22"/>
        </w:rPr>
      </w:pPr>
      <w:r w:rsidRPr="00894598">
        <w:rPr>
          <w:sz w:val="22"/>
          <w:szCs w:val="22"/>
        </w:rPr>
        <w:t xml:space="preserve">Przyjęcia dostaw przedmiotu </w:t>
      </w:r>
      <w:r>
        <w:rPr>
          <w:sz w:val="22"/>
          <w:szCs w:val="22"/>
        </w:rPr>
        <w:t>U</w:t>
      </w:r>
      <w:r w:rsidRPr="00894598">
        <w:rPr>
          <w:sz w:val="22"/>
          <w:szCs w:val="22"/>
        </w:rPr>
        <w:t xml:space="preserve">mowy realizowane będą w dni robocze w godzinach od 07:30 </w:t>
      </w:r>
      <w:r>
        <w:rPr>
          <w:sz w:val="22"/>
          <w:szCs w:val="22"/>
        </w:rPr>
        <w:br/>
      </w:r>
      <w:r w:rsidRPr="00894598">
        <w:rPr>
          <w:sz w:val="22"/>
          <w:szCs w:val="22"/>
        </w:rPr>
        <w:lastRenderedPageBreak/>
        <w:t xml:space="preserve">do 13:00 (za dni robocze uważa się dni od poniedziałku do piątku oprócz dni ustawowo wolnych </w:t>
      </w:r>
      <w:r>
        <w:rPr>
          <w:sz w:val="22"/>
          <w:szCs w:val="22"/>
        </w:rPr>
        <w:br/>
      </w:r>
      <w:r w:rsidRPr="00894598">
        <w:rPr>
          <w:sz w:val="22"/>
          <w:szCs w:val="22"/>
        </w:rPr>
        <w:t>od pracy).</w:t>
      </w:r>
    </w:p>
    <w:p w14:paraId="3EBAB719" w14:textId="77777777" w:rsidR="00F46739" w:rsidRPr="00894598" w:rsidRDefault="00F46739" w:rsidP="00F8531B">
      <w:pPr>
        <w:widowControl w:val="0"/>
        <w:numPr>
          <w:ilvl w:val="0"/>
          <w:numId w:val="109"/>
        </w:numPr>
        <w:tabs>
          <w:tab w:val="clear" w:pos="360"/>
        </w:tabs>
        <w:spacing w:before="60"/>
        <w:ind w:left="284" w:hanging="284"/>
        <w:jc w:val="both"/>
        <w:rPr>
          <w:sz w:val="22"/>
          <w:szCs w:val="22"/>
        </w:rPr>
      </w:pPr>
      <w:r w:rsidRPr="00894598">
        <w:rPr>
          <w:sz w:val="22"/>
          <w:szCs w:val="22"/>
        </w:rPr>
        <w:t>Rozładunek transportu w miejscu odbioru dostawy organizuje Odbiorca na swój koszt.</w:t>
      </w:r>
    </w:p>
    <w:p w14:paraId="1C0F1BF1" w14:textId="77777777" w:rsidR="00F46739" w:rsidRPr="00894598" w:rsidRDefault="00F46739" w:rsidP="00F8531B">
      <w:pPr>
        <w:widowControl w:val="0"/>
        <w:numPr>
          <w:ilvl w:val="0"/>
          <w:numId w:val="109"/>
        </w:numPr>
        <w:tabs>
          <w:tab w:val="clear" w:pos="360"/>
        </w:tabs>
        <w:spacing w:before="60"/>
        <w:ind w:left="284" w:hanging="284"/>
        <w:jc w:val="both"/>
        <w:rPr>
          <w:sz w:val="22"/>
          <w:szCs w:val="22"/>
        </w:rPr>
      </w:pPr>
      <w:r w:rsidRPr="00894598">
        <w:rPr>
          <w:sz w:val="22"/>
          <w:szCs w:val="22"/>
        </w:rPr>
        <w:t xml:space="preserve">Wykonawca bierze na siebie odpowiedzialność za braki i wady powstałe w czasie transportu </w:t>
      </w:r>
      <w:r>
        <w:rPr>
          <w:sz w:val="22"/>
          <w:szCs w:val="22"/>
        </w:rPr>
        <w:t>Towaru</w:t>
      </w:r>
      <w:r w:rsidRPr="00894598">
        <w:rPr>
          <w:sz w:val="22"/>
          <w:szCs w:val="22"/>
        </w:rPr>
        <w:t xml:space="preserve"> oraz ponosi z tego tytułu wszelkie skutki prawne.</w:t>
      </w:r>
    </w:p>
    <w:p w14:paraId="0AAFA892" w14:textId="77777777" w:rsidR="00F46739" w:rsidRPr="00894598" w:rsidRDefault="00F46739" w:rsidP="00F8531B">
      <w:pPr>
        <w:widowControl w:val="0"/>
        <w:numPr>
          <w:ilvl w:val="0"/>
          <w:numId w:val="109"/>
        </w:numPr>
        <w:tabs>
          <w:tab w:val="clear" w:pos="360"/>
        </w:tabs>
        <w:spacing w:before="60"/>
        <w:ind w:left="284" w:hanging="284"/>
        <w:jc w:val="both"/>
        <w:rPr>
          <w:sz w:val="22"/>
          <w:szCs w:val="22"/>
        </w:rPr>
      </w:pPr>
      <w:r w:rsidRPr="00894598">
        <w:rPr>
          <w:sz w:val="22"/>
          <w:szCs w:val="22"/>
        </w:rPr>
        <w:t xml:space="preserve">Zamawiający może, w formie pisemnej dokonywać korekt ilościowych tego samego </w:t>
      </w:r>
      <w:r>
        <w:rPr>
          <w:sz w:val="22"/>
          <w:szCs w:val="22"/>
        </w:rPr>
        <w:t>T</w:t>
      </w:r>
      <w:r w:rsidRPr="00894598">
        <w:rPr>
          <w:sz w:val="22"/>
          <w:szCs w:val="22"/>
        </w:rPr>
        <w:t xml:space="preserve">owaru pomiędzy Odbiorcami, dla których ma być dostarczany </w:t>
      </w:r>
      <w:r>
        <w:rPr>
          <w:sz w:val="22"/>
          <w:szCs w:val="22"/>
        </w:rPr>
        <w:t>T</w:t>
      </w:r>
      <w:r w:rsidRPr="00894598">
        <w:rPr>
          <w:sz w:val="22"/>
          <w:szCs w:val="22"/>
        </w:rPr>
        <w:t xml:space="preserve">owar w ramach jednego lub kilku zadań (jeżeli wykonuje je ten sam Wykonawca), przy założeniu, że nie zostanie zmieniona wartość </w:t>
      </w:r>
      <w:r>
        <w:rPr>
          <w:sz w:val="22"/>
          <w:szCs w:val="22"/>
        </w:rPr>
        <w:t>U</w:t>
      </w:r>
      <w:r w:rsidRPr="00894598">
        <w:rPr>
          <w:sz w:val="22"/>
          <w:szCs w:val="22"/>
        </w:rPr>
        <w:t xml:space="preserve">mowy. </w:t>
      </w:r>
    </w:p>
    <w:p w14:paraId="0FE2AF7A" w14:textId="77777777" w:rsidR="00F46739" w:rsidRPr="00894598" w:rsidRDefault="00F46739" w:rsidP="00F8531B">
      <w:pPr>
        <w:widowControl w:val="0"/>
        <w:numPr>
          <w:ilvl w:val="0"/>
          <w:numId w:val="109"/>
        </w:numPr>
        <w:tabs>
          <w:tab w:val="clear" w:pos="360"/>
        </w:tabs>
        <w:spacing w:before="60"/>
        <w:ind w:left="284" w:hanging="284"/>
        <w:jc w:val="both"/>
        <w:rPr>
          <w:sz w:val="22"/>
          <w:szCs w:val="22"/>
        </w:rPr>
      </w:pPr>
      <w:r w:rsidRPr="00894598">
        <w:rPr>
          <w:sz w:val="22"/>
          <w:szCs w:val="22"/>
        </w:rPr>
        <w:t xml:space="preserve">Zamawiający jest uprawniony do zmiany asortymentów przewidzianych w </w:t>
      </w:r>
      <w:r>
        <w:rPr>
          <w:sz w:val="22"/>
          <w:szCs w:val="22"/>
        </w:rPr>
        <w:t>U</w:t>
      </w:r>
      <w:r w:rsidRPr="00894598">
        <w:rPr>
          <w:sz w:val="22"/>
          <w:szCs w:val="22"/>
        </w:rPr>
        <w:t xml:space="preserve">mowie na inne asortymenty w niej przewidziane z zastrzeżeniem, że nie może ulec zmianie wartość całej </w:t>
      </w:r>
      <w:r>
        <w:rPr>
          <w:sz w:val="22"/>
          <w:szCs w:val="22"/>
        </w:rPr>
        <w:t>U</w:t>
      </w:r>
      <w:r w:rsidRPr="00894598">
        <w:rPr>
          <w:sz w:val="22"/>
          <w:szCs w:val="22"/>
        </w:rPr>
        <w:t>mowy, przy czym zmiana może dotyczyć zarówno rodzaju asortymentu jak i jego ilości.</w:t>
      </w:r>
    </w:p>
    <w:p w14:paraId="067284E9" w14:textId="77777777" w:rsidR="00F46739" w:rsidRPr="00894598" w:rsidRDefault="00F46739" w:rsidP="00F8531B">
      <w:pPr>
        <w:widowControl w:val="0"/>
        <w:numPr>
          <w:ilvl w:val="0"/>
          <w:numId w:val="109"/>
        </w:numPr>
        <w:tabs>
          <w:tab w:val="clear" w:pos="360"/>
        </w:tabs>
        <w:spacing w:before="60"/>
        <w:ind w:left="284" w:hanging="426"/>
        <w:jc w:val="both"/>
        <w:rPr>
          <w:sz w:val="22"/>
          <w:szCs w:val="22"/>
        </w:rPr>
      </w:pPr>
      <w:r w:rsidRPr="00894598">
        <w:rPr>
          <w:sz w:val="22"/>
          <w:szCs w:val="22"/>
        </w:rPr>
        <w:t xml:space="preserve">W szczególnie uzasadnionych przypadkach (np. osiągania wyższych stanów gotowości bojowej, szkolenia rezerw osobowych, likwidacji klęsk żywiołowych, restrukturyzacji sił zbrojnych, kryzysu, zagrożenia lub wojny lub innych zadań postawionych Zamawiającemu przez organy władzy państwowej), Wykonawca zagwarantuje bezpłatny dowóz </w:t>
      </w:r>
      <w:r>
        <w:rPr>
          <w:sz w:val="22"/>
          <w:szCs w:val="22"/>
        </w:rPr>
        <w:t>T</w:t>
      </w:r>
      <w:r w:rsidRPr="00894598">
        <w:rPr>
          <w:sz w:val="22"/>
          <w:szCs w:val="22"/>
        </w:rPr>
        <w:t xml:space="preserve">owaru oraz zwiększenie ilości </w:t>
      </w:r>
      <w:r>
        <w:rPr>
          <w:sz w:val="22"/>
          <w:szCs w:val="22"/>
        </w:rPr>
        <w:br/>
      </w:r>
      <w:r w:rsidRPr="00894598">
        <w:rPr>
          <w:sz w:val="22"/>
          <w:szCs w:val="22"/>
        </w:rPr>
        <w:t xml:space="preserve">i częstotliwości dostaw (przy niezmienności wartości </w:t>
      </w:r>
      <w:r>
        <w:rPr>
          <w:sz w:val="22"/>
          <w:szCs w:val="22"/>
        </w:rPr>
        <w:t>U</w:t>
      </w:r>
      <w:r w:rsidRPr="00894598">
        <w:rPr>
          <w:sz w:val="22"/>
          <w:szCs w:val="22"/>
        </w:rPr>
        <w:t>mowy) do miejsc stacjonowania jednostek wojskowych oraz innych miejsc wskazanych przez Zamawiającego.</w:t>
      </w:r>
    </w:p>
    <w:p w14:paraId="72618AD9" w14:textId="77777777" w:rsidR="00F46739" w:rsidRPr="00894598" w:rsidRDefault="00F46739" w:rsidP="00F8531B">
      <w:pPr>
        <w:widowControl w:val="0"/>
        <w:numPr>
          <w:ilvl w:val="0"/>
          <w:numId w:val="109"/>
        </w:numPr>
        <w:tabs>
          <w:tab w:val="clear" w:pos="360"/>
        </w:tabs>
        <w:spacing w:before="60"/>
        <w:ind w:left="284" w:hanging="426"/>
        <w:jc w:val="both"/>
        <w:rPr>
          <w:sz w:val="22"/>
          <w:szCs w:val="22"/>
        </w:rPr>
      </w:pPr>
      <w:r w:rsidRPr="00894598">
        <w:rPr>
          <w:sz w:val="22"/>
          <w:szCs w:val="22"/>
        </w:rPr>
        <w:t xml:space="preserve">Zamawiający powiadomi pisemnie Wykonawcę o zmianach, o których mowa w ust. </w:t>
      </w:r>
      <w:r>
        <w:rPr>
          <w:sz w:val="22"/>
          <w:szCs w:val="22"/>
        </w:rPr>
        <w:t xml:space="preserve">8-10 </w:t>
      </w:r>
      <w:r>
        <w:rPr>
          <w:sz w:val="22"/>
          <w:szCs w:val="22"/>
        </w:rPr>
        <w:br/>
      </w:r>
      <w:r w:rsidRPr="00894598">
        <w:rPr>
          <w:sz w:val="22"/>
          <w:szCs w:val="22"/>
        </w:rPr>
        <w:t xml:space="preserve">z określeniem wymaganych ilości </w:t>
      </w:r>
      <w:r>
        <w:rPr>
          <w:sz w:val="22"/>
          <w:szCs w:val="22"/>
        </w:rPr>
        <w:t>T</w:t>
      </w:r>
      <w:r w:rsidRPr="00894598">
        <w:rPr>
          <w:sz w:val="22"/>
          <w:szCs w:val="22"/>
        </w:rPr>
        <w:t>owaru do poszczególnych Odbiorców, częstotliwości  dostaw oraz wskazaniem ewentualnie nowych Odbiorców, z konkretnym wskazaniem dnia do którego zmiany będą obowiązywały.</w:t>
      </w:r>
    </w:p>
    <w:p w14:paraId="2318AD7B" w14:textId="77777777" w:rsidR="00F46739" w:rsidRPr="00894598" w:rsidRDefault="00F46739" w:rsidP="00F8531B">
      <w:pPr>
        <w:widowControl w:val="0"/>
        <w:numPr>
          <w:ilvl w:val="0"/>
          <w:numId w:val="109"/>
        </w:numPr>
        <w:tabs>
          <w:tab w:val="clear" w:pos="360"/>
        </w:tabs>
        <w:spacing w:before="60"/>
        <w:ind w:left="284" w:hanging="426"/>
        <w:jc w:val="both"/>
        <w:rPr>
          <w:sz w:val="22"/>
          <w:szCs w:val="22"/>
        </w:rPr>
      </w:pPr>
      <w:r w:rsidRPr="00894598">
        <w:rPr>
          <w:sz w:val="22"/>
          <w:szCs w:val="22"/>
        </w:rPr>
        <w:t>Wykonawca wyraża zgodę na poddanie się rygorom procedur bezpieczeństwa zgodnie z wymogami ustawy z dnia 22 sierpnia 1997 r. o ochronie osób i mienia (t. j. Dz. U. z 2021 r. poz. 1995) w zakresie działania „Wewnętrznych Służb Dyżurnych” oraz procedur związanych z ustawą z dnia 5 sierpnia 2010 r. o ochronie informacji niejawnych (t. j. Dz. U. z 20</w:t>
      </w:r>
      <w:r>
        <w:rPr>
          <w:sz w:val="22"/>
          <w:szCs w:val="22"/>
        </w:rPr>
        <w:t>24</w:t>
      </w:r>
      <w:r w:rsidRPr="00894598">
        <w:rPr>
          <w:sz w:val="22"/>
          <w:szCs w:val="22"/>
        </w:rPr>
        <w:t xml:space="preserve"> r. poz. </w:t>
      </w:r>
      <w:r>
        <w:rPr>
          <w:sz w:val="22"/>
          <w:szCs w:val="22"/>
        </w:rPr>
        <w:t>632</w:t>
      </w:r>
      <w:r w:rsidRPr="00894598">
        <w:rPr>
          <w:sz w:val="22"/>
          <w:szCs w:val="22"/>
        </w:rPr>
        <w:t xml:space="preserve">) przyjętych </w:t>
      </w:r>
      <w:r>
        <w:rPr>
          <w:sz w:val="22"/>
          <w:szCs w:val="22"/>
        </w:rPr>
        <w:br/>
      </w:r>
      <w:r w:rsidRPr="00894598">
        <w:rPr>
          <w:sz w:val="22"/>
          <w:szCs w:val="22"/>
        </w:rPr>
        <w:t xml:space="preserve">w jednostce wojskowej w czasie dostarczania </w:t>
      </w:r>
      <w:r>
        <w:rPr>
          <w:sz w:val="22"/>
          <w:szCs w:val="22"/>
        </w:rPr>
        <w:t>T</w:t>
      </w:r>
      <w:r w:rsidRPr="00894598">
        <w:rPr>
          <w:sz w:val="22"/>
          <w:szCs w:val="22"/>
        </w:rPr>
        <w:t>owaru do Odbiorcy.</w:t>
      </w:r>
    </w:p>
    <w:p w14:paraId="04C40AE6" w14:textId="77777777" w:rsidR="00F46739" w:rsidRPr="00894598" w:rsidRDefault="00F46739" w:rsidP="00F8531B">
      <w:pPr>
        <w:widowControl w:val="0"/>
        <w:numPr>
          <w:ilvl w:val="0"/>
          <w:numId w:val="109"/>
        </w:numPr>
        <w:tabs>
          <w:tab w:val="clear" w:pos="360"/>
        </w:tabs>
        <w:spacing w:before="60"/>
        <w:ind w:left="284" w:hanging="426"/>
        <w:jc w:val="both"/>
        <w:rPr>
          <w:sz w:val="22"/>
          <w:szCs w:val="22"/>
        </w:rPr>
      </w:pPr>
      <w:r w:rsidRPr="00894598">
        <w:rPr>
          <w:sz w:val="22"/>
          <w:szCs w:val="22"/>
        </w:rPr>
        <w:t xml:space="preserve">Wykonawca zobowiązany jest przekazać Zamawiającemu - w celu wydania przepustek - danych wszystkich osób (imię, nazwisko, seria dowodu osobistego) przewidywanych do zatrudnienia w celu realizacji </w:t>
      </w:r>
      <w:r>
        <w:rPr>
          <w:sz w:val="22"/>
          <w:szCs w:val="22"/>
        </w:rPr>
        <w:t>U</w:t>
      </w:r>
      <w:r w:rsidRPr="00894598">
        <w:rPr>
          <w:sz w:val="22"/>
          <w:szCs w:val="22"/>
        </w:rPr>
        <w:t xml:space="preserve">mowy, których obowiązki będą związane z koniecznością wejścia na teren jednostki wojskowej oraz wszystkich pojazdów (rodzaj, typ, nr rejestracyjny, dane osobowe kierowcy) przewidywanych do użycia przy realizacji </w:t>
      </w:r>
      <w:r>
        <w:rPr>
          <w:sz w:val="22"/>
          <w:szCs w:val="22"/>
        </w:rPr>
        <w:t>U</w:t>
      </w:r>
      <w:r w:rsidRPr="00894598">
        <w:rPr>
          <w:sz w:val="22"/>
          <w:szCs w:val="22"/>
        </w:rPr>
        <w:t>mowy, przy czym na Wykonawcy spoczywa odpowiedzialność za naruszenie systemu przepustkowego, także przez pracowników, współpracowników,</w:t>
      </w:r>
      <w:r>
        <w:rPr>
          <w:sz w:val="22"/>
          <w:szCs w:val="22"/>
        </w:rPr>
        <w:t xml:space="preserve"> zleceniobiorców i innych osób biorących udział w realizacji Umowy</w:t>
      </w:r>
      <w:r w:rsidRPr="00894598">
        <w:rPr>
          <w:sz w:val="22"/>
          <w:szCs w:val="22"/>
        </w:rPr>
        <w:t>.</w:t>
      </w:r>
    </w:p>
    <w:p w14:paraId="6FE2CA68" w14:textId="77777777" w:rsidR="00F46739" w:rsidRPr="00894598" w:rsidRDefault="00F46739" w:rsidP="00F8531B">
      <w:pPr>
        <w:widowControl w:val="0"/>
        <w:numPr>
          <w:ilvl w:val="0"/>
          <w:numId w:val="109"/>
        </w:numPr>
        <w:tabs>
          <w:tab w:val="clear" w:pos="360"/>
        </w:tabs>
        <w:spacing w:before="60"/>
        <w:ind w:left="284" w:hanging="426"/>
        <w:jc w:val="both"/>
        <w:rPr>
          <w:sz w:val="22"/>
          <w:szCs w:val="22"/>
        </w:rPr>
      </w:pPr>
      <w:r w:rsidRPr="00894598">
        <w:rPr>
          <w:sz w:val="22"/>
          <w:szCs w:val="22"/>
        </w:rPr>
        <w:t xml:space="preserve">W celu zapewnienia bezpieczeństwa osób i mienia, w tym przeciwdziałania niekontrolowanemu zbieraniu informacji dotyczących obiektów wojskowych i innych wrażliwych danych zakazuje się Wykonawcy używania aparatów latających nad terenami wojskowymi, </w:t>
      </w:r>
      <w:r w:rsidRPr="008F6916">
        <w:rPr>
          <w:color w:val="000000"/>
          <w:sz w:val="22"/>
          <w:szCs w:val="22"/>
        </w:rPr>
        <w:t>fotografowania lub nagrywania obiektów wojskowych i znajdujących się na ich terenie osób, a także dokumentowania w jakikolwiek inny sposób informacji o obiektach wojskowych i znajdujących się na ich terenie osobach,</w:t>
      </w:r>
      <w:r>
        <w:rPr>
          <w:color w:val="000000"/>
          <w:sz w:val="22"/>
          <w:szCs w:val="22"/>
        </w:rPr>
        <w:t xml:space="preserve"> </w:t>
      </w:r>
      <w:r w:rsidRPr="00894598">
        <w:rPr>
          <w:sz w:val="22"/>
          <w:szCs w:val="22"/>
        </w:rPr>
        <w:t xml:space="preserve">przy czym zakaz dotyczy wszystkich pracowników Wykonawcy i innych osób biorących udział w realizacji </w:t>
      </w:r>
      <w:r>
        <w:rPr>
          <w:sz w:val="22"/>
          <w:szCs w:val="22"/>
        </w:rPr>
        <w:t>U</w:t>
      </w:r>
      <w:r w:rsidRPr="00894598">
        <w:rPr>
          <w:sz w:val="22"/>
          <w:szCs w:val="22"/>
        </w:rPr>
        <w:t>mowy.</w:t>
      </w:r>
    </w:p>
    <w:p w14:paraId="6A7BE21A" w14:textId="77777777" w:rsidR="00F46739" w:rsidRPr="00894598" w:rsidRDefault="00F46739" w:rsidP="00F8531B">
      <w:pPr>
        <w:widowControl w:val="0"/>
        <w:numPr>
          <w:ilvl w:val="0"/>
          <w:numId w:val="109"/>
        </w:numPr>
        <w:tabs>
          <w:tab w:val="clear" w:pos="360"/>
        </w:tabs>
        <w:spacing w:before="60"/>
        <w:ind w:left="284" w:hanging="426"/>
        <w:jc w:val="both"/>
        <w:rPr>
          <w:sz w:val="22"/>
          <w:szCs w:val="22"/>
        </w:rPr>
      </w:pPr>
      <w:r w:rsidRPr="00894598">
        <w:rPr>
          <w:sz w:val="22"/>
          <w:szCs w:val="22"/>
        </w:rPr>
        <w:t xml:space="preserve">Wykonawca lub podwykonawca zatrudniający przy wykonaniu </w:t>
      </w:r>
      <w:r>
        <w:rPr>
          <w:sz w:val="22"/>
          <w:szCs w:val="22"/>
        </w:rPr>
        <w:t>U</w:t>
      </w:r>
      <w:r w:rsidRPr="00894598">
        <w:rPr>
          <w:sz w:val="22"/>
          <w:szCs w:val="22"/>
        </w:rPr>
        <w:t>mowy cudzoziemców, zobowiązuje się do przestrzegania wszelkich obowiązujących przepisów prawa dotyczących zatrudnienia cudzoziemców i ich pobytu na terenie Zamawiającego i jego jednostek organizacyjnych, a także u Odbiorcy. W szczególności zobowiązuje się do przestrzegania wymagań zawartych w:</w:t>
      </w:r>
    </w:p>
    <w:p w14:paraId="2D9DF60F" w14:textId="77777777" w:rsidR="00F46739" w:rsidRPr="00894598" w:rsidRDefault="00F46739" w:rsidP="00F8531B">
      <w:pPr>
        <w:widowControl w:val="0"/>
        <w:numPr>
          <w:ilvl w:val="0"/>
          <w:numId w:val="110"/>
        </w:numPr>
        <w:ind w:left="568" w:hanging="284"/>
        <w:jc w:val="both"/>
        <w:rPr>
          <w:sz w:val="22"/>
          <w:szCs w:val="22"/>
        </w:rPr>
      </w:pPr>
      <w:r w:rsidRPr="00894598">
        <w:rPr>
          <w:sz w:val="22"/>
          <w:szCs w:val="22"/>
        </w:rPr>
        <w:t>ustawie z dnia 12 grudnia 2013 r. o cudzoziemcach (t. j. Dz. U. z 202</w:t>
      </w:r>
      <w:r>
        <w:rPr>
          <w:sz w:val="22"/>
          <w:szCs w:val="22"/>
        </w:rPr>
        <w:t>4</w:t>
      </w:r>
      <w:r w:rsidRPr="00894598">
        <w:rPr>
          <w:sz w:val="22"/>
          <w:szCs w:val="22"/>
        </w:rPr>
        <w:t xml:space="preserve"> r. poz. </w:t>
      </w:r>
      <w:r>
        <w:rPr>
          <w:sz w:val="22"/>
          <w:szCs w:val="22"/>
        </w:rPr>
        <w:t>769</w:t>
      </w:r>
      <w:r w:rsidRPr="00894598">
        <w:rPr>
          <w:sz w:val="22"/>
          <w:szCs w:val="22"/>
        </w:rPr>
        <w:t>) i aktach wykonawczych,</w:t>
      </w:r>
    </w:p>
    <w:p w14:paraId="1FF56588" w14:textId="77777777" w:rsidR="00F46739" w:rsidRPr="00894598" w:rsidRDefault="00F46739" w:rsidP="00F8531B">
      <w:pPr>
        <w:widowControl w:val="0"/>
        <w:numPr>
          <w:ilvl w:val="0"/>
          <w:numId w:val="110"/>
        </w:numPr>
        <w:ind w:left="568" w:hanging="284"/>
        <w:jc w:val="both"/>
        <w:rPr>
          <w:sz w:val="22"/>
          <w:szCs w:val="22"/>
        </w:rPr>
      </w:pPr>
      <w:r w:rsidRPr="00894598">
        <w:rPr>
          <w:sz w:val="22"/>
          <w:szCs w:val="22"/>
        </w:rPr>
        <w:t>ustawie z dnia 20 kwietnia 2004 r. o promocji zatrudnienia i instytucjach rynku pracy (t. j. Dz. U. z 202</w:t>
      </w:r>
      <w:r>
        <w:rPr>
          <w:sz w:val="22"/>
          <w:szCs w:val="22"/>
        </w:rPr>
        <w:t>4</w:t>
      </w:r>
      <w:r w:rsidRPr="00894598">
        <w:rPr>
          <w:sz w:val="22"/>
          <w:szCs w:val="22"/>
        </w:rPr>
        <w:t xml:space="preserve"> r. poz. </w:t>
      </w:r>
      <w:r>
        <w:rPr>
          <w:sz w:val="22"/>
          <w:szCs w:val="22"/>
        </w:rPr>
        <w:t>475</w:t>
      </w:r>
      <w:r w:rsidRPr="00894598">
        <w:rPr>
          <w:sz w:val="22"/>
          <w:szCs w:val="22"/>
        </w:rPr>
        <w:t>) i aktach wykonawczych,</w:t>
      </w:r>
    </w:p>
    <w:p w14:paraId="2444E235" w14:textId="77777777" w:rsidR="00F46739" w:rsidRPr="00894598" w:rsidRDefault="00F46739" w:rsidP="00F8531B">
      <w:pPr>
        <w:widowControl w:val="0"/>
        <w:numPr>
          <w:ilvl w:val="0"/>
          <w:numId w:val="110"/>
        </w:numPr>
        <w:ind w:left="568" w:hanging="284"/>
        <w:jc w:val="both"/>
        <w:rPr>
          <w:sz w:val="22"/>
          <w:szCs w:val="22"/>
        </w:rPr>
      </w:pPr>
      <w:r w:rsidRPr="00894598">
        <w:rPr>
          <w:sz w:val="22"/>
          <w:szCs w:val="22"/>
        </w:rPr>
        <w:t>ustawie z dnia 14 lipca 2006 r. o wjeździe na terytorium Rzeczypospolitej Polskiej, pobycie oraz wyjeździe z tego terytorium obywateli państw członkowskich Unii Europejskiej i członków ich rodzin (t.  j. Dz. U. z 202</w:t>
      </w:r>
      <w:r>
        <w:rPr>
          <w:sz w:val="22"/>
          <w:szCs w:val="22"/>
        </w:rPr>
        <w:t>4</w:t>
      </w:r>
      <w:r w:rsidRPr="00894598">
        <w:rPr>
          <w:sz w:val="22"/>
          <w:szCs w:val="22"/>
        </w:rPr>
        <w:t xml:space="preserve"> </w:t>
      </w:r>
      <w:r>
        <w:rPr>
          <w:sz w:val="22"/>
          <w:szCs w:val="22"/>
        </w:rPr>
        <w:t xml:space="preserve">r. </w:t>
      </w:r>
      <w:r w:rsidRPr="00894598">
        <w:rPr>
          <w:sz w:val="22"/>
          <w:szCs w:val="22"/>
        </w:rPr>
        <w:t xml:space="preserve">poz. </w:t>
      </w:r>
      <w:r>
        <w:rPr>
          <w:sz w:val="22"/>
          <w:szCs w:val="22"/>
        </w:rPr>
        <w:t>633</w:t>
      </w:r>
      <w:r w:rsidRPr="00894598">
        <w:rPr>
          <w:sz w:val="22"/>
          <w:szCs w:val="22"/>
        </w:rPr>
        <w:t>),</w:t>
      </w:r>
    </w:p>
    <w:p w14:paraId="01A6CFE4" w14:textId="77777777" w:rsidR="00F46739" w:rsidRPr="00894598" w:rsidRDefault="00F46739" w:rsidP="00F8531B">
      <w:pPr>
        <w:widowControl w:val="0"/>
        <w:numPr>
          <w:ilvl w:val="0"/>
          <w:numId w:val="110"/>
        </w:numPr>
        <w:ind w:left="568" w:hanging="284"/>
        <w:jc w:val="both"/>
        <w:rPr>
          <w:sz w:val="22"/>
          <w:szCs w:val="22"/>
        </w:rPr>
      </w:pPr>
      <w:r w:rsidRPr="00894598">
        <w:rPr>
          <w:sz w:val="22"/>
          <w:szCs w:val="22"/>
        </w:rPr>
        <w:t xml:space="preserve">decyzji nr 107/MON Ministra Obrony Narodowej z dnia 18 sierpnia 2021 r. w sprawie </w:t>
      </w:r>
      <w:r w:rsidRPr="00894598">
        <w:rPr>
          <w:sz w:val="22"/>
          <w:szCs w:val="22"/>
        </w:rPr>
        <w:lastRenderedPageBreak/>
        <w:t>organizowania współpracy międzynarodowej w resorcie obrony narodowej (Dz. Urz. MON z 2021 poz. 177), (Załącznik – Instrukcja w sprawie organizowania współpracy międzynarodowej w Resorcie Obrony Narodowej, Rozdział 6. „Wstęp cudzoziemców na obszar chronionego obiektu wojskowego”).</w:t>
      </w:r>
    </w:p>
    <w:p w14:paraId="77821FFD" w14:textId="77777777" w:rsidR="00F46739" w:rsidRPr="00894598" w:rsidRDefault="00F46739" w:rsidP="00F8531B">
      <w:pPr>
        <w:widowControl w:val="0"/>
        <w:numPr>
          <w:ilvl w:val="0"/>
          <w:numId w:val="109"/>
        </w:numPr>
        <w:tabs>
          <w:tab w:val="clear" w:pos="360"/>
        </w:tabs>
        <w:spacing w:before="60"/>
        <w:ind w:left="284" w:hanging="426"/>
        <w:jc w:val="both"/>
        <w:rPr>
          <w:sz w:val="22"/>
          <w:szCs w:val="22"/>
        </w:rPr>
      </w:pPr>
      <w:r w:rsidRPr="00894598">
        <w:rPr>
          <w:sz w:val="22"/>
          <w:szCs w:val="22"/>
        </w:rPr>
        <w:t xml:space="preserve">W przypadku, gdy Wykonawca zamierza posłużyć się do wykonania </w:t>
      </w:r>
      <w:r>
        <w:rPr>
          <w:sz w:val="22"/>
          <w:szCs w:val="22"/>
        </w:rPr>
        <w:t>U</w:t>
      </w:r>
      <w:r w:rsidRPr="00894598">
        <w:rPr>
          <w:sz w:val="22"/>
          <w:szCs w:val="22"/>
        </w:rPr>
        <w:t xml:space="preserve">mowy cudzoziemcami </w:t>
      </w:r>
      <w:r>
        <w:rPr>
          <w:sz w:val="22"/>
          <w:szCs w:val="22"/>
        </w:rPr>
        <w:br/>
      </w:r>
      <w:r w:rsidRPr="00894598">
        <w:rPr>
          <w:sz w:val="22"/>
          <w:szCs w:val="22"/>
        </w:rPr>
        <w:t xml:space="preserve">i będzie to związane z koniecznością wejścia na teren 1 Regionalnej Bazy Logistycznej lub na teren Odbiorcy (gdy Odbiorca nie jest tożsamy z Zamawiającym), jest on zobowiązany na minimum 14 dni (gdy osoba jest cudzoziemcem z państw członkowskich NATO i UE) lub 21 dni (gdy osoba jest cudzoziemcem z pozostałych państw) przed planowanym wejściem, złożyć wniosek odpowiednio do dowódcy jednostki wojskowej zawierający następujące dane: </w:t>
      </w:r>
    </w:p>
    <w:p w14:paraId="561215A9" w14:textId="77777777" w:rsidR="00F46739" w:rsidRPr="00894598" w:rsidRDefault="00F46739" w:rsidP="00F8531B">
      <w:pPr>
        <w:widowControl w:val="0"/>
        <w:numPr>
          <w:ilvl w:val="0"/>
          <w:numId w:val="111"/>
        </w:numPr>
        <w:tabs>
          <w:tab w:val="left" w:pos="-2700"/>
        </w:tabs>
        <w:ind w:left="567" w:hanging="283"/>
        <w:jc w:val="both"/>
        <w:rPr>
          <w:sz w:val="22"/>
          <w:szCs w:val="22"/>
        </w:rPr>
      </w:pPr>
      <w:r w:rsidRPr="00894598">
        <w:rPr>
          <w:sz w:val="22"/>
          <w:szCs w:val="22"/>
        </w:rPr>
        <w:t>termin wizyty;</w:t>
      </w:r>
    </w:p>
    <w:p w14:paraId="0ED5D73A" w14:textId="77777777" w:rsidR="00F46739" w:rsidRPr="00894598" w:rsidRDefault="00F46739" w:rsidP="00F8531B">
      <w:pPr>
        <w:widowControl w:val="0"/>
        <w:numPr>
          <w:ilvl w:val="0"/>
          <w:numId w:val="111"/>
        </w:numPr>
        <w:tabs>
          <w:tab w:val="left" w:pos="-2700"/>
        </w:tabs>
        <w:ind w:left="567" w:hanging="283"/>
        <w:jc w:val="both"/>
        <w:rPr>
          <w:sz w:val="22"/>
          <w:szCs w:val="22"/>
        </w:rPr>
      </w:pPr>
      <w:r w:rsidRPr="00894598">
        <w:rPr>
          <w:sz w:val="22"/>
          <w:szCs w:val="22"/>
        </w:rPr>
        <w:t>miejsce wizyty;</w:t>
      </w:r>
    </w:p>
    <w:p w14:paraId="3CAE95F3" w14:textId="77777777" w:rsidR="00F46739" w:rsidRPr="00894598" w:rsidRDefault="00F46739" w:rsidP="00F8531B">
      <w:pPr>
        <w:widowControl w:val="0"/>
        <w:numPr>
          <w:ilvl w:val="0"/>
          <w:numId w:val="111"/>
        </w:numPr>
        <w:tabs>
          <w:tab w:val="left" w:pos="-2700"/>
        </w:tabs>
        <w:ind w:left="567" w:hanging="283"/>
        <w:jc w:val="both"/>
        <w:rPr>
          <w:sz w:val="22"/>
          <w:szCs w:val="22"/>
        </w:rPr>
      </w:pPr>
      <w:r w:rsidRPr="00894598">
        <w:rPr>
          <w:sz w:val="22"/>
          <w:szCs w:val="22"/>
        </w:rPr>
        <w:t>cel wizyty;</w:t>
      </w:r>
    </w:p>
    <w:p w14:paraId="10BB68DE" w14:textId="77777777" w:rsidR="00F46739" w:rsidRPr="00894598" w:rsidRDefault="00F46739" w:rsidP="00F8531B">
      <w:pPr>
        <w:widowControl w:val="0"/>
        <w:numPr>
          <w:ilvl w:val="0"/>
          <w:numId w:val="111"/>
        </w:numPr>
        <w:tabs>
          <w:tab w:val="left" w:pos="-2700"/>
        </w:tabs>
        <w:ind w:left="567" w:hanging="283"/>
        <w:jc w:val="both"/>
        <w:rPr>
          <w:sz w:val="22"/>
          <w:szCs w:val="22"/>
        </w:rPr>
      </w:pPr>
      <w:r w:rsidRPr="00894598">
        <w:rPr>
          <w:sz w:val="22"/>
          <w:szCs w:val="22"/>
        </w:rPr>
        <w:t>skład delegacji;</w:t>
      </w:r>
    </w:p>
    <w:p w14:paraId="00B2BB1C" w14:textId="77777777" w:rsidR="00F46739" w:rsidRPr="00894598" w:rsidRDefault="00F46739" w:rsidP="00F8531B">
      <w:pPr>
        <w:widowControl w:val="0"/>
        <w:numPr>
          <w:ilvl w:val="0"/>
          <w:numId w:val="111"/>
        </w:numPr>
        <w:tabs>
          <w:tab w:val="left" w:pos="-2700"/>
        </w:tabs>
        <w:ind w:left="567" w:hanging="283"/>
        <w:jc w:val="both"/>
        <w:rPr>
          <w:sz w:val="22"/>
          <w:szCs w:val="22"/>
        </w:rPr>
      </w:pPr>
      <w:r w:rsidRPr="00894598">
        <w:rPr>
          <w:sz w:val="22"/>
          <w:szCs w:val="22"/>
        </w:rPr>
        <w:t>państwo, instytucja delegująca;</w:t>
      </w:r>
    </w:p>
    <w:p w14:paraId="63C0C5F6" w14:textId="77777777" w:rsidR="00F46739" w:rsidRPr="00894598" w:rsidRDefault="00F46739" w:rsidP="00F8531B">
      <w:pPr>
        <w:widowControl w:val="0"/>
        <w:numPr>
          <w:ilvl w:val="0"/>
          <w:numId w:val="111"/>
        </w:numPr>
        <w:tabs>
          <w:tab w:val="left" w:pos="-2700"/>
        </w:tabs>
        <w:ind w:left="567" w:hanging="283"/>
        <w:jc w:val="both"/>
        <w:rPr>
          <w:sz w:val="22"/>
          <w:szCs w:val="22"/>
        </w:rPr>
      </w:pPr>
      <w:r w:rsidRPr="00894598">
        <w:rPr>
          <w:sz w:val="22"/>
          <w:szCs w:val="22"/>
        </w:rPr>
        <w:t>nazwa komórek (jednostek) organizacyjnych resortu obrony narodowej, w których będzie przebywała delegacja zagraniczna;</w:t>
      </w:r>
    </w:p>
    <w:p w14:paraId="75774F53" w14:textId="77777777" w:rsidR="00F46739" w:rsidRPr="00894598" w:rsidRDefault="00F46739" w:rsidP="00F8531B">
      <w:pPr>
        <w:widowControl w:val="0"/>
        <w:numPr>
          <w:ilvl w:val="0"/>
          <w:numId w:val="111"/>
        </w:numPr>
        <w:tabs>
          <w:tab w:val="left" w:pos="-2700"/>
        </w:tabs>
        <w:ind w:left="567" w:hanging="283"/>
        <w:jc w:val="both"/>
        <w:rPr>
          <w:sz w:val="22"/>
          <w:szCs w:val="22"/>
        </w:rPr>
      </w:pPr>
      <w:r w:rsidRPr="00894598">
        <w:rPr>
          <w:sz w:val="22"/>
          <w:szCs w:val="22"/>
        </w:rPr>
        <w:t>dane osoby (osób) towarzyszącej (towarzyszących);</w:t>
      </w:r>
    </w:p>
    <w:p w14:paraId="7D2B0A1A" w14:textId="77777777" w:rsidR="00F46739" w:rsidRPr="00894598" w:rsidRDefault="00F46739" w:rsidP="00F8531B">
      <w:pPr>
        <w:widowControl w:val="0"/>
        <w:numPr>
          <w:ilvl w:val="0"/>
          <w:numId w:val="111"/>
        </w:numPr>
        <w:tabs>
          <w:tab w:val="left" w:pos="-2700"/>
        </w:tabs>
        <w:ind w:left="567" w:hanging="283"/>
        <w:jc w:val="both"/>
        <w:rPr>
          <w:sz w:val="22"/>
          <w:szCs w:val="22"/>
        </w:rPr>
      </w:pPr>
      <w:r w:rsidRPr="00894598">
        <w:rPr>
          <w:sz w:val="22"/>
          <w:szCs w:val="22"/>
        </w:rPr>
        <w:t>uprawnienia jeżeli wykonanie zamówienia wiąże się z dostępem do informacji niejawnych.</w:t>
      </w:r>
    </w:p>
    <w:p w14:paraId="7306D8FC" w14:textId="31A4E1D5" w:rsidR="00F46739" w:rsidRPr="00E978F4" w:rsidRDefault="00F46739" w:rsidP="00E978F4">
      <w:pPr>
        <w:widowControl w:val="0"/>
        <w:spacing w:before="60"/>
        <w:ind w:left="284"/>
        <w:jc w:val="both"/>
        <w:rPr>
          <w:sz w:val="22"/>
          <w:szCs w:val="22"/>
        </w:rPr>
      </w:pPr>
      <w:r w:rsidRPr="00894598">
        <w:rPr>
          <w:sz w:val="22"/>
          <w:szCs w:val="22"/>
        </w:rPr>
        <w:t xml:space="preserve">Dane wymienione powyżej niezbędne są do uzyskania jednorazowego pozwolenia do wejścia </w:t>
      </w:r>
      <w:r>
        <w:rPr>
          <w:sz w:val="22"/>
          <w:szCs w:val="22"/>
        </w:rPr>
        <w:br/>
      </w:r>
      <w:r w:rsidRPr="00894598">
        <w:rPr>
          <w:sz w:val="22"/>
          <w:szCs w:val="22"/>
        </w:rPr>
        <w:t>na teren jednostki wojskowej.</w:t>
      </w:r>
    </w:p>
    <w:p w14:paraId="68BF23C5" w14:textId="77777777" w:rsidR="00F46739" w:rsidRPr="00894598" w:rsidRDefault="00F46739" w:rsidP="00F46739">
      <w:pPr>
        <w:widowControl w:val="0"/>
        <w:spacing w:before="120"/>
        <w:jc w:val="center"/>
        <w:rPr>
          <w:b/>
          <w:sz w:val="22"/>
          <w:szCs w:val="22"/>
        </w:rPr>
      </w:pPr>
      <w:r w:rsidRPr="00894598">
        <w:rPr>
          <w:b/>
          <w:sz w:val="22"/>
          <w:szCs w:val="22"/>
        </w:rPr>
        <w:t>§6. ZOBOWIĄZANIA WYKONAWCY</w:t>
      </w:r>
    </w:p>
    <w:p w14:paraId="07CC2FE3" w14:textId="77777777" w:rsidR="00F46739" w:rsidRPr="00894598" w:rsidRDefault="00F46739" w:rsidP="00F8531B">
      <w:pPr>
        <w:widowControl w:val="0"/>
        <w:numPr>
          <w:ilvl w:val="1"/>
          <w:numId w:val="112"/>
        </w:numPr>
        <w:tabs>
          <w:tab w:val="num" w:pos="-3828"/>
        </w:tabs>
        <w:spacing w:after="60"/>
        <w:ind w:left="284" w:hanging="284"/>
        <w:jc w:val="both"/>
        <w:rPr>
          <w:bCs/>
          <w:sz w:val="22"/>
          <w:szCs w:val="22"/>
        </w:rPr>
      </w:pPr>
      <w:r w:rsidRPr="00894598">
        <w:rPr>
          <w:bCs/>
          <w:sz w:val="22"/>
          <w:szCs w:val="22"/>
        </w:rPr>
        <w:t xml:space="preserve">Wykonawca zobowiązuje się do posiadania przez okres obowiązywania </w:t>
      </w:r>
      <w:r>
        <w:rPr>
          <w:bCs/>
          <w:sz w:val="22"/>
          <w:szCs w:val="22"/>
        </w:rPr>
        <w:t>U</w:t>
      </w:r>
      <w:r w:rsidRPr="00894598">
        <w:rPr>
          <w:bCs/>
          <w:sz w:val="22"/>
          <w:szCs w:val="22"/>
        </w:rPr>
        <w:t>mowy, aktualnych dokumentów:</w:t>
      </w:r>
    </w:p>
    <w:p w14:paraId="3F55B97C" w14:textId="77777777" w:rsidR="00F46739" w:rsidRPr="00894598" w:rsidRDefault="00F46739" w:rsidP="00F8531B">
      <w:pPr>
        <w:widowControl w:val="0"/>
        <w:numPr>
          <w:ilvl w:val="0"/>
          <w:numId w:val="113"/>
        </w:numPr>
        <w:tabs>
          <w:tab w:val="left" w:pos="-4680"/>
        </w:tabs>
        <w:spacing w:before="60"/>
        <w:ind w:left="709" w:hanging="425"/>
        <w:jc w:val="both"/>
        <w:rPr>
          <w:bCs/>
          <w:sz w:val="22"/>
          <w:szCs w:val="22"/>
        </w:rPr>
      </w:pPr>
      <w:r w:rsidRPr="00894598">
        <w:rPr>
          <w:bCs/>
          <w:sz w:val="22"/>
          <w:szCs w:val="22"/>
          <w:u w:val="single"/>
        </w:rPr>
        <w:t>opłaconej polisy ubezpieczeniowej</w:t>
      </w:r>
      <w:r w:rsidRPr="00894598">
        <w:rPr>
          <w:bCs/>
          <w:sz w:val="22"/>
          <w:szCs w:val="22"/>
        </w:rPr>
        <w:t xml:space="preserve"> (bądź innego dokumentu) od odpowiedzialności cywilnej (deliktowej) z rozszerzonym zakresem ubezpieczenia od odpowiedzialności cywilnej ubezpieczonego za szkody osobowe lub rzeczowe wyrządzone przez produkty dostarczone przez Wykonawcę. Suma gwarancyjna  polisy winna być równa lub wyższa od wartości zawartej </w:t>
      </w:r>
      <w:r>
        <w:rPr>
          <w:bCs/>
          <w:sz w:val="22"/>
          <w:szCs w:val="22"/>
        </w:rPr>
        <w:t>U</w:t>
      </w:r>
      <w:r w:rsidRPr="00894598">
        <w:rPr>
          <w:bCs/>
          <w:sz w:val="22"/>
          <w:szCs w:val="22"/>
        </w:rPr>
        <w:t>mowy.</w:t>
      </w:r>
    </w:p>
    <w:p w14:paraId="56B98F5B" w14:textId="77777777" w:rsidR="00F46739" w:rsidRPr="00894598" w:rsidRDefault="00F46739" w:rsidP="00F8531B">
      <w:pPr>
        <w:widowControl w:val="0"/>
        <w:numPr>
          <w:ilvl w:val="0"/>
          <w:numId w:val="113"/>
        </w:numPr>
        <w:tabs>
          <w:tab w:val="left" w:pos="-4680"/>
        </w:tabs>
        <w:spacing w:before="60"/>
        <w:ind w:left="709" w:hanging="425"/>
        <w:jc w:val="both"/>
        <w:rPr>
          <w:bCs/>
          <w:sz w:val="22"/>
          <w:szCs w:val="22"/>
        </w:rPr>
      </w:pPr>
      <w:r w:rsidRPr="00894598">
        <w:rPr>
          <w:sz w:val="22"/>
          <w:szCs w:val="22"/>
          <w:u w:val="single"/>
        </w:rPr>
        <w:t xml:space="preserve">potwierdzenia wdrożonego systemu HACCP </w:t>
      </w:r>
      <w:r w:rsidRPr="00894598">
        <w:rPr>
          <w:sz w:val="22"/>
          <w:szCs w:val="22"/>
        </w:rPr>
        <w:t xml:space="preserve">w formie certyfikatu systemu HACCP wydanego przez firmy posiadające akredytacje i uprawnienia Polskiego Centrum Akredytacji z siedzibą </w:t>
      </w:r>
      <w:r>
        <w:rPr>
          <w:sz w:val="22"/>
          <w:szCs w:val="22"/>
        </w:rPr>
        <w:br/>
      </w:r>
      <w:r w:rsidRPr="00894598">
        <w:rPr>
          <w:sz w:val="22"/>
          <w:szCs w:val="22"/>
        </w:rPr>
        <w:t>w Warszawie lub krajowej organizacji akredytacyjnej dla danego kraju albo</w:t>
      </w:r>
      <w:r w:rsidRPr="00894598">
        <w:rPr>
          <w:bCs/>
          <w:sz w:val="22"/>
          <w:szCs w:val="22"/>
        </w:rPr>
        <w:t xml:space="preserve"> zaświadczenia właściwego organu Państwowej Inspekcji Sanitarnej lub organu Inspekcji Weterynaryjnej </w:t>
      </w:r>
      <w:r>
        <w:rPr>
          <w:bCs/>
          <w:sz w:val="22"/>
          <w:szCs w:val="22"/>
        </w:rPr>
        <w:br/>
      </w:r>
      <w:r w:rsidRPr="00894598">
        <w:rPr>
          <w:bCs/>
          <w:sz w:val="22"/>
          <w:szCs w:val="22"/>
        </w:rPr>
        <w:t>o sprawowaniu nadzoru nad stosowaniem wdrożonego systemu HACCP,</w:t>
      </w:r>
    </w:p>
    <w:p w14:paraId="27BD7093" w14:textId="77777777" w:rsidR="00F46739" w:rsidRPr="00894598" w:rsidRDefault="00F46739" w:rsidP="00F8531B">
      <w:pPr>
        <w:widowControl w:val="0"/>
        <w:numPr>
          <w:ilvl w:val="0"/>
          <w:numId w:val="113"/>
        </w:numPr>
        <w:tabs>
          <w:tab w:val="left" w:pos="-4680"/>
        </w:tabs>
        <w:spacing w:before="60"/>
        <w:ind w:left="709" w:hanging="425"/>
        <w:jc w:val="both"/>
        <w:rPr>
          <w:sz w:val="22"/>
          <w:szCs w:val="22"/>
          <w:u w:val="single"/>
        </w:rPr>
      </w:pPr>
      <w:r w:rsidRPr="00894598">
        <w:rPr>
          <w:sz w:val="22"/>
          <w:szCs w:val="22"/>
          <w:u w:val="single"/>
        </w:rPr>
        <w:t>aktualnej decyzji administracyjnej:</w:t>
      </w:r>
    </w:p>
    <w:p w14:paraId="29947B10" w14:textId="77777777" w:rsidR="00F46739" w:rsidRPr="00894598" w:rsidRDefault="00F46739" w:rsidP="00F46739">
      <w:pPr>
        <w:widowControl w:val="0"/>
        <w:ind w:left="709" w:hanging="1"/>
        <w:jc w:val="both"/>
        <w:rPr>
          <w:bCs/>
          <w:sz w:val="22"/>
          <w:szCs w:val="22"/>
        </w:rPr>
      </w:pPr>
      <w:r w:rsidRPr="00894598">
        <w:rPr>
          <w:bCs/>
          <w:sz w:val="22"/>
          <w:szCs w:val="22"/>
        </w:rPr>
        <w:t xml:space="preserve">właściwego powiatowego lekarza weterynarii w sprawie zatwierdzania, warunkowego zatwierdzania albo przedłużania warunkowego zatwierdzania zakładów, zgodnie z art. 20 ust. 1 pkt 2 ustawy z dnia 16 grudnia 2005 r. o produktach pochodzenia zwierzęcego (t. j. Dz. U. </w:t>
      </w:r>
      <w:r>
        <w:rPr>
          <w:bCs/>
          <w:sz w:val="22"/>
          <w:szCs w:val="22"/>
        </w:rPr>
        <w:br/>
      </w:r>
      <w:r w:rsidRPr="00894598">
        <w:rPr>
          <w:bCs/>
          <w:sz w:val="22"/>
          <w:szCs w:val="22"/>
        </w:rPr>
        <w:t>z 202</w:t>
      </w:r>
      <w:r>
        <w:rPr>
          <w:bCs/>
          <w:sz w:val="22"/>
          <w:szCs w:val="22"/>
        </w:rPr>
        <w:t>3</w:t>
      </w:r>
      <w:r w:rsidRPr="00894598">
        <w:rPr>
          <w:bCs/>
          <w:sz w:val="22"/>
          <w:szCs w:val="22"/>
        </w:rPr>
        <w:t xml:space="preserve"> r., poz.</w:t>
      </w:r>
      <w:r>
        <w:rPr>
          <w:bCs/>
          <w:sz w:val="22"/>
          <w:szCs w:val="22"/>
        </w:rPr>
        <w:t xml:space="preserve"> 872</w:t>
      </w:r>
      <w:r w:rsidRPr="00894598">
        <w:rPr>
          <w:bCs/>
          <w:sz w:val="22"/>
          <w:szCs w:val="22"/>
        </w:rPr>
        <w:t>),</w:t>
      </w:r>
    </w:p>
    <w:p w14:paraId="4041EF7A" w14:textId="77777777" w:rsidR="00F46739" w:rsidRPr="00894598" w:rsidRDefault="00F46739" w:rsidP="00F46739">
      <w:pPr>
        <w:widowControl w:val="0"/>
        <w:ind w:left="709" w:hanging="1"/>
        <w:jc w:val="both"/>
        <w:rPr>
          <w:sz w:val="22"/>
          <w:szCs w:val="22"/>
        </w:rPr>
      </w:pPr>
      <w:r w:rsidRPr="00894598">
        <w:rPr>
          <w:sz w:val="22"/>
          <w:szCs w:val="22"/>
        </w:rPr>
        <w:t>lub</w:t>
      </w:r>
    </w:p>
    <w:p w14:paraId="3C8CECEB" w14:textId="77777777" w:rsidR="00F46739" w:rsidRPr="00894598" w:rsidRDefault="00F46739" w:rsidP="00F46739">
      <w:pPr>
        <w:widowControl w:val="0"/>
        <w:ind w:left="708"/>
        <w:jc w:val="both"/>
        <w:rPr>
          <w:sz w:val="22"/>
          <w:szCs w:val="22"/>
        </w:rPr>
      </w:pPr>
      <w:r w:rsidRPr="00894598">
        <w:rPr>
          <w:sz w:val="22"/>
          <w:szCs w:val="22"/>
        </w:rPr>
        <w:t>właściwego organu Państwowej Inspekcji Sanitarnej w sprawie zatwierdzania, warunkowego zatwierdzania, przedłużania warunkowego zatwierdzania zakładów, które produkują lub wprowadzają do obrotu żywność pochodzenia nie zwierzęcego lub wprowadzają do obrotu produkty pochodzenia zwierzęcego, nie objęte urzędową kontrolą organów Inspekcji Weterynaryjnej, zgodnie z art. 62 ust.1 pkt 2 ustawy z dnia 25 sierpnia 2006 r. o bezpieczeństwie żywności i żywienia (t. j. Dz. U. z 202</w:t>
      </w:r>
      <w:r>
        <w:rPr>
          <w:sz w:val="22"/>
          <w:szCs w:val="22"/>
        </w:rPr>
        <w:t>3 r.</w:t>
      </w:r>
      <w:r w:rsidRPr="00894598">
        <w:rPr>
          <w:sz w:val="22"/>
          <w:szCs w:val="22"/>
        </w:rPr>
        <w:t xml:space="preserve">, poz. </w:t>
      </w:r>
      <w:r>
        <w:rPr>
          <w:sz w:val="22"/>
          <w:szCs w:val="22"/>
        </w:rPr>
        <w:t>1448</w:t>
      </w:r>
      <w:r w:rsidRPr="00894598">
        <w:rPr>
          <w:sz w:val="22"/>
          <w:szCs w:val="22"/>
        </w:rPr>
        <w:t>),</w:t>
      </w:r>
    </w:p>
    <w:p w14:paraId="0569C5CC" w14:textId="77777777" w:rsidR="00F46739" w:rsidRPr="00894598" w:rsidRDefault="00F46739" w:rsidP="00F46739">
      <w:pPr>
        <w:widowControl w:val="0"/>
        <w:autoSpaceDE w:val="0"/>
        <w:autoSpaceDN w:val="0"/>
        <w:adjustRightInd w:val="0"/>
        <w:ind w:left="709" w:hanging="1"/>
        <w:jc w:val="both"/>
        <w:rPr>
          <w:sz w:val="22"/>
          <w:szCs w:val="22"/>
        </w:rPr>
      </w:pPr>
      <w:r w:rsidRPr="00894598">
        <w:rPr>
          <w:sz w:val="22"/>
          <w:szCs w:val="22"/>
        </w:rPr>
        <w:t>lub</w:t>
      </w:r>
    </w:p>
    <w:p w14:paraId="45D5CF18" w14:textId="77777777" w:rsidR="00F46739" w:rsidRPr="00894598" w:rsidRDefault="00F46739" w:rsidP="00F46739">
      <w:pPr>
        <w:widowControl w:val="0"/>
        <w:autoSpaceDE w:val="0"/>
        <w:autoSpaceDN w:val="0"/>
        <w:adjustRightInd w:val="0"/>
        <w:ind w:left="709" w:hanging="1"/>
        <w:jc w:val="both"/>
        <w:rPr>
          <w:sz w:val="22"/>
          <w:szCs w:val="22"/>
        </w:rPr>
      </w:pPr>
      <w:r w:rsidRPr="00894598">
        <w:rPr>
          <w:sz w:val="22"/>
          <w:szCs w:val="22"/>
        </w:rPr>
        <w:t>zaświadczenie o wpisie do rejestru zakładów zgodne z art. 62 ust. 1 pkt 4, w związku z art. 67 ust. 3 pkt 6 ustawy z dnia 25 sierpnia 2006 r. o bezpieczeństwie żywności i żywienia (t. j. Dz. U. z 202</w:t>
      </w:r>
      <w:r>
        <w:rPr>
          <w:sz w:val="22"/>
          <w:szCs w:val="22"/>
        </w:rPr>
        <w:t>3 r.</w:t>
      </w:r>
      <w:r w:rsidRPr="00894598">
        <w:rPr>
          <w:sz w:val="22"/>
          <w:szCs w:val="22"/>
        </w:rPr>
        <w:t xml:space="preserve">, poz. </w:t>
      </w:r>
      <w:r>
        <w:rPr>
          <w:sz w:val="22"/>
          <w:szCs w:val="22"/>
        </w:rPr>
        <w:t>1448</w:t>
      </w:r>
      <w:r w:rsidRPr="00894598">
        <w:rPr>
          <w:sz w:val="22"/>
          <w:szCs w:val="22"/>
        </w:rPr>
        <w:t>) i rozporządzeniem Ministra Zdrowia  z dnia 29 maja 2007 r., w sprawie wzorów dokumentów dotyczących rejestracji i zatwierdzania zakładów produkujących lub wprowadzających do obrotu żywność podlegających urzędowej kontroli  Państwowej Inspekcji Sanitarnej (Dz. U. z  2007 r. Nr 106, poz. 730).</w:t>
      </w:r>
    </w:p>
    <w:p w14:paraId="36769719" w14:textId="77777777" w:rsidR="00F46739" w:rsidRPr="00894598" w:rsidRDefault="00F46739" w:rsidP="00F8531B">
      <w:pPr>
        <w:widowControl w:val="0"/>
        <w:numPr>
          <w:ilvl w:val="1"/>
          <w:numId w:val="112"/>
        </w:numPr>
        <w:spacing w:before="60"/>
        <w:ind w:left="284" w:hanging="284"/>
        <w:jc w:val="both"/>
        <w:rPr>
          <w:sz w:val="22"/>
          <w:szCs w:val="22"/>
        </w:rPr>
      </w:pPr>
      <w:r w:rsidRPr="00894598">
        <w:rPr>
          <w:sz w:val="22"/>
          <w:szCs w:val="22"/>
        </w:rPr>
        <w:t xml:space="preserve">Wykonawca zobowiązuje się do przedłożenia, na każde żądanie Zamawiającego, </w:t>
      </w:r>
      <w:r w:rsidRPr="00894598">
        <w:rPr>
          <w:bCs/>
          <w:sz w:val="22"/>
          <w:szCs w:val="22"/>
        </w:rPr>
        <w:t xml:space="preserve">opłaconej polisy </w:t>
      </w:r>
      <w:r w:rsidRPr="00894598">
        <w:rPr>
          <w:bCs/>
          <w:sz w:val="22"/>
          <w:szCs w:val="22"/>
        </w:rPr>
        <w:lastRenderedPageBreak/>
        <w:t xml:space="preserve">ubezpieczeniowej od odpowiedzialności cywilnej (deliktowej) z rozszerzonym zakresem ubezpieczenia od odpowiedzialności cywilnej ubezpieczonego za szkody osobowe lub rzeczowe wyrządzone przez produkty dostarczone przez Wykonawcę. Suma gwarancyjna  polisy winna być równa lub wyższa od wartości zawartej </w:t>
      </w:r>
      <w:r>
        <w:rPr>
          <w:bCs/>
          <w:sz w:val="22"/>
          <w:szCs w:val="22"/>
        </w:rPr>
        <w:t>U</w:t>
      </w:r>
      <w:r w:rsidRPr="00894598">
        <w:rPr>
          <w:bCs/>
          <w:sz w:val="22"/>
          <w:szCs w:val="22"/>
        </w:rPr>
        <w:t>mowy.</w:t>
      </w:r>
    </w:p>
    <w:p w14:paraId="7E8F6994" w14:textId="77777777" w:rsidR="00F46739" w:rsidRPr="00894598" w:rsidRDefault="00F46739" w:rsidP="00F46739">
      <w:pPr>
        <w:widowControl w:val="0"/>
        <w:spacing w:before="120"/>
        <w:jc w:val="center"/>
        <w:rPr>
          <w:b/>
          <w:sz w:val="22"/>
          <w:szCs w:val="22"/>
        </w:rPr>
      </w:pPr>
      <w:r w:rsidRPr="00894598">
        <w:rPr>
          <w:b/>
          <w:sz w:val="22"/>
          <w:szCs w:val="22"/>
        </w:rPr>
        <w:t>§7. WYMAGANIA JAKOŚCIOWE</w:t>
      </w:r>
    </w:p>
    <w:p w14:paraId="5ED24840" w14:textId="77777777" w:rsidR="00F46739" w:rsidRPr="00894598" w:rsidRDefault="00F46739" w:rsidP="00F8531B">
      <w:pPr>
        <w:widowControl w:val="0"/>
        <w:numPr>
          <w:ilvl w:val="0"/>
          <w:numId w:val="114"/>
        </w:numPr>
        <w:ind w:left="284" w:hanging="284"/>
        <w:jc w:val="both"/>
        <w:rPr>
          <w:sz w:val="22"/>
          <w:szCs w:val="22"/>
        </w:rPr>
      </w:pPr>
      <w:r w:rsidRPr="00894598">
        <w:rPr>
          <w:sz w:val="22"/>
          <w:szCs w:val="22"/>
        </w:rPr>
        <w:t xml:space="preserve">Dla określenia jakości odbieranego </w:t>
      </w:r>
      <w:r>
        <w:rPr>
          <w:sz w:val="22"/>
          <w:szCs w:val="22"/>
        </w:rPr>
        <w:t>T</w:t>
      </w:r>
      <w:r w:rsidRPr="00894598">
        <w:rPr>
          <w:sz w:val="22"/>
          <w:szCs w:val="22"/>
        </w:rPr>
        <w:t xml:space="preserve">owaru Zamawiający zastrzega sobie prawo kontroli przez: inspektora PIS (IW), WOMP, laboratorium Wojewódzkiej Stacji Sanitarno – Epidemiologicznej, laboratorium Zamawiającego (także w obecności uprawnionego przedstawiciela Zamawiającego) </w:t>
      </w:r>
      <w:r>
        <w:rPr>
          <w:sz w:val="22"/>
          <w:szCs w:val="22"/>
        </w:rPr>
        <w:br/>
      </w:r>
      <w:r w:rsidRPr="00894598">
        <w:rPr>
          <w:sz w:val="22"/>
          <w:szCs w:val="22"/>
        </w:rPr>
        <w:t xml:space="preserve">w zakresie: procesów technologicznych, jakości surowców użytych do produkcji, stanu sanitarno – higienicznego pomieszczeń, urządzeń i maszyn produkcyjnych, higieny osobistej zatrudnionego personelu, warunków socjalnych, warunków magazynowania surowców i gotowych przetworów, sposobu transportu </w:t>
      </w:r>
      <w:r>
        <w:rPr>
          <w:sz w:val="22"/>
          <w:szCs w:val="22"/>
        </w:rPr>
        <w:t>T</w:t>
      </w:r>
      <w:r w:rsidRPr="00894598">
        <w:rPr>
          <w:sz w:val="22"/>
          <w:szCs w:val="22"/>
        </w:rPr>
        <w:t>owaru.</w:t>
      </w:r>
    </w:p>
    <w:p w14:paraId="442AB842" w14:textId="31C833C2" w:rsidR="00F46739" w:rsidRPr="00894598" w:rsidRDefault="00F46739" w:rsidP="00F8531B">
      <w:pPr>
        <w:widowControl w:val="0"/>
        <w:numPr>
          <w:ilvl w:val="0"/>
          <w:numId w:val="114"/>
        </w:numPr>
        <w:spacing w:before="60"/>
        <w:ind w:left="284" w:hanging="284"/>
        <w:jc w:val="both"/>
        <w:rPr>
          <w:strike/>
          <w:sz w:val="22"/>
          <w:szCs w:val="22"/>
        </w:rPr>
      </w:pPr>
      <w:r w:rsidRPr="00894598">
        <w:rPr>
          <w:sz w:val="22"/>
          <w:szCs w:val="22"/>
        </w:rPr>
        <w:t xml:space="preserve">Wykonawca wyraża zgodę na pobieranie prób żywności i jej przebadanie we właściwym miejscowo (dla Zamawiającego lub Odbiorcy) laboratorium Wojewódzkiej Stacji Sanitarno – Epidemiologicznej, laboratorium WOMP lub w  akredytowanym laboratorium  lub laboratorium  spełniającym wymagania normy PN – EN ISO/IEC 17025 (w tym trzykrotnie na koszt Wykonawcy, niezależnie od badań, o których mowa w § 9 </w:t>
      </w:r>
      <w:r>
        <w:rPr>
          <w:sz w:val="22"/>
          <w:szCs w:val="22"/>
        </w:rPr>
        <w:t>U</w:t>
      </w:r>
      <w:r w:rsidRPr="00894598">
        <w:rPr>
          <w:sz w:val="22"/>
          <w:szCs w:val="22"/>
        </w:rPr>
        <w:t xml:space="preserve">mowy) celem określenia jakości zdrowotnej </w:t>
      </w:r>
      <w:r w:rsidR="00E978F4">
        <w:rPr>
          <w:sz w:val="22"/>
          <w:szCs w:val="22"/>
        </w:rPr>
        <w:br/>
      </w:r>
      <w:r w:rsidRPr="00894598">
        <w:rPr>
          <w:sz w:val="22"/>
          <w:szCs w:val="22"/>
        </w:rPr>
        <w:t xml:space="preserve">i handlowej dostarczanych, w ramach </w:t>
      </w:r>
      <w:r>
        <w:rPr>
          <w:sz w:val="22"/>
          <w:szCs w:val="22"/>
        </w:rPr>
        <w:t>U</w:t>
      </w:r>
      <w:r w:rsidRPr="00894598">
        <w:rPr>
          <w:sz w:val="22"/>
          <w:szCs w:val="22"/>
        </w:rPr>
        <w:t xml:space="preserve">mowy </w:t>
      </w:r>
      <w:r>
        <w:rPr>
          <w:sz w:val="22"/>
          <w:szCs w:val="22"/>
        </w:rPr>
        <w:t>T</w:t>
      </w:r>
      <w:r w:rsidRPr="00894598">
        <w:rPr>
          <w:sz w:val="22"/>
          <w:szCs w:val="22"/>
        </w:rPr>
        <w:t xml:space="preserve">owarów. Wykonawca wyraża zgodę, żeby faktura za wykonane badania była wystawiona bezpośrednio na Wykonawcę i zobowiązuję się </w:t>
      </w:r>
      <w:r>
        <w:rPr>
          <w:sz w:val="22"/>
          <w:szCs w:val="22"/>
        </w:rPr>
        <w:br/>
      </w:r>
      <w:r w:rsidRPr="00894598">
        <w:rPr>
          <w:sz w:val="22"/>
          <w:szCs w:val="22"/>
        </w:rPr>
        <w:t>do jej niezwłocznego uregulowania.</w:t>
      </w:r>
    </w:p>
    <w:p w14:paraId="35EBA33B" w14:textId="77777777" w:rsidR="00F46739" w:rsidRPr="00894598" w:rsidRDefault="00F46739" w:rsidP="00F8531B">
      <w:pPr>
        <w:widowControl w:val="0"/>
        <w:numPr>
          <w:ilvl w:val="0"/>
          <w:numId w:val="114"/>
        </w:numPr>
        <w:spacing w:before="60"/>
        <w:ind w:left="284" w:hanging="284"/>
        <w:jc w:val="both"/>
        <w:rPr>
          <w:sz w:val="22"/>
          <w:szCs w:val="22"/>
        </w:rPr>
      </w:pPr>
      <w:r w:rsidRPr="00894598">
        <w:rPr>
          <w:sz w:val="22"/>
          <w:szCs w:val="22"/>
        </w:rPr>
        <w:t>W przypadku stwierdzenia w wyniku badań niezgodności z normami jakościowymi lub opisem przedmiotu zamówienia, Wykonawca zapłaci kary umowne zgodn</w:t>
      </w:r>
      <w:r>
        <w:rPr>
          <w:sz w:val="22"/>
          <w:szCs w:val="22"/>
        </w:rPr>
        <w:t>i</w:t>
      </w:r>
      <w:r w:rsidRPr="00894598">
        <w:rPr>
          <w:sz w:val="22"/>
          <w:szCs w:val="22"/>
        </w:rPr>
        <w:t xml:space="preserve">e z § 14 ust. 1 lit. e) </w:t>
      </w:r>
      <w:r>
        <w:rPr>
          <w:sz w:val="22"/>
          <w:szCs w:val="22"/>
        </w:rPr>
        <w:t>U</w:t>
      </w:r>
      <w:r w:rsidRPr="00894598">
        <w:rPr>
          <w:sz w:val="22"/>
          <w:szCs w:val="22"/>
        </w:rPr>
        <w:t>mowy.</w:t>
      </w:r>
    </w:p>
    <w:p w14:paraId="2BE1CD73" w14:textId="77777777" w:rsidR="00F46739" w:rsidRPr="00894598" w:rsidRDefault="00F46739" w:rsidP="00F8531B">
      <w:pPr>
        <w:widowControl w:val="0"/>
        <w:numPr>
          <w:ilvl w:val="0"/>
          <w:numId w:val="114"/>
        </w:numPr>
        <w:spacing w:before="60"/>
        <w:ind w:left="284" w:hanging="284"/>
        <w:jc w:val="both"/>
        <w:rPr>
          <w:sz w:val="22"/>
          <w:szCs w:val="22"/>
        </w:rPr>
      </w:pPr>
      <w:r w:rsidRPr="00894598">
        <w:rPr>
          <w:sz w:val="22"/>
          <w:szCs w:val="22"/>
        </w:rPr>
        <w:t xml:space="preserve">W przypadku dwukrotnego naruszenia norm jakościowych określonych </w:t>
      </w:r>
      <w:r>
        <w:rPr>
          <w:sz w:val="22"/>
          <w:szCs w:val="22"/>
        </w:rPr>
        <w:t>U</w:t>
      </w:r>
      <w:r w:rsidRPr="00894598">
        <w:rPr>
          <w:sz w:val="22"/>
          <w:szCs w:val="22"/>
        </w:rPr>
        <w:t xml:space="preserve">mową, potwierdzonego przez PIS (IW), WOMP, laboratorium Wojewódzkiej Stacji Sanitarno – Epidemiologicznej a także przez  akredytowane laboratorium lub laboratorium  spełniające wymagania normy  PN – EN ISO/IEC 17025, bądź dwukrotnego potwierdzenia przez te instytucje innych nieprawidłowości </w:t>
      </w:r>
      <w:r>
        <w:rPr>
          <w:sz w:val="22"/>
          <w:szCs w:val="22"/>
        </w:rPr>
        <w:br/>
      </w:r>
      <w:r w:rsidRPr="00894598">
        <w:rPr>
          <w:sz w:val="22"/>
          <w:szCs w:val="22"/>
        </w:rPr>
        <w:t xml:space="preserve">w zakresie określonym w §7 ust 1 </w:t>
      </w:r>
      <w:r>
        <w:rPr>
          <w:sz w:val="22"/>
          <w:szCs w:val="22"/>
        </w:rPr>
        <w:t>U</w:t>
      </w:r>
      <w:r w:rsidRPr="00894598">
        <w:rPr>
          <w:sz w:val="22"/>
          <w:szCs w:val="22"/>
        </w:rPr>
        <w:t xml:space="preserve">mowy, Zamawiający zastrzega sobie prawo odstąpienia </w:t>
      </w:r>
      <w:r>
        <w:rPr>
          <w:sz w:val="22"/>
          <w:szCs w:val="22"/>
        </w:rPr>
        <w:br/>
      </w:r>
      <w:r w:rsidRPr="00894598">
        <w:rPr>
          <w:sz w:val="22"/>
          <w:szCs w:val="22"/>
        </w:rPr>
        <w:t xml:space="preserve">od </w:t>
      </w:r>
      <w:r>
        <w:rPr>
          <w:sz w:val="22"/>
          <w:szCs w:val="22"/>
        </w:rPr>
        <w:t>U</w:t>
      </w:r>
      <w:r w:rsidRPr="00894598">
        <w:rPr>
          <w:sz w:val="22"/>
          <w:szCs w:val="22"/>
        </w:rPr>
        <w:t>mowy.</w:t>
      </w:r>
    </w:p>
    <w:p w14:paraId="10938567" w14:textId="77777777" w:rsidR="00F46739" w:rsidRPr="00894598" w:rsidRDefault="00F46739" w:rsidP="00F8531B">
      <w:pPr>
        <w:widowControl w:val="0"/>
        <w:numPr>
          <w:ilvl w:val="0"/>
          <w:numId w:val="114"/>
        </w:numPr>
        <w:spacing w:before="60"/>
        <w:ind w:left="284" w:hanging="284"/>
        <w:jc w:val="both"/>
        <w:rPr>
          <w:sz w:val="22"/>
          <w:szCs w:val="22"/>
        </w:rPr>
      </w:pPr>
      <w:r w:rsidRPr="00894598">
        <w:rPr>
          <w:sz w:val="22"/>
          <w:szCs w:val="22"/>
        </w:rPr>
        <w:t xml:space="preserve">Wykonawca przez okres trwania </w:t>
      </w:r>
      <w:r>
        <w:rPr>
          <w:sz w:val="22"/>
          <w:szCs w:val="22"/>
        </w:rPr>
        <w:t>U</w:t>
      </w:r>
      <w:r w:rsidRPr="00894598">
        <w:rPr>
          <w:sz w:val="22"/>
          <w:szCs w:val="22"/>
        </w:rPr>
        <w:t xml:space="preserve">mowy poddaje się stałemu nadzorowi właściwego miejscowo Państwowego Inspektora Sanitarnego lub Inspektora Weterynaryjnego, Inspektora WOMP (działającego w obecności przedstawiciela PIS lub IW) w zakresie: procesów technologicznych, jakości surowców użytych do produkcji, stanu sanitarno – higienicznego pomieszczeń, urządzeń </w:t>
      </w:r>
      <w:r>
        <w:rPr>
          <w:sz w:val="22"/>
          <w:szCs w:val="22"/>
        </w:rPr>
        <w:br/>
      </w:r>
      <w:r w:rsidRPr="00894598">
        <w:rPr>
          <w:sz w:val="22"/>
          <w:szCs w:val="22"/>
        </w:rPr>
        <w:t xml:space="preserve">i maszyn produkcyjnych, higieny osobistej zatrudnionego personelu, warunków socjalnych, warunków magazynowania surowców i gotowych przetworów, sposobu transportu </w:t>
      </w:r>
      <w:r>
        <w:rPr>
          <w:sz w:val="22"/>
          <w:szCs w:val="22"/>
        </w:rPr>
        <w:t>T</w:t>
      </w:r>
      <w:r w:rsidRPr="00894598">
        <w:rPr>
          <w:sz w:val="22"/>
          <w:szCs w:val="22"/>
        </w:rPr>
        <w:t xml:space="preserve">owaru, oraz </w:t>
      </w:r>
      <w:r>
        <w:rPr>
          <w:sz w:val="22"/>
          <w:szCs w:val="22"/>
        </w:rPr>
        <w:br/>
      </w:r>
      <w:r w:rsidRPr="00894598">
        <w:rPr>
          <w:sz w:val="22"/>
          <w:szCs w:val="22"/>
        </w:rPr>
        <w:t>w zakresie stosowania i funkcjonowania wdrożonego systemu HACCP.</w:t>
      </w:r>
    </w:p>
    <w:p w14:paraId="067184FB" w14:textId="77777777" w:rsidR="00F46739" w:rsidRPr="00894598" w:rsidRDefault="00F46739" w:rsidP="00F46739">
      <w:pPr>
        <w:widowControl w:val="0"/>
        <w:spacing w:before="240"/>
        <w:ind w:left="426"/>
        <w:jc w:val="center"/>
        <w:rPr>
          <w:sz w:val="22"/>
          <w:szCs w:val="22"/>
        </w:rPr>
      </w:pPr>
      <w:r w:rsidRPr="00894598">
        <w:rPr>
          <w:b/>
          <w:sz w:val="22"/>
          <w:szCs w:val="22"/>
        </w:rPr>
        <w:t>§8. ODBIÓR ILOŚCIOWO - JAKOŚCIOWY</w:t>
      </w:r>
    </w:p>
    <w:p w14:paraId="4C074C60" w14:textId="77777777" w:rsidR="00F46739" w:rsidRPr="00894598" w:rsidRDefault="00F46739" w:rsidP="00F8531B">
      <w:pPr>
        <w:widowControl w:val="0"/>
        <w:numPr>
          <w:ilvl w:val="2"/>
          <w:numId w:val="115"/>
        </w:numPr>
        <w:spacing w:after="60"/>
        <w:ind w:left="284" w:hanging="284"/>
        <w:jc w:val="both"/>
        <w:rPr>
          <w:sz w:val="22"/>
          <w:szCs w:val="22"/>
        </w:rPr>
      </w:pPr>
      <w:r w:rsidRPr="00894598">
        <w:rPr>
          <w:sz w:val="22"/>
          <w:szCs w:val="22"/>
        </w:rPr>
        <w:t xml:space="preserve">Ilościowy i jakościowy odbiór </w:t>
      </w:r>
      <w:r>
        <w:rPr>
          <w:sz w:val="22"/>
          <w:szCs w:val="22"/>
        </w:rPr>
        <w:t>T</w:t>
      </w:r>
      <w:r w:rsidRPr="00894598">
        <w:rPr>
          <w:sz w:val="22"/>
          <w:szCs w:val="22"/>
        </w:rPr>
        <w:t xml:space="preserve">owaru będzie dokonywany przez Odbiorcę, w jego magazynie w oparciu o podpisaną </w:t>
      </w:r>
      <w:r>
        <w:rPr>
          <w:sz w:val="22"/>
          <w:szCs w:val="22"/>
        </w:rPr>
        <w:t>U</w:t>
      </w:r>
      <w:r w:rsidRPr="00894598">
        <w:rPr>
          <w:sz w:val="22"/>
          <w:szCs w:val="22"/>
        </w:rPr>
        <w:t>mowę, obowiązujące normy jakościowe oraz zgodnie z procedurami systemu HACCP dla danego Odbiorcy.</w:t>
      </w:r>
    </w:p>
    <w:p w14:paraId="4F09EBBF" w14:textId="77777777" w:rsidR="00F46739" w:rsidRPr="00894598" w:rsidRDefault="00F46739" w:rsidP="00F8531B">
      <w:pPr>
        <w:widowControl w:val="0"/>
        <w:numPr>
          <w:ilvl w:val="2"/>
          <w:numId w:val="115"/>
        </w:numPr>
        <w:spacing w:before="60"/>
        <w:ind w:left="284" w:hanging="284"/>
        <w:jc w:val="both"/>
        <w:rPr>
          <w:sz w:val="22"/>
          <w:szCs w:val="22"/>
        </w:rPr>
      </w:pPr>
      <w:r w:rsidRPr="00894598">
        <w:rPr>
          <w:sz w:val="22"/>
          <w:szCs w:val="22"/>
        </w:rPr>
        <w:t xml:space="preserve">Odpowiedzialność za dostarczony i odbierany </w:t>
      </w:r>
      <w:r>
        <w:rPr>
          <w:sz w:val="22"/>
          <w:szCs w:val="22"/>
        </w:rPr>
        <w:t>T</w:t>
      </w:r>
      <w:r w:rsidRPr="00894598">
        <w:rPr>
          <w:sz w:val="22"/>
          <w:szCs w:val="22"/>
        </w:rPr>
        <w:t xml:space="preserve">owar określa moment odbioru /przekazania/ </w:t>
      </w:r>
      <w:r>
        <w:rPr>
          <w:sz w:val="22"/>
          <w:szCs w:val="22"/>
        </w:rPr>
        <w:t>T</w:t>
      </w:r>
      <w:r w:rsidRPr="00894598">
        <w:rPr>
          <w:sz w:val="22"/>
          <w:szCs w:val="22"/>
        </w:rPr>
        <w:t>owaru.</w:t>
      </w:r>
    </w:p>
    <w:p w14:paraId="4AA5D54E" w14:textId="77777777" w:rsidR="00F46739" w:rsidRPr="00894598" w:rsidRDefault="00F46739" w:rsidP="00F8531B">
      <w:pPr>
        <w:widowControl w:val="0"/>
        <w:numPr>
          <w:ilvl w:val="2"/>
          <w:numId w:val="115"/>
        </w:numPr>
        <w:spacing w:before="60"/>
        <w:ind w:left="284" w:hanging="284"/>
        <w:jc w:val="both"/>
        <w:rPr>
          <w:sz w:val="22"/>
          <w:szCs w:val="22"/>
        </w:rPr>
      </w:pPr>
      <w:r w:rsidRPr="00894598">
        <w:rPr>
          <w:sz w:val="22"/>
          <w:szCs w:val="22"/>
        </w:rPr>
        <w:t xml:space="preserve">Wykonawca gwarantuje Zamawiającemu, że środki spożywcze dostarczane w ramach </w:t>
      </w:r>
      <w:r>
        <w:rPr>
          <w:sz w:val="22"/>
          <w:szCs w:val="22"/>
        </w:rPr>
        <w:t>U</w:t>
      </w:r>
      <w:r w:rsidRPr="00894598">
        <w:rPr>
          <w:sz w:val="22"/>
          <w:szCs w:val="22"/>
        </w:rPr>
        <w:t xml:space="preserve">mowy </w:t>
      </w:r>
      <w:r>
        <w:rPr>
          <w:sz w:val="22"/>
          <w:szCs w:val="22"/>
        </w:rPr>
        <w:br/>
      </w:r>
      <w:r w:rsidRPr="00894598">
        <w:rPr>
          <w:sz w:val="22"/>
          <w:szCs w:val="22"/>
        </w:rPr>
        <w:t>są wolne od wad jakościowych i ilościowych.</w:t>
      </w:r>
    </w:p>
    <w:p w14:paraId="56F4DFC9" w14:textId="77777777" w:rsidR="00F46739" w:rsidRPr="00894598" w:rsidRDefault="00F46739" w:rsidP="00F8531B">
      <w:pPr>
        <w:widowControl w:val="0"/>
        <w:numPr>
          <w:ilvl w:val="2"/>
          <w:numId w:val="115"/>
        </w:numPr>
        <w:spacing w:before="60"/>
        <w:ind w:left="284" w:hanging="284"/>
        <w:jc w:val="both"/>
        <w:rPr>
          <w:b/>
          <w:sz w:val="22"/>
          <w:szCs w:val="22"/>
        </w:rPr>
      </w:pPr>
      <w:r w:rsidRPr="00894598">
        <w:rPr>
          <w:sz w:val="22"/>
          <w:szCs w:val="22"/>
        </w:rPr>
        <w:t xml:space="preserve">Termin przydatności do spożycia w chwili dostawy do Odbiorcy, nie może być krótszy niż określony „Opisie przedmiotu zamówienia” stanowiącym załącznik nr 1 do </w:t>
      </w:r>
      <w:r>
        <w:rPr>
          <w:sz w:val="22"/>
          <w:szCs w:val="22"/>
        </w:rPr>
        <w:t>U</w:t>
      </w:r>
      <w:r w:rsidRPr="00894598">
        <w:rPr>
          <w:sz w:val="22"/>
          <w:szCs w:val="22"/>
        </w:rPr>
        <w:t>mowy.</w:t>
      </w:r>
    </w:p>
    <w:p w14:paraId="0B3A02AE" w14:textId="77777777" w:rsidR="00F46739" w:rsidRPr="00894598" w:rsidRDefault="00F46739" w:rsidP="00F46739">
      <w:pPr>
        <w:widowControl w:val="0"/>
        <w:spacing w:before="120"/>
        <w:jc w:val="center"/>
        <w:rPr>
          <w:b/>
          <w:sz w:val="22"/>
          <w:szCs w:val="22"/>
        </w:rPr>
      </w:pPr>
      <w:r w:rsidRPr="00894598">
        <w:rPr>
          <w:b/>
          <w:sz w:val="22"/>
          <w:szCs w:val="22"/>
        </w:rPr>
        <w:t>§9. REKLAMACJE I GWARANCJA JAKOŚCI</w:t>
      </w:r>
    </w:p>
    <w:p w14:paraId="4B858CD3" w14:textId="77777777" w:rsidR="00F46739" w:rsidRPr="00894598" w:rsidRDefault="00F46739" w:rsidP="00F8531B">
      <w:pPr>
        <w:widowControl w:val="0"/>
        <w:numPr>
          <w:ilvl w:val="0"/>
          <w:numId w:val="105"/>
        </w:numPr>
        <w:ind w:left="284" w:hanging="284"/>
        <w:jc w:val="both"/>
        <w:rPr>
          <w:sz w:val="22"/>
          <w:szCs w:val="22"/>
        </w:rPr>
      </w:pPr>
      <w:r w:rsidRPr="00894598">
        <w:rPr>
          <w:sz w:val="22"/>
          <w:szCs w:val="22"/>
        </w:rPr>
        <w:t xml:space="preserve">W przypadku dostarczenia </w:t>
      </w:r>
      <w:r>
        <w:rPr>
          <w:sz w:val="22"/>
          <w:szCs w:val="22"/>
        </w:rPr>
        <w:t>T</w:t>
      </w:r>
      <w:r w:rsidRPr="00894598">
        <w:rPr>
          <w:sz w:val="22"/>
          <w:szCs w:val="22"/>
        </w:rPr>
        <w:t xml:space="preserve">owaru z wadami (dotyczy to także zmiany ilości </w:t>
      </w:r>
      <w:r>
        <w:rPr>
          <w:sz w:val="22"/>
          <w:szCs w:val="22"/>
        </w:rPr>
        <w:t>T</w:t>
      </w:r>
      <w:r w:rsidRPr="00894598">
        <w:rPr>
          <w:sz w:val="22"/>
          <w:szCs w:val="22"/>
        </w:rPr>
        <w:t xml:space="preserve">owaru lub niezgodności asortymentu z </w:t>
      </w:r>
      <w:r>
        <w:rPr>
          <w:sz w:val="22"/>
          <w:szCs w:val="22"/>
        </w:rPr>
        <w:t>U</w:t>
      </w:r>
      <w:r w:rsidRPr="00894598">
        <w:rPr>
          <w:sz w:val="22"/>
          <w:szCs w:val="22"/>
        </w:rPr>
        <w:t xml:space="preserve">mową) Odbiorca w ramach postępowania reklamacyjnego może odmówić jego przyjęcia i żądać wymiany na </w:t>
      </w:r>
      <w:r>
        <w:rPr>
          <w:sz w:val="22"/>
          <w:szCs w:val="22"/>
        </w:rPr>
        <w:t>T</w:t>
      </w:r>
      <w:r w:rsidRPr="00894598">
        <w:rPr>
          <w:sz w:val="22"/>
          <w:szCs w:val="22"/>
        </w:rPr>
        <w:t xml:space="preserve">owar wolny od wad. W przypadku uwzględnienia słuszności reklamacji, Wykonawca zobowiązany jest, w terminie 24 godzin od chwili zgłoszenia reklamacji, do dostarczenia </w:t>
      </w:r>
      <w:r>
        <w:rPr>
          <w:sz w:val="22"/>
          <w:szCs w:val="22"/>
        </w:rPr>
        <w:t>T</w:t>
      </w:r>
      <w:r w:rsidRPr="00894598">
        <w:rPr>
          <w:sz w:val="22"/>
          <w:szCs w:val="22"/>
        </w:rPr>
        <w:t>owaru wolnego od wad bez prawa żądania dodatkowych opłat z tego tytułu.</w:t>
      </w:r>
    </w:p>
    <w:p w14:paraId="5D785CA8" w14:textId="77777777" w:rsidR="00F46739" w:rsidRPr="00894598" w:rsidRDefault="00F46739" w:rsidP="00F8531B">
      <w:pPr>
        <w:widowControl w:val="0"/>
        <w:numPr>
          <w:ilvl w:val="0"/>
          <w:numId w:val="105"/>
        </w:numPr>
        <w:tabs>
          <w:tab w:val="clear" w:pos="720"/>
          <w:tab w:val="num" w:pos="-284"/>
        </w:tabs>
        <w:spacing w:before="60"/>
        <w:ind w:left="284" w:hanging="284"/>
        <w:jc w:val="both"/>
        <w:rPr>
          <w:sz w:val="22"/>
          <w:szCs w:val="22"/>
        </w:rPr>
      </w:pPr>
      <w:r w:rsidRPr="00894598">
        <w:rPr>
          <w:sz w:val="22"/>
          <w:szCs w:val="22"/>
        </w:rPr>
        <w:t xml:space="preserve">Odbiorca, wedle własnego uznania może zrezygnować z żądania wymiany </w:t>
      </w:r>
      <w:r>
        <w:rPr>
          <w:sz w:val="22"/>
          <w:szCs w:val="22"/>
        </w:rPr>
        <w:t>T</w:t>
      </w:r>
      <w:r w:rsidRPr="00894598">
        <w:rPr>
          <w:sz w:val="22"/>
          <w:szCs w:val="22"/>
        </w:rPr>
        <w:t xml:space="preserve">owaru na </w:t>
      </w:r>
      <w:r>
        <w:rPr>
          <w:sz w:val="22"/>
          <w:szCs w:val="22"/>
        </w:rPr>
        <w:t>T</w:t>
      </w:r>
      <w:r w:rsidRPr="00894598">
        <w:rPr>
          <w:sz w:val="22"/>
          <w:szCs w:val="22"/>
        </w:rPr>
        <w:t xml:space="preserve">owar wolny </w:t>
      </w:r>
      <w:r w:rsidRPr="00894598">
        <w:rPr>
          <w:sz w:val="22"/>
          <w:szCs w:val="22"/>
        </w:rPr>
        <w:lastRenderedPageBreak/>
        <w:t xml:space="preserve">od wad w przypadku, gdy otrzymanie </w:t>
      </w:r>
      <w:r>
        <w:rPr>
          <w:sz w:val="22"/>
          <w:szCs w:val="22"/>
        </w:rPr>
        <w:t>T</w:t>
      </w:r>
      <w:r w:rsidRPr="00894598">
        <w:rPr>
          <w:sz w:val="22"/>
          <w:szCs w:val="22"/>
        </w:rPr>
        <w:t>owaru, wskutek braku zachowania terminu, stało się dla Odbiorcy zbędne.</w:t>
      </w:r>
    </w:p>
    <w:p w14:paraId="6D878959" w14:textId="77777777" w:rsidR="00F46739" w:rsidRPr="00894598" w:rsidRDefault="00F46739" w:rsidP="00F8531B">
      <w:pPr>
        <w:widowControl w:val="0"/>
        <w:numPr>
          <w:ilvl w:val="0"/>
          <w:numId w:val="105"/>
        </w:numPr>
        <w:tabs>
          <w:tab w:val="clear" w:pos="720"/>
        </w:tabs>
        <w:spacing w:before="60"/>
        <w:ind w:left="284" w:hanging="284"/>
        <w:jc w:val="both"/>
        <w:rPr>
          <w:sz w:val="22"/>
          <w:szCs w:val="22"/>
        </w:rPr>
      </w:pPr>
      <w:r w:rsidRPr="00894598">
        <w:rPr>
          <w:sz w:val="22"/>
          <w:szCs w:val="22"/>
        </w:rPr>
        <w:t xml:space="preserve">Odbiorca po stwierdzeniu widocznych lub ukrytych wad jakościowych </w:t>
      </w:r>
      <w:r>
        <w:rPr>
          <w:sz w:val="22"/>
          <w:szCs w:val="22"/>
        </w:rPr>
        <w:t>T</w:t>
      </w:r>
      <w:r w:rsidRPr="00894598">
        <w:rPr>
          <w:sz w:val="22"/>
          <w:szCs w:val="22"/>
        </w:rPr>
        <w:t xml:space="preserve">owaru podczas odbioru lub wynikłych podczas magazynowania, postawi </w:t>
      </w:r>
      <w:r>
        <w:rPr>
          <w:sz w:val="22"/>
          <w:szCs w:val="22"/>
        </w:rPr>
        <w:t>T</w:t>
      </w:r>
      <w:r w:rsidRPr="00894598">
        <w:rPr>
          <w:sz w:val="22"/>
          <w:szCs w:val="22"/>
        </w:rPr>
        <w:t>owar do dyspozycji Wykonawcy, zgodnie z zasadami systemu HACCP dla danego Odbiorcy.</w:t>
      </w:r>
    </w:p>
    <w:p w14:paraId="03ACFFE4" w14:textId="77777777" w:rsidR="00F46739" w:rsidRPr="00894598" w:rsidRDefault="00F46739" w:rsidP="00F8531B">
      <w:pPr>
        <w:widowControl w:val="0"/>
        <w:numPr>
          <w:ilvl w:val="0"/>
          <w:numId w:val="105"/>
        </w:numPr>
        <w:tabs>
          <w:tab w:val="clear" w:pos="720"/>
        </w:tabs>
        <w:spacing w:before="60"/>
        <w:ind w:left="284" w:hanging="284"/>
        <w:jc w:val="both"/>
        <w:rPr>
          <w:sz w:val="22"/>
          <w:szCs w:val="22"/>
        </w:rPr>
      </w:pPr>
      <w:r w:rsidRPr="00894598">
        <w:rPr>
          <w:sz w:val="22"/>
          <w:szCs w:val="22"/>
        </w:rPr>
        <w:t xml:space="preserve">Odbiorca o stwierdzonych wadach jakościowych powiadomi niezwłocznie telefonicznie lub faxem Wykonawcę i Inspektora WOMP oraz potwierdzi to przesłaniem protokołu reklamacyjnego </w:t>
      </w:r>
      <w:r>
        <w:rPr>
          <w:sz w:val="22"/>
          <w:szCs w:val="22"/>
        </w:rPr>
        <w:br/>
      </w:r>
      <w:r w:rsidRPr="00894598">
        <w:rPr>
          <w:sz w:val="22"/>
          <w:szCs w:val="22"/>
        </w:rPr>
        <w:t xml:space="preserve">do Wykonawcy, Inspektora WOMP i Zamawiającego. Wzór „Protokołu reklamacyjnego” stanowi załącznik nr 2 do </w:t>
      </w:r>
      <w:r>
        <w:rPr>
          <w:sz w:val="22"/>
          <w:szCs w:val="22"/>
        </w:rPr>
        <w:t>U</w:t>
      </w:r>
      <w:r w:rsidRPr="00894598">
        <w:rPr>
          <w:sz w:val="22"/>
          <w:szCs w:val="22"/>
        </w:rPr>
        <w:t>mowy</w:t>
      </w:r>
      <w:r>
        <w:rPr>
          <w:sz w:val="22"/>
          <w:szCs w:val="22"/>
        </w:rPr>
        <w:t>.</w:t>
      </w:r>
    </w:p>
    <w:p w14:paraId="1EE17851" w14:textId="77777777" w:rsidR="00F46739" w:rsidRPr="00894598" w:rsidRDefault="00F46739" w:rsidP="00F8531B">
      <w:pPr>
        <w:widowControl w:val="0"/>
        <w:numPr>
          <w:ilvl w:val="0"/>
          <w:numId w:val="105"/>
        </w:numPr>
        <w:tabs>
          <w:tab w:val="clear" w:pos="720"/>
        </w:tabs>
        <w:spacing w:before="60"/>
        <w:ind w:left="284" w:hanging="284"/>
        <w:jc w:val="both"/>
        <w:rPr>
          <w:sz w:val="22"/>
          <w:szCs w:val="22"/>
        </w:rPr>
      </w:pPr>
      <w:r w:rsidRPr="00894598">
        <w:rPr>
          <w:sz w:val="22"/>
          <w:szCs w:val="22"/>
        </w:rPr>
        <w:t xml:space="preserve">W przypadku niezrealizowania  w terminie dostawy (dostawa w innych dniach lub po godzinach określonych w </w:t>
      </w:r>
      <w:r>
        <w:rPr>
          <w:sz w:val="22"/>
          <w:szCs w:val="22"/>
        </w:rPr>
        <w:t>U</w:t>
      </w:r>
      <w:r w:rsidRPr="00894598">
        <w:rPr>
          <w:sz w:val="22"/>
          <w:szCs w:val="22"/>
        </w:rPr>
        <w:t xml:space="preserve">mowie) lub jej braku Odbiorca sporządzi protokół reklamacyjny, który </w:t>
      </w:r>
      <w:r w:rsidRPr="00894598">
        <w:rPr>
          <w:sz w:val="22"/>
          <w:szCs w:val="22"/>
          <w:u w:val="single"/>
        </w:rPr>
        <w:t>wraz z kopią złożonego zapotrzebowania</w:t>
      </w:r>
      <w:r w:rsidRPr="00894598">
        <w:rPr>
          <w:sz w:val="22"/>
          <w:szCs w:val="22"/>
        </w:rPr>
        <w:t xml:space="preserve"> lub innymi dokumentami poświadczającymi fakt wystąpienia niezgodności (np. dokument WZ lub kopia faktury z odnotowaną godziną przyjęcia dostawy)  prześle Zamawiającemu w terminie 2 dni.</w:t>
      </w:r>
    </w:p>
    <w:p w14:paraId="4AD16E87" w14:textId="77777777" w:rsidR="00F46739" w:rsidRPr="00894598" w:rsidRDefault="00F46739" w:rsidP="00F8531B">
      <w:pPr>
        <w:widowControl w:val="0"/>
        <w:numPr>
          <w:ilvl w:val="0"/>
          <w:numId w:val="105"/>
        </w:numPr>
        <w:tabs>
          <w:tab w:val="clear" w:pos="720"/>
        </w:tabs>
        <w:spacing w:before="60"/>
        <w:ind w:left="284" w:hanging="284"/>
        <w:jc w:val="both"/>
        <w:rPr>
          <w:sz w:val="22"/>
          <w:szCs w:val="22"/>
        </w:rPr>
      </w:pPr>
      <w:r w:rsidRPr="00894598">
        <w:rPr>
          <w:sz w:val="22"/>
          <w:szCs w:val="22"/>
        </w:rPr>
        <w:t xml:space="preserve">Zamawiający zastrzega sobie prawo do decydowania o sposobie regulowania powstałych niedoborów, wymianie </w:t>
      </w:r>
      <w:r>
        <w:rPr>
          <w:sz w:val="22"/>
          <w:szCs w:val="22"/>
        </w:rPr>
        <w:t>T</w:t>
      </w:r>
      <w:r w:rsidRPr="00894598">
        <w:rPr>
          <w:sz w:val="22"/>
          <w:szCs w:val="22"/>
        </w:rPr>
        <w:t>owaru na wolny od wad lub korekcie faktury.</w:t>
      </w:r>
    </w:p>
    <w:p w14:paraId="5F8A063C" w14:textId="77777777" w:rsidR="00F46739" w:rsidRPr="00894598" w:rsidRDefault="00F46739" w:rsidP="00F8531B">
      <w:pPr>
        <w:widowControl w:val="0"/>
        <w:numPr>
          <w:ilvl w:val="0"/>
          <w:numId w:val="105"/>
        </w:numPr>
        <w:tabs>
          <w:tab w:val="clear" w:pos="720"/>
        </w:tabs>
        <w:spacing w:before="60"/>
        <w:ind w:left="284" w:hanging="284"/>
        <w:jc w:val="both"/>
        <w:rPr>
          <w:sz w:val="22"/>
          <w:szCs w:val="22"/>
        </w:rPr>
      </w:pPr>
      <w:r w:rsidRPr="00894598">
        <w:rPr>
          <w:sz w:val="22"/>
          <w:szCs w:val="22"/>
        </w:rPr>
        <w:t xml:space="preserve">W przypadku dostarczenia </w:t>
      </w:r>
      <w:r>
        <w:rPr>
          <w:sz w:val="22"/>
          <w:szCs w:val="22"/>
        </w:rPr>
        <w:t>T</w:t>
      </w:r>
      <w:r w:rsidRPr="00894598">
        <w:rPr>
          <w:sz w:val="22"/>
          <w:szCs w:val="22"/>
        </w:rPr>
        <w:t>owaru środkiem transportu niespełniającym wymagań ustawowych</w:t>
      </w:r>
      <w:r w:rsidRPr="00894598">
        <w:rPr>
          <w:bCs/>
          <w:sz w:val="22"/>
          <w:szCs w:val="22"/>
        </w:rPr>
        <w:t xml:space="preserve">, Odbiorca może odmówić jego przyjęcia, żądając wymiany </w:t>
      </w:r>
      <w:r>
        <w:rPr>
          <w:bCs/>
          <w:sz w:val="22"/>
          <w:szCs w:val="22"/>
        </w:rPr>
        <w:t>T</w:t>
      </w:r>
      <w:r w:rsidRPr="00894598">
        <w:rPr>
          <w:bCs/>
          <w:sz w:val="22"/>
          <w:szCs w:val="22"/>
        </w:rPr>
        <w:t xml:space="preserve">owaru i ponownego dostarczenia </w:t>
      </w:r>
      <w:r>
        <w:rPr>
          <w:bCs/>
          <w:sz w:val="22"/>
          <w:szCs w:val="22"/>
        </w:rPr>
        <w:br/>
      </w:r>
      <w:r w:rsidRPr="00894598">
        <w:rPr>
          <w:bCs/>
          <w:sz w:val="22"/>
          <w:szCs w:val="22"/>
        </w:rPr>
        <w:t>go środkiem transportu spełniającym wymagania, w czasie do 24 godzin licząc od momentu stwierdzenia dostawy wadliwym środkiem transportu.</w:t>
      </w:r>
    </w:p>
    <w:p w14:paraId="4D1E19CB" w14:textId="77777777" w:rsidR="00F46739" w:rsidRPr="00894598" w:rsidRDefault="00F46739" w:rsidP="00F8531B">
      <w:pPr>
        <w:widowControl w:val="0"/>
        <w:numPr>
          <w:ilvl w:val="0"/>
          <w:numId w:val="105"/>
        </w:numPr>
        <w:tabs>
          <w:tab w:val="clear" w:pos="720"/>
        </w:tabs>
        <w:spacing w:before="60"/>
        <w:ind w:left="284" w:hanging="284"/>
        <w:jc w:val="both"/>
        <w:rPr>
          <w:sz w:val="22"/>
          <w:szCs w:val="22"/>
        </w:rPr>
      </w:pPr>
      <w:r w:rsidRPr="00894598">
        <w:rPr>
          <w:sz w:val="22"/>
          <w:szCs w:val="22"/>
        </w:rPr>
        <w:t>Jeżeli Wykonawca nie uzna reklamacji lub niezwłocznie na nią nie zareaguje, Zamawiający zleci Stacji Sanitarno-Epidemiologicznej</w:t>
      </w:r>
      <w:r w:rsidRPr="00894598">
        <w:rPr>
          <w:b/>
          <w:bCs/>
          <w:sz w:val="22"/>
          <w:szCs w:val="22"/>
        </w:rPr>
        <w:t>,</w:t>
      </w:r>
      <w:r w:rsidRPr="00894598">
        <w:rPr>
          <w:bCs/>
          <w:sz w:val="22"/>
          <w:szCs w:val="22"/>
        </w:rPr>
        <w:t xml:space="preserve"> lub</w:t>
      </w:r>
      <w:r w:rsidRPr="00894598">
        <w:rPr>
          <w:b/>
          <w:bCs/>
          <w:sz w:val="22"/>
          <w:szCs w:val="22"/>
        </w:rPr>
        <w:t xml:space="preserve"> </w:t>
      </w:r>
      <w:r w:rsidRPr="00894598">
        <w:rPr>
          <w:bCs/>
          <w:sz w:val="22"/>
          <w:szCs w:val="22"/>
        </w:rPr>
        <w:t xml:space="preserve">inspektorowi WOMP, lub </w:t>
      </w:r>
      <w:r w:rsidRPr="00894598">
        <w:rPr>
          <w:sz w:val="22"/>
          <w:szCs w:val="22"/>
        </w:rPr>
        <w:t xml:space="preserve">akredytowanemu laboratorium lub laboratorium spełniającemu wymagania normy  PN – EN ISO/IEC 17025 - </w:t>
      </w:r>
      <w:r w:rsidRPr="00894598">
        <w:rPr>
          <w:bCs/>
          <w:sz w:val="22"/>
          <w:szCs w:val="22"/>
        </w:rPr>
        <w:t xml:space="preserve">właściwym </w:t>
      </w:r>
      <w:r w:rsidRPr="00894598">
        <w:rPr>
          <w:sz w:val="22"/>
          <w:szCs w:val="22"/>
        </w:rPr>
        <w:t xml:space="preserve">miejscowo dla </w:t>
      </w:r>
      <w:r w:rsidRPr="00894598">
        <w:rPr>
          <w:bCs/>
          <w:sz w:val="22"/>
          <w:szCs w:val="22"/>
        </w:rPr>
        <w:t>Odbiorcy lub dla Zamawiającego -</w:t>
      </w:r>
      <w:r w:rsidRPr="00894598">
        <w:rPr>
          <w:b/>
          <w:bCs/>
          <w:sz w:val="22"/>
          <w:szCs w:val="22"/>
        </w:rPr>
        <w:t xml:space="preserve"> </w:t>
      </w:r>
      <w:r w:rsidRPr="00894598">
        <w:rPr>
          <w:bCs/>
          <w:sz w:val="22"/>
          <w:szCs w:val="22"/>
        </w:rPr>
        <w:t xml:space="preserve">pobranie prób </w:t>
      </w:r>
      <w:r>
        <w:rPr>
          <w:bCs/>
          <w:sz w:val="22"/>
          <w:szCs w:val="22"/>
        </w:rPr>
        <w:t>T</w:t>
      </w:r>
      <w:r w:rsidRPr="00894598">
        <w:rPr>
          <w:bCs/>
          <w:sz w:val="22"/>
          <w:szCs w:val="22"/>
        </w:rPr>
        <w:t>owaru do zbadania.</w:t>
      </w:r>
    </w:p>
    <w:p w14:paraId="16D04D1A" w14:textId="77777777" w:rsidR="00F46739" w:rsidRPr="00894598" w:rsidRDefault="00F46739" w:rsidP="00F8531B">
      <w:pPr>
        <w:widowControl w:val="0"/>
        <w:numPr>
          <w:ilvl w:val="0"/>
          <w:numId w:val="105"/>
        </w:numPr>
        <w:tabs>
          <w:tab w:val="clear" w:pos="720"/>
        </w:tabs>
        <w:spacing w:before="60"/>
        <w:ind w:left="284" w:hanging="284"/>
        <w:jc w:val="both"/>
        <w:rPr>
          <w:sz w:val="22"/>
          <w:szCs w:val="22"/>
        </w:rPr>
      </w:pPr>
      <w:r w:rsidRPr="00894598">
        <w:rPr>
          <w:bCs/>
          <w:sz w:val="22"/>
          <w:szCs w:val="22"/>
        </w:rPr>
        <w:t xml:space="preserve">Przy pobieraniu prób obecny będzie przedstawiciel instytucji określonej w ust. 8, </w:t>
      </w:r>
      <w:r w:rsidRPr="00894598">
        <w:rPr>
          <w:sz w:val="22"/>
          <w:szCs w:val="22"/>
        </w:rPr>
        <w:t xml:space="preserve">przedstawiciel Wykonawcy i upoważniony przedstawiciel Zamawiającego (np. Odbiorca). Nieobecność Wykonawcy przy pobieraniu prób, pomimo jego zawiadomienia nie wstrzymuje pobrania prób i nie ogranicza uprawnień Zamawiającego wynikających z </w:t>
      </w:r>
      <w:r>
        <w:rPr>
          <w:sz w:val="22"/>
          <w:szCs w:val="22"/>
        </w:rPr>
        <w:t>U</w:t>
      </w:r>
      <w:r w:rsidRPr="00894598">
        <w:rPr>
          <w:sz w:val="22"/>
          <w:szCs w:val="22"/>
        </w:rPr>
        <w:t>mowy.</w:t>
      </w:r>
    </w:p>
    <w:p w14:paraId="502A9571" w14:textId="77777777" w:rsidR="00F46739" w:rsidRPr="00894598" w:rsidRDefault="00F46739" w:rsidP="00F8531B">
      <w:pPr>
        <w:widowControl w:val="0"/>
        <w:numPr>
          <w:ilvl w:val="0"/>
          <w:numId w:val="105"/>
        </w:numPr>
        <w:tabs>
          <w:tab w:val="clear" w:pos="720"/>
        </w:tabs>
        <w:spacing w:before="60"/>
        <w:ind w:left="284" w:hanging="426"/>
        <w:jc w:val="both"/>
        <w:rPr>
          <w:sz w:val="22"/>
          <w:szCs w:val="22"/>
        </w:rPr>
      </w:pPr>
      <w:r w:rsidRPr="00894598">
        <w:rPr>
          <w:sz w:val="22"/>
          <w:szCs w:val="22"/>
        </w:rPr>
        <w:t>W przypadku, gdy Stacja Sanitarno - Epidemiologiczna właściwa miejscowo dla Odbiorcy lub Zamawiającego jak również WOMP, laboratorium akredytowane, laboratorium spełniając</w:t>
      </w:r>
      <w:r>
        <w:rPr>
          <w:sz w:val="22"/>
          <w:szCs w:val="22"/>
        </w:rPr>
        <w:t>e</w:t>
      </w:r>
      <w:r w:rsidRPr="00894598">
        <w:rPr>
          <w:sz w:val="22"/>
          <w:szCs w:val="22"/>
        </w:rPr>
        <w:t xml:space="preserve"> wymagania norm</w:t>
      </w:r>
      <w:r>
        <w:rPr>
          <w:sz w:val="22"/>
          <w:szCs w:val="22"/>
        </w:rPr>
        <w:t>y</w:t>
      </w:r>
      <w:r w:rsidRPr="00894598">
        <w:rPr>
          <w:sz w:val="22"/>
          <w:szCs w:val="22"/>
        </w:rPr>
        <w:t xml:space="preserve"> PN – EN ISO/IEC 17025, określonych badań nie wykonuje, Zamawiający zleci ich wykonanie innemu  laboratorium według własnego uznania.</w:t>
      </w:r>
    </w:p>
    <w:p w14:paraId="0CB3F655" w14:textId="77777777" w:rsidR="00F46739" w:rsidRPr="00894598" w:rsidRDefault="00F46739" w:rsidP="00F8531B">
      <w:pPr>
        <w:widowControl w:val="0"/>
        <w:numPr>
          <w:ilvl w:val="0"/>
          <w:numId w:val="105"/>
        </w:numPr>
        <w:tabs>
          <w:tab w:val="clear" w:pos="720"/>
        </w:tabs>
        <w:spacing w:before="60"/>
        <w:ind w:left="284" w:hanging="426"/>
        <w:jc w:val="both"/>
        <w:rPr>
          <w:sz w:val="22"/>
          <w:szCs w:val="22"/>
        </w:rPr>
      </w:pPr>
      <w:r w:rsidRPr="00894598">
        <w:rPr>
          <w:sz w:val="22"/>
          <w:szCs w:val="22"/>
        </w:rPr>
        <w:t xml:space="preserve">Orzeczenie wydane przez wymienioną Stację lub inne laboratorium będzie podstawą do określenia jakości </w:t>
      </w:r>
      <w:r>
        <w:rPr>
          <w:sz w:val="22"/>
          <w:szCs w:val="22"/>
        </w:rPr>
        <w:t>T</w:t>
      </w:r>
      <w:r w:rsidRPr="00894598">
        <w:rPr>
          <w:sz w:val="22"/>
          <w:szCs w:val="22"/>
        </w:rPr>
        <w:t>owaru.</w:t>
      </w:r>
    </w:p>
    <w:p w14:paraId="6EFDCC08" w14:textId="77777777" w:rsidR="00F46739" w:rsidRPr="00894598" w:rsidRDefault="00F46739" w:rsidP="00F8531B">
      <w:pPr>
        <w:widowControl w:val="0"/>
        <w:numPr>
          <w:ilvl w:val="0"/>
          <w:numId w:val="105"/>
        </w:numPr>
        <w:tabs>
          <w:tab w:val="clear" w:pos="720"/>
        </w:tabs>
        <w:spacing w:before="60"/>
        <w:ind w:left="284" w:hanging="426"/>
        <w:jc w:val="both"/>
        <w:rPr>
          <w:sz w:val="22"/>
          <w:szCs w:val="22"/>
        </w:rPr>
      </w:pPr>
      <w:r w:rsidRPr="00894598">
        <w:rPr>
          <w:sz w:val="22"/>
          <w:szCs w:val="22"/>
        </w:rPr>
        <w:t xml:space="preserve">Koszty badań laboratoryjnych ponosi </w:t>
      </w:r>
      <w:r>
        <w:rPr>
          <w:sz w:val="22"/>
          <w:szCs w:val="22"/>
        </w:rPr>
        <w:t>S</w:t>
      </w:r>
      <w:r w:rsidRPr="00894598">
        <w:rPr>
          <w:sz w:val="22"/>
          <w:szCs w:val="22"/>
        </w:rPr>
        <w:t>trona, której ocena jakości okazała się błędna.</w:t>
      </w:r>
    </w:p>
    <w:p w14:paraId="19892EBE" w14:textId="77777777" w:rsidR="00F46739" w:rsidRPr="00894598" w:rsidRDefault="00F46739" w:rsidP="00F8531B">
      <w:pPr>
        <w:widowControl w:val="0"/>
        <w:numPr>
          <w:ilvl w:val="0"/>
          <w:numId w:val="105"/>
        </w:numPr>
        <w:tabs>
          <w:tab w:val="clear" w:pos="720"/>
        </w:tabs>
        <w:spacing w:before="60"/>
        <w:ind w:left="284" w:hanging="426"/>
        <w:jc w:val="both"/>
        <w:rPr>
          <w:sz w:val="22"/>
          <w:szCs w:val="22"/>
        </w:rPr>
      </w:pPr>
      <w:r w:rsidRPr="00894598">
        <w:rPr>
          <w:sz w:val="22"/>
          <w:szCs w:val="22"/>
        </w:rPr>
        <w:t xml:space="preserve">W przypadku stwierdzenia słuszności reklamacji (po wyczerpaniu drogi postępowania określonej </w:t>
      </w:r>
      <w:r>
        <w:rPr>
          <w:sz w:val="22"/>
          <w:szCs w:val="22"/>
        </w:rPr>
        <w:br/>
      </w:r>
      <w:r w:rsidRPr="00894598">
        <w:rPr>
          <w:sz w:val="22"/>
          <w:szCs w:val="22"/>
        </w:rPr>
        <w:t xml:space="preserve">w niniejszym paragrafie) Wykonawca zobowiązany jest do dostarczenia </w:t>
      </w:r>
      <w:r>
        <w:rPr>
          <w:sz w:val="22"/>
          <w:szCs w:val="22"/>
        </w:rPr>
        <w:t>T</w:t>
      </w:r>
      <w:r w:rsidRPr="00894598">
        <w:rPr>
          <w:sz w:val="22"/>
          <w:szCs w:val="22"/>
        </w:rPr>
        <w:t xml:space="preserve">owaru wolnego od wad </w:t>
      </w:r>
      <w:r>
        <w:rPr>
          <w:sz w:val="22"/>
          <w:szCs w:val="22"/>
        </w:rPr>
        <w:br/>
      </w:r>
      <w:r w:rsidRPr="00894598">
        <w:rPr>
          <w:sz w:val="22"/>
          <w:szCs w:val="22"/>
        </w:rPr>
        <w:t xml:space="preserve">w terminie 2 dni od daty wydania orzeczenia, bez prawa żądania dodatkowych opłat z tego tytułu. Zamienna </w:t>
      </w:r>
      <w:r>
        <w:rPr>
          <w:sz w:val="22"/>
          <w:szCs w:val="22"/>
        </w:rPr>
        <w:t>P</w:t>
      </w:r>
      <w:r w:rsidRPr="00894598">
        <w:rPr>
          <w:sz w:val="22"/>
          <w:szCs w:val="22"/>
        </w:rPr>
        <w:t xml:space="preserve">artia </w:t>
      </w:r>
      <w:r>
        <w:rPr>
          <w:sz w:val="22"/>
          <w:szCs w:val="22"/>
        </w:rPr>
        <w:t>Produkcyjna</w:t>
      </w:r>
      <w:r w:rsidRPr="00894598">
        <w:rPr>
          <w:sz w:val="22"/>
          <w:szCs w:val="22"/>
        </w:rPr>
        <w:t xml:space="preserve"> podlega odbiorowi jakościowemu, zgodnie z §8 </w:t>
      </w:r>
      <w:r>
        <w:rPr>
          <w:sz w:val="22"/>
          <w:szCs w:val="22"/>
        </w:rPr>
        <w:t>U</w:t>
      </w:r>
      <w:r w:rsidRPr="00894598">
        <w:rPr>
          <w:sz w:val="22"/>
          <w:szCs w:val="22"/>
        </w:rPr>
        <w:t>mowy.</w:t>
      </w:r>
    </w:p>
    <w:p w14:paraId="3ED2EECA" w14:textId="77777777" w:rsidR="00F46739" w:rsidRPr="00894598" w:rsidRDefault="00F46739" w:rsidP="00F8531B">
      <w:pPr>
        <w:widowControl w:val="0"/>
        <w:numPr>
          <w:ilvl w:val="0"/>
          <w:numId w:val="105"/>
        </w:numPr>
        <w:tabs>
          <w:tab w:val="clear" w:pos="720"/>
        </w:tabs>
        <w:spacing w:before="60"/>
        <w:ind w:left="284" w:hanging="426"/>
        <w:jc w:val="both"/>
        <w:rPr>
          <w:sz w:val="22"/>
          <w:szCs w:val="22"/>
        </w:rPr>
      </w:pPr>
      <w:r w:rsidRPr="00894598">
        <w:rPr>
          <w:sz w:val="22"/>
          <w:szCs w:val="22"/>
        </w:rPr>
        <w:t xml:space="preserve">Zamawiający zastrzega sobie (wedle własnego uznania) możliwość rezygnacji przez Odbiorcę </w:t>
      </w:r>
      <w:r>
        <w:rPr>
          <w:sz w:val="22"/>
          <w:szCs w:val="22"/>
        </w:rPr>
        <w:br/>
      </w:r>
      <w:r w:rsidRPr="00894598">
        <w:rPr>
          <w:sz w:val="22"/>
          <w:szCs w:val="22"/>
        </w:rPr>
        <w:t xml:space="preserve">z dostarczenia </w:t>
      </w:r>
      <w:r>
        <w:rPr>
          <w:sz w:val="22"/>
          <w:szCs w:val="22"/>
        </w:rPr>
        <w:t>T</w:t>
      </w:r>
      <w:r w:rsidRPr="00894598">
        <w:rPr>
          <w:sz w:val="22"/>
          <w:szCs w:val="22"/>
        </w:rPr>
        <w:t xml:space="preserve">owaru wolnego od wad i zażądania niezwłocznej korekty wystawionej faktury poprzez zmniejszenie jej wartości o wartość </w:t>
      </w:r>
      <w:r>
        <w:rPr>
          <w:sz w:val="22"/>
          <w:szCs w:val="22"/>
        </w:rPr>
        <w:t>T</w:t>
      </w:r>
      <w:r w:rsidRPr="00894598">
        <w:rPr>
          <w:sz w:val="22"/>
          <w:szCs w:val="22"/>
        </w:rPr>
        <w:t>owaru wadliwego.</w:t>
      </w:r>
    </w:p>
    <w:p w14:paraId="3D1F84F7" w14:textId="77777777" w:rsidR="00F46739" w:rsidRDefault="00F46739" w:rsidP="00F8531B">
      <w:pPr>
        <w:widowControl w:val="0"/>
        <w:numPr>
          <w:ilvl w:val="0"/>
          <w:numId w:val="105"/>
        </w:numPr>
        <w:tabs>
          <w:tab w:val="clear" w:pos="720"/>
        </w:tabs>
        <w:spacing w:before="60"/>
        <w:ind w:left="284" w:hanging="426"/>
        <w:jc w:val="both"/>
        <w:rPr>
          <w:sz w:val="22"/>
          <w:szCs w:val="22"/>
        </w:rPr>
      </w:pPr>
      <w:r w:rsidRPr="00894598">
        <w:rPr>
          <w:sz w:val="22"/>
          <w:szCs w:val="22"/>
        </w:rPr>
        <w:t>Jeżeli Wykonawca nie uzna reklamacji, rozstrzygnięcie sporu nastąpi na drodze postępowania sądowego.</w:t>
      </w:r>
    </w:p>
    <w:p w14:paraId="7D3CB970" w14:textId="77777777" w:rsidR="00F46739" w:rsidRPr="00894598" w:rsidRDefault="00F46739" w:rsidP="00F46739">
      <w:pPr>
        <w:widowControl w:val="0"/>
        <w:spacing w:before="120"/>
        <w:jc w:val="center"/>
        <w:rPr>
          <w:b/>
          <w:sz w:val="22"/>
          <w:szCs w:val="22"/>
        </w:rPr>
      </w:pPr>
      <w:r w:rsidRPr="00894598">
        <w:rPr>
          <w:b/>
          <w:sz w:val="22"/>
          <w:szCs w:val="22"/>
        </w:rPr>
        <w:t>§10. ZAGROŻENIE BEZPIECZEŃSTWA ZDROWOTNEGO</w:t>
      </w:r>
    </w:p>
    <w:p w14:paraId="1DA3095B" w14:textId="77777777" w:rsidR="00F46739" w:rsidRPr="00894598" w:rsidRDefault="00F46739" w:rsidP="00F8531B">
      <w:pPr>
        <w:widowControl w:val="0"/>
        <w:numPr>
          <w:ilvl w:val="0"/>
          <w:numId w:val="116"/>
        </w:numPr>
        <w:ind w:left="284" w:hanging="284"/>
        <w:jc w:val="both"/>
        <w:rPr>
          <w:sz w:val="22"/>
          <w:szCs w:val="22"/>
        </w:rPr>
      </w:pPr>
      <w:r w:rsidRPr="00894598">
        <w:rPr>
          <w:sz w:val="22"/>
          <w:szCs w:val="22"/>
        </w:rPr>
        <w:t>W przypadku wystąpienia zagrożenia bezpieczeństwa zdrowotnego przez dostarczony produkt żywnościowy Odbiorca niezwłocznie powiadamia Zamawiającego, Wykonawcę i Wojskowy Ośrodek Medycyny Prewencyjnej (WOMP) właściwy miejscowo dla Odbiorcy. Czynności zmierzające do wydania decyzji prowadzi inspektor WIW/WIS.</w:t>
      </w:r>
    </w:p>
    <w:p w14:paraId="12AAB1B7" w14:textId="77777777" w:rsidR="00F46739" w:rsidRPr="00894598" w:rsidRDefault="00F46739" w:rsidP="00F8531B">
      <w:pPr>
        <w:widowControl w:val="0"/>
        <w:numPr>
          <w:ilvl w:val="0"/>
          <w:numId w:val="116"/>
        </w:numPr>
        <w:spacing w:before="60"/>
        <w:ind w:left="284" w:hanging="284"/>
        <w:jc w:val="both"/>
        <w:rPr>
          <w:sz w:val="22"/>
          <w:szCs w:val="22"/>
        </w:rPr>
      </w:pPr>
      <w:r w:rsidRPr="00894598">
        <w:rPr>
          <w:sz w:val="22"/>
          <w:szCs w:val="22"/>
        </w:rPr>
        <w:t>Decyzja wydana przez uprawniony organ urzędowej kontroli żywności po jej uprawomocnieniu będzie podstawą do sporządzenia przez Odbiorcę i przesłania do Zamawiającego wniosku o podjęcie czynności reklamacyjnych.</w:t>
      </w:r>
    </w:p>
    <w:p w14:paraId="39708229" w14:textId="77777777" w:rsidR="00F46739" w:rsidRPr="00B062A5" w:rsidRDefault="00F46739" w:rsidP="00F8531B">
      <w:pPr>
        <w:widowControl w:val="0"/>
        <w:numPr>
          <w:ilvl w:val="0"/>
          <w:numId w:val="116"/>
        </w:numPr>
        <w:spacing w:before="60" w:after="240"/>
        <w:ind w:left="284" w:hanging="284"/>
        <w:jc w:val="both"/>
        <w:rPr>
          <w:b/>
          <w:sz w:val="22"/>
          <w:szCs w:val="22"/>
        </w:rPr>
      </w:pPr>
      <w:r w:rsidRPr="00894598">
        <w:rPr>
          <w:sz w:val="22"/>
          <w:szCs w:val="22"/>
        </w:rPr>
        <w:lastRenderedPageBreak/>
        <w:t xml:space="preserve">W przypadku wystąpienia zatruć spowodowanych złą jakością dostarczonego </w:t>
      </w:r>
      <w:r>
        <w:rPr>
          <w:sz w:val="22"/>
          <w:szCs w:val="22"/>
        </w:rPr>
        <w:t>Towaru</w:t>
      </w:r>
      <w:r w:rsidRPr="00894598">
        <w:rPr>
          <w:sz w:val="22"/>
          <w:szCs w:val="22"/>
        </w:rPr>
        <w:t xml:space="preserve"> Wykonawca zobowiązany jest pokryć wszelkie koszty leczenia osób poszkodowanych i przeprowadzenia koniecznych zabiegów sanitarnych, a także szkody poniesione przez Zamawiającego.</w:t>
      </w:r>
    </w:p>
    <w:p w14:paraId="2C3E4014" w14:textId="77777777" w:rsidR="00F46739" w:rsidRPr="00894598" w:rsidRDefault="00F46739" w:rsidP="00F46739">
      <w:pPr>
        <w:widowControl w:val="0"/>
        <w:spacing w:before="120"/>
        <w:jc w:val="center"/>
        <w:rPr>
          <w:b/>
          <w:sz w:val="22"/>
          <w:szCs w:val="22"/>
        </w:rPr>
      </w:pPr>
      <w:r w:rsidRPr="00894598">
        <w:rPr>
          <w:b/>
          <w:sz w:val="22"/>
          <w:szCs w:val="22"/>
        </w:rPr>
        <w:t>§11. WARUNKI PŁATNOŚCI I SPOSÓB ZAPŁATY</w:t>
      </w:r>
    </w:p>
    <w:p w14:paraId="6B2D094B" w14:textId="77777777" w:rsidR="00F46739" w:rsidRPr="00894598" w:rsidRDefault="00F46739" w:rsidP="00F8531B">
      <w:pPr>
        <w:widowControl w:val="0"/>
        <w:numPr>
          <w:ilvl w:val="0"/>
          <w:numId w:val="106"/>
        </w:numPr>
        <w:tabs>
          <w:tab w:val="clear" w:pos="1080"/>
          <w:tab w:val="num" w:pos="-142"/>
        </w:tabs>
        <w:ind w:left="284" w:hanging="284"/>
        <w:jc w:val="both"/>
        <w:rPr>
          <w:sz w:val="22"/>
          <w:szCs w:val="22"/>
        </w:rPr>
      </w:pPr>
      <w:r w:rsidRPr="00894598">
        <w:rPr>
          <w:sz w:val="22"/>
          <w:szCs w:val="22"/>
        </w:rPr>
        <w:t xml:space="preserve">Zapłata należności za dostarczony </w:t>
      </w:r>
      <w:r>
        <w:rPr>
          <w:sz w:val="22"/>
          <w:szCs w:val="22"/>
        </w:rPr>
        <w:t>T</w:t>
      </w:r>
      <w:r w:rsidRPr="00894598">
        <w:rPr>
          <w:sz w:val="22"/>
          <w:szCs w:val="22"/>
        </w:rPr>
        <w:t>owar nastąpi w formie polecenia przelewu, z rachunku Zamawiającego na rachunek bankowy Wykonawcy umieszczony na fakturze, w terminie do 30 dni od daty otrzymania przez Zamawiającego prawidłowo wystawionej faktury. Termin zapłaty uważa się za zachowany, jeżeli obciążenie rachunku dłużnika nastąpi najpóźniej w ostatnim dniu terminu płatności.</w:t>
      </w:r>
    </w:p>
    <w:p w14:paraId="39CA6DC5" w14:textId="77777777" w:rsidR="00F46739" w:rsidRPr="00894598" w:rsidRDefault="00F46739" w:rsidP="00F8531B">
      <w:pPr>
        <w:widowControl w:val="0"/>
        <w:numPr>
          <w:ilvl w:val="0"/>
          <w:numId w:val="106"/>
        </w:numPr>
        <w:tabs>
          <w:tab w:val="clear" w:pos="1080"/>
          <w:tab w:val="num" w:pos="-142"/>
        </w:tabs>
        <w:spacing w:before="60"/>
        <w:ind w:left="284" w:hanging="284"/>
        <w:jc w:val="both"/>
        <w:rPr>
          <w:sz w:val="22"/>
          <w:szCs w:val="22"/>
        </w:rPr>
      </w:pPr>
      <w:r w:rsidRPr="00894598">
        <w:rPr>
          <w:sz w:val="22"/>
          <w:szCs w:val="22"/>
        </w:rPr>
        <w:t>Na oryginale faktury wysyłanej do Zamawiającego, Wykonawca wymieni:</w:t>
      </w:r>
    </w:p>
    <w:p w14:paraId="25E1EB38" w14:textId="77777777" w:rsidR="00F46739" w:rsidRPr="00894598" w:rsidRDefault="00F46739" w:rsidP="00F8531B">
      <w:pPr>
        <w:widowControl w:val="0"/>
        <w:numPr>
          <w:ilvl w:val="1"/>
          <w:numId w:val="117"/>
        </w:numPr>
        <w:tabs>
          <w:tab w:val="clear" w:pos="1440"/>
        </w:tabs>
        <w:ind w:left="709" w:hanging="283"/>
        <w:jc w:val="both"/>
        <w:rPr>
          <w:sz w:val="22"/>
          <w:szCs w:val="22"/>
        </w:rPr>
      </w:pPr>
      <w:r w:rsidRPr="00894598">
        <w:rPr>
          <w:sz w:val="22"/>
          <w:szCs w:val="22"/>
        </w:rPr>
        <w:t xml:space="preserve">asortyment środków spożywczych, (tylko i wyłącznie produktów będących przedmiotem </w:t>
      </w:r>
      <w:r>
        <w:rPr>
          <w:sz w:val="22"/>
          <w:szCs w:val="22"/>
        </w:rPr>
        <w:t>U</w:t>
      </w:r>
      <w:r w:rsidRPr="00894598">
        <w:rPr>
          <w:sz w:val="22"/>
          <w:szCs w:val="22"/>
        </w:rPr>
        <w:t xml:space="preserve">mowy, posługując się nazewnictwem środków spożywczych zawartym w </w:t>
      </w:r>
      <w:r>
        <w:rPr>
          <w:sz w:val="22"/>
          <w:szCs w:val="22"/>
        </w:rPr>
        <w:t>U</w:t>
      </w:r>
      <w:r w:rsidRPr="00894598">
        <w:rPr>
          <w:sz w:val="22"/>
          <w:szCs w:val="22"/>
        </w:rPr>
        <w:t>mowie),</w:t>
      </w:r>
    </w:p>
    <w:p w14:paraId="67099636" w14:textId="77777777" w:rsidR="00F46739" w:rsidRPr="00894598" w:rsidRDefault="00F46739" w:rsidP="00F8531B">
      <w:pPr>
        <w:widowControl w:val="0"/>
        <w:numPr>
          <w:ilvl w:val="1"/>
          <w:numId w:val="117"/>
        </w:numPr>
        <w:tabs>
          <w:tab w:val="clear" w:pos="1440"/>
        </w:tabs>
        <w:ind w:left="709" w:hanging="283"/>
        <w:jc w:val="both"/>
        <w:rPr>
          <w:sz w:val="22"/>
          <w:szCs w:val="22"/>
        </w:rPr>
      </w:pPr>
      <w:r w:rsidRPr="00894598">
        <w:rPr>
          <w:sz w:val="22"/>
          <w:szCs w:val="22"/>
        </w:rPr>
        <w:t>opakowanie jednostkowe środka spożywczego,</w:t>
      </w:r>
    </w:p>
    <w:p w14:paraId="75D491C5" w14:textId="77777777" w:rsidR="00F46739" w:rsidRPr="00894598" w:rsidRDefault="00F46739" w:rsidP="00F8531B">
      <w:pPr>
        <w:widowControl w:val="0"/>
        <w:numPr>
          <w:ilvl w:val="1"/>
          <w:numId w:val="117"/>
        </w:numPr>
        <w:tabs>
          <w:tab w:val="clear" w:pos="1440"/>
        </w:tabs>
        <w:ind w:left="709" w:hanging="283"/>
        <w:jc w:val="both"/>
        <w:rPr>
          <w:sz w:val="22"/>
          <w:szCs w:val="22"/>
        </w:rPr>
      </w:pPr>
      <w:r w:rsidRPr="00894598">
        <w:rPr>
          <w:sz w:val="22"/>
          <w:szCs w:val="22"/>
        </w:rPr>
        <w:t xml:space="preserve">ilość </w:t>
      </w:r>
      <w:r>
        <w:rPr>
          <w:sz w:val="22"/>
          <w:szCs w:val="22"/>
        </w:rPr>
        <w:t>T</w:t>
      </w:r>
      <w:r w:rsidRPr="00894598">
        <w:rPr>
          <w:sz w:val="22"/>
          <w:szCs w:val="22"/>
        </w:rPr>
        <w:t>owaru zgodną z ilością na specyfikacji wysyłkowej (WZ),</w:t>
      </w:r>
    </w:p>
    <w:p w14:paraId="76E931F1" w14:textId="77777777" w:rsidR="00F46739" w:rsidRPr="00894598" w:rsidRDefault="00F46739" w:rsidP="00F8531B">
      <w:pPr>
        <w:widowControl w:val="0"/>
        <w:numPr>
          <w:ilvl w:val="1"/>
          <w:numId w:val="117"/>
        </w:numPr>
        <w:tabs>
          <w:tab w:val="clear" w:pos="1440"/>
        </w:tabs>
        <w:ind w:left="709" w:hanging="283"/>
        <w:jc w:val="both"/>
        <w:rPr>
          <w:sz w:val="22"/>
          <w:szCs w:val="22"/>
        </w:rPr>
      </w:pPr>
      <w:r w:rsidRPr="00894598">
        <w:rPr>
          <w:sz w:val="22"/>
          <w:szCs w:val="22"/>
        </w:rPr>
        <w:t>jednostkę miary,</w:t>
      </w:r>
    </w:p>
    <w:p w14:paraId="6B2DE2A9" w14:textId="77777777" w:rsidR="00F46739" w:rsidRPr="00894598" w:rsidRDefault="00F46739" w:rsidP="00F8531B">
      <w:pPr>
        <w:widowControl w:val="0"/>
        <w:numPr>
          <w:ilvl w:val="1"/>
          <w:numId w:val="117"/>
        </w:numPr>
        <w:tabs>
          <w:tab w:val="clear" w:pos="1440"/>
        </w:tabs>
        <w:ind w:left="709" w:hanging="283"/>
        <w:jc w:val="both"/>
        <w:rPr>
          <w:sz w:val="22"/>
          <w:szCs w:val="22"/>
        </w:rPr>
      </w:pPr>
      <w:r w:rsidRPr="00894598">
        <w:rPr>
          <w:sz w:val="22"/>
          <w:szCs w:val="22"/>
        </w:rPr>
        <w:t>cenę jednostkową netto,</w:t>
      </w:r>
    </w:p>
    <w:p w14:paraId="5A5D4DD3" w14:textId="77777777" w:rsidR="00F46739" w:rsidRPr="00894598" w:rsidRDefault="00F46739" w:rsidP="00F8531B">
      <w:pPr>
        <w:widowControl w:val="0"/>
        <w:numPr>
          <w:ilvl w:val="1"/>
          <w:numId w:val="117"/>
        </w:numPr>
        <w:tabs>
          <w:tab w:val="clear" w:pos="1440"/>
        </w:tabs>
        <w:ind w:left="709" w:hanging="283"/>
        <w:jc w:val="both"/>
        <w:rPr>
          <w:sz w:val="22"/>
          <w:szCs w:val="22"/>
        </w:rPr>
      </w:pPr>
      <w:r w:rsidRPr="00894598">
        <w:rPr>
          <w:sz w:val="22"/>
          <w:szCs w:val="22"/>
        </w:rPr>
        <w:t>stawkę podatku VAT,</w:t>
      </w:r>
    </w:p>
    <w:p w14:paraId="487F8F2A" w14:textId="77777777" w:rsidR="00F46739" w:rsidRPr="00894598" w:rsidRDefault="00F46739" w:rsidP="00F8531B">
      <w:pPr>
        <w:widowControl w:val="0"/>
        <w:numPr>
          <w:ilvl w:val="1"/>
          <w:numId w:val="117"/>
        </w:numPr>
        <w:tabs>
          <w:tab w:val="clear" w:pos="1440"/>
        </w:tabs>
        <w:ind w:left="709" w:hanging="283"/>
        <w:jc w:val="both"/>
        <w:rPr>
          <w:sz w:val="22"/>
          <w:szCs w:val="22"/>
        </w:rPr>
      </w:pPr>
      <w:r w:rsidRPr="00894598">
        <w:rPr>
          <w:sz w:val="22"/>
          <w:szCs w:val="22"/>
        </w:rPr>
        <w:t>kwotę VAT,</w:t>
      </w:r>
    </w:p>
    <w:p w14:paraId="60A40D3B" w14:textId="77777777" w:rsidR="00F46739" w:rsidRPr="00894598" w:rsidRDefault="00F46739" w:rsidP="00F8531B">
      <w:pPr>
        <w:widowControl w:val="0"/>
        <w:numPr>
          <w:ilvl w:val="1"/>
          <w:numId w:val="117"/>
        </w:numPr>
        <w:tabs>
          <w:tab w:val="clear" w:pos="1440"/>
        </w:tabs>
        <w:ind w:left="709" w:hanging="283"/>
        <w:jc w:val="both"/>
        <w:rPr>
          <w:sz w:val="22"/>
          <w:szCs w:val="22"/>
        </w:rPr>
      </w:pPr>
      <w:r w:rsidRPr="00894598">
        <w:rPr>
          <w:sz w:val="22"/>
          <w:szCs w:val="22"/>
        </w:rPr>
        <w:t>wartość brutto,</w:t>
      </w:r>
    </w:p>
    <w:p w14:paraId="109C7B82" w14:textId="77777777" w:rsidR="00F46739" w:rsidRPr="00894598" w:rsidRDefault="00F46739" w:rsidP="00F8531B">
      <w:pPr>
        <w:widowControl w:val="0"/>
        <w:numPr>
          <w:ilvl w:val="1"/>
          <w:numId w:val="117"/>
        </w:numPr>
        <w:tabs>
          <w:tab w:val="clear" w:pos="1440"/>
        </w:tabs>
        <w:ind w:left="709" w:hanging="283"/>
        <w:jc w:val="both"/>
        <w:rPr>
          <w:sz w:val="22"/>
          <w:szCs w:val="22"/>
        </w:rPr>
      </w:pPr>
      <w:r w:rsidRPr="00894598">
        <w:rPr>
          <w:sz w:val="22"/>
          <w:szCs w:val="22"/>
        </w:rPr>
        <w:t xml:space="preserve">nr </w:t>
      </w:r>
      <w:r>
        <w:rPr>
          <w:sz w:val="22"/>
          <w:szCs w:val="22"/>
        </w:rPr>
        <w:t>U</w:t>
      </w:r>
      <w:r w:rsidRPr="00894598">
        <w:rPr>
          <w:sz w:val="22"/>
          <w:szCs w:val="22"/>
        </w:rPr>
        <w:t>mowy.</w:t>
      </w:r>
    </w:p>
    <w:p w14:paraId="5E3AF35B" w14:textId="77777777" w:rsidR="00F46739" w:rsidRPr="00894598" w:rsidRDefault="00F46739" w:rsidP="00F8531B">
      <w:pPr>
        <w:widowControl w:val="0"/>
        <w:numPr>
          <w:ilvl w:val="0"/>
          <w:numId w:val="106"/>
        </w:numPr>
        <w:tabs>
          <w:tab w:val="num" w:pos="-142"/>
          <w:tab w:val="num" w:pos="284"/>
        </w:tabs>
        <w:spacing w:before="60"/>
        <w:ind w:left="284" w:hanging="284"/>
        <w:jc w:val="both"/>
        <w:rPr>
          <w:sz w:val="22"/>
          <w:szCs w:val="22"/>
        </w:rPr>
      </w:pPr>
      <w:r w:rsidRPr="00894598">
        <w:rPr>
          <w:sz w:val="22"/>
          <w:szCs w:val="22"/>
        </w:rPr>
        <w:t>Wystawiona przez Wykonawcę faktura winna zawierać wyłącznie asortymenty wynikające</w:t>
      </w:r>
      <w:r>
        <w:rPr>
          <w:sz w:val="22"/>
          <w:szCs w:val="22"/>
        </w:rPr>
        <w:t xml:space="preserve"> </w:t>
      </w:r>
      <w:r>
        <w:rPr>
          <w:sz w:val="22"/>
          <w:szCs w:val="22"/>
        </w:rPr>
        <w:br/>
      </w:r>
      <w:r w:rsidRPr="00894598">
        <w:rPr>
          <w:sz w:val="22"/>
          <w:szCs w:val="22"/>
        </w:rPr>
        <w:t xml:space="preserve">z umowy, której dotyczy dostawa. Jeżeli dostawa dotyczy towaru z dwóch różnych umów, Wykonawca zobowiązany jest do wystawienia dwóch oddzielnych faktur. </w:t>
      </w:r>
    </w:p>
    <w:p w14:paraId="1696CEB1" w14:textId="77777777" w:rsidR="00F46739" w:rsidRPr="00894598" w:rsidRDefault="00F46739" w:rsidP="00F8531B">
      <w:pPr>
        <w:widowControl w:val="0"/>
        <w:numPr>
          <w:ilvl w:val="0"/>
          <w:numId w:val="106"/>
        </w:numPr>
        <w:tabs>
          <w:tab w:val="num" w:pos="-142"/>
          <w:tab w:val="num" w:pos="284"/>
        </w:tabs>
        <w:spacing w:before="60"/>
        <w:ind w:left="284" w:hanging="284"/>
        <w:jc w:val="both"/>
        <w:rPr>
          <w:sz w:val="22"/>
          <w:szCs w:val="22"/>
        </w:rPr>
      </w:pPr>
      <w:r w:rsidRPr="00894598">
        <w:rPr>
          <w:sz w:val="22"/>
          <w:szCs w:val="22"/>
        </w:rPr>
        <w:t>W przypadku niedopełnienia powyższych wymagań oraz nie dołączenia do faktury dokumentów wymienionych w §12, Zamawiający wstrzyma się od zapłaty całości lub części należności do czasu uzupełnienia dokumentów i skorygowania faktury, przy czym termin zapłaty liczy się od dnia uzupełnienia dokumentów bądź daty dostarczenia skorygowanej faktury.</w:t>
      </w:r>
    </w:p>
    <w:p w14:paraId="32840D9B" w14:textId="77777777" w:rsidR="00F46739" w:rsidRPr="00894598" w:rsidRDefault="00F46739" w:rsidP="00F8531B">
      <w:pPr>
        <w:widowControl w:val="0"/>
        <w:numPr>
          <w:ilvl w:val="0"/>
          <w:numId w:val="106"/>
        </w:numPr>
        <w:tabs>
          <w:tab w:val="num" w:pos="-142"/>
          <w:tab w:val="num" w:pos="284"/>
        </w:tabs>
        <w:spacing w:before="60"/>
        <w:ind w:left="284" w:hanging="284"/>
        <w:jc w:val="both"/>
        <w:rPr>
          <w:sz w:val="22"/>
          <w:szCs w:val="22"/>
        </w:rPr>
      </w:pPr>
      <w:r w:rsidRPr="00894598">
        <w:rPr>
          <w:sz w:val="22"/>
          <w:szCs w:val="22"/>
        </w:rPr>
        <w:t>Zamawiający dopuszcza wysyłanie przez Wykonawcę ustrukturyzowanych faktur elektronicznych do Zamawiającego za pośrednictwem platformy zgodnie z art. 4 ust. 1 ustawy z dnia 9 listopada 2018 r. o elektronicznym fakturowaniu w zamówieniach publicznych, koncesjach na roboty budowlane lub usługi oraz partnerstwie publiczno – prywatnym (Dz.U. z 2020 r., poz. 1666 ze zm.).</w:t>
      </w:r>
    </w:p>
    <w:p w14:paraId="0F0ABAB8" w14:textId="77777777" w:rsidR="00F46739" w:rsidRPr="00894598" w:rsidRDefault="00F46739" w:rsidP="00F8531B">
      <w:pPr>
        <w:widowControl w:val="0"/>
        <w:numPr>
          <w:ilvl w:val="0"/>
          <w:numId w:val="106"/>
        </w:numPr>
        <w:tabs>
          <w:tab w:val="num" w:pos="-142"/>
          <w:tab w:val="num" w:pos="284"/>
        </w:tabs>
        <w:spacing w:before="60"/>
        <w:ind w:left="284" w:hanging="284"/>
        <w:jc w:val="both"/>
        <w:rPr>
          <w:sz w:val="22"/>
          <w:szCs w:val="22"/>
        </w:rPr>
      </w:pPr>
      <w:r w:rsidRPr="00894598">
        <w:rPr>
          <w:sz w:val="22"/>
          <w:szCs w:val="22"/>
        </w:rPr>
        <w:t xml:space="preserve">Wykonawca zobowiązuje się, pod rygorem nieopłacenia faktury przez Zamawiającego, </w:t>
      </w:r>
      <w:r>
        <w:rPr>
          <w:sz w:val="22"/>
          <w:szCs w:val="22"/>
        </w:rPr>
        <w:br/>
      </w:r>
      <w:r w:rsidRPr="00894598">
        <w:rPr>
          <w:sz w:val="22"/>
          <w:szCs w:val="22"/>
        </w:rPr>
        <w:t xml:space="preserve">do dostarczenia wyłącznie produktów będących przedmiotem </w:t>
      </w:r>
      <w:r>
        <w:rPr>
          <w:sz w:val="22"/>
          <w:szCs w:val="22"/>
        </w:rPr>
        <w:t>U</w:t>
      </w:r>
      <w:r w:rsidRPr="00894598">
        <w:rPr>
          <w:sz w:val="22"/>
          <w:szCs w:val="22"/>
        </w:rPr>
        <w:t xml:space="preserve">mowy oraz w ilościach i wartości przewidzianych </w:t>
      </w:r>
      <w:r>
        <w:rPr>
          <w:sz w:val="22"/>
          <w:szCs w:val="22"/>
        </w:rPr>
        <w:t>U</w:t>
      </w:r>
      <w:r w:rsidRPr="00894598">
        <w:rPr>
          <w:sz w:val="22"/>
          <w:szCs w:val="22"/>
        </w:rPr>
        <w:t>mową.</w:t>
      </w:r>
    </w:p>
    <w:p w14:paraId="29A9DC4B" w14:textId="77777777" w:rsidR="00F46739" w:rsidRPr="00894598" w:rsidRDefault="00F46739" w:rsidP="00F8531B">
      <w:pPr>
        <w:widowControl w:val="0"/>
        <w:numPr>
          <w:ilvl w:val="0"/>
          <w:numId w:val="106"/>
        </w:numPr>
        <w:tabs>
          <w:tab w:val="num" w:pos="-142"/>
          <w:tab w:val="num" w:pos="284"/>
        </w:tabs>
        <w:spacing w:before="60"/>
        <w:ind w:left="284" w:hanging="284"/>
        <w:jc w:val="both"/>
        <w:rPr>
          <w:sz w:val="22"/>
          <w:szCs w:val="22"/>
        </w:rPr>
      </w:pPr>
      <w:r w:rsidRPr="00894598">
        <w:rPr>
          <w:sz w:val="22"/>
          <w:szCs w:val="22"/>
        </w:rPr>
        <w:t>W przypadku przekroczenia ilości i wartości dostaw oraz zmiany asortymentu wymienionego w §</w:t>
      </w:r>
      <w:r>
        <w:rPr>
          <w:sz w:val="22"/>
          <w:szCs w:val="22"/>
        </w:rPr>
        <w:t xml:space="preserve"> </w:t>
      </w:r>
      <w:r w:rsidRPr="00894598">
        <w:rPr>
          <w:sz w:val="22"/>
          <w:szCs w:val="22"/>
        </w:rPr>
        <w:t xml:space="preserve">2 </w:t>
      </w:r>
      <w:r>
        <w:rPr>
          <w:sz w:val="22"/>
          <w:szCs w:val="22"/>
        </w:rPr>
        <w:t>U</w:t>
      </w:r>
      <w:r w:rsidRPr="00894598">
        <w:rPr>
          <w:sz w:val="22"/>
          <w:szCs w:val="22"/>
        </w:rPr>
        <w:t>mowy, Zamawiający odmówi dokonania z tego tytułu zapłaty.</w:t>
      </w:r>
    </w:p>
    <w:p w14:paraId="7474EC9B" w14:textId="77777777" w:rsidR="00F46739" w:rsidRDefault="00F46739" w:rsidP="00F8531B">
      <w:pPr>
        <w:widowControl w:val="0"/>
        <w:numPr>
          <w:ilvl w:val="0"/>
          <w:numId w:val="106"/>
        </w:numPr>
        <w:tabs>
          <w:tab w:val="num" w:pos="-142"/>
          <w:tab w:val="num" w:pos="284"/>
        </w:tabs>
        <w:spacing w:before="60"/>
        <w:ind w:left="284" w:hanging="284"/>
        <w:jc w:val="both"/>
        <w:rPr>
          <w:sz w:val="22"/>
          <w:szCs w:val="22"/>
        </w:rPr>
      </w:pPr>
      <w:r w:rsidRPr="00894598">
        <w:rPr>
          <w:sz w:val="22"/>
          <w:szCs w:val="22"/>
        </w:rPr>
        <w:t xml:space="preserve">W przypadku dostarczania przez Wykonawcę </w:t>
      </w:r>
      <w:r>
        <w:rPr>
          <w:sz w:val="22"/>
          <w:szCs w:val="22"/>
        </w:rPr>
        <w:t>T</w:t>
      </w:r>
      <w:r w:rsidRPr="00894598">
        <w:rPr>
          <w:sz w:val="22"/>
          <w:szCs w:val="22"/>
        </w:rPr>
        <w:t>owaru w zbiorczych opakowaniach zwrotnych Odbiorca dokonuje zwrotu niniejszych opakowań  przy następnej dostawie. Rozliczenie zbiorczych opakowań zwrotnych polega na wpisie dostarczanych/ zwracanych ilości  przez Odbiorcę. Wpis powyższy dokonuje się w dowodach dostaw (Wz).</w:t>
      </w:r>
    </w:p>
    <w:p w14:paraId="44A5DB76" w14:textId="77777777" w:rsidR="00F46739" w:rsidRDefault="00F46739" w:rsidP="00F8531B">
      <w:pPr>
        <w:widowControl w:val="0"/>
        <w:numPr>
          <w:ilvl w:val="0"/>
          <w:numId w:val="106"/>
        </w:numPr>
        <w:tabs>
          <w:tab w:val="num" w:pos="-142"/>
          <w:tab w:val="num" w:pos="284"/>
        </w:tabs>
        <w:spacing w:before="60"/>
        <w:ind w:left="284" w:hanging="284"/>
        <w:jc w:val="both"/>
        <w:rPr>
          <w:sz w:val="22"/>
          <w:szCs w:val="22"/>
        </w:rPr>
      </w:pPr>
      <w:r w:rsidRPr="00911461">
        <w:rPr>
          <w:sz w:val="22"/>
          <w:szCs w:val="22"/>
        </w:rPr>
        <w:t>W przypadku wykonawców działających wspólnie (konsorcjum</w:t>
      </w:r>
      <w:r>
        <w:rPr>
          <w:sz w:val="22"/>
          <w:szCs w:val="22"/>
        </w:rPr>
        <w:t>, spółka cywilna</w:t>
      </w:r>
      <w:r w:rsidRPr="00911461">
        <w:rPr>
          <w:sz w:val="22"/>
          <w:szCs w:val="22"/>
        </w:rPr>
        <w:t>) rozliczenia finansowe Zamawiającego z Wykonawcą odbywać się będą w sposób wskazany Zamawiającemu pisemnie i zgodnie przez wszystkich członków konsorcjum</w:t>
      </w:r>
      <w:r>
        <w:rPr>
          <w:sz w:val="22"/>
          <w:szCs w:val="22"/>
        </w:rPr>
        <w:t>/wspólników spółki cywilnej</w:t>
      </w:r>
      <w:r w:rsidRPr="00911461">
        <w:rPr>
          <w:sz w:val="22"/>
          <w:szCs w:val="22"/>
        </w:rPr>
        <w:t>. Dokonanie zapłaty na rachunek upoważnionego i wskazanego członka konsorcjum</w:t>
      </w:r>
      <w:r>
        <w:rPr>
          <w:sz w:val="22"/>
          <w:szCs w:val="22"/>
        </w:rPr>
        <w:t>/wspólnika spółki cywilnej</w:t>
      </w:r>
      <w:r w:rsidRPr="00911461">
        <w:rPr>
          <w:sz w:val="22"/>
          <w:szCs w:val="22"/>
        </w:rPr>
        <w:t xml:space="preserve"> zwalnia Zamawiającego z odpowiedzialności w stosunku do wszystkich członków konsorcjum</w:t>
      </w:r>
      <w:r>
        <w:rPr>
          <w:sz w:val="22"/>
          <w:szCs w:val="22"/>
        </w:rPr>
        <w:t>/wspólników spółki cywilnej</w:t>
      </w:r>
      <w:r w:rsidRPr="00911461">
        <w:rPr>
          <w:sz w:val="22"/>
          <w:szCs w:val="22"/>
        </w:rPr>
        <w:t>. Oświadczeni</w:t>
      </w:r>
      <w:r>
        <w:rPr>
          <w:sz w:val="22"/>
          <w:szCs w:val="22"/>
        </w:rPr>
        <w:t xml:space="preserve">e o sposobie dokonania zapłaty </w:t>
      </w:r>
      <w:r w:rsidRPr="00911461">
        <w:rPr>
          <w:sz w:val="22"/>
          <w:szCs w:val="22"/>
        </w:rPr>
        <w:t xml:space="preserve">za wykonanie </w:t>
      </w:r>
      <w:r>
        <w:rPr>
          <w:sz w:val="22"/>
          <w:szCs w:val="22"/>
        </w:rPr>
        <w:t>U</w:t>
      </w:r>
      <w:r w:rsidRPr="00911461">
        <w:rPr>
          <w:sz w:val="22"/>
          <w:szCs w:val="22"/>
        </w:rPr>
        <w:t>mowy, podpisane przez wszystkich członkó</w:t>
      </w:r>
      <w:r>
        <w:rPr>
          <w:sz w:val="22"/>
          <w:szCs w:val="22"/>
        </w:rPr>
        <w:t xml:space="preserve">w konsorcjum/wspólników spółki cywilnej stanowi </w:t>
      </w:r>
      <w:r w:rsidRPr="00B44E95">
        <w:rPr>
          <w:sz w:val="22"/>
          <w:szCs w:val="22"/>
        </w:rPr>
        <w:t xml:space="preserve">załącznik nr </w:t>
      </w:r>
      <w:r>
        <w:rPr>
          <w:sz w:val="22"/>
          <w:szCs w:val="22"/>
        </w:rPr>
        <w:t>4</w:t>
      </w:r>
      <w:r w:rsidRPr="00B44E95">
        <w:rPr>
          <w:sz w:val="22"/>
          <w:szCs w:val="22"/>
        </w:rPr>
        <w:t xml:space="preserve"> do </w:t>
      </w:r>
      <w:r>
        <w:rPr>
          <w:sz w:val="22"/>
          <w:szCs w:val="22"/>
        </w:rPr>
        <w:t>U</w:t>
      </w:r>
      <w:r w:rsidRPr="00B44E95">
        <w:rPr>
          <w:sz w:val="22"/>
          <w:szCs w:val="22"/>
        </w:rPr>
        <w:t>mowy.</w:t>
      </w:r>
    </w:p>
    <w:p w14:paraId="29E1201A" w14:textId="77777777" w:rsidR="00F46739" w:rsidRPr="00894598" w:rsidRDefault="00F46739" w:rsidP="00F46739">
      <w:pPr>
        <w:widowControl w:val="0"/>
        <w:spacing w:before="120"/>
        <w:jc w:val="center"/>
        <w:rPr>
          <w:b/>
          <w:sz w:val="22"/>
          <w:szCs w:val="22"/>
        </w:rPr>
      </w:pPr>
      <w:r w:rsidRPr="00894598">
        <w:rPr>
          <w:b/>
          <w:sz w:val="22"/>
          <w:szCs w:val="22"/>
        </w:rPr>
        <w:t>§12. OBIEG DOKUMENTÓW ROZLICZENIOWYCH</w:t>
      </w:r>
    </w:p>
    <w:p w14:paraId="3C993DF1" w14:textId="77777777" w:rsidR="00F46739" w:rsidRPr="00894598" w:rsidRDefault="00F46739" w:rsidP="00F8531B">
      <w:pPr>
        <w:widowControl w:val="0"/>
        <w:numPr>
          <w:ilvl w:val="0"/>
          <w:numId w:val="118"/>
        </w:numPr>
        <w:ind w:left="284" w:hanging="284"/>
        <w:jc w:val="both"/>
        <w:rPr>
          <w:sz w:val="22"/>
          <w:szCs w:val="22"/>
        </w:rPr>
      </w:pPr>
      <w:r w:rsidRPr="00894598">
        <w:rPr>
          <w:sz w:val="22"/>
          <w:szCs w:val="22"/>
        </w:rPr>
        <w:t xml:space="preserve">Wykonawca zobowiązany jest </w:t>
      </w:r>
      <w:r>
        <w:rPr>
          <w:sz w:val="22"/>
          <w:szCs w:val="22"/>
        </w:rPr>
        <w:t>dostarczyć</w:t>
      </w:r>
      <w:r w:rsidRPr="00894598">
        <w:rPr>
          <w:sz w:val="22"/>
          <w:szCs w:val="22"/>
        </w:rPr>
        <w:t xml:space="preserve"> Odbiorcy, dokumenty wysyłkowe takie jak:</w:t>
      </w:r>
    </w:p>
    <w:p w14:paraId="5DEA1EBD" w14:textId="77777777" w:rsidR="00F46739" w:rsidRPr="00894598" w:rsidRDefault="00F46739" w:rsidP="00F8531B">
      <w:pPr>
        <w:widowControl w:val="0"/>
        <w:numPr>
          <w:ilvl w:val="1"/>
          <w:numId w:val="119"/>
        </w:numPr>
        <w:ind w:left="567" w:hanging="283"/>
        <w:jc w:val="both"/>
        <w:rPr>
          <w:sz w:val="22"/>
          <w:szCs w:val="22"/>
        </w:rPr>
      </w:pPr>
      <w:r w:rsidRPr="00894598">
        <w:rPr>
          <w:sz w:val="22"/>
          <w:szCs w:val="22"/>
        </w:rPr>
        <w:t xml:space="preserve">dowód dostawy „wydanie zewnętrzne” (WZ) do każdej partii wysyłanego </w:t>
      </w:r>
      <w:r>
        <w:rPr>
          <w:sz w:val="22"/>
          <w:szCs w:val="22"/>
        </w:rPr>
        <w:t>T</w:t>
      </w:r>
      <w:r w:rsidRPr="00894598">
        <w:rPr>
          <w:sz w:val="22"/>
          <w:szCs w:val="22"/>
        </w:rPr>
        <w:t>owaru</w:t>
      </w:r>
      <w:r>
        <w:rPr>
          <w:sz w:val="22"/>
          <w:szCs w:val="22"/>
        </w:rPr>
        <w:t>,</w:t>
      </w:r>
    </w:p>
    <w:p w14:paraId="79AA30D8" w14:textId="77777777" w:rsidR="00F46739" w:rsidRPr="00894598" w:rsidRDefault="00F46739" w:rsidP="00F8531B">
      <w:pPr>
        <w:widowControl w:val="0"/>
        <w:numPr>
          <w:ilvl w:val="1"/>
          <w:numId w:val="119"/>
        </w:numPr>
        <w:ind w:left="567" w:hanging="283"/>
        <w:jc w:val="both"/>
        <w:rPr>
          <w:sz w:val="22"/>
          <w:szCs w:val="22"/>
        </w:rPr>
      </w:pPr>
      <w:r w:rsidRPr="00894598">
        <w:rPr>
          <w:sz w:val="22"/>
          <w:szCs w:val="22"/>
        </w:rPr>
        <w:t>trzy kopie faktury VAT.</w:t>
      </w:r>
    </w:p>
    <w:p w14:paraId="1120B5CC" w14:textId="77777777" w:rsidR="00F46739" w:rsidRPr="00894598" w:rsidRDefault="00F46739" w:rsidP="00F8531B">
      <w:pPr>
        <w:widowControl w:val="0"/>
        <w:numPr>
          <w:ilvl w:val="0"/>
          <w:numId w:val="118"/>
        </w:numPr>
        <w:spacing w:before="60"/>
        <w:ind w:left="284" w:hanging="284"/>
        <w:jc w:val="both"/>
        <w:rPr>
          <w:sz w:val="22"/>
          <w:szCs w:val="22"/>
        </w:rPr>
      </w:pPr>
      <w:r w:rsidRPr="00894598">
        <w:rPr>
          <w:sz w:val="22"/>
          <w:szCs w:val="22"/>
        </w:rPr>
        <w:lastRenderedPageBreak/>
        <w:t>Wykonawca zobowiązany jest przesłać niezwłocznie Zamawiającemu oryginał faktury VAT.</w:t>
      </w:r>
    </w:p>
    <w:p w14:paraId="2EEB192B" w14:textId="77777777" w:rsidR="00F46739" w:rsidRPr="00894598" w:rsidRDefault="00F46739" w:rsidP="00F8531B">
      <w:pPr>
        <w:widowControl w:val="0"/>
        <w:numPr>
          <w:ilvl w:val="0"/>
          <w:numId w:val="118"/>
        </w:numPr>
        <w:spacing w:before="60"/>
        <w:ind w:left="284" w:hanging="284"/>
        <w:jc w:val="both"/>
        <w:rPr>
          <w:sz w:val="22"/>
          <w:szCs w:val="22"/>
        </w:rPr>
      </w:pPr>
      <w:r w:rsidRPr="00894598">
        <w:rPr>
          <w:sz w:val="22"/>
          <w:szCs w:val="22"/>
        </w:rPr>
        <w:t xml:space="preserve">Odbiorca w terminie 7 dni po przyjęciu dostawy przesyła Zamawiającemu kopię faktury VAT wraz </w:t>
      </w:r>
      <w:r>
        <w:rPr>
          <w:sz w:val="22"/>
          <w:szCs w:val="22"/>
        </w:rPr>
        <w:br/>
      </w:r>
      <w:r w:rsidRPr="00894598">
        <w:rPr>
          <w:sz w:val="22"/>
          <w:szCs w:val="22"/>
        </w:rPr>
        <w:t xml:space="preserve">z dokumentem przychodowym PZ - potwierdzające zgodnie z przyjętymi zasadami zrealizowanie dostawy według warunków </w:t>
      </w:r>
      <w:r>
        <w:rPr>
          <w:sz w:val="22"/>
          <w:szCs w:val="22"/>
        </w:rPr>
        <w:t>U</w:t>
      </w:r>
      <w:r w:rsidRPr="00894598">
        <w:rPr>
          <w:sz w:val="22"/>
          <w:szCs w:val="22"/>
        </w:rPr>
        <w:t>mowy i złożonym zamówieniem.</w:t>
      </w:r>
    </w:p>
    <w:p w14:paraId="0C315A18" w14:textId="77777777" w:rsidR="00F46739" w:rsidRPr="00894598" w:rsidRDefault="00F46739" w:rsidP="00F46739">
      <w:pPr>
        <w:widowControl w:val="0"/>
        <w:spacing w:before="120"/>
        <w:jc w:val="center"/>
        <w:rPr>
          <w:b/>
          <w:sz w:val="22"/>
          <w:szCs w:val="22"/>
        </w:rPr>
      </w:pPr>
      <w:r>
        <w:rPr>
          <w:b/>
          <w:sz w:val="22"/>
          <w:szCs w:val="22"/>
        </w:rPr>
        <w:t>§</w:t>
      </w:r>
      <w:r w:rsidRPr="00894598">
        <w:rPr>
          <w:b/>
          <w:sz w:val="22"/>
          <w:szCs w:val="22"/>
        </w:rPr>
        <w:t>13. WIERZYTELNOŚCI</w:t>
      </w:r>
      <w:r>
        <w:rPr>
          <w:b/>
          <w:sz w:val="22"/>
          <w:szCs w:val="22"/>
        </w:rPr>
        <w:t>, PRZEKAZANIE PRAW I OBOWIĄZKÓW</w:t>
      </w:r>
    </w:p>
    <w:p w14:paraId="5C5A0B88" w14:textId="77777777" w:rsidR="00F46739" w:rsidRPr="00894598" w:rsidRDefault="00F46739" w:rsidP="00F8531B">
      <w:pPr>
        <w:widowControl w:val="0"/>
        <w:numPr>
          <w:ilvl w:val="0"/>
          <w:numId w:val="120"/>
        </w:numPr>
        <w:ind w:left="284" w:hanging="284"/>
        <w:jc w:val="both"/>
        <w:rPr>
          <w:b/>
          <w:sz w:val="22"/>
          <w:szCs w:val="22"/>
        </w:rPr>
      </w:pPr>
      <w:r w:rsidRPr="00894598">
        <w:rPr>
          <w:sz w:val="22"/>
          <w:szCs w:val="22"/>
        </w:rPr>
        <w:t xml:space="preserve">Zbycie i zastawienie wierzytelności przysługujących Wykonawcy z tytułu zawarcia </w:t>
      </w:r>
      <w:r>
        <w:rPr>
          <w:sz w:val="22"/>
          <w:szCs w:val="22"/>
        </w:rPr>
        <w:t>U</w:t>
      </w:r>
      <w:r w:rsidRPr="00894598">
        <w:rPr>
          <w:sz w:val="22"/>
          <w:szCs w:val="22"/>
        </w:rPr>
        <w:t>mowy wymaga pisemnej zgody Zamawiającego pod rygorem nieważności.</w:t>
      </w:r>
    </w:p>
    <w:p w14:paraId="05793ED2" w14:textId="77777777" w:rsidR="00F46739" w:rsidRPr="00894598" w:rsidRDefault="00F46739" w:rsidP="00F8531B">
      <w:pPr>
        <w:widowControl w:val="0"/>
        <w:numPr>
          <w:ilvl w:val="0"/>
          <w:numId w:val="120"/>
        </w:numPr>
        <w:spacing w:before="60"/>
        <w:ind w:left="284" w:hanging="284"/>
        <w:jc w:val="both"/>
        <w:rPr>
          <w:b/>
          <w:sz w:val="22"/>
          <w:szCs w:val="22"/>
        </w:rPr>
      </w:pPr>
      <w:r w:rsidRPr="00894598">
        <w:rPr>
          <w:sz w:val="22"/>
          <w:szCs w:val="22"/>
        </w:rPr>
        <w:t xml:space="preserve">Wykonawca nie może przekazać praw i obowiązków wynikających z </w:t>
      </w:r>
      <w:r>
        <w:rPr>
          <w:sz w:val="22"/>
          <w:szCs w:val="22"/>
        </w:rPr>
        <w:t>U</w:t>
      </w:r>
      <w:r w:rsidRPr="00894598">
        <w:rPr>
          <w:sz w:val="22"/>
          <w:szCs w:val="22"/>
        </w:rPr>
        <w:t>mowy na osoby trzecie.</w:t>
      </w:r>
    </w:p>
    <w:p w14:paraId="176BACAC" w14:textId="77777777" w:rsidR="00F46739" w:rsidRPr="00A45F0E" w:rsidRDefault="00F46739" w:rsidP="00F8531B">
      <w:pPr>
        <w:widowControl w:val="0"/>
        <w:numPr>
          <w:ilvl w:val="0"/>
          <w:numId w:val="120"/>
        </w:numPr>
        <w:spacing w:before="60"/>
        <w:ind w:left="284" w:hanging="284"/>
        <w:jc w:val="both"/>
        <w:rPr>
          <w:sz w:val="22"/>
          <w:szCs w:val="22"/>
        </w:rPr>
      </w:pPr>
      <w:r w:rsidRPr="00995176">
        <w:rPr>
          <w:i/>
          <w:sz w:val="22"/>
          <w:szCs w:val="22"/>
        </w:rPr>
        <w:t>W przypadku złożenia oferty wspólnej (konsorcjum, spółka cywilna) członkowie konsorcjum/wspólnicy spółki cywilnej odpowiadają za zobowiązania z  Umowy solidarnie</w:t>
      </w:r>
      <w:r w:rsidRPr="00A45F0E">
        <w:rPr>
          <w:sz w:val="22"/>
          <w:szCs w:val="22"/>
        </w:rPr>
        <w:t>.</w:t>
      </w:r>
    </w:p>
    <w:p w14:paraId="6628B333" w14:textId="77777777" w:rsidR="00F46739" w:rsidRPr="00894598" w:rsidRDefault="00F46739" w:rsidP="00F46739">
      <w:pPr>
        <w:widowControl w:val="0"/>
        <w:spacing w:before="120"/>
        <w:ind w:left="284" w:hanging="284"/>
        <w:jc w:val="center"/>
        <w:rPr>
          <w:b/>
          <w:bCs/>
          <w:sz w:val="22"/>
          <w:szCs w:val="22"/>
        </w:rPr>
      </w:pPr>
      <w:r w:rsidRPr="00894598">
        <w:rPr>
          <w:b/>
          <w:bCs/>
          <w:sz w:val="22"/>
          <w:szCs w:val="22"/>
        </w:rPr>
        <w:t>§14. KARY UMOWNE</w:t>
      </w:r>
    </w:p>
    <w:p w14:paraId="426F86A4" w14:textId="77777777" w:rsidR="00F46739" w:rsidRPr="00894598" w:rsidRDefault="00F46739" w:rsidP="00F8531B">
      <w:pPr>
        <w:widowControl w:val="0"/>
        <w:numPr>
          <w:ilvl w:val="0"/>
          <w:numId w:val="121"/>
        </w:numPr>
        <w:tabs>
          <w:tab w:val="clear" w:pos="720"/>
        </w:tabs>
        <w:ind w:left="284" w:hanging="284"/>
        <w:jc w:val="both"/>
        <w:rPr>
          <w:sz w:val="22"/>
          <w:szCs w:val="22"/>
        </w:rPr>
      </w:pPr>
      <w:r w:rsidRPr="00894598">
        <w:rPr>
          <w:sz w:val="22"/>
          <w:szCs w:val="22"/>
        </w:rPr>
        <w:t xml:space="preserve">Wykonawca zapłaci Zamawiającemu karę umowną za niewykonanie lub nienależyte wykonanie </w:t>
      </w:r>
      <w:r>
        <w:rPr>
          <w:sz w:val="22"/>
          <w:szCs w:val="22"/>
        </w:rPr>
        <w:t>U</w:t>
      </w:r>
      <w:r w:rsidRPr="00894598">
        <w:rPr>
          <w:sz w:val="22"/>
          <w:szCs w:val="22"/>
        </w:rPr>
        <w:t xml:space="preserve">mowy w następujących przypadkach i wysokości: </w:t>
      </w:r>
    </w:p>
    <w:p w14:paraId="4B8D169F" w14:textId="77777777" w:rsidR="00F46739" w:rsidRPr="00894598" w:rsidRDefault="00F46739" w:rsidP="00F8531B">
      <w:pPr>
        <w:widowControl w:val="0"/>
        <w:numPr>
          <w:ilvl w:val="0"/>
          <w:numId w:val="122"/>
        </w:numPr>
        <w:spacing w:before="60"/>
        <w:ind w:left="567" w:hanging="283"/>
        <w:jc w:val="both"/>
        <w:rPr>
          <w:sz w:val="22"/>
          <w:szCs w:val="22"/>
        </w:rPr>
      </w:pPr>
      <w:r w:rsidRPr="00894598">
        <w:rPr>
          <w:sz w:val="22"/>
          <w:szCs w:val="22"/>
        </w:rPr>
        <w:t xml:space="preserve">10% wartości niezrealizowanego zamówienia podstawowego lub wartości niezrealizowanego zamówienia w razie skorzystania z „Prawa opcji” lub wartości niezrealizowanego zamówienia podstawowego i wartości niezrealizowanego zamówienia w razie skorzystania z „Prawa opcji”, gdy Zamawiający odstąpi od </w:t>
      </w:r>
      <w:r>
        <w:rPr>
          <w:sz w:val="22"/>
          <w:szCs w:val="22"/>
        </w:rPr>
        <w:t>U</w:t>
      </w:r>
      <w:r w:rsidRPr="00894598">
        <w:rPr>
          <w:sz w:val="22"/>
          <w:szCs w:val="22"/>
        </w:rPr>
        <w:t xml:space="preserve">mowy lub jej części z powodu okoliczności, leżących po stronie Wykonawcy, lub gdy Wykonawca odstąpi od </w:t>
      </w:r>
      <w:r>
        <w:rPr>
          <w:sz w:val="22"/>
          <w:szCs w:val="22"/>
        </w:rPr>
        <w:t>U</w:t>
      </w:r>
      <w:r w:rsidRPr="00894598">
        <w:rPr>
          <w:sz w:val="22"/>
          <w:szCs w:val="22"/>
        </w:rPr>
        <w:t>mowy lub jej części z powodów leżących po jego stronie,</w:t>
      </w:r>
    </w:p>
    <w:p w14:paraId="7EA9B1D1" w14:textId="77777777" w:rsidR="00F46739" w:rsidRPr="00894598" w:rsidRDefault="00F46739" w:rsidP="00F8531B">
      <w:pPr>
        <w:widowControl w:val="0"/>
        <w:numPr>
          <w:ilvl w:val="0"/>
          <w:numId w:val="122"/>
        </w:numPr>
        <w:spacing w:before="60"/>
        <w:ind w:left="567" w:hanging="283"/>
        <w:jc w:val="both"/>
        <w:rPr>
          <w:sz w:val="22"/>
          <w:szCs w:val="22"/>
        </w:rPr>
      </w:pPr>
      <w:r w:rsidRPr="00894598">
        <w:rPr>
          <w:bCs/>
          <w:sz w:val="22"/>
          <w:szCs w:val="22"/>
        </w:rPr>
        <w:t xml:space="preserve">2% wartości dostawy </w:t>
      </w:r>
      <w:r>
        <w:rPr>
          <w:bCs/>
          <w:sz w:val="22"/>
          <w:szCs w:val="22"/>
        </w:rPr>
        <w:t>T</w:t>
      </w:r>
      <w:r w:rsidRPr="00894598">
        <w:rPr>
          <w:bCs/>
          <w:sz w:val="22"/>
          <w:szCs w:val="22"/>
        </w:rPr>
        <w:t>owaru z wadami, za każdy rozpoczęty dzień zwłoki w</w:t>
      </w:r>
      <w:r w:rsidRPr="00894598">
        <w:rPr>
          <w:sz w:val="22"/>
          <w:szCs w:val="22"/>
        </w:rPr>
        <w:t xml:space="preserve"> dostarczeniu zamówionych </w:t>
      </w:r>
      <w:r>
        <w:rPr>
          <w:sz w:val="22"/>
          <w:szCs w:val="22"/>
        </w:rPr>
        <w:t>T</w:t>
      </w:r>
      <w:r w:rsidRPr="00894598">
        <w:rPr>
          <w:sz w:val="22"/>
          <w:szCs w:val="22"/>
        </w:rPr>
        <w:t xml:space="preserve">owarów wolnych od wad w miejsce wadliwych </w:t>
      </w:r>
      <w:r>
        <w:rPr>
          <w:sz w:val="22"/>
          <w:szCs w:val="22"/>
        </w:rPr>
        <w:t>T</w:t>
      </w:r>
      <w:r w:rsidRPr="00894598">
        <w:rPr>
          <w:sz w:val="22"/>
          <w:szCs w:val="22"/>
        </w:rPr>
        <w:t>owarów,</w:t>
      </w:r>
    </w:p>
    <w:p w14:paraId="4F1799E2" w14:textId="77777777" w:rsidR="00F46739" w:rsidRPr="00894598" w:rsidRDefault="00F46739" w:rsidP="00F8531B">
      <w:pPr>
        <w:widowControl w:val="0"/>
        <w:numPr>
          <w:ilvl w:val="0"/>
          <w:numId w:val="122"/>
        </w:numPr>
        <w:spacing w:before="60"/>
        <w:ind w:left="567" w:hanging="283"/>
        <w:jc w:val="both"/>
        <w:rPr>
          <w:sz w:val="22"/>
          <w:szCs w:val="22"/>
        </w:rPr>
      </w:pPr>
      <w:r w:rsidRPr="00894598">
        <w:rPr>
          <w:sz w:val="22"/>
          <w:szCs w:val="22"/>
        </w:rPr>
        <w:t xml:space="preserve">0,2% wartości  dostawy </w:t>
      </w:r>
      <w:r>
        <w:rPr>
          <w:sz w:val="22"/>
          <w:szCs w:val="22"/>
        </w:rPr>
        <w:t xml:space="preserve">Towaru </w:t>
      </w:r>
      <w:r w:rsidRPr="00894598">
        <w:rPr>
          <w:sz w:val="22"/>
          <w:szCs w:val="22"/>
        </w:rPr>
        <w:t xml:space="preserve">niezrealizowanej w terminie wskazanym w zamówieniu, zgodnie z § 5 ust. 3 </w:t>
      </w:r>
      <w:r>
        <w:rPr>
          <w:sz w:val="22"/>
          <w:szCs w:val="22"/>
        </w:rPr>
        <w:t>U</w:t>
      </w:r>
      <w:r w:rsidRPr="00894598">
        <w:rPr>
          <w:sz w:val="22"/>
          <w:szCs w:val="22"/>
        </w:rPr>
        <w:t>mowy, za każdy rozpoczęty dzień zwłoki,</w:t>
      </w:r>
    </w:p>
    <w:p w14:paraId="57774FC9" w14:textId="77777777" w:rsidR="00F46739" w:rsidRPr="00894598" w:rsidRDefault="00F46739" w:rsidP="00F8531B">
      <w:pPr>
        <w:widowControl w:val="0"/>
        <w:numPr>
          <w:ilvl w:val="0"/>
          <w:numId w:val="122"/>
        </w:numPr>
        <w:spacing w:before="60"/>
        <w:ind w:left="567" w:hanging="283"/>
        <w:jc w:val="both"/>
        <w:rPr>
          <w:sz w:val="22"/>
          <w:szCs w:val="22"/>
        </w:rPr>
      </w:pPr>
      <w:r w:rsidRPr="00894598">
        <w:rPr>
          <w:sz w:val="22"/>
          <w:szCs w:val="22"/>
        </w:rPr>
        <w:t xml:space="preserve">za naruszenie przy realizacji </w:t>
      </w:r>
      <w:r>
        <w:rPr>
          <w:sz w:val="22"/>
          <w:szCs w:val="22"/>
        </w:rPr>
        <w:t>U</w:t>
      </w:r>
      <w:r w:rsidRPr="00894598">
        <w:rPr>
          <w:sz w:val="22"/>
          <w:szCs w:val="22"/>
        </w:rPr>
        <w:t xml:space="preserve">mowy obowiązujących u Zamawiającego zasad bezpieczeństwa </w:t>
      </w:r>
      <w:r>
        <w:rPr>
          <w:sz w:val="22"/>
          <w:szCs w:val="22"/>
        </w:rPr>
        <w:br/>
      </w:r>
      <w:r w:rsidRPr="00894598">
        <w:rPr>
          <w:sz w:val="22"/>
          <w:szCs w:val="22"/>
        </w:rPr>
        <w:t>w tym zasad wejść i wjazdów na teren wojskowy w wysokości 1000,00 zł za każdy stwierdzony przypadek,</w:t>
      </w:r>
    </w:p>
    <w:p w14:paraId="173CC650" w14:textId="77777777" w:rsidR="00F46739" w:rsidRPr="00894598" w:rsidRDefault="00F46739" w:rsidP="00F8531B">
      <w:pPr>
        <w:widowControl w:val="0"/>
        <w:numPr>
          <w:ilvl w:val="0"/>
          <w:numId w:val="122"/>
        </w:numPr>
        <w:spacing w:before="60"/>
        <w:ind w:left="567" w:hanging="283"/>
        <w:jc w:val="both"/>
        <w:rPr>
          <w:sz w:val="22"/>
          <w:szCs w:val="22"/>
        </w:rPr>
      </w:pPr>
      <w:r w:rsidRPr="00894598">
        <w:rPr>
          <w:sz w:val="22"/>
          <w:szCs w:val="22"/>
        </w:rPr>
        <w:t>5 000,00 zł za każdy przypadek potwierdzony wynikami badań niezgodności z normami jakościowymi lub wymaganiami jakościowymi lub opisem przedmiotu zamówienia dostarczanych środków spożywczych.</w:t>
      </w:r>
    </w:p>
    <w:p w14:paraId="11909AF2" w14:textId="77777777" w:rsidR="00F46739" w:rsidRPr="00894598" w:rsidRDefault="00F46739" w:rsidP="00F8531B">
      <w:pPr>
        <w:widowControl w:val="0"/>
        <w:numPr>
          <w:ilvl w:val="0"/>
          <w:numId w:val="121"/>
        </w:numPr>
        <w:tabs>
          <w:tab w:val="num" w:pos="284"/>
        </w:tabs>
        <w:spacing w:before="60"/>
        <w:ind w:left="284" w:hanging="284"/>
        <w:jc w:val="both"/>
        <w:rPr>
          <w:sz w:val="22"/>
          <w:szCs w:val="22"/>
        </w:rPr>
      </w:pPr>
      <w:r w:rsidRPr="00894598">
        <w:rPr>
          <w:sz w:val="22"/>
          <w:szCs w:val="22"/>
        </w:rPr>
        <w:t xml:space="preserve">Łączna maksymalna wysokość kar umownych, których Zamawiający może dochodzić </w:t>
      </w:r>
      <w:r>
        <w:rPr>
          <w:sz w:val="22"/>
          <w:szCs w:val="22"/>
        </w:rPr>
        <w:br/>
      </w:r>
      <w:r w:rsidRPr="00894598">
        <w:rPr>
          <w:sz w:val="22"/>
          <w:szCs w:val="22"/>
        </w:rPr>
        <w:t xml:space="preserve">od Wykonawcy wynosi 30 % wartości brutto przedmiotu </w:t>
      </w:r>
      <w:r>
        <w:rPr>
          <w:sz w:val="22"/>
          <w:szCs w:val="22"/>
        </w:rPr>
        <w:t>U</w:t>
      </w:r>
      <w:r w:rsidRPr="00894598">
        <w:rPr>
          <w:sz w:val="22"/>
          <w:szCs w:val="22"/>
        </w:rPr>
        <w:t xml:space="preserve">mowy określonej w </w:t>
      </w:r>
      <w:r w:rsidRPr="00894598">
        <w:rPr>
          <w:bCs/>
          <w:sz w:val="22"/>
          <w:szCs w:val="22"/>
        </w:rPr>
        <w:t>§</w:t>
      </w:r>
      <w:r w:rsidRPr="00894598">
        <w:rPr>
          <w:sz w:val="22"/>
          <w:szCs w:val="22"/>
        </w:rPr>
        <w:t xml:space="preserve"> 3 ust. 1 </w:t>
      </w:r>
      <w:r>
        <w:rPr>
          <w:sz w:val="22"/>
          <w:szCs w:val="22"/>
        </w:rPr>
        <w:t>Umowy</w:t>
      </w:r>
      <w:r w:rsidRPr="00894598">
        <w:rPr>
          <w:sz w:val="22"/>
          <w:szCs w:val="22"/>
        </w:rPr>
        <w:t>.</w:t>
      </w:r>
    </w:p>
    <w:p w14:paraId="7394EC02" w14:textId="4C14092D" w:rsidR="00F46739" w:rsidRPr="00894598" w:rsidRDefault="00F46739" w:rsidP="00F8531B">
      <w:pPr>
        <w:widowControl w:val="0"/>
        <w:numPr>
          <w:ilvl w:val="0"/>
          <w:numId w:val="121"/>
        </w:numPr>
        <w:tabs>
          <w:tab w:val="num" w:pos="284"/>
        </w:tabs>
        <w:spacing w:before="60"/>
        <w:ind w:left="284" w:hanging="284"/>
        <w:jc w:val="both"/>
        <w:rPr>
          <w:sz w:val="22"/>
          <w:szCs w:val="22"/>
        </w:rPr>
      </w:pPr>
      <w:r w:rsidRPr="00894598">
        <w:rPr>
          <w:sz w:val="22"/>
          <w:szCs w:val="22"/>
        </w:rPr>
        <w:t xml:space="preserve">Kary umowne oblicza się według wartości brutto określonej w </w:t>
      </w:r>
      <w:r>
        <w:rPr>
          <w:sz w:val="22"/>
          <w:szCs w:val="22"/>
        </w:rPr>
        <w:t>U</w:t>
      </w:r>
      <w:r w:rsidRPr="00894598">
        <w:rPr>
          <w:sz w:val="22"/>
          <w:szCs w:val="22"/>
        </w:rPr>
        <w:t xml:space="preserve">mowie. Zamawiający zastrzega sobie prawo dochodzenia odszkodowania na zasadach ogólnych przewidzianych w Kodeksie cywilnym, w przypadku, jeśli szkoda wynikła z niewykonania lub nienależytego wykonania </w:t>
      </w:r>
      <w:r>
        <w:rPr>
          <w:sz w:val="22"/>
          <w:szCs w:val="22"/>
        </w:rPr>
        <w:t>U</w:t>
      </w:r>
      <w:r w:rsidRPr="00894598">
        <w:rPr>
          <w:sz w:val="22"/>
          <w:szCs w:val="22"/>
        </w:rPr>
        <w:t>mowy przewyższa wartość zastrzeżonej kary umownej bądź wynika z innych tytułów niż zastrzeżone.</w:t>
      </w:r>
    </w:p>
    <w:p w14:paraId="332F0E7A" w14:textId="77777777" w:rsidR="00F46739" w:rsidRPr="00894598" w:rsidRDefault="00F46739" w:rsidP="00F8531B">
      <w:pPr>
        <w:widowControl w:val="0"/>
        <w:numPr>
          <w:ilvl w:val="0"/>
          <w:numId w:val="121"/>
        </w:numPr>
        <w:tabs>
          <w:tab w:val="num" w:pos="284"/>
        </w:tabs>
        <w:spacing w:before="60"/>
        <w:ind w:left="284" w:hanging="284"/>
        <w:jc w:val="both"/>
        <w:rPr>
          <w:sz w:val="22"/>
          <w:szCs w:val="22"/>
        </w:rPr>
      </w:pPr>
      <w:r w:rsidRPr="00894598">
        <w:rPr>
          <w:sz w:val="22"/>
          <w:szCs w:val="22"/>
        </w:rPr>
        <w:t xml:space="preserve">Wykonawca nie będzie mógł zwolnić się od odpowiedzialności względem Zamawiającego </w:t>
      </w:r>
      <w:r>
        <w:rPr>
          <w:sz w:val="22"/>
          <w:szCs w:val="22"/>
        </w:rPr>
        <w:br/>
      </w:r>
      <w:r w:rsidRPr="00894598">
        <w:rPr>
          <w:sz w:val="22"/>
          <w:szCs w:val="22"/>
        </w:rPr>
        <w:t xml:space="preserve">z powodu, że niewykonanie lub nienależyte wykonanie </w:t>
      </w:r>
      <w:r>
        <w:rPr>
          <w:sz w:val="22"/>
          <w:szCs w:val="22"/>
        </w:rPr>
        <w:t>U</w:t>
      </w:r>
      <w:r w:rsidRPr="00894598">
        <w:rPr>
          <w:sz w:val="22"/>
          <w:szCs w:val="22"/>
        </w:rPr>
        <w:t>mowy przez niego było następstwem niewykonania lub nienależytego wykonania zobowiązań wobec Wykonawcy przez inne podmioty (np. kooperantów, podwykonawców, dostawców).</w:t>
      </w:r>
    </w:p>
    <w:p w14:paraId="2F4B1AA4" w14:textId="77777777" w:rsidR="00F46739" w:rsidRPr="00A45F0E" w:rsidRDefault="00F46739" w:rsidP="00F8531B">
      <w:pPr>
        <w:widowControl w:val="0"/>
        <w:numPr>
          <w:ilvl w:val="0"/>
          <w:numId w:val="121"/>
        </w:numPr>
        <w:tabs>
          <w:tab w:val="num" w:pos="284"/>
        </w:tabs>
        <w:spacing w:before="60"/>
        <w:ind w:left="284" w:hanging="284"/>
        <w:jc w:val="both"/>
        <w:rPr>
          <w:sz w:val="22"/>
          <w:szCs w:val="22"/>
        </w:rPr>
      </w:pPr>
      <w:r w:rsidRPr="00A45F0E">
        <w:rPr>
          <w:sz w:val="22"/>
          <w:szCs w:val="22"/>
        </w:rPr>
        <w:t xml:space="preserve">Kary umowne naliczone na podstawie </w:t>
      </w:r>
      <w:r>
        <w:rPr>
          <w:sz w:val="22"/>
          <w:szCs w:val="22"/>
        </w:rPr>
        <w:t>U</w:t>
      </w:r>
      <w:r w:rsidRPr="00A45F0E">
        <w:rPr>
          <w:sz w:val="22"/>
          <w:szCs w:val="22"/>
        </w:rPr>
        <w:t xml:space="preserve">mowy Zamawiający ma prawo potrącić bez uprzedniego wezwania do zapłaty ze złożonego zabezpieczenia, a także z wynagrodzenia przysługującego Wykonawcy za zrealizowanie całości lub części </w:t>
      </w:r>
      <w:r>
        <w:rPr>
          <w:sz w:val="22"/>
          <w:szCs w:val="22"/>
        </w:rPr>
        <w:t>U</w:t>
      </w:r>
      <w:r w:rsidRPr="00A45F0E">
        <w:rPr>
          <w:sz w:val="22"/>
          <w:szCs w:val="22"/>
        </w:rPr>
        <w:t xml:space="preserve">mowy. Do potracenia umownego  opisanego w zdaniu pierwszym nie mają zastosowania przepisy kodeksu cywilnego regulujące instytucje potrącenia. Do skuteczności potrącenia umownego wierzytelność </w:t>
      </w:r>
      <w:r>
        <w:rPr>
          <w:sz w:val="22"/>
          <w:szCs w:val="22"/>
        </w:rPr>
        <w:t>Z</w:t>
      </w:r>
      <w:r w:rsidRPr="00A45F0E">
        <w:rPr>
          <w:sz w:val="22"/>
          <w:szCs w:val="22"/>
        </w:rPr>
        <w:t>amawiającego nie musi być wymagalna.</w:t>
      </w:r>
    </w:p>
    <w:p w14:paraId="6F49C185" w14:textId="77777777" w:rsidR="00F46739" w:rsidRPr="00467CEA" w:rsidRDefault="00F46739" w:rsidP="00F8531B">
      <w:pPr>
        <w:widowControl w:val="0"/>
        <w:numPr>
          <w:ilvl w:val="0"/>
          <w:numId w:val="121"/>
        </w:numPr>
        <w:tabs>
          <w:tab w:val="num" w:pos="284"/>
        </w:tabs>
        <w:spacing w:before="60"/>
        <w:ind w:left="284" w:hanging="284"/>
        <w:jc w:val="both"/>
        <w:rPr>
          <w:b/>
          <w:sz w:val="22"/>
          <w:szCs w:val="22"/>
        </w:rPr>
      </w:pPr>
      <w:r w:rsidRPr="00894598">
        <w:rPr>
          <w:sz w:val="22"/>
          <w:szCs w:val="22"/>
        </w:rPr>
        <w:t>Opóźnienie</w:t>
      </w:r>
      <w:r w:rsidRPr="00894598">
        <w:rPr>
          <w:bCs/>
          <w:sz w:val="22"/>
          <w:szCs w:val="22"/>
        </w:rPr>
        <w:t xml:space="preserve"> w zapłacie kar umownych skutkuje naliczeniem przez Zamawiającego odsetek zgodnie </w:t>
      </w:r>
      <w:r w:rsidRPr="00894598">
        <w:rPr>
          <w:bCs/>
          <w:sz w:val="22"/>
          <w:szCs w:val="22"/>
        </w:rPr>
        <w:br/>
        <w:t>z obowiązującymi przepisami.</w:t>
      </w:r>
    </w:p>
    <w:p w14:paraId="7B91F124" w14:textId="77777777" w:rsidR="00F46739" w:rsidRPr="00894598" w:rsidRDefault="00F46739" w:rsidP="00F46739">
      <w:pPr>
        <w:widowControl w:val="0"/>
        <w:spacing w:before="120"/>
        <w:jc w:val="center"/>
        <w:rPr>
          <w:b/>
          <w:sz w:val="22"/>
          <w:szCs w:val="22"/>
        </w:rPr>
      </w:pPr>
      <w:r w:rsidRPr="00894598">
        <w:rPr>
          <w:b/>
          <w:sz w:val="22"/>
          <w:szCs w:val="22"/>
        </w:rPr>
        <w:t>§15. ODSTĄPIENIA OD UMOW</w:t>
      </w:r>
      <w:r>
        <w:rPr>
          <w:b/>
          <w:sz w:val="22"/>
          <w:szCs w:val="22"/>
        </w:rPr>
        <w:t>Y</w:t>
      </w:r>
    </w:p>
    <w:p w14:paraId="28DCEC96" w14:textId="77777777" w:rsidR="00F46739" w:rsidRPr="00894598" w:rsidRDefault="00F46739" w:rsidP="00F8531B">
      <w:pPr>
        <w:widowControl w:val="0"/>
        <w:numPr>
          <w:ilvl w:val="0"/>
          <w:numId w:val="123"/>
        </w:numPr>
        <w:tabs>
          <w:tab w:val="left" w:pos="-2410"/>
        </w:tabs>
        <w:ind w:left="284" w:hanging="284"/>
        <w:jc w:val="both"/>
        <w:rPr>
          <w:sz w:val="22"/>
          <w:szCs w:val="22"/>
        </w:rPr>
      </w:pPr>
      <w:r w:rsidRPr="00894598">
        <w:rPr>
          <w:sz w:val="22"/>
          <w:szCs w:val="22"/>
        </w:rPr>
        <w:t xml:space="preserve">Zamawiającemu służy prawo jednostronnego odstąpienia od </w:t>
      </w:r>
      <w:r>
        <w:rPr>
          <w:sz w:val="22"/>
          <w:szCs w:val="22"/>
        </w:rPr>
        <w:t>U</w:t>
      </w:r>
      <w:r w:rsidRPr="00894598">
        <w:rPr>
          <w:sz w:val="22"/>
          <w:szCs w:val="22"/>
        </w:rPr>
        <w:t>mowy lub jej części, w szczególności gdy:</w:t>
      </w:r>
    </w:p>
    <w:p w14:paraId="3E6D0FBB" w14:textId="77777777" w:rsidR="00F46739" w:rsidRPr="00894598" w:rsidRDefault="00F46739" w:rsidP="00F8531B">
      <w:pPr>
        <w:widowControl w:val="0"/>
        <w:numPr>
          <w:ilvl w:val="0"/>
          <w:numId w:val="124"/>
        </w:numPr>
        <w:tabs>
          <w:tab w:val="left" w:pos="-2410"/>
          <w:tab w:val="num" w:pos="426"/>
        </w:tabs>
        <w:ind w:left="567" w:hanging="283"/>
        <w:jc w:val="both"/>
        <w:rPr>
          <w:sz w:val="22"/>
          <w:szCs w:val="22"/>
        </w:rPr>
      </w:pPr>
      <w:r w:rsidRPr="00894598">
        <w:rPr>
          <w:sz w:val="22"/>
          <w:szCs w:val="22"/>
        </w:rPr>
        <w:t xml:space="preserve"> nastąpi trzykrotne uchybienie terminów dostaw </w:t>
      </w:r>
      <w:r>
        <w:rPr>
          <w:sz w:val="22"/>
          <w:szCs w:val="22"/>
        </w:rPr>
        <w:t>P</w:t>
      </w:r>
      <w:r w:rsidRPr="00894598">
        <w:rPr>
          <w:sz w:val="22"/>
          <w:szCs w:val="22"/>
        </w:rPr>
        <w:t xml:space="preserve">artii </w:t>
      </w:r>
      <w:r>
        <w:rPr>
          <w:sz w:val="22"/>
          <w:szCs w:val="22"/>
        </w:rPr>
        <w:t>T</w:t>
      </w:r>
      <w:r w:rsidRPr="00894598">
        <w:rPr>
          <w:sz w:val="22"/>
          <w:szCs w:val="22"/>
        </w:rPr>
        <w:t>owaru</w:t>
      </w:r>
      <w:r>
        <w:rPr>
          <w:sz w:val="22"/>
          <w:szCs w:val="22"/>
        </w:rPr>
        <w:t xml:space="preserve"> bądź Towaru</w:t>
      </w:r>
      <w:r w:rsidRPr="00894598">
        <w:rPr>
          <w:sz w:val="22"/>
          <w:szCs w:val="22"/>
        </w:rPr>
        <w:t xml:space="preserve">, </w:t>
      </w:r>
    </w:p>
    <w:p w14:paraId="79015F95" w14:textId="77777777" w:rsidR="00F46739" w:rsidRPr="00894598" w:rsidRDefault="00F46739" w:rsidP="00F8531B">
      <w:pPr>
        <w:widowControl w:val="0"/>
        <w:numPr>
          <w:ilvl w:val="0"/>
          <w:numId w:val="124"/>
        </w:numPr>
        <w:tabs>
          <w:tab w:val="num" w:pos="567"/>
        </w:tabs>
        <w:ind w:left="567" w:hanging="283"/>
        <w:jc w:val="both"/>
        <w:rPr>
          <w:sz w:val="22"/>
          <w:szCs w:val="22"/>
        </w:rPr>
      </w:pPr>
      <w:r w:rsidRPr="00894598">
        <w:rPr>
          <w:sz w:val="22"/>
          <w:szCs w:val="22"/>
        </w:rPr>
        <w:lastRenderedPageBreak/>
        <w:t xml:space="preserve">Wykonawca nie przestrzega warunków jakościowych </w:t>
      </w:r>
      <w:r>
        <w:rPr>
          <w:sz w:val="22"/>
          <w:szCs w:val="22"/>
        </w:rPr>
        <w:t>T</w:t>
      </w:r>
      <w:r w:rsidRPr="00894598">
        <w:rPr>
          <w:sz w:val="22"/>
          <w:szCs w:val="22"/>
        </w:rPr>
        <w:t xml:space="preserve">owaru, sanitarnych produkcji, wymagań dotyczących transportu lub opakowań </w:t>
      </w:r>
      <w:r>
        <w:rPr>
          <w:sz w:val="22"/>
          <w:szCs w:val="22"/>
        </w:rPr>
        <w:t>lub</w:t>
      </w:r>
      <w:r w:rsidRPr="00894598">
        <w:rPr>
          <w:sz w:val="22"/>
          <w:szCs w:val="22"/>
        </w:rPr>
        <w:t xml:space="preserve"> innych postanowień </w:t>
      </w:r>
      <w:r>
        <w:rPr>
          <w:sz w:val="22"/>
          <w:szCs w:val="22"/>
        </w:rPr>
        <w:t>U</w:t>
      </w:r>
      <w:r w:rsidRPr="00894598">
        <w:rPr>
          <w:sz w:val="22"/>
          <w:szCs w:val="22"/>
        </w:rPr>
        <w:t>mowy, a także gdy nieprzestrzeganie wymagań weterynaryjnych potwierdzone zostanie nakazem Wojskowego Inspektora Weterynaryjnego, zaprzestania  zaopatrywania  określonego w §8 ust. 3 rozporządzenia Ministra MON z dnia 19 kwietnia 2004 r., w sprawie Wojskowej Inspekcji Weterynaryjnej (Dz. U. z 20</w:t>
      </w:r>
      <w:r>
        <w:rPr>
          <w:sz w:val="22"/>
          <w:szCs w:val="22"/>
        </w:rPr>
        <w:t>24</w:t>
      </w:r>
      <w:r w:rsidRPr="00894598">
        <w:rPr>
          <w:sz w:val="22"/>
          <w:szCs w:val="22"/>
        </w:rPr>
        <w:t xml:space="preserve"> r., poz</w:t>
      </w:r>
      <w:r>
        <w:rPr>
          <w:sz w:val="22"/>
          <w:szCs w:val="22"/>
        </w:rPr>
        <w:t>. 817</w:t>
      </w:r>
      <w:r w:rsidRPr="00894598">
        <w:rPr>
          <w:sz w:val="22"/>
          <w:szCs w:val="22"/>
        </w:rPr>
        <w:t>),</w:t>
      </w:r>
    </w:p>
    <w:p w14:paraId="44BCD17D" w14:textId="77777777" w:rsidR="00F46739" w:rsidRPr="00894598" w:rsidRDefault="00F46739" w:rsidP="00F8531B">
      <w:pPr>
        <w:widowControl w:val="0"/>
        <w:numPr>
          <w:ilvl w:val="0"/>
          <w:numId w:val="124"/>
        </w:numPr>
        <w:tabs>
          <w:tab w:val="num" w:pos="567"/>
        </w:tabs>
        <w:ind w:left="567" w:hanging="283"/>
        <w:jc w:val="both"/>
        <w:rPr>
          <w:sz w:val="22"/>
          <w:szCs w:val="22"/>
        </w:rPr>
      </w:pPr>
      <w:r w:rsidRPr="00894598">
        <w:rPr>
          <w:sz w:val="22"/>
          <w:szCs w:val="22"/>
        </w:rPr>
        <w:t>w przypadku otrzymania przez Zamawiającego kopii decyzji wydanej przez właściwy organ urzędowej kontroli jakości o wstrzymaniu produkcji, zawieszeniu działania, unieruchomieniu zakładu lub zamknięciu całego lub części zakładu,</w:t>
      </w:r>
    </w:p>
    <w:p w14:paraId="1ABD73B7" w14:textId="77777777" w:rsidR="00F46739" w:rsidRPr="00894598" w:rsidRDefault="00F46739" w:rsidP="00F8531B">
      <w:pPr>
        <w:widowControl w:val="0"/>
        <w:numPr>
          <w:ilvl w:val="0"/>
          <w:numId w:val="124"/>
        </w:numPr>
        <w:tabs>
          <w:tab w:val="num" w:pos="567"/>
        </w:tabs>
        <w:ind w:left="567" w:hanging="283"/>
        <w:jc w:val="both"/>
        <w:rPr>
          <w:sz w:val="22"/>
          <w:szCs w:val="22"/>
        </w:rPr>
      </w:pPr>
      <w:r w:rsidRPr="00894598">
        <w:rPr>
          <w:sz w:val="22"/>
          <w:szCs w:val="22"/>
        </w:rPr>
        <w:t>nastąpi zaniechanie realizacji dostaw,</w:t>
      </w:r>
    </w:p>
    <w:p w14:paraId="710CFC02" w14:textId="77777777" w:rsidR="00F46739" w:rsidRPr="00894598" w:rsidRDefault="00F46739" w:rsidP="00F8531B">
      <w:pPr>
        <w:widowControl w:val="0"/>
        <w:numPr>
          <w:ilvl w:val="0"/>
          <w:numId w:val="124"/>
        </w:numPr>
        <w:tabs>
          <w:tab w:val="num" w:pos="567"/>
        </w:tabs>
        <w:ind w:left="567" w:hanging="283"/>
        <w:jc w:val="both"/>
        <w:rPr>
          <w:sz w:val="22"/>
          <w:szCs w:val="22"/>
        </w:rPr>
      </w:pPr>
      <w:r w:rsidRPr="00894598">
        <w:rPr>
          <w:sz w:val="22"/>
          <w:szCs w:val="22"/>
        </w:rPr>
        <w:t xml:space="preserve">Wykonawca dwukrotnie naruszy parametry jakościowe dostarczonych </w:t>
      </w:r>
      <w:r>
        <w:rPr>
          <w:sz w:val="22"/>
          <w:szCs w:val="22"/>
        </w:rPr>
        <w:t>T</w:t>
      </w:r>
      <w:r w:rsidRPr="00894598">
        <w:rPr>
          <w:sz w:val="22"/>
          <w:szCs w:val="22"/>
        </w:rPr>
        <w:t xml:space="preserve">owarów określone </w:t>
      </w:r>
      <w:r>
        <w:rPr>
          <w:sz w:val="22"/>
          <w:szCs w:val="22"/>
        </w:rPr>
        <w:br/>
      </w:r>
      <w:r w:rsidRPr="00894598">
        <w:rPr>
          <w:sz w:val="22"/>
          <w:szCs w:val="22"/>
        </w:rPr>
        <w:t xml:space="preserve">w </w:t>
      </w:r>
      <w:r>
        <w:rPr>
          <w:sz w:val="22"/>
          <w:szCs w:val="22"/>
        </w:rPr>
        <w:t>U</w:t>
      </w:r>
      <w:r w:rsidRPr="00894598">
        <w:rPr>
          <w:sz w:val="22"/>
          <w:szCs w:val="22"/>
        </w:rPr>
        <w:t>mowie,</w:t>
      </w:r>
    </w:p>
    <w:p w14:paraId="1A2CD256" w14:textId="77777777" w:rsidR="00F46739" w:rsidRPr="00894598" w:rsidRDefault="00F46739" w:rsidP="00F8531B">
      <w:pPr>
        <w:widowControl w:val="0"/>
        <w:numPr>
          <w:ilvl w:val="0"/>
          <w:numId w:val="124"/>
        </w:numPr>
        <w:tabs>
          <w:tab w:val="num" w:pos="567"/>
        </w:tabs>
        <w:ind w:left="567" w:hanging="283"/>
        <w:jc w:val="both"/>
        <w:rPr>
          <w:sz w:val="22"/>
          <w:szCs w:val="22"/>
        </w:rPr>
      </w:pPr>
      <w:r w:rsidRPr="00894598">
        <w:rPr>
          <w:sz w:val="22"/>
          <w:szCs w:val="22"/>
        </w:rPr>
        <w:t xml:space="preserve">nastąpią przekroczenia, bez zgody Zamawiającego, ilości produktów przeznaczonych dla poszczególnych Odbiorców lub dostarczenia asortymentu innego niż przewidzianego w </w:t>
      </w:r>
      <w:r>
        <w:rPr>
          <w:sz w:val="22"/>
          <w:szCs w:val="22"/>
        </w:rPr>
        <w:t>U</w:t>
      </w:r>
      <w:r w:rsidRPr="00894598">
        <w:rPr>
          <w:sz w:val="22"/>
          <w:szCs w:val="22"/>
        </w:rPr>
        <w:t>mowie,</w:t>
      </w:r>
    </w:p>
    <w:p w14:paraId="448DFF97" w14:textId="77777777" w:rsidR="00F46739" w:rsidRPr="00894598" w:rsidRDefault="00F46739" w:rsidP="00F8531B">
      <w:pPr>
        <w:widowControl w:val="0"/>
        <w:numPr>
          <w:ilvl w:val="0"/>
          <w:numId w:val="124"/>
        </w:numPr>
        <w:tabs>
          <w:tab w:val="num" w:pos="567"/>
        </w:tabs>
        <w:ind w:left="567" w:hanging="283"/>
        <w:jc w:val="both"/>
        <w:rPr>
          <w:sz w:val="22"/>
          <w:szCs w:val="22"/>
        </w:rPr>
      </w:pPr>
      <w:r w:rsidRPr="00894598">
        <w:rPr>
          <w:sz w:val="22"/>
          <w:szCs w:val="22"/>
        </w:rPr>
        <w:t>Wykonawca nie przedłuży ważności dokumentów żądanych przez Zamawiającego (opłacona polisa ubezpieczeniowa, bądź inny dokument potwierdzający, że Wykonawca jest ubezpieczony, potwierdzenie wdrożonego systemu HACCP), w przypadku upływu okresu, na które zostały wydane lub utraty ich ważności oraz niedostarczenia Zamawiającemu kserokopii dokumentu (potwierdzonej za zgodność z oryginałem przez Wykonawcę) potwierdzającego zachowanie ciągłości powyższych dokumentów,</w:t>
      </w:r>
    </w:p>
    <w:p w14:paraId="16930F3C" w14:textId="77777777" w:rsidR="00F46739" w:rsidRPr="00894598" w:rsidRDefault="00F46739" w:rsidP="00F8531B">
      <w:pPr>
        <w:widowControl w:val="0"/>
        <w:numPr>
          <w:ilvl w:val="0"/>
          <w:numId w:val="124"/>
        </w:numPr>
        <w:tabs>
          <w:tab w:val="num" w:pos="567"/>
        </w:tabs>
        <w:ind w:left="567" w:hanging="283"/>
        <w:jc w:val="both"/>
        <w:rPr>
          <w:sz w:val="22"/>
          <w:szCs w:val="22"/>
        </w:rPr>
      </w:pPr>
      <w:r w:rsidRPr="00894598">
        <w:rPr>
          <w:sz w:val="22"/>
          <w:szCs w:val="22"/>
        </w:rPr>
        <w:t xml:space="preserve">Wykonawca na żądanie Zamawiającego nie przedłoży opłaconej polisy ubezpieczeniowej </w:t>
      </w:r>
      <w:r>
        <w:rPr>
          <w:sz w:val="22"/>
          <w:szCs w:val="22"/>
        </w:rPr>
        <w:br/>
      </w:r>
      <w:r w:rsidRPr="00894598">
        <w:rPr>
          <w:sz w:val="22"/>
          <w:szCs w:val="22"/>
        </w:rPr>
        <w:t xml:space="preserve">od odpowiedzialności cywilnej – deliktowej, (bądź innego dokumentu) z rozszerzonym zakresem ubezpieczenia od odpowiedzialności cywilnej ubezpieczonego za szkody osobowe lub rzeczowe wyrządzone przez produkty dostarczone przez Wykonawcę. Suma gwarancyjna  polisy winna być równa lub wyższa od wartości zawartej </w:t>
      </w:r>
      <w:r>
        <w:rPr>
          <w:sz w:val="22"/>
          <w:szCs w:val="22"/>
        </w:rPr>
        <w:t>U</w:t>
      </w:r>
      <w:r w:rsidRPr="00894598">
        <w:rPr>
          <w:sz w:val="22"/>
          <w:szCs w:val="22"/>
        </w:rPr>
        <w:t>mowy,</w:t>
      </w:r>
    </w:p>
    <w:p w14:paraId="22BC404C" w14:textId="77777777" w:rsidR="00F46739" w:rsidRPr="00894598" w:rsidRDefault="00F46739" w:rsidP="00F8531B">
      <w:pPr>
        <w:widowControl w:val="0"/>
        <w:numPr>
          <w:ilvl w:val="0"/>
          <w:numId w:val="124"/>
        </w:numPr>
        <w:tabs>
          <w:tab w:val="num" w:pos="284"/>
          <w:tab w:val="num" w:pos="567"/>
        </w:tabs>
        <w:ind w:left="567" w:hanging="283"/>
        <w:jc w:val="both"/>
        <w:rPr>
          <w:sz w:val="22"/>
          <w:szCs w:val="22"/>
        </w:rPr>
      </w:pPr>
      <w:r w:rsidRPr="00894598">
        <w:rPr>
          <w:sz w:val="22"/>
          <w:szCs w:val="22"/>
        </w:rPr>
        <w:t>Wykonawca dostarczy produkty w ilości, terminie lub asortymencie niezgodnym z zamówieniem, a także niespełniających wymagań w zakresie terminu przydatności do spożycia,</w:t>
      </w:r>
    </w:p>
    <w:p w14:paraId="2AFB72BC" w14:textId="77777777" w:rsidR="00F46739" w:rsidRPr="00894598" w:rsidRDefault="00F46739" w:rsidP="00F8531B">
      <w:pPr>
        <w:widowControl w:val="0"/>
        <w:numPr>
          <w:ilvl w:val="0"/>
          <w:numId w:val="124"/>
        </w:numPr>
        <w:tabs>
          <w:tab w:val="num" w:pos="284"/>
          <w:tab w:val="num" w:pos="567"/>
        </w:tabs>
        <w:ind w:left="567" w:hanging="283"/>
        <w:jc w:val="both"/>
        <w:rPr>
          <w:sz w:val="22"/>
          <w:szCs w:val="22"/>
        </w:rPr>
      </w:pPr>
      <w:r w:rsidRPr="00894598">
        <w:rPr>
          <w:sz w:val="22"/>
          <w:szCs w:val="22"/>
        </w:rPr>
        <w:t xml:space="preserve">Wykonawca wyrządzi Zamawiającemu szkodę wskutek niewykonania lub nienależytego wykonania </w:t>
      </w:r>
      <w:r>
        <w:rPr>
          <w:sz w:val="22"/>
          <w:szCs w:val="22"/>
        </w:rPr>
        <w:t>U</w:t>
      </w:r>
      <w:r w:rsidRPr="00894598">
        <w:rPr>
          <w:sz w:val="22"/>
          <w:szCs w:val="22"/>
        </w:rPr>
        <w:t>mowy lub narazi Zamawiającego na taką szkodę,</w:t>
      </w:r>
    </w:p>
    <w:p w14:paraId="0B6D68F2" w14:textId="77777777" w:rsidR="00F46739" w:rsidRPr="00894598" w:rsidRDefault="00F46739" w:rsidP="00F8531B">
      <w:pPr>
        <w:widowControl w:val="0"/>
        <w:numPr>
          <w:ilvl w:val="0"/>
          <w:numId w:val="124"/>
        </w:numPr>
        <w:tabs>
          <w:tab w:val="num" w:pos="567"/>
        </w:tabs>
        <w:ind w:left="567" w:hanging="283"/>
        <w:jc w:val="both"/>
        <w:rPr>
          <w:sz w:val="22"/>
          <w:szCs w:val="22"/>
        </w:rPr>
      </w:pPr>
      <w:r w:rsidRPr="00894598">
        <w:rPr>
          <w:sz w:val="22"/>
          <w:szCs w:val="22"/>
        </w:rPr>
        <w:t>postawiono Wykonawcę w stan likwidacji,</w:t>
      </w:r>
    </w:p>
    <w:p w14:paraId="2178835E" w14:textId="77777777" w:rsidR="00345E21" w:rsidRDefault="00F46739" w:rsidP="00345E21">
      <w:pPr>
        <w:widowControl w:val="0"/>
        <w:numPr>
          <w:ilvl w:val="0"/>
          <w:numId w:val="124"/>
        </w:numPr>
        <w:tabs>
          <w:tab w:val="num" w:pos="567"/>
        </w:tabs>
        <w:ind w:left="567" w:hanging="283"/>
        <w:jc w:val="both"/>
        <w:rPr>
          <w:sz w:val="22"/>
          <w:szCs w:val="22"/>
        </w:rPr>
      </w:pPr>
      <w:r w:rsidRPr="00894598">
        <w:rPr>
          <w:sz w:val="22"/>
          <w:szCs w:val="22"/>
        </w:rPr>
        <w:t xml:space="preserve">Wykonawca zbędzie lub zastawi wierzytelności przysługujące jemu z tytułu </w:t>
      </w:r>
      <w:r>
        <w:rPr>
          <w:sz w:val="22"/>
          <w:szCs w:val="22"/>
        </w:rPr>
        <w:t>U</w:t>
      </w:r>
      <w:r w:rsidRPr="00894598">
        <w:rPr>
          <w:sz w:val="22"/>
          <w:szCs w:val="22"/>
        </w:rPr>
        <w:t xml:space="preserve">mowy bez pisemnej zgody Zamawiającego lub przekaże prawa i obowiązki wynikające z </w:t>
      </w:r>
      <w:r>
        <w:rPr>
          <w:sz w:val="22"/>
          <w:szCs w:val="22"/>
        </w:rPr>
        <w:t>U</w:t>
      </w:r>
      <w:r w:rsidRPr="00894598">
        <w:rPr>
          <w:sz w:val="22"/>
          <w:szCs w:val="22"/>
        </w:rPr>
        <w:t>mowy na osoby trzecie,</w:t>
      </w:r>
    </w:p>
    <w:p w14:paraId="2F030174" w14:textId="2B7E25AF" w:rsidR="00995176" w:rsidRPr="00345E21" w:rsidRDefault="00995176" w:rsidP="00345E21">
      <w:pPr>
        <w:widowControl w:val="0"/>
        <w:numPr>
          <w:ilvl w:val="0"/>
          <w:numId w:val="124"/>
        </w:numPr>
        <w:tabs>
          <w:tab w:val="num" w:pos="567"/>
        </w:tabs>
        <w:ind w:left="567" w:hanging="283"/>
        <w:jc w:val="both"/>
        <w:rPr>
          <w:sz w:val="22"/>
          <w:szCs w:val="22"/>
        </w:rPr>
      </w:pPr>
      <w:r w:rsidRPr="00345E21">
        <w:rPr>
          <w:sz w:val="22"/>
          <w:szCs w:val="22"/>
        </w:rPr>
        <w:t>Wykonawca nie przedstawi po zmianie zaktualizowanego wykazu podmiotów biorących udział w wykonaniu Umowy, bądź nie poinformuje o zmianie zakresu podwykonawstwa,</w:t>
      </w:r>
    </w:p>
    <w:p w14:paraId="406DD683" w14:textId="3E7764CE" w:rsidR="00995176" w:rsidRPr="00345E21" w:rsidRDefault="00995176" w:rsidP="00995176">
      <w:pPr>
        <w:widowControl w:val="0"/>
        <w:numPr>
          <w:ilvl w:val="0"/>
          <w:numId w:val="124"/>
        </w:numPr>
        <w:tabs>
          <w:tab w:val="num" w:pos="567"/>
        </w:tabs>
        <w:ind w:left="567" w:hanging="283"/>
        <w:jc w:val="both"/>
        <w:rPr>
          <w:sz w:val="22"/>
          <w:szCs w:val="22"/>
        </w:rPr>
      </w:pPr>
      <w:r w:rsidRPr="00345E21">
        <w:rPr>
          <w:sz w:val="22"/>
          <w:szCs w:val="22"/>
        </w:rPr>
        <w:t>Wykonawca nie zgłosi niezwłocznie podwykonawcy uczestniczącego w wykonaniu zamówienia bądź podwykonawcy, który pojawi się na późniejszym etapie realizacji Umowy,</w:t>
      </w:r>
    </w:p>
    <w:p w14:paraId="4C851453" w14:textId="77777777" w:rsidR="00995176" w:rsidRPr="00995176" w:rsidRDefault="00995176" w:rsidP="00995176">
      <w:pPr>
        <w:widowControl w:val="0"/>
        <w:ind w:left="567"/>
        <w:jc w:val="both"/>
        <w:rPr>
          <w:color w:val="FF0000"/>
          <w:sz w:val="22"/>
          <w:szCs w:val="22"/>
        </w:rPr>
      </w:pPr>
    </w:p>
    <w:p w14:paraId="5E5D0CB8" w14:textId="77777777" w:rsidR="00F46739" w:rsidRPr="00894598" w:rsidRDefault="00F46739" w:rsidP="00F8531B">
      <w:pPr>
        <w:widowControl w:val="0"/>
        <w:numPr>
          <w:ilvl w:val="0"/>
          <w:numId w:val="123"/>
        </w:numPr>
        <w:tabs>
          <w:tab w:val="left" w:pos="-2410"/>
        </w:tabs>
        <w:ind w:left="284" w:hanging="284"/>
        <w:jc w:val="both"/>
        <w:rPr>
          <w:sz w:val="22"/>
          <w:szCs w:val="22"/>
        </w:rPr>
      </w:pPr>
      <w:r w:rsidRPr="00894598">
        <w:rPr>
          <w:sz w:val="22"/>
          <w:szCs w:val="22"/>
        </w:rPr>
        <w:t xml:space="preserve">Niezależnie od powyższego Zamawiającemu przysługuje prawo jednostronnego odstąpienia </w:t>
      </w:r>
      <w:r>
        <w:rPr>
          <w:sz w:val="22"/>
          <w:szCs w:val="22"/>
        </w:rPr>
        <w:br/>
      </w:r>
      <w:r w:rsidRPr="00894598">
        <w:rPr>
          <w:sz w:val="22"/>
          <w:szCs w:val="22"/>
        </w:rPr>
        <w:t xml:space="preserve">od </w:t>
      </w:r>
      <w:r>
        <w:rPr>
          <w:sz w:val="22"/>
          <w:szCs w:val="22"/>
        </w:rPr>
        <w:t>U</w:t>
      </w:r>
      <w:r w:rsidRPr="00894598">
        <w:rPr>
          <w:sz w:val="22"/>
          <w:szCs w:val="22"/>
        </w:rPr>
        <w:t>mowy w przypadku gdy:</w:t>
      </w:r>
    </w:p>
    <w:p w14:paraId="32BDCC48" w14:textId="77777777" w:rsidR="00F46739" w:rsidRPr="005137C2" w:rsidRDefault="00F46739" w:rsidP="00F8531B">
      <w:pPr>
        <w:pStyle w:val="Akapitzlist"/>
        <w:numPr>
          <w:ilvl w:val="0"/>
          <w:numId w:val="160"/>
        </w:numPr>
        <w:tabs>
          <w:tab w:val="left" w:pos="-1800"/>
        </w:tabs>
        <w:jc w:val="both"/>
        <w:rPr>
          <w:sz w:val="22"/>
          <w:szCs w:val="22"/>
        </w:rPr>
      </w:pPr>
      <w:r w:rsidRPr="005137C2">
        <w:rPr>
          <w:sz w:val="22"/>
          <w:szCs w:val="22"/>
        </w:rPr>
        <w:t xml:space="preserve">Wykonawca wymieniony został w wykazach określonych w rozporządzeniu Rady (WE) nr 765/2006 z dnia 18 maja 2006r. dotyczącego środków ograniczających w związku z sytuacją na Białorusi i udziałem Białorusi w agresji Rosji wobec Ukrainy i  rozporządzeniu Rady (UE)  nr 269/2014 z dnia 17 marca 2014r. w sprawie środków ograniczających w odniesieniu do działań podważających integralność terytorialną, suwerenność i niezależność Ukrainy lub im zagrażającym albo wpisany na listę na podstawie decyzji w sprawie wpisu na listę rozstrzygającej o zastosowaniu środka, o którym mowa w art. 1 pkt 3 ustawy z dnia 13 kwietnia 2022 r. o szczególnych rozwiązaniach w zakresie przeciwdziałania wspieraniu agresji na Ukrainę oraz służących ochronie bezpieczeństwa narodowego (t. j. Dz. U. z 2024 r., poz. 507), </w:t>
      </w:r>
    </w:p>
    <w:p w14:paraId="3652AD0A" w14:textId="77777777" w:rsidR="00F46739" w:rsidRPr="00D7648E" w:rsidRDefault="00F46739" w:rsidP="00F8531B">
      <w:pPr>
        <w:pStyle w:val="Akapitzlist"/>
        <w:numPr>
          <w:ilvl w:val="0"/>
          <w:numId w:val="160"/>
        </w:numPr>
        <w:tabs>
          <w:tab w:val="left" w:pos="-1800"/>
        </w:tabs>
        <w:jc w:val="both"/>
        <w:rPr>
          <w:sz w:val="22"/>
          <w:szCs w:val="22"/>
        </w:rPr>
      </w:pPr>
      <w:r w:rsidRPr="00D7648E">
        <w:rPr>
          <w:sz w:val="22"/>
          <w:szCs w:val="22"/>
        </w:rPr>
        <w:t xml:space="preserve">osoba będąca beneficjentem rzeczywistym Wykonawcy (w rozumieniu ustawy z dnia 1 marca 2018 r. o przeciwdziałaniu praniu pieniędzy oraz finansowaniu terroryzmu (t. j. Dz. U. z 2023 r. poz. 1124 ze zm.)) została wymieniona w wykazach lub wpisana na listę, o których mowa w pkt </w:t>
      </w:r>
      <w:r>
        <w:rPr>
          <w:sz w:val="22"/>
          <w:szCs w:val="22"/>
        </w:rPr>
        <w:t>a</w:t>
      </w:r>
      <w:r w:rsidRPr="00D7648E">
        <w:rPr>
          <w:sz w:val="22"/>
          <w:szCs w:val="22"/>
        </w:rPr>
        <w:t xml:space="preserve">) powyżej, </w:t>
      </w:r>
    </w:p>
    <w:p w14:paraId="1CC52C08" w14:textId="77777777" w:rsidR="00F46739" w:rsidRDefault="00F46739" w:rsidP="00F8531B">
      <w:pPr>
        <w:pStyle w:val="Akapitzlist"/>
        <w:numPr>
          <w:ilvl w:val="0"/>
          <w:numId w:val="160"/>
        </w:numPr>
        <w:tabs>
          <w:tab w:val="left" w:pos="-1800"/>
        </w:tabs>
        <w:jc w:val="both"/>
        <w:rPr>
          <w:sz w:val="22"/>
          <w:szCs w:val="22"/>
        </w:rPr>
      </w:pPr>
      <w:r w:rsidRPr="00D7648E">
        <w:rPr>
          <w:sz w:val="22"/>
          <w:szCs w:val="22"/>
        </w:rPr>
        <w:t xml:space="preserve">podmiot będący jednostką dominującą Wykonawcy (w rozumieniu art. 3 ust. 1 pkt 37 ustawy z dnia 29 września 1994 r. o rachunkowości (t. j. Dz.U. z 2023 r., poz. 120 ze zm.) wymieniony jest w wykazach lub wpisany na listę, o których mowa w pkt </w:t>
      </w:r>
      <w:r>
        <w:rPr>
          <w:sz w:val="22"/>
          <w:szCs w:val="22"/>
        </w:rPr>
        <w:t>a</w:t>
      </w:r>
      <w:r w:rsidRPr="00D7648E">
        <w:rPr>
          <w:sz w:val="22"/>
          <w:szCs w:val="22"/>
        </w:rPr>
        <w:t>) powyżej.</w:t>
      </w:r>
    </w:p>
    <w:p w14:paraId="5336E8C0" w14:textId="77777777" w:rsidR="00F46739" w:rsidRPr="00894598" w:rsidRDefault="00F46739" w:rsidP="00F46739">
      <w:pPr>
        <w:jc w:val="both"/>
        <w:rPr>
          <w:sz w:val="22"/>
          <w:szCs w:val="22"/>
        </w:rPr>
      </w:pPr>
    </w:p>
    <w:p w14:paraId="7C8BF047" w14:textId="77777777" w:rsidR="00F46739" w:rsidRPr="00894598" w:rsidRDefault="00F46739" w:rsidP="00F8531B">
      <w:pPr>
        <w:widowControl w:val="0"/>
        <w:numPr>
          <w:ilvl w:val="0"/>
          <w:numId w:val="137"/>
        </w:numPr>
        <w:tabs>
          <w:tab w:val="left" w:pos="-2410"/>
        </w:tabs>
        <w:spacing w:before="60"/>
        <w:ind w:left="284" w:hanging="284"/>
        <w:jc w:val="both"/>
        <w:rPr>
          <w:bCs/>
          <w:sz w:val="22"/>
          <w:szCs w:val="22"/>
        </w:rPr>
      </w:pPr>
      <w:r w:rsidRPr="00894598">
        <w:rPr>
          <w:sz w:val="22"/>
          <w:szCs w:val="22"/>
        </w:rPr>
        <w:t xml:space="preserve">W przypadku zawarcia </w:t>
      </w:r>
      <w:r>
        <w:rPr>
          <w:sz w:val="22"/>
          <w:szCs w:val="22"/>
        </w:rPr>
        <w:t>U</w:t>
      </w:r>
      <w:r w:rsidRPr="00894598">
        <w:rPr>
          <w:sz w:val="22"/>
          <w:szCs w:val="22"/>
        </w:rPr>
        <w:t xml:space="preserve">mowy wbrew zakazom sformułowanych w art. 5 k rozporządzenia Rady (UE) nr 833/2014 z dnia 31 lipca 2014 r. dotyczącego środków ograniczających w związku </w:t>
      </w:r>
      <w:r>
        <w:rPr>
          <w:sz w:val="22"/>
          <w:szCs w:val="22"/>
        </w:rPr>
        <w:br/>
      </w:r>
      <w:r w:rsidRPr="00894598">
        <w:rPr>
          <w:sz w:val="22"/>
          <w:szCs w:val="22"/>
        </w:rPr>
        <w:t xml:space="preserve">z działaniami Rosji destabilizującymi sytuację na Ukrainie (Dz. Urz. UE nr L 229 z 31 lipca 2014 r.), w myśl której zakazuje się udzielania lub dalszego wykonywania wszelkich </w:t>
      </w:r>
      <w:r w:rsidRPr="00894598">
        <w:rPr>
          <w:bCs/>
          <w:sz w:val="22"/>
          <w:szCs w:val="22"/>
        </w:rPr>
        <w:t>zamówień  publicznych objętych zakresem dyrektyw w sprawie zamówień publicznych na rzecz lub z udziałem:</w:t>
      </w:r>
    </w:p>
    <w:p w14:paraId="1F8DCE87" w14:textId="77777777" w:rsidR="00F46739" w:rsidRPr="00894598" w:rsidRDefault="00F46739" w:rsidP="00F8531B">
      <w:pPr>
        <w:numPr>
          <w:ilvl w:val="0"/>
          <w:numId w:val="74"/>
        </w:numPr>
        <w:spacing w:before="120" w:after="120"/>
        <w:ind w:left="567" w:hanging="284"/>
        <w:contextualSpacing/>
        <w:jc w:val="both"/>
        <w:rPr>
          <w:bCs/>
          <w:sz w:val="22"/>
          <w:szCs w:val="22"/>
          <w:lang w:val="x-none" w:eastAsia="x-none"/>
        </w:rPr>
      </w:pPr>
      <w:r w:rsidRPr="00894598">
        <w:rPr>
          <w:bCs/>
          <w:sz w:val="22"/>
          <w:szCs w:val="22"/>
          <w:lang w:eastAsia="x-none"/>
        </w:rPr>
        <w:t xml:space="preserve">obywateli rosyjskich lub osób fizycznych lub prawnych, podmiotów lub organów z siedzibą </w:t>
      </w:r>
      <w:r>
        <w:rPr>
          <w:bCs/>
          <w:sz w:val="22"/>
          <w:szCs w:val="22"/>
          <w:lang w:eastAsia="x-none"/>
        </w:rPr>
        <w:br/>
      </w:r>
      <w:r w:rsidRPr="00894598">
        <w:rPr>
          <w:bCs/>
          <w:sz w:val="22"/>
          <w:szCs w:val="22"/>
          <w:lang w:eastAsia="x-none"/>
        </w:rPr>
        <w:t>w Rosji;</w:t>
      </w:r>
    </w:p>
    <w:p w14:paraId="1E38D8E7" w14:textId="77777777" w:rsidR="00F46739" w:rsidRPr="00894598" w:rsidRDefault="00F46739" w:rsidP="00F8531B">
      <w:pPr>
        <w:numPr>
          <w:ilvl w:val="0"/>
          <w:numId w:val="74"/>
        </w:numPr>
        <w:spacing w:before="120" w:after="120"/>
        <w:ind w:left="567" w:hanging="284"/>
        <w:contextualSpacing/>
        <w:jc w:val="both"/>
        <w:rPr>
          <w:bCs/>
          <w:sz w:val="22"/>
          <w:szCs w:val="22"/>
          <w:lang w:val="x-none" w:eastAsia="x-none"/>
        </w:rPr>
      </w:pPr>
      <w:r w:rsidRPr="00894598">
        <w:rPr>
          <w:bCs/>
          <w:sz w:val="22"/>
          <w:szCs w:val="22"/>
          <w:lang w:eastAsia="x-none"/>
        </w:rPr>
        <w:t>osób prawnych, podmiotów lub organów, do których prawa własności bezpośrednio lub pośrednio w ponad 50% należą do podmiotu, o którym mowa w lit. a) niniejszego ustępu; lub</w:t>
      </w:r>
    </w:p>
    <w:p w14:paraId="05E5D0D1" w14:textId="77777777" w:rsidR="00F46739" w:rsidRPr="00894598" w:rsidRDefault="00F46739" w:rsidP="00F8531B">
      <w:pPr>
        <w:numPr>
          <w:ilvl w:val="0"/>
          <w:numId w:val="74"/>
        </w:numPr>
        <w:spacing w:before="120"/>
        <w:ind w:left="567" w:hanging="284"/>
        <w:jc w:val="both"/>
        <w:rPr>
          <w:bCs/>
          <w:sz w:val="22"/>
          <w:szCs w:val="22"/>
          <w:lang w:val="x-none" w:eastAsia="x-none"/>
        </w:rPr>
      </w:pPr>
      <w:r w:rsidRPr="00894598">
        <w:rPr>
          <w:bCs/>
          <w:sz w:val="22"/>
          <w:szCs w:val="22"/>
          <w:lang w:eastAsia="x-none"/>
        </w:rPr>
        <w:t>osób fizycznych lub prawnych, podmiotów lub organów działających w imieniu lub pod kierunkiem podmiotu, o którym mowa w lit. a) lub b) niniejszego ustępu, w tym podwykonawców, dostawców lub podmiotów, na których zdolności polega się w rozumieniu dyrektyw w sprawie zamówień publicznych, w przypadku gdy przypada na nich ponad 10% wartości zamówienia</w:t>
      </w:r>
    </w:p>
    <w:p w14:paraId="5C888C8F" w14:textId="77777777" w:rsidR="00F46739" w:rsidRPr="00894598" w:rsidRDefault="00F46739" w:rsidP="00F46739">
      <w:pPr>
        <w:spacing w:before="120"/>
        <w:ind w:left="284"/>
        <w:jc w:val="both"/>
        <w:rPr>
          <w:bCs/>
          <w:sz w:val="22"/>
          <w:szCs w:val="22"/>
          <w:lang w:eastAsia="x-none"/>
        </w:rPr>
      </w:pPr>
      <w:r w:rsidRPr="00894598">
        <w:rPr>
          <w:bCs/>
          <w:sz w:val="22"/>
          <w:szCs w:val="22"/>
          <w:lang w:eastAsia="x-none"/>
        </w:rPr>
        <w:t xml:space="preserve">Zamawiający odstępuje od </w:t>
      </w:r>
      <w:r>
        <w:rPr>
          <w:bCs/>
          <w:sz w:val="22"/>
          <w:szCs w:val="22"/>
          <w:lang w:eastAsia="x-none"/>
        </w:rPr>
        <w:t>U</w:t>
      </w:r>
      <w:r w:rsidRPr="00894598">
        <w:rPr>
          <w:bCs/>
          <w:sz w:val="22"/>
          <w:szCs w:val="22"/>
          <w:lang w:eastAsia="x-none"/>
        </w:rPr>
        <w:t>mowy z Wykonawcą, którego zakazy dotyczą z zastrzeżeniem postanowień art. 5k ust. 2 cyt. Rozporządzenia.</w:t>
      </w:r>
    </w:p>
    <w:p w14:paraId="7D853159" w14:textId="77777777" w:rsidR="00F46739" w:rsidRPr="00894598" w:rsidRDefault="00F46739" w:rsidP="00F8531B">
      <w:pPr>
        <w:widowControl w:val="0"/>
        <w:numPr>
          <w:ilvl w:val="0"/>
          <w:numId w:val="137"/>
        </w:numPr>
        <w:tabs>
          <w:tab w:val="left" w:pos="-2410"/>
        </w:tabs>
        <w:spacing w:before="60"/>
        <w:ind w:left="284" w:hanging="284"/>
        <w:jc w:val="both"/>
        <w:rPr>
          <w:sz w:val="22"/>
          <w:szCs w:val="22"/>
        </w:rPr>
      </w:pPr>
      <w:r w:rsidRPr="00894598">
        <w:rPr>
          <w:sz w:val="22"/>
          <w:szCs w:val="22"/>
        </w:rPr>
        <w:t xml:space="preserve">Zamawiający może odstąpić od </w:t>
      </w:r>
      <w:r>
        <w:rPr>
          <w:sz w:val="22"/>
          <w:szCs w:val="22"/>
        </w:rPr>
        <w:t>U</w:t>
      </w:r>
      <w:r w:rsidRPr="00894598">
        <w:rPr>
          <w:sz w:val="22"/>
          <w:szCs w:val="22"/>
        </w:rPr>
        <w:t xml:space="preserve">mowy w terminie do 90 dni od powzięcia wiadomości </w:t>
      </w:r>
      <w:r>
        <w:rPr>
          <w:sz w:val="22"/>
          <w:szCs w:val="22"/>
        </w:rPr>
        <w:br/>
      </w:r>
      <w:r w:rsidRPr="00894598">
        <w:rPr>
          <w:sz w:val="22"/>
          <w:szCs w:val="22"/>
        </w:rPr>
        <w:t>o okolicznościach stanowiących podstawę odstąpienia.</w:t>
      </w:r>
    </w:p>
    <w:p w14:paraId="79C316A5" w14:textId="77777777" w:rsidR="00F46739" w:rsidRPr="00894598" w:rsidRDefault="00F46739" w:rsidP="00F8531B">
      <w:pPr>
        <w:widowControl w:val="0"/>
        <w:numPr>
          <w:ilvl w:val="0"/>
          <w:numId w:val="137"/>
        </w:numPr>
        <w:tabs>
          <w:tab w:val="left" w:pos="-2410"/>
        </w:tabs>
        <w:spacing w:before="60"/>
        <w:ind w:left="284" w:hanging="284"/>
        <w:jc w:val="both"/>
        <w:rPr>
          <w:sz w:val="22"/>
          <w:szCs w:val="22"/>
        </w:rPr>
      </w:pPr>
      <w:r w:rsidRPr="00894598">
        <w:rPr>
          <w:sz w:val="22"/>
          <w:szCs w:val="22"/>
        </w:rPr>
        <w:t xml:space="preserve">Niezależnie od postanowień ust. 1, 2, 3 i 4, </w:t>
      </w:r>
      <w:r w:rsidRPr="00894598">
        <w:rPr>
          <w:bCs/>
          <w:sz w:val="22"/>
          <w:szCs w:val="22"/>
        </w:rPr>
        <w:t xml:space="preserve">niniejszego paragrafu, Zamawiający może odstąpić </w:t>
      </w:r>
      <w:r w:rsidRPr="00894598">
        <w:rPr>
          <w:bCs/>
          <w:sz w:val="22"/>
          <w:szCs w:val="22"/>
        </w:rPr>
        <w:br/>
        <w:t xml:space="preserve">od </w:t>
      </w:r>
      <w:r>
        <w:rPr>
          <w:bCs/>
          <w:sz w:val="22"/>
          <w:szCs w:val="22"/>
        </w:rPr>
        <w:t>U</w:t>
      </w:r>
      <w:r w:rsidRPr="00894598">
        <w:rPr>
          <w:bCs/>
          <w:sz w:val="22"/>
          <w:szCs w:val="22"/>
        </w:rPr>
        <w:t xml:space="preserve">mowy w przypadku wystąpienia okoliczności określonych w art. 456 ust. 1 ustawy Pzp. W takim wypadku Wykonawca może żądać wyłącznie wynagrodzenia należnego mu z tytułu wykonania części </w:t>
      </w:r>
      <w:r>
        <w:rPr>
          <w:bCs/>
          <w:sz w:val="22"/>
          <w:szCs w:val="22"/>
        </w:rPr>
        <w:t>U</w:t>
      </w:r>
      <w:r w:rsidRPr="00894598">
        <w:rPr>
          <w:bCs/>
          <w:sz w:val="22"/>
          <w:szCs w:val="22"/>
        </w:rPr>
        <w:t>mowy.</w:t>
      </w:r>
    </w:p>
    <w:p w14:paraId="4C48A6C3" w14:textId="77777777" w:rsidR="00F46739" w:rsidRPr="00894598" w:rsidRDefault="00F46739" w:rsidP="00F46739">
      <w:pPr>
        <w:widowControl w:val="0"/>
        <w:tabs>
          <w:tab w:val="left" w:pos="709"/>
          <w:tab w:val="left" w:pos="993"/>
        </w:tabs>
        <w:spacing w:before="120"/>
        <w:jc w:val="center"/>
        <w:rPr>
          <w:b/>
          <w:sz w:val="22"/>
          <w:szCs w:val="22"/>
        </w:rPr>
      </w:pPr>
      <w:r w:rsidRPr="00894598">
        <w:rPr>
          <w:b/>
          <w:sz w:val="22"/>
          <w:szCs w:val="22"/>
        </w:rPr>
        <w:t>§16. ZABEZPIECZENIE NALEŻYTEGO WYKONANIA UMOWY</w:t>
      </w:r>
    </w:p>
    <w:p w14:paraId="1A325332" w14:textId="77777777" w:rsidR="00F46739" w:rsidRPr="00894598" w:rsidRDefault="00F46739" w:rsidP="00F8531B">
      <w:pPr>
        <w:numPr>
          <w:ilvl w:val="0"/>
          <w:numId w:val="133"/>
        </w:numPr>
        <w:contextualSpacing/>
        <w:jc w:val="both"/>
        <w:rPr>
          <w:b/>
          <w:sz w:val="22"/>
          <w:szCs w:val="22"/>
        </w:rPr>
      </w:pPr>
      <w:r w:rsidRPr="00894598">
        <w:rPr>
          <w:b/>
          <w:sz w:val="22"/>
          <w:szCs w:val="22"/>
        </w:rPr>
        <w:t>Zasady wnoszenia zabezpieczenia w formie gotówkowej</w:t>
      </w:r>
    </w:p>
    <w:p w14:paraId="17AE5C2A" w14:textId="77777777" w:rsidR="00F46739" w:rsidRPr="00894598" w:rsidRDefault="00F46739" w:rsidP="00F8531B">
      <w:pPr>
        <w:numPr>
          <w:ilvl w:val="2"/>
          <w:numId w:val="131"/>
        </w:numPr>
        <w:spacing w:before="60"/>
        <w:ind w:left="284" w:hanging="284"/>
        <w:jc w:val="both"/>
        <w:rPr>
          <w:sz w:val="22"/>
          <w:szCs w:val="22"/>
        </w:rPr>
      </w:pPr>
      <w:r w:rsidRPr="00894598">
        <w:rPr>
          <w:sz w:val="22"/>
          <w:szCs w:val="22"/>
        </w:rPr>
        <w:t xml:space="preserve">Wykonawca, do dnia podpisania </w:t>
      </w:r>
      <w:r>
        <w:rPr>
          <w:sz w:val="22"/>
          <w:szCs w:val="22"/>
        </w:rPr>
        <w:t>U</w:t>
      </w:r>
      <w:r w:rsidRPr="00894598">
        <w:rPr>
          <w:sz w:val="22"/>
          <w:szCs w:val="22"/>
        </w:rPr>
        <w:t xml:space="preserve">mowy wniósł zaakceptowane przez Zamawiającego ZNWU </w:t>
      </w:r>
      <w:r w:rsidRPr="00894598">
        <w:rPr>
          <w:sz w:val="22"/>
          <w:szCs w:val="22"/>
        </w:rPr>
        <w:br/>
        <w:t xml:space="preserve">w wysokości </w:t>
      </w:r>
      <w:r w:rsidRPr="00894598">
        <w:rPr>
          <w:b/>
          <w:sz w:val="22"/>
          <w:szCs w:val="22"/>
        </w:rPr>
        <w:t xml:space="preserve">5% wartości brutto </w:t>
      </w:r>
      <w:r>
        <w:rPr>
          <w:b/>
          <w:sz w:val="22"/>
          <w:szCs w:val="22"/>
        </w:rPr>
        <w:t>U</w:t>
      </w:r>
      <w:r w:rsidRPr="00894598">
        <w:rPr>
          <w:b/>
          <w:sz w:val="22"/>
          <w:szCs w:val="22"/>
        </w:rPr>
        <w:t>mowy</w:t>
      </w:r>
      <w:r w:rsidRPr="00894598">
        <w:rPr>
          <w:sz w:val="22"/>
          <w:szCs w:val="22"/>
        </w:rPr>
        <w:t xml:space="preserve"> tj. </w:t>
      </w:r>
      <w:r w:rsidRPr="00894598">
        <w:rPr>
          <w:b/>
          <w:sz w:val="22"/>
          <w:szCs w:val="22"/>
        </w:rPr>
        <w:t>………………………..</w:t>
      </w:r>
      <w:r w:rsidRPr="00894598">
        <w:rPr>
          <w:sz w:val="22"/>
          <w:szCs w:val="22"/>
        </w:rPr>
        <w:t xml:space="preserve"> złotych (słownie:  …………./100)</w:t>
      </w:r>
    </w:p>
    <w:p w14:paraId="1712772D" w14:textId="77777777" w:rsidR="00F46739" w:rsidRPr="00894598" w:rsidRDefault="00F46739" w:rsidP="00F8531B">
      <w:pPr>
        <w:numPr>
          <w:ilvl w:val="2"/>
          <w:numId w:val="131"/>
        </w:numPr>
        <w:spacing w:before="60"/>
        <w:ind w:left="284" w:hanging="284"/>
        <w:jc w:val="both"/>
        <w:rPr>
          <w:sz w:val="22"/>
          <w:szCs w:val="22"/>
        </w:rPr>
      </w:pPr>
      <w:r w:rsidRPr="00894598">
        <w:rPr>
          <w:sz w:val="22"/>
          <w:szCs w:val="22"/>
        </w:rPr>
        <w:t>ZWNU w formie gotówkowej zostało wpłacone na rachunek bankowy Zamawiającego:</w:t>
      </w:r>
    </w:p>
    <w:p w14:paraId="3A72AA80" w14:textId="77777777" w:rsidR="00F46739" w:rsidRPr="00894598" w:rsidRDefault="00F46739" w:rsidP="00F46739">
      <w:pPr>
        <w:spacing w:before="60"/>
        <w:ind w:left="284" w:hanging="284"/>
        <w:jc w:val="both"/>
        <w:rPr>
          <w:sz w:val="22"/>
          <w:szCs w:val="22"/>
        </w:rPr>
      </w:pPr>
      <w:r w:rsidRPr="00894598">
        <w:rPr>
          <w:b/>
          <w:sz w:val="22"/>
          <w:szCs w:val="22"/>
        </w:rPr>
        <w:tab/>
        <w:t>NBP o/o Bydgoszcz</w:t>
      </w:r>
      <w:r w:rsidRPr="00894598">
        <w:rPr>
          <w:i/>
          <w:sz w:val="22"/>
          <w:szCs w:val="22"/>
        </w:rPr>
        <w:t xml:space="preserve"> nr rach. </w:t>
      </w:r>
      <w:r w:rsidRPr="00894598">
        <w:rPr>
          <w:b/>
          <w:sz w:val="22"/>
          <w:szCs w:val="22"/>
        </w:rPr>
        <w:t xml:space="preserve">47 1010 1078 0083 1213 9120 0000 </w:t>
      </w:r>
      <w:r w:rsidRPr="00894598">
        <w:rPr>
          <w:sz w:val="22"/>
          <w:szCs w:val="22"/>
        </w:rPr>
        <w:t xml:space="preserve">i zabezpiecza wszelkie roszczenia Zamawiającego z tytułu niewykonania lub nienależytego wykonania </w:t>
      </w:r>
      <w:r>
        <w:rPr>
          <w:sz w:val="22"/>
          <w:szCs w:val="22"/>
        </w:rPr>
        <w:t>U</w:t>
      </w:r>
      <w:r w:rsidRPr="00894598">
        <w:rPr>
          <w:sz w:val="22"/>
          <w:szCs w:val="22"/>
        </w:rPr>
        <w:t>mowy, w tym roszczenia z tytułu należnych kar umownych.</w:t>
      </w:r>
    </w:p>
    <w:p w14:paraId="5C03D055" w14:textId="77777777" w:rsidR="00F46739" w:rsidRPr="00894598" w:rsidRDefault="00F46739" w:rsidP="00F8531B">
      <w:pPr>
        <w:numPr>
          <w:ilvl w:val="2"/>
          <w:numId w:val="131"/>
        </w:numPr>
        <w:spacing w:before="60"/>
        <w:ind w:left="284" w:hanging="284"/>
        <w:jc w:val="both"/>
        <w:rPr>
          <w:b/>
          <w:sz w:val="22"/>
          <w:szCs w:val="22"/>
        </w:rPr>
      </w:pPr>
      <w:r w:rsidRPr="00894598">
        <w:rPr>
          <w:sz w:val="22"/>
          <w:szCs w:val="22"/>
        </w:rPr>
        <w:t xml:space="preserve">Zamawiający zwróci </w:t>
      </w:r>
      <w:r>
        <w:rPr>
          <w:sz w:val="22"/>
          <w:szCs w:val="22"/>
        </w:rPr>
        <w:t>ZNWU</w:t>
      </w:r>
      <w:r w:rsidRPr="00894598">
        <w:rPr>
          <w:sz w:val="22"/>
          <w:szCs w:val="22"/>
        </w:rPr>
        <w:t xml:space="preserve"> w terminie 30 dni od dnia wykonania </w:t>
      </w:r>
      <w:r>
        <w:rPr>
          <w:sz w:val="22"/>
          <w:szCs w:val="22"/>
        </w:rPr>
        <w:t>U</w:t>
      </w:r>
      <w:r w:rsidRPr="00894598">
        <w:rPr>
          <w:sz w:val="22"/>
          <w:szCs w:val="22"/>
        </w:rPr>
        <w:t>mowy i uznania jej przez Zamawiającego za należycie wykonaną.</w:t>
      </w:r>
    </w:p>
    <w:p w14:paraId="195C32EF" w14:textId="77777777" w:rsidR="00F46739" w:rsidRPr="00894598" w:rsidRDefault="00F46739" w:rsidP="00F8531B">
      <w:pPr>
        <w:numPr>
          <w:ilvl w:val="2"/>
          <w:numId w:val="131"/>
        </w:numPr>
        <w:spacing w:before="60"/>
        <w:ind w:left="284" w:hanging="284"/>
        <w:jc w:val="both"/>
        <w:rPr>
          <w:b/>
          <w:sz w:val="22"/>
          <w:szCs w:val="22"/>
        </w:rPr>
      </w:pPr>
      <w:r w:rsidRPr="00894598">
        <w:rPr>
          <w:sz w:val="22"/>
          <w:szCs w:val="22"/>
        </w:rPr>
        <w:t>Zwrot ZNWU nastąpi z odsetkami wynikającymi z umowy rachunku bankowego, na którym było ono przechowywane, pomniejszone o koszt prowadzenia tego rachunku oraz prowizji bankowej za przelew pieniędzy na rachunek bankowy wykonawcy.</w:t>
      </w:r>
    </w:p>
    <w:p w14:paraId="011ABD71" w14:textId="77777777" w:rsidR="00F46739" w:rsidRPr="00894598" w:rsidRDefault="00F46739" w:rsidP="00F8531B">
      <w:pPr>
        <w:numPr>
          <w:ilvl w:val="2"/>
          <w:numId w:val="131"/>
        </w:numPr>
        <w:spacing w:before="60"/>
        <w:ind w:left="284" w:hanging="284"/>
        <w:jc w:val="both"/>
        <w:rPr>
          <w:b/>
          <w:sz w:val="22"/>
          <w:szCs w:val="22"/>
        </w:rPr>
      </w:pPr>
      <w:r w:rsidRPr="00894598">
        <w:rPr>
          <w:sz w:val="22"/>
          <w:szCs w:val="22"/>
        </w:rPr>
        <w:t xml:space="preserve">W trakcie realizacji </w:t>
      </w:r>
      <w:r>
        <w:rPr>
          <w:sz w:val="22"/>
          <w:szCs w:val="22"/>
        </w:rPr>
        <w:t>U</w:t>
      </w:r>
      <w:r w:rsidRPr="00894598">
        <w:rPr>
          <w:sz w:val="22"/>
          <w:szCs w:val="22"/>
        </w:rPr>
        <w:t>mowy Wykonawca może dokonać zmiany formy zabezpieczenia na jedną lub kilka form, o których mowa w art. 148 ust. 1 Prawo zamówień publicznych.</w:t>
      </w:r>
    </w:p>
    <w:p w14:paraId="79E23784" w14:textId="77777777" w:rsidR="00F46739" w:rsidRPr="00894598" w:rsidRDefault="00F46739" w:rsidP="00F8531B">
      <w:pPr>
        <w:numPr>
          <w:ilvl w:val="2"/>
          <w:numId w:val="131"/>
        </w:numPr>
        <w:spacing w:before="60"/>
        <w:ind w:left="284" w:hanging="284"/>
        <w:jc w:val="both"/>
        <w:rPr>
          <w:b/>
          <w:sz w:val="22"/>
          <w:szCs w:val="22"/>
        </w:rPr>
      </w:pPr>
      <w:r w:rsidRPr="00894598">
        <w:rPr>
          <w:sz w:val="22"/>
          <w:szCs w:val="22"/>
        </w:rPr>
        <w:t>Zmiana formy ZNWU jest dokonana z zachowaniem ciągłości zabezpieczenia i bez zmniejszenia jego wysokości.</w:t>
      </w:r>
    </w:p>
    <w:p w14:paraId="7678CE3E" w14:textId="77777777" w:rsidR="00F46739" w:rsidRPr="00894598" w:rsidRDefault="00F46739" w:rsidP="00F8531B">
      <w:pPr>
        <w:numPr>
          <w:ilvl w:val="2"/>
          <w:numId w:val="131"/>
        </w:numPr>
        <w:spacing w:before="60"/>
        <w:ind w:left="284" w:hanging="284"/>
        <w:jc w:val="both"/>
        <w:rPr>
          <w:b/>
          <w:sz w:val="22"/>
          <w:szCs w:val="22"/>
        </w:rPr>
      </w:pPr>
      <w:r w:rsidRPr="00894598">
        <w:rPr>
          <w:sz w:val="22"/>
          <w:szCs w:val="22"/>
        </w:rPr>
        <w:t xml:space="preserve">W przypadku zmiany formy ZNWU na formę bezgotówkową ZNWU należy zdeponować </w:t>
      </w:r>
      <w:r>
        <w:rPr>
          <w:sz w:val="22"/>
          <w:szCs w:val="22"/>
        </w:rPr>
        <w:t>u</w:t>
      </w:r>
      <w:r w:rsidRPr="00894598">
        <w:rPr>
          <w:sz w:val="22"/>
          <w:szCs w:val="22"/>
        </w:rPr>
        <w:t xml:space="preserve"> Zamawiającego na czas trwania </w:t>
      </w:r>
      <w:r>
        <w:rPr>
          <w:sz w:val="22"/>
          <w:szCs w:val="22"/>
        </w:rPr>
        <w:t>U</w:t>
      </w:r>
      <w:r w:rsidRPr="00894598">
        <w:rPr>
          <w:sz w:val="22"/>
          <w:szCs w:val="22"/>
        </w:rPr>
        <w:t xml:space="preserve">mowy. Z treści ZNWU w formie niepieniężnej winno wynikać – nieodwołalne, bezwarunkowe, na każde pisemne żądanie zgłoszone przez Zamawiającego w terminie obowiązywania ZNWU (np. gwarancji ubezpieczeniowej), zobowiązanie gwaranta (poręczyciela) do wypłaty Zamawiającemu pełnej kwoty zabezpieczenia należytego wykonania </w:t>
      </w:r>
      <w:r>
        <w:rPr>
          <w:sz w:val="22"/>
          <w:szCs w:val="22"/>
        </w:rPr>
        <w:t>U</w:t>
      </w:r>
      <w:r w:rsidRPr="00894598">
        <w:rPr>
          <w:sz w:val="22"/>
          <w:szCs w:val="22"/>
        </w:rPr>
        <w:t xml:space="preserve">mowy w przypadku niewykonania lub nienależytego wykonania </w:t>
      </w:r>
      <w:r>
        <w:rPr>
          <w:sz w:val="22"/>
          <w:szCs w:val="22"/>
        </w:rPr>
        <w:t>U</w:t>
      </w:r>
      <w:r w:rsidRPr="00894598">
        <w:rPr>
          <w:sz w:val="22"/>
          <w:szCs w:val="22"/>
        </w:rPr>
        <w:t>mowy.</w:t>
      </w:r>
    </w:p>
    <w:p w14:paraId="138D1FAE" w14:textId="77777777" w:rsidR="00F46739" w:rsidRPr="00894598" w:rsidRDefault="00F46739" w:rsidP="00F46739">
      <w:pPr>
        <w:spacing w:before="120"/>
        <w:contextualSpacing/>
        <w:jc w:val="both"/>
        <w:rPr>
          <w:b/>
          <w:sz w:val="22"/>
          <w:szCs w:val="22"/>
        </w:rPr>
      </w:pPr>
    </w:p>
    <w:p w14:paraId="28051321" w14:textId="77777777" w:rsidR="00F46739" w:rsidRPr="00894598" w:rsidRDefault="00F46739" w:rsidP="00F8531B">
      <w:pPr>
        <w:numPr>
          <w:ilvl w:val="0"/>
          <w:numId w:val="133"/>
        </w:numPr>
        <w:spacing w:before="120"/>
        <w:ind w:left="714" w:hanging="357"/>
        <w:contextualSpacing/>
        <w:jc w:val="both"/>
        <w:rPr>
          <w:b/>
          <w:sz w:val="22"/>
          <w:szCs w:val="22"/>
        </w:rPr>
      </w:pPr>
      <w:r w:rsidRPr="00894598">
        <w:rPr>
          <w:b/>
          <w:sz w:val="22"/>
          <w:szCs w:val="22"/>
        </w:rPr>
        <w:t>Zasady wnoszenia zabezpieczenia w formie bezgotówkowej</w:t>
      </w:r>
    </w:p>
    <w:p w14:paraId="65BBA650" w14:textId="77777777" w:rsidR="00F46739" w:rsidRPr="00894598" w:rsidRDefault="00F46739" w:rsidP="00F8531B">
      <w:pPr>
        <w:numPr>
          <w:ilvl w:val="0"/>
          <w:numId w:val="132"/>
        </w:numPr>
        <w:spacing w:before="60"/>
        <w:ind w:left="284" w:hanging="284"/>
        <w:jc w:val="both"/>
        <w:rPr>
          <w:sz w:val="22"/>
          <w:szCs w:val="22"/>
        </w:rPr>
      </w:pPr>
      <w:r w:rsidRPr="00894598">
        <w:rPr>
          <w:sz w:val="22"/>
          <w:szCs w:val="22"/>
        </w:rPr>
        <w:t xml:space="preserve">Wykonawca, do dnia podpisania </w:t>
      </w:r>
      <w:r>
        <w:rPr>
          <w:sz w:val="22"/>
          <w:szCs w:val="22"/>
        </w:rPr>
        <w:t>U</w:t>
      </w:r>
      <w:r w:rsidRPr="00894598">
        <w:rPr>
          <w:sz w:val="22"/>
          <w:szCs w:val="22"/>
        </w:rPr>
        <w:t xml:space="preserve">mowy wniósł zaakceptowane ZNWU w wysokości </w:t>
      </w:r>
      <w:r w:rsidRPr="00894598">
        <w:rPr>
          <w:b/>
          <w:sz w:val="22"/>
          <w:szCs w:val="22"/>
        </w:rPr>
        <w:t xml:space="preserve">5% wartości brutto </w:t>
      </w:r>
      <w:r>
        <w:rPr>
          <w:b/>
          <w:sz w:val="22"/>
          <w:szCs w:val="22"/>
        </w:rPr>
        <w:t>U</w:t>
      </w:r>
      <w:r w:rsidRPr="00894598">
        <w:rPr>
          <w:b/>
          <w:sz w:val="22"/>
          <w:szCs w:val="22"/>
        </w:rPr>
        <w:t>mowy</w:t>
      </w:r>
      <w:r w:rsidRPr="00894598">
        <w:rPr>
          <w:sz w:val="22"/>
          <w:szCs w:val="22"/>
        </w:rPr>
        <w:t xml:space="preserve"> tj. ……………….……..... złotych (słownie:  …………………..…………  …./100)</w:t>
      </w:r>
    </w:p>
    <w:p w14:paraId="6AE83648" w14:textId="77777777" w:rsidR="00F46739" w:rsidRPr="00894598" w:rsidRDefault="00F46739" w:rsidP="00F8531B">
      <w:pPr>
        <w:numPr>
          <w:ilvl w:val="0"/>
          <w:numId w:val="132"/>
        </w:numPr>
        <w:spacing w:before="60"/>
        <w:ind w:left="284" w:hanging="284"/>
        <w:jc w:val="both"/>
        <w:rPr>
          <w:sz w:val="22"/>
          <w:szCs w:val="22"/>
        </w:rPr>
      </w:pPr>
      <w:r w:rsidRPr="00894598">
        <w:rPr>
          <w:sz w:val="22"/>
          <w:szCs w:val="22"/>
        </w:rPr>
        <w:lastRenderedPageBreak/>
        <w:t xml:space="preserve">ZNWU zostało wniesione w formie bezgotówkowej (w formie pliku elektronicznego) oraz zdeponowane u Zamawiającego na czas trwania </w:t>
      </w:r>
      <w:r>
        <w:rPr>
          <w:sz w:val="22"/>
          <w:szCs w:val="22"/>
        </w:rPr>
        <w:t>U</w:t>
      </w:r>
      <w:r w:rsidRPr="00894598">
        <w:rPr>
          <w:sz w:val="22"/>
          <w:szCs w:val="22"/>
        </w:rPr>
        <w:t xml:space="preserve">mowy. Z treści ZNWU wynika – nieodwołalne,  bezwarunkowe, na każde pisemne żądanie zgłoszone przez Zamawiającego w terminie obowiązywania ZNWU (np. gwarancji ubezpieczeniowej) – zobowiązanie gwaranta (poręczyciela) do wypłaty Zamawiającemu pełnej kwoty zabezpieczenia należytego wykonania </w:t>
      </w:r>
      <w:r>
        <w:rPr>
          <w:sz w:val="22"/>
          <w:szCs w:val="22"/>
        </w:rPr>
        <w:t>U</w:t>
      </w:r>
      <w:r w:rsidRPr="00894598">
        <w:rPr>
          <w:sz w:val="22"/>
          <w:szCs w:val="22"/>
        </w:rPr>
        <w:t>mowy.</w:t>
      </w:r>
    </w:p>
    <w:p w14:paraId="69776596" w14:textId="77777777" w:rsidR="00F46739" w:rsidRPr="00894598" w:rsidRDefault="00F46739" w:rsidP="00F8531B">
      <w:pPr>
        <w:numPr>
          <w:ilvl w:val="0"/>
          <w:numId w:val="132"/>
        </w:numPr>
        <w:spacing w:before="60"/>
        <w:ind w:left="284" w:hanging="284"/>
        <w:jc w:val="both"/>
        <w:rPr>
          <w:sz w:val="22"/>
          <w:szCs w:val="22"/>
        </w:rPr>
      </w:pPr>
      <w:r w:rsidRPr="00894598">
        <w:rPr>
          <w:sz w:val="22"/>
          <w:szCs w:val="22"/>
        </w:rPr>
        <w:t xml:space="preserve">Zamawiający zwróci </w:t>
      </w:r>
      <w:r>
        <w:rPr>
          <w:sz w:val="22"/>
          <w:szCs w:val="22"/>
        </w:rPr>
        <w:t>ZNWU</w:t>
      </w:r>
      <w:r w:rsidRPr="00894598">
        <w:rPr>
          <w:sz w:val="22"/>
          <w:szCs w:val="22"/>
        </w:rPr>
        <w:t xml:space="preserve"> w terminie 30 dni od dnia wykonania </w:t>
      </w:r>
      <w:r>
        <w:rPr>
          <w:sz w:val="22"/>
          <w:szCs w:val="22"/>
        </w:rPr>
        <w:t>U</w:t>
      </w:r>
      <w:r w:rsidRPr="00894598">
        <w:rPr>
          <w:sz w:val="22"/>
          <w:szCs w:val="22"/>
        </w:rPr>
        <w:t>mowy i uznania przez Zamawiającego za należycie wykonaną.</w:t>
      </w:r>
    </w:p>
    <w:p w14:paraId="24810808" w14:textId="77777777" w:rsidR="00F46739" w:rsidRPr="00894598" w:rsidRDefault="00F46739" w:rsidP="00F8531B">
      <w:pPr>
        <w:numPr>
          <w:ilvl w:val="0"/>
          <w:numId w:val="132"/>
        </w:numPr>
        <w:spacing w:before="60"/>
        <w:ind w:left="284" w:hanging="284"/>
        <w:jc w:val="both"/>
        <w:rPr>
          <w:sz w:val="22"/>
          <w:szCs w:val="22"/>
        </w:rPr>
      </w:pPr>
      <w:r w:rsidRPr="00894598">
        <w:rPr>
          <w:sz w:val="22"/>
          <w:szCs w:val="22"/>
        </w:rPr>
        <w:t xml:space="preserve">W trakcie realizacji </w:t>
      </w:r>
      <w:r>
        <w:rPr>
          <w:sz w:val="22"/>
          <w:szCs w:val="22"/>
        </w:rPr>
        <w:t>U</w:t>
      </w:r>
      <w:r w:rsidRPr="00894598">
        <w:rPr>
          <w:sz w:val="22"/>
          <w:szCs w:val="22"/>
        </w:rPr>
        <w:t>mowy Wykonawca może dokonać zmiany formy ZNWU na jedną lub kilka form, o których mowa w art. 148 ust. 1 Prawo zamówień publicznych.</w:t>
      </w:r>
    </w:p>
    <w:p w14:paraId="051DDAE6" w14:textId="77777777" w:rsidR="00F46739" w:rsidRPr="00894598" w:rsidRDefault="00F46739" w:rsidP="00F8531B">
      <w:pPr>
        <w:numPr>
          <w:ilvl w:val="0"/>
          <w:numId w:val="132"/>
        </w:numPr>
        <w:spacing w:before="60"/>
        <w:ind w:left="284" w:hanging="284"/>
        <w:jc w:val="both"/>
        <w:rPr>
          <w:sz w:val="22"/>
          <w:szCs w:val="22"/>
        </w:rPr>
      </w:pPr>
      <w:r w:rsidRPr="00894598">
        <w:rPr>
          <w:sz w:val="22"/>
          <w:szCs w:val="22"/>
        </w:rPr>
        <w:t xml:space="preserve">W przypadku zamiany formy ZNWU na formę pieniężną, wówczas ZNWU należy  wpłacić </w:t>
      </w:r>
      <w:r>
        <w:rPr>
          <w:sz w:val="22"/>
          <w:szCs w:val="22"/>
        </w:rPr>
        <w:br/>
      </w:r>
      <w:r w:rsidRPr="00894598">
        <w:rPr>
          <w:sz w:val="22"/>
          <w:szCs w:val="22"/>
        </w:rPr>
        <w:t xml:space="preserve">na rachunek bankowy Zamawiającego: </w:t>
      </w:r>
    </w:p>
    <w:p w14:paraId="656361AD" w14:textId="77777777" w:rsidR="00F46739" w:rsidRPr="00894598" w:rsidRDefault="00F46739" w:rsidP="00F46739">
      <w:pPr>
        <w:spacing w:before="60"/>
        <w:ind w:left="284"/>
        <w:jc w:val="both"/>
        <w:rPr>
          <w:sz w:val="22"/>
          <w:szCs w:val="22"/>
        </w:rPr>
      </w:pPr>
      <w:r w:rsidRPr="00894598">
        <w:rPr>
          <w:b/>
          <w:sz w:val="22"/>
          <w:szCs w:val="22"/>
        </w:rPr>
        <w:t>NBP o/o Bydgoszcz</w:t>
      </w:r>
      <w:r w:rsidRPr="00894598">
        <w:rPr>
          <w:i/>
          <w:sz w:val="22"/>
          <w:szCs w:val="22"/>
        </w:rPr>
        <w:t xml:space="preserve"> nr rach. </w:t>
      </w:r>
      <w:r w:rsidRPr="00894598">
        <w:rPr>
          <w:b/>
          <w:sz w:val="22"/>
          <w:szCs w:val="22"/>
        </w:rPr>
        <w:t>47 1010 1078 0083 1213 9120 0000.</w:t>
      </w:r>
    </w:p>
    <w:p w14:paraId="30A70590" w14:textId="77777777" w:rsidR="00F46739" w:rsidRPr="00894598" w:rsidRDefault="00F46739" w:rsidP="00F8531B">
      <w:pPr>
        <w:numPr>
          <w:ilvl w:val="0"/>
          <w:numId w:val="132"/>
        </w:numPr>
        <w:spacing w:before="60"/>
        <w:ind w:left="284" w:hanging="284"/>
        <w:jc w:val="both"/>
        <w:rPr>
          <w:sz w:val="22"/>
          <w:szCs w:val="22"/>
        </w:rPr>
      </w:pPr>
      <w:r w:rsidRPr="00894598">
        <w:rPr>
          <w:sz w:val="22"/>
          <w:szCs w:val="22"/>
        </w:rPr>
        <w:t>Zmiana formy ZNWU jest dokonywana z zachowaniem ciągłości zabezpieczenia i bez zmniejszenia jego wysokości.</w:t>
      </w:r>
    </w:p>
    <w:p w14:paraId="128D2561" w14:textId="77777777" w:rsidR="00F46739" w:rsidRPr="00894598" w:rsidRDefault="00F46739" w:rsidP="00F8531B">
      <w:pPr>
        <w:numPr>
          <w:ilvl w:val="0"/>
          <w:numId w:val="132"/>
        </w:numPr>
        <w:spacing w:before="60"/>
        <w:ind w:left="284" w:hanging="284"/>
        <w:jc w:val="both"/>
        <w:rPr>
          <w:sz w:val="22"/>
          <w:szCs w:val="22"/>
        </w:rPr>
      </w:pPr>
      <w:r w:rsidRPr="00894598">
        <w:rPr>
          <w:sz w:val="22"/>
          <w:szCs w:val="22"/>
        </w:rPr>
        <w:t xml:space="preserve">Wykonawca dostarczy Zamawiającemu do dnia podpisania </w:t>
      </w:r>
      <w:r>
        <w:rPr>
          <w:sz w:val="22"/>
          <w:szCs w:val="22"/>
        </w:rPr>
        <w:t>U</w:t>
      </w:r>
      <w:r w:rsidRPr="00894598">
        <w:rPr>
          <w:sz w:val="22"/>
          <w:szCs w:val="22"/>
        </w:rPr>
        <w:t xml:space="preserve">mowy dokument stanowiący dowód udzielenia zabezpieczenia należytego wykonania </w:t>
      </w:r>
      <w:r>
        <w:rPr>
          <w:sz w:val="22"/>
          <w:szCs w:val="22"/>
        </w:rPr>
        <w:t>U</w:t>
      </w:r>
      <w:r w:rsidRPr="00894598">
        <w:rPr>
          <w:sz w:val="22"/>
          <w:szCs w:val="22"/>
        </w:rPr>
        <w:t>mowy z zapisami uwzględniającymi prawo Zamawiającego opisane w ust. 2, przy czym możliwość skorzystania przez Zamawiającego z ZNWU nie może być ograniczona warunkami.</w:t>
      </w:r>
    </w:p>
    <w:p w14:paraId="4BDFB954" w14:textId="77777777" w:rsidR="00F46739" w:rsidRPr="00894598" w:rsidRDefault="00F46739" w:rsidP="00F46739">
      <w:pPr>
        <w:widowControl w:val="0"/>
        <w:spacing w:before="120"/>
        <w:jc w:val="center"/>
        <w:rPr>
          <w:b/>
          <w:sz w:val="22"/>
          <w:szCs w:val="22"/>
        </w:rPr>
      </w:pPr>
      <w:r w:rsidRPr="00894598">
        <w:rPr>
          <w:b/>
          <w:sz w:val="22"/>
          <w:szCs w:val="22"/>
        </w:rPr>
        <w:t>§17. SIŁA WYŻSZA</w:t>
      </w:r>
    </w:p>
    <w:p w14:paraId="60D5A31B" w14:textId="77777777" w:rsidR="00F46739" w:rsidRPr="00894598" w:rsidRDefault="00F46739" w:rsidP="00F8531B">
      <w:pPr>
        <w:widowControl w:val="0"/>
        <w:numPr>
          <w:ilvl w:val="0"/>
          <w:numId w:val="125"/>
        </w:numPr>
        <w:ind w:left="284" w:hanging="284"/>
        <w:jc w:val="both"/>
        <w:rPr>
          <w:sz w:val="22"/>
          <w:szCs w:val="22"/>
        </w:rPr>
      </w:pPr>
      <w:r w:rsidRPr="00894598">
        <w:rPr>
          <w:sz w:val="22"/>
          <w:szCs w:val="22"/>
        </w:rPr>
        <w:t xml:space="preserve">Strony </w:t>
      </w:r>
      <w:r>
        <w:rPr>
          <w:sz w:val="22"/>
          <w:szCs w:val="22"/>
        </w:rPr>
        <w:t>U</w:t>
      </w:r>
      <w:r w:rsidRPr="00894598">
        <w:rPr>
          <w:sz w:val="22"/>
          <w:szCs w:val="22"/>
        </w:rPr>
        <w:t xml:space="preserve">mowy nie będą ponosiły odpowiedzialności, jeżeli wykonanie któregokolwiek </w:t>
      </w:r>
      <w:r>
        <w:rPr>
          <w:sz w:val="22"/>
          <w:szCs w:val="22"/>
        </w:rPr>
        <w:br/>
      </w:r>
      <w:r w:rsidRPr="00894598">
        <w:rPr>
          <w:sz w:val="22"/>
          <w:szCs w:val="22"/>
        </w:rPr>
        <w:t xml:space="preserve">z jego zobowiązań wynikających z </w:t>
      </w:r>
      <w:r>
        <w:rPr>
          <w:sz w:val="22"/>
          <w:szCs w:val="22"/>
        </w:rPr>
        <w:t>U</w:t>
      </w:r>
      <w:r w:rsidRPr="00894598">
        <w:rPr>
          <w:sz w:val="22"/>
          <w:szCs w:val="22"/>
        </w:rPr>
        <w:t>mowy zostanie opóźnione lub nie dojdzie do skutku z powodu zaistnienia siły wyższej.</w:t>
      </w:r>
    </w:p>
    <w:p w14:paraId="7EDF299B" w14:textId="77777777" w:rsidR="00F46739" w:rsidRPr="00894598" w:rsidRDefault="00F46739" w:rsidP="00F8531B">
      <w:pPr>
        <w:widowControl w:val="0"/>
        <w:numPr>
          <w:ilvl w:val="0"/>
          <w:numId w:val="125"/>
        </w:numPr>
        <w:spacing w:before="60"/>
        <w:ind w:left="284" w:hanging="284"/>
        <w:jc w:val="both"/>
        <w:rPr>
          <w:sz w:val="22"/>
          <w:szCs w:val="22"/>
        </w:rPr>
      </w:pPr>
      <w:r w:rsidRPr="00894598">
        <w:rPr>
          <w:sz w:val="22"/>
          <w:szCs w:val="22"/>
        </w:rPr>
        <w:t xml:space="preserve">Przez siłę wyższą </w:t>
      </w:r>
      <w:r>
        <w:rPr>
          <w:sz w:val="22"/>
          <w:szCs w:val="22"/>
        </w:rPr>
        <w:t>S</w:t>
      </w:r>
      <w:r w:rsidRPr="00894598">
        <w:rPr>
          <w:sz w:val="22"/>
          <w:szCs w:val="22"/>
        </w:rPr>
        <w:t xml:space="preserve">trony rozumieją – zdarzenie, którego wystąpienie jest niezależne od </w:t>
      </w:r>
      <w:r>
        <w:rPr>
          <w:sz w:val="22"/>
          <w:szCs w:val="22"/>
        </w:rPr>
        <w:t>S</w:t>
      </w:r>
      <w:r w:rsidRPr="00894598">
        <w:rPr>
          <w:sz w:val="22"/>
          <w:szCs w:val="22"/>
        </w:rPr>
        <w:t xml:space="preserve">tron </w:t>
      </w:r>
      <w:r>
        <w:rPr>
          <w:sz w:val="22"/>
          <w:szCs w:val="22"/>
        </w:rPr>
        <w:br/>
      </w:r>
      <w:r w:rsidRPr="00894598">
        <w:rPr>
          <w:sz w:val="22"/>
          <w:szCs w:val="22"/>
        </w:rPr>
        <w:t xml:space="preserve">i niemożliwe do przewidzenia przez </w:t>
      </w:r>
      <w:r>
        <w:rPr>
          <w:sz w:val="22"/>
          <w:szCs w:val="22"/>
        </w:rPr>
        <w:t>S</w:t>
      </w:r>
      <w:r w:rsidRPr="00894598">
        <w:rPr>
          <w:sz w:val="22"/>
          <w:szCs w:val="22"/>
        </w:rPr>
        <w:t>trony i dotyczy: wojny na terenie RP, klęski żywiołowej, epidemii, pandemii, ataku terrorystycznego.</w:t>
      </w:r>
    </w:p>
    <w:p w14:paraId="524C279A" w14:textId="77777777" w:rsidR="00F46739" w:rsidRPr="00894598" w:rsidRDefault="00F46739" w:rsidP="00F8531B">
      <w:pPr>
        <w:widowControl w:val="0"/>
        <w:numPr>
          <w:ilvl w:val="0"/>
          <w:numId w:val="125"/>
        </w:numPr>
        <w:spacing w:before="60"/>
        <w:ind w:left="284" w:hanging="284"/>
        <w:jc w:val="both"/>
        <w:rPr>
          <w:sz w:val="22"/>
          <w:szCs w:val="22"/>
        </w:rPr>
      </w:pPr>
      <w:r w:rsidRPr="00894598">
        <w:rPr>
          <w:sz w:val="22"/>
          <w:szCs w:val="22"/>
        </w:rPr>
        <w:t xml:space="preserve">Każda ze </w:t>
      </w:r>
      <w:r>
        <w:rPr>
          <w:sz w:val="22"/>
          <w:szCs w:val="22"/>
        </w:rPr>
        <w:t>S</w:t>
      </w:r>
      <w:r w:rsidRPr="00894598">
        <w:rPr>
          <w:sz w:val="22"/>
          <w:szCs w:val="22"/>
        </w:rPr>
        <w:t xml:space="preserve">tron jest zobowiązana do niezwłocznego  zawiadomienia drugiej ze </w:t>
      </w:r>
      <w:r>
        <w:rPr>
          <w:sz w:val="22"/>
          <w:szCs w:val="22"/>
        </w:rPr>
        <w:t>S</w:t>
      </w:r>
      <w:r w:rsidRPr="00894598">
        <w:rPr>
          <w:sz w:val="22"/>
          <w:szCs w:val="22"/>
        </w:rPr>
        <w:t xml:space="preserve">tron o zajściu przypadku siły wyższej, o ile druga </w:t>
      </w:r>
      <w:r>
        <w:rPr>
          <w:sz w:val="22"/>
          <w:szCs w:val="22"/>
        </w:rPr>
        <w:t>S</w:t>
      </w:r>
      <w:r w:rsidRPr="00894598">
        <w:rPr>
          <w:sz w:val="22"/>
          <w:szCs w:val="22"/>
        </w:rPr>
        <w:t xml:space="preserve">trona nie wskaże inaczej na piśmie. Strona, która dokonała zawiadomienia będzie kontynuowała wykonanie swoich obowiązków wynikających z </w:t>
      </w:r>
      <w:r>
        <w:rPr>
          <w:sz w:val="22"/>
          <w:szCs w:val="22"/>
        </w:rPr>
        <w:t>U</w:t>
      </w:r>
      <w:r w:rsidRPr="00894598">
        <w:rPr>
          <w:sz w:val="22"/>
          <w:szCs w:val="22"/>
        </w:rPr>
        <w:t xml:space="preserve">mowy </w:t>
      </w:r>
      <w:r>
        <w:rPr>
          <w:sz w:val="22"/>
          <w:szCs w:val="22"/>
        </w:rPr>
        <w:br/>
      </w:r>
      <w:r w:rsidRPr="00894598">
        <w:rPr>
          <w:sz w:val="22"/>
          <w:szCs w:val="22"/>
        </w:rPr>
        <w:t xml:space="preserve">w takim zakresie w jakim to jest możliwe, jak również musi podjąć wszelkie alternatywne działania zmierzające do wykonania </w:t>
      </w:r>
      <w:r>
        <w:rPr>
          <w:sz w:val="22"/>
          <w:szCs w:val="22"/>
        </w:rPr>
        <w:t>U</w:t>
      </w:r>
      <w:r w:rsidRPr="00894598">
        <w:rPr>
          <w:sz w:val="22"/>
          <w:szCs w:val="22"/>
        </w:rPr>
        <w:t>mowy, których podjęcia nie wstrzymuje zdarzenie siły wyższej.</w:t>
      </w:r>
    </w:p>
    <w:p w14:paraId="4E98285E" w14:textId="77777777" w:rsidR="00F46739" w:rsidRPr="00894598" w:rsidRDefault="00F46739" w:rsidP="00F8531B">
      <w:pPr>
        <w:widowControl w:val="0"/>
        <w:numPr>
          <w:ilvl w:val="0"/>
          <w:numId w:val="125"/>
        </w:numPr>
        <w:spacing w:before="60"/>
        <w:ind w:left="284" w:hanging="284"/>
        <w:jc w:val="both"/>
        <w:rPr>
          <w:sz w:val="22"/>
          <w:szCs w:val="22"/>
        </w:rPr>
      </w:pPr>
      <w:r w:rsidRPr="00894598">
        <w:rPr>
          <w:sz w:val="22"/>
          <w:szCs w:val="22"/>
        </w:rPr>
        <w:t xml:space="preserve">W przypadku ustania siły wyższej </w:t>
      </w:r>
      <w:r>
        <w:rPr>
          <w:sz w:val="22"/>
          <w:szCs w:val="22"/>
        </w:rPr>
        <w:t>S</w:t>
      </w:r>
      <w:r w:rsidRPr="00894598">
        <w:rPr>
          <w:sz w:val="22"/>
          <w:szCs w:val="22"/>
        </w:rPr>
        <w:t>trony niezwłocznie przystąpią do realizacji swoich obowiązków, chyba że wykonanie zamówienia nie będzie leżało w interesie Zamawiającego.</w:t>
      </w:r>
    </w:p>
    <w:p w14:paraId="3E518DCB" w14:textId="77777777" w:rsidR="00F46739" w:rsidRPr="00894598" w:rsidRDefault="00F46739" w:rsidP="00F8531B">
      <w:pPr>
        <w:widowControl w:val="0"/>
        <w:numPr>
          <w:ilvl w:val="0"/>
          <w:numId w:val="125"/>
        </w:numPr>
        <w:spacing w:before="60"/>
        <w:ind w:left="284" w:hanging="284"/>
        <w:jc w:val="both"/>
        <w:rPr>
          <w:sz w:val="22"/>
          <w:szCs w:val="22"/>
        </w:rPr>
      </w:pPr>
      <w:r w:rsidRPr="00894598">
        <w:rPr>
          <w:sz w:val="22"/>
          <w:szCs w:val="22"/>
        </w:rPr>
        <w:t xml:space="preserve">Wykonawca oświadcza, że jest świadom ograniczeń i skutków jakie na dzień podpisania </w:t>
      </w:r>
      <w:r>
        <w:rPr>
          <w:sz w:val="22"/>
          <w:szCs w:val="22"/>
        </w:rPr>
        <w:t>U</w:t>
      </w:r>
      <w:r w:rsidRPr="00894598">
        <w:rPr>
          <w:sz w:val="22"/>
          <w:szCs w:val="22"/>
        </w:rPr>
        <w:t xml:space="preserve">mowy spowodował koronawirus, w związku z którym ogłoszono stan epidemii </w:t>
      </w:r>
      <w:r>
        <w:rPr>
          <w:sz w:val="22"/>
          <w:szCs w:val="22"/>
        </w:rPr>
        <w:t xml:space="preserve">i stan zagrożenia epidemicznego </w:t>
      </w:r>
      <w:r w:rsidRPr="00894598">
        <w:rPr>
          <w:sz w:val="22"/>
          <w:szCs w:val="22"/>
        </w:rPr>
        <w:t xml:space="preserve">w RP i uwzględnił te ograniczenia i skutki podpisując </w:t>
      </w:r>
      <w:r>
        <w:rPr>
          <w:sz w:val="22"/>
          <w:szCs w:val="22"/>
        </w:rPr>
        <w:t>U</w:t>
      </w:r>
      <w:r w:rsidRPr="00894598">
        <w:rPr>
          <w:sz w:val="22"/>
          <w:szCs w:val="22"/>
        </w:rPr>
        <w:t xml:space="preserve">mowę. </w:t>
      </w:r>
    </w:p>
    <w:p w14:paraId="59B970F2" w14:textId="77777777" w:rsidR="00F46739" w:rsidRPr="00894598" w:rsidRDefault="00F46739" w:rsidP="00F8531B">
      <w:pPr>
        <w:widowControl w:val="0"/>
        <w:numPr>
          <w:ilvl w:val="0"/>
          <w:numId w:val="125"/>
        </w:numPr>
        <w:spacing w:before="60"/>
        <w:ind w:left="284" w:hanging="284"/>
        <w:jc w:val="both"/>
        <w:rPr>
          <w:sz w:val="22"/>
          <w:szCs w:val="22"/>
        </w:rPr>
      </w:pPr>
      <w:r w:rsidRPr="00894598">
        <w:rPr>
          <w:sz w:val="22"/>
          <w:szCs w:val="22"/>
        </w:rPr>
        <w:t xml:space="preserve">Strony </w:t>
      </w:r>
      <w:r>
        <w:rPr>
          <w:sz w:val="22"/>
          <w:szCs w:val="22"/>
        </w:rPr>
        <w:t>U</w:t>
      </w:r>
      <w:r w:rsidRPr="00894598">
        <w:rPr>
          <w:sz w:val="22"/>
          <w:szCs w:val="22"/>
        </w:rPr>
        <w:t xml:space="preserve">mowy niezwłocznie, wzajemnie informują się o dalszym wpływie okoliczności związanych </w:t>
      </w:r>
      <w:r>
        <w:rPr>
          <w:sz w:val="22"/>
          <w:szCs w:val="22"/>
        </w:rPr>
        <w:br/>
      </w:r>
      <w:r w:rsidRPr="00894598">
        <w:rPr>
          <w:sz w:val="22"/>
          <w:szCs w:val="22"/>
        </w:rPr>
        <w:t xml:space="preserve">z wystąpieniem COVID-19 na należyte wykonanie </w:t>
      </w:r>
      <w:r>
        <w:rPr>
          <w:sz w:val="22"/>
          <w:szCs w:val="22"/>
        </w:rPr>
        <w:t>U</w:t>
      </w:r>
      <w:r w:rsidRPr="00894598">
        <w:rPr>
          <w:sz w:val="22"/>
          <w:szCs w:val="22"/>
        </w:rPr>
        <w:t>mowy, o ile taki wpływ wystąpił lub może wystąpić.</w:t>
      </w:r>
    </w:p>
    <w:p w14:paraId="3A2EE9B4" w14:textId="77777777" w:rsidR="00F46739" w:rsidRPr="00894598" w:rsidRDefault="00F46739" w:rsidP="00F46739">
      <w:pPr>
        <w:widowControl w:val="0"/>
        <w:spacing w:before="120"/>
        <w:ind w:left="425" w:hanging="425"/>
        <w:jc w:val="center"/>
        <w:rPr>
          <w:b/>
          <w:sz w:val="22"/>
          <w:szCs w:val="22"/>
        </w:rPr>
      </w:pPr>
      <w:r w:rsidRPr="00894598">
        <w:rPr>
          <w:b/>
          <w:sz w:val="22"/>
          <w:szCs w:val="22"/>
        </w:rPr>
        <w:t xml:space="preserve">§18. </w:t>
      </w:r>
      <w:r>
        <w:rPr>
          <w:b/>
          <w:sz w:val="22"/>
          <w:szCs w:val="22"/>
        </w:rPr>
        <w:t>ZMIANA UMOWY</w:t>
      </w:r>
    </w:p>
    <w:p w14:paraId="34C8668C" w14:textId="77777777" w:rsidR="00F46739" w:rsidRPr="00894598" w:rsidRDefault="00F46739" w:rsidP="00F8531B">
      <w:pPr>
        <w:widowControl w:val="0"/>
        <w:numPr>
          <w:ilvl w:val="0"/>
          <w:numId w:val="126"/>
        </w:numPr>
        <w:ind w:left="284" w:hanging="284"/>
        <w:jc w:val="both"/>
        <w:rPr>
          <w:sz w:val="22"/>
          <w:szCs w:val="22"/>
        </w:rPr>
      </w:pPr>
      <w:r w:rsidRPr="00894598">
        <w:rPr>
          <w:sz w:val="22"/>
          <w:szCs w:val="22"/>
        </w:rPr>
        <w:t xml:space="preserve">Zamawiający przewiduje możliwość wprowadzenia zmian postanowień zawartej </w:t>
      </w:r>
      <w:r>
        <w:rPr>
          <w:sz w:val="22"/>
          <w:szCs w:val="22"/>
        </w:rPr>
        <w:t>U</w:t>
      </w:r>
      <w:r w:rsidRPr="00894598">
        <w:rPr>
          <w:sz w:val="22"/>
          <w:szCs w:val="22"/>
        </w:rPr>
        <w:t xml:space="preserve">mowy w stosunku do treści oferty, na podstawie której dokonano wyboru Wykonawcy, jeżeli dotyczą one m.in.: </w:t>
      </w:r>
    </w:p>
    <w:p w14:paraId="0712DFA1" w14:textId="77777777" w:rsidR="00F46739" w:rsidRPr="00894598" w:rsidRDefault="00F46739" w:rsidP="00F8531B">
      <w:pPr>
        <w:widowControl w:val="0"/>
        <w:numPr>
          <w:ilvl w:val="0"/>
          <w:numId w:val="127"/>
        </w:numPr>
        <w:tabs>
          <w:tab w:val="left" w:pos="567"/>
        </w:tabs>
        <w:ind w:left="568" w:hanging="284"/>
        <w:jc w:val="both"/>
        <w:rPr>
          <w:sz w:val="22"/>
          <w:szCs w:val="22"/>
        </w:rPr>
      </w:pPr>
      <w:r w:rsidRPr="00894598">
        <w:rPr>
          <w:sz w:val="22"/>
          <w:szCs w:val="22"/>
        </w:rPr>
        <w:t xml:space="preserve">zmiany świadczenia Wykonawcy na świadczenie tej samej lub lepszej jakości i parametrach przy zachowaniu tożsamości przedmiotu </w:t>
      </w:r>
      <w:r>
        <w:rPr>
          <w:sz w:val="22"/>
          <w:szCs w:val="22"/>
        </w:rPr>
        <w:t>U</w:t>
      </w:r>
      <w:r w:rsidRPr="00894598">
        <w:rPr>
          <w:sz w:val="22"/>
          <w:szCs w:val="22"/>
        </w:rPr>
        <w:t>mowy,</w:t>
      </w:r>
    </w:p>
    <w:p w14:paraId="7A19E400" w14:textId="77777777" w:rsidR="00F46739" w:rsidRPr="00894598" w:rsidRDefault="00F46739" w:rsidP="00F8531B">
      <w:pPr>
        <w:widowControl w:val="0"/>
        <w:numPr>
          <w:ilvl w:val="0"/>
          <w:numId w:val="127"/>
        </w:numPr>
        <w:tabs>
          <w:tab w:val="left" w:pos="567"/>
        </w:tabs>
        <w:ind w:left="568" w:hanging="284"/>
        <w:jc w:val="both"/>
        <w:rPr>
          <w:sz w:val="22"/>
          <w:szCs w:val="22"/>
        </w:rPr>
      </w:pPr>
      <w:r w:rsidRPr="00894598">
        <w:rPr>
          <w:sz w:val="22"/>
          <w:szCs w:val="22"/>
        </w:rPr>
        <w:t xml:space="preserve">zmiany terminu wykonania </w:t>
      </w:r>
      <w:r>
        <w:rPr>
          <w:sz w:val="22"/>
          <w:szCs w:val="22"/>
        </w:rPr>
        <w:t>U</w:t>
      </w:r>
      <w:r w:rsidRPr="00894598">
        <w:rPr>
          <w:sz w:val="22"/>
          <w:szCs w:val="22"/>
        </w:rPr>
        <w:t xml:space="preserve">mowy, jeżeli jego niedochowanie wynika z przyczyn nie leżących po stronie Wykonawcy, z zastrzeżeniem §14 ust. 4 </w:t>
      </w:r>
      <w:r>
        <w:rPr>
          <w:sz w:val="22"/>
          <w:szCs w:val="22"/>
        </w:rPr>
        <w:t>U</w:t>
      </w:r>
      <w:r w:rsidRPr="00894598">
        <w:rPr>
          <w:sz w:val="22"/>
          <w:szCs w:val="22"/>
        </w:rPr>
        <w:t xml:space="preserve">mowy, </w:t>
      </w:r>
    </w:p>
    <w:p w14:paraId="4E4CBCE6" w14:textId="77777777" w:rsidR="00F46739" w:rsidRPr="00894598" w:rsidRDefault="00F46739" w:rsidP="00F8531B">
      <w:pPr>
        <w:widowControl w:val="0"/>
        <w:numPr>
          <w:ilvl w:val="0"/>
          <w:numId w:val="127"/>
        </w:numPr>
        <w:tabs>
          <w:tab w:val="left" w:pos="567"/>
        </w:tabs>
        <w:ind w:left="568" w:hanging="284"/>
        <w:jc w:val="both"/>
        <w:rPr>
          <w:sz w:val="22"/>
          <w:szCs w:val="22"/>
        </w:rPr>
      </w:pPr>
      <w:r w:rsidRPr="00894598">
        <w:rPr>
          <w:sz w:val="22"/>
          <w:szCs w:val="22"/>
        </w:rPr>
        <w:t>zmiany danych Wykonawcy (np. zmiana siedziby, adresu, nazwy),</w:t>
      </w:r>
    </w:p>
    <w:p w14:paraId="70F7A8C8" w14:textId="77777777" w:rsidR="00F46739" w:rsidRPr="00894598" w:rsidRDefault="00F46739" w:rsidP="00F8531B">
      <w:pPr>
        <w:widowControl w:val="0"/>
        <w:numPr>
          <w:ilvl w:val="0"/>
          <w:numId w:val="127"/>
        </w:numPr>
        <w:tabs>
          <w:tab w:val="left" w:pos="567"/>
        </w:tabs>
        <w:ind w:left="568" w:hanging="284"/>
        <w:jc w:val="both"/>
        <w:rPr>
          <w:sz w:val="22"/>
          <w:szCs w:val="22"/>
        </w:rPr>
      </w:pPr>
      <w:r w:rsidRPr="00894598">
        <w:rPr>
          <w:sz w:val="22"/>
          <w:szCs w:val="22"/>
        </w:rPr>
        <w:t>zmiany rodzajów i wielkości opakowań,</w:t>
      </w:r>
    </w:p>
    <w:p w14:paraId="6812E9B4" w14:textId="77777777" w:rsidR="00F46739" w:rsidRPr="00894598" w:rsidRDefault="00F46739" w:rsidP="00F8531B">
      <w:pPr>
        <w:widowControl w:val="0"/>
        <w:numPr>
          <w:ilvl w:val="0"/>
          <w:numId w:val="127"/>
        </w:numPr>
        <w:tabs>
          <w:tab w:val="left" w:pos="567"/>
        </w:tabs>
        <w:ind w:left="568" w:hanging="284"/>
        <w:jc w:val="both"/>
        <w:rPr>
          <w:sz w:val="22"/>
          <w:szCs w:val="22"/>
        </w:rPr>
      </w:pPr>
      <w:r w:rsidRPr="00894598">
        <w:rPr>
          <w:sz w:val="22"/>
          <w:szCs w:val="22"/>
        </w:rPr>
        <w:t xml:space="preserve">zmiany przepisów prawnych (np. akcyza, VAT), jeżeli wpłynie na sposób wykonania lub </w:t>
      </w:r>
      <w:r>
        <w:rPr>
          <w:sz w:val="22"/>
          <w:szCs w:val="22"/>
        </w:rPr>
        <w:br/>
      </w:r>
      <w:r w:rsidRPr="00894598">
        <w:rPr>
          <w:sz w:val="22"/>
          <w:szCs w:val="22"/>
        </w:rPr>
        <w:t>na wysokość ceny – zgodnie ze zmienionymi przepisami,</w:t>
      </w:r>
    </w:p>
    <w:p w14:paraId="389C91B5" w14:textId="77777777" w:rsidR="00F46739" w:rsidRPr="00894598" w:rsidRDefault="00F46739" w:rsidP="00F8531B">
      <w:pPr>
        <w:widowControl w:val="0"/>
        <w:numPr>
          <w:ilvl w:val="0"/>
          <w:numId w:val="127"/>
        </w:numPr>
        <w:tabs>
          <w:tab w:val="left" w:pos="567"/>
        </w:tabs>
        <w:ind w:left="568" w:hanging="284"/>
        <w:jc w:val="both"/>
        <w:rPr>
          <w:sz w:val="22"/>
          <w:szCs w:val="22"/>
        </w:rPr>
      </w:pPr>
      <w:r w:rsidRPr="00894598">
        <w:rPr>
          <w:sz w:val="22"/>
          <w:szCs w:val="22"/>
        </w:rPr>
        <w:t>zmiany norm przedmiotowych na produkt oraz zmiany zakresu i norm metod badań,</w:t>
      </w:r>
    </w:p>
    <w:p w14:paraId="698E9522" w14:textId="77777777" w:rsidR="00F46739" w:rsidRPr="00894598" w:rsidRDefault="00F46739" w:rsidP="00F8531B">
      <w:pPr>
        <w:widowControl w:val="0"/>
        <w:numPr>
          <w:ilvl w:val="0"/>
          <w:numId w:val="127"/>
        </w:numPr>
        <w:tabs>
          <w:tab w:val="left" w:pos="567"/>
        </w:tabs>
        <w:ind w:left="568" w:hanging="284"/>
        <w:jc w:val="both"/>
        <w:rPr>
          <w:sz w:val="22"/>
          <w:szCs w:val="22"/>
        </w:rPr>
      </w:pPr>
      <w:r w:rsidRPr="00894598">
        <w:rPr>
          <w:sz w:val="22"/>
          <w:szCs w:val="22"/>
        </w:rPr>
        <w:t>zmiany ilości i częstotliwości dostaw w przypadku decyzji stosownych organów wojskowych,</w:t>
      </w:r>
    </w:p>
    <w:p w14:paraId="1DFC2507" w14:textId="77777777" w:rsidR="00F46739" w:rsidRPr="00894598" w:rsidRDefault="00F46739" w:rsidP="00F8531B">
      <w:pPr>
        <w:widowControl w:val="0"/>
        <w:numPr>
          <w:ilvl w:val="0"/>
          <w:numId w:val="127"/>
        </w:numPr>
        <w:tabs>
          <w:tab w:val="left" w:pos="567"/>
        </w:tabs>
        <w:ind w:left="568" w:hanging="284"/>
        <w:jc w:val="both"/>
        <w:rPr>
          <w:sz w:val="22"/>
          <w:szCs w:val="22"/>
        </w:rPr>
      </w:pPr>
      <w:r w:rsidRPr="00894598">
        <w:rPr>
          <w:color w:val="000000"/>
          <w:sz w:val="22"/>
          <w:szCs w:val="22"/>
        </w:rPr>
        <w:lastRenderedPageBreak/>
        <w:t xml:space="preserve">zmiany terminu, w jakim Zamawiający </w:t>
      </w:r>
      <w:r w:rsidRPr="00894598">
        <w:rPr>
          <w:bCs/>
          <w:sz w:val="22"/>
          <w:szCs w:val="22"/>
        </w:rPr>
        <w:t xml:space="preserve">poinformuje Wykonawcę o zamiarze skorzystania </w:t>
      </w:r>
      <w:r>
        <w:rPr>
          <w:bCs/>
          <w:sz w:val="22"/>
          <w:szCs w:val="22"/>
        </w:rPr>
        <w:br/>
      </w:r>
      <w:r w:rsidRPr="00894598">
        <w:rPr>
          <w:bCs/>
          <w:sz w:val="22"/>
          <w:szCs w:val="22"/>
        </w:rPr>
        <w:t>z „Prawa opcji”.</w:t>
      </w:r>
    </w:p>
    <w:p w14:paraId="6D2531B1" w14:textId="77777777" w:rsidR="00F46739" w:rsidRDefault="00F46739" w:rsidP="00F8531B">
      <w:pPr>
        <w:widowControl w:val="0"/>
        <w:numPr>
          <w:ilvl w:val="0"/>
          <w:numId w:val="127"/>
        </w:numPr>
        <w:tabs>
          <w:tab w:val="left" w:pos="567"/>
        </w:tabs>
        <w:ind w:left="568" w:hanging="284"/>
        <w:jc w:val="both"/>
        <w:rPr>
          <w:sz w:val="22"/>
          <w:szCs w:val="22"/>
        </w:rPr>
      </w:pPr>
      <w:r w:rsidRPr="00894598">
        <w:rPr>
          <w:sz w:val="22"/>
          <w:szCs w:val="22"/>
        </w:rPr>
        <w:t>zmiany Odbiorcy lub miejsca dostawy zgodnie ze wskazaniem właściwej instytucji wojskowej, wynikaj</w:t>
      </w:r>
      <w:r>
        <w:rPr>
          <w:sz w:val="22"/>
          <w:szCs w:val="22"/>
        </w:rPr>
        <w:t>ącej z potrzeb Sił Zbrojnych RP,</w:t>
      </w:r>
    </w:p>
    <w:p w14:paraId="46F03D53" w14:textId="77777777" w:rsidR="00F46739" w:rsidRDefault="00F46739" w:rsidP="00F8531B">
      <w:pPr>
        <w:widowControl w:val="0"/>
        <w:numPr>
          <w:ilvl w:val="0"/>
          <w:numId w:val="127"/>
        </w:numPr>
        <w:tabs>
          <w:tab w:val="left" w:pos="567"/>
        </w:tabs>
        <w:ind w:left="568" w:hanging="284"/>
        <w:jc w:val="both"/>
        <w:rPr>
          <w:sz w:val="22"/>
          <w:szCs w:val="22"/>
        </w:rPr>
      </w:pPr>
      <w:r w:rsidRPr="002E4CA3">
        <w:rPr>
          <w:sz w:val="22"/>
          <w:szCs w:val="22"/>
        </w:rPr>
        <w:t xml:space="preserve">zmiany podwykonawcy uczestniczącego w realizacji </w:t>
      </w:r>
      <w:r>
        <w:rPr>
          <w:sz w:val="22"/>
          <w:szCs w:val="22"/>
        </w:rPr>
        <w:t>U</w:t>
      </w:r>
      <w:r w:rsidRPr="002E4CA3">
        <w:rPr>
          <w:sz w:val="22"/>
          <w:szCs w:val="22"/>
        </w:rPr>
        <w:t>mowy, w wypadku, kiedy Wykonawca określił go, co do tożsamości w ofercie</w:t>
      </w:r>
      <w:r>
        <w:rPr>
          <w:sz w:val="22"/>
          <w:szCs w:val="22"/>
        </w:rPr>
        <w:t>,</w:t>
      </w:r>
    </w:p>
    <w:p w14:paraId="096D73E5" w14:textId="4B940553" w:rsidR="00F46739" w:rsidRPr="002E4CA3" w:rsidRDefault="00F46739" w:rsidP="00F8531B">
      <w:pPr>
        <w:widowControl w:val="0"/>
        <w:numPr>
          <w:ilvl w:val="0"/>
          <w:numId w:val="127"/>
        </w:numPr>
        <w:tabs>
          <w:tab w:val="left" w:pos="567"/>
        </w:tabs>
        <w:ind w:left="568" w:hanging="284"/>
        <w:jc w:val="both"/>
        <w:rPr>
          <w:sz w:val="22"/>
          <w:szCs w:val="22"/>
        </w:rPr>
      </w:pPr>
      <w:r w:rsidRPr="002E4CA3">
        <w:rPr>
          <w:sz w:val="22"/>
          <w:szCs w:val="22"/>
        </w:rPr>
        <w:t>rezygnacji z podwykonawcy</w:t>
      </w:r>
      <w:r w:rsidR="00995176">
        <w:rPr>
          <w:sz w:val="22"/>
          <w:szCs w:val="22"/>
        </w:rPr>
        <w:t xml:space="preserve"> </w:t>
      </w:r>
      <w:r w:rsidR="00995176" w:rsidRPr="00345E21">
        <w:rPr>
          <w:sz w:val="22"/>
          <w:szCs w:val="22"/>
        </w:rPr>
        <w:t>bądź pojawienia się podwykonawcy na dalszym etapie realizacji Umowy, w sytuacji kiedy Wykonawca nie przewidział jego udziału na etapie składania oferty</w:t>
      </w:r>
      <w:r w:rsidRPr="00345E21">
        <w:rPr>
          <w:sz w:val="22"/>
          <w:szCs w:val="22"/>
        </w:rPr>
        <w:t>,</w:t>
      </w:r>
    </w:p>
    <w:p w14:paraId="4703CA65" w14:textId="77777777" w:rsidR="00F46739" w:rsidRPr="002E4CA3" w:rsidRDefault="00F46739" w:rsidP="00F8531B">
      <w:pPr>
        <w:widowControl w:val="0"/>
        <w:numPr>
          <w:ilvl w:val="0"/>
          <w:numId w:val="127"/>
        </w:numPr>
        <w:tabs>
          <w:tab w:val="left" w:pos="567"/>
        </w:tabs>
        <w:ind w:left="568" w:hanging="284"/>
        <w:jc w:val="both"/>
        <w:rPr>
          <w:sz w:val="22"/>
          <w:szCs w:val="22"/>
        </w:rPr>
      </w:pPr>
      <w:r>
        <w:rPr>
          <w:sz w:val="22"/>
          <w:szCs w:val="22"/>
        </w:rPr>
        <w:t>zmiany zakresu podwykonawstwa,</w:t>
      </w:r>
    </w:p>
    <w:p w14:paraId="777852FD" w14:textId="77777777" w:rsidR="00F46739" w:rsidRPr="00C545F1" w:rsidRDefault="00F46739" w:rsidP="00F8531B">
      <w:pPr>
        <w:widowControl w:val="0"/>
        <w:numPr>
          <w:ilvl w:val="0"/>
          <w:numId w:val="127"/>
        </w:numPr>
        <w:tabs>
          <w:tab w:val="left" w:pos="567"/>
        </w:tabs>
        <w:ind w:left="568" w:hanging="284"/>
        <w:jc w:val="both"/>
        <w:rPr>
          <w:rFonts w:eastAsia="Calibri"/>
          <w:sz w:val="22"/>
          <w:szCs w:val="22"/>
          <w:lang w:eastAsia="en-US"/>
        </w:rPr>
      </w:pPr>
      <w:r w:rsidRPr="00995176">
        <w:rPr>
          <w:i/>
          <w:sz w:val="22"/>
          <w:szCs w:val="22"/>
        </w:rPr>
        <w:t xml:space="preserve">umożliwienia dalszej realizacji przedmiotu Umowy przez konsorcjum lub spółkę cywilną, </w:t>
      </w:r>
      <w:r w:rsidRPr="00995176">
        <w:rPr>
          <w:i/>
          <w:sz w:val="22"/>
          <w:szCs w:val="22"/>
        </w:rPr>
        <w:br/>
        <w:t>z których składu ubył jego</w:t>
      </w:r>
      <w:r w:rsidRPr="00995176">
        <w:rPr>
          <w:rFonts w:eastAsia="Calibri"/>
          <w:i/>
          <w:sz w:val="22"/>
          <w:szCs w:val="22"/>
          <w:lang w:eastAsia="en-US"/>
        </w:rPr>
        <w:t xml:space="preserve"> członek</w:t>
      </w:r>
      <w:r>
        <w:rPr>
          <w:rFonts w:eastAsia="Calibri"/>
          <w:sz w:val="22"/>
          <w:szCs w:val="22"/>
          <w:lang w:eastAsia="en-US"/>
        </w:rPr>
        <w:t>.</w:t>
      </w:r>
    </w:p>
    <w:p w14:paraId="5E14ACFE" w14:textId="77777777" w:rsidR="00F46739" w:rsidRPr="00894598" w:rsidRDefault="00F46739" w:rsidP="00F46739">
      <w:pPr>
        <w:widowControl w:val="0"/>
        <w:spacing w:before="60"/>
        <w:ind w:left="284"/>
        <w:jc w:val="both"/>
        <w:rPr>
          <w:sz w:val="22"/>
          <w:szCs w:val="22"/>
        </w:rPr>
      </w:pPr>
      <w:r w:rsidRPr="00894598">
        <w:rPr>
          <w:sz w:val="22"/>
          <w:szCs w:val="22"/>
        </w:rPr>
        <w:t xml:space="preserve">Powyższe zmiany wymagają zachowania formy pisemnej (aneks) pod rygorem nieważności oraz pisemnego wniosku jednej ze </w:t>
      </w:r>
      <w:r>
        <w:rPr>
          <w:sz w:val="22"/>
          <w:szCs w:val="22"/>
        </w:rPr>
        <w:t>S</w:t>
      </w:r>
      <w:r w:rsidRPr="00894598">
        <w:rPr>
          <w:sz w:val="22"/>
          <w:szCs w:val="22"/>
        </w:rPr>
        <w:t>tron o zmianę wraz z uzasadnieniem.</w:t>
      </w:r>
    </w:p>
    <w:p w14:paraId="5A3D7A7E" w14:textId="77777777" w:rsidR="00F46739" w:rsidRDefault="00F46739" w:rsidP="00F8531B">
      <w:pPr>
        <w:widowControl w:val="0"/>
        <w:numPr>
          <w:ilvl w:val="0"/>
          <w:numId w:val="126"/>
        </w:numPr>
        <w:spacing w:before="60"/>
        <w:ind w:left="284" w:hanging="284"/>
        <w:jc w:val="both"/>
        <w:rPr>
          <w:sz w:val="22"/>
          <w:szCs w:val="22"/>
        </w:rPr>
      </w:pPr>
      <w:r w:rsidRPr="00894598">
        <w:rPr>
          <w:sz w:val="22"/>
          <w:szCs w:val="22"/>
        </w:rPr>
        <w:t>Zamawiający może ograniczyć zakres zamówienia podstawowego, miedzy innymi w przypadku zmiany ilości żywion</w:t>
      </w:r>
      <w:r>
        <w:rPr>
          <w:sz w:val="22"/>
          <w:szCs w:val="22"/>
        </w:rPr>
        <w:t>ych, jednak nie więcej niż o 30</w:t>
      </w:r>
      <w:r w:rsidRPr="00894598">
        <w:rPr>
          <w:sz w:val="22"/>
          <w:szCs w:val="22"/>
        </w:rPr>
        <w:t>% łącznej wartości zamówienia podstawowego określonej w §</w:t>
      </w:r>
      <w:r w:rsidRPr="00894598">
        <w:rPr>
          <w:b/>
          <w:sz w:val="22"/>
          <w:szCs w:val="22"/>
        </w:rPr>
        <w:t xml:space="preserve"> </w:t>
      </w:r>
      <w:r w:rsidRPr="00894598">
        <w:rPr>
          <w:sz w:val="22"/>
          <w:szCs w:val="22"/>
        </w:rPr>
        <w:t xml:space="preserve">3 ust. 2 </w:t>
      </w:r>
      <w:r>
        <w:rPr>
          <w:sz w:val="22"/>
          <w:szCs w:val="22"/>
        </w:rPr>
        <w:t>U</w:t>
      </w:r>
      <w:r w:rsidRPr="00894598">
        <w:rPr>
          <w:sz w:val="22"/>
          <w:szCs w:val="22"/>
        </w:rPr>
        <w:t>mowy.</w:t>
      </w:r>
    </w:p>
    <w:p w14:paraId="03911509" w14:textId="77777777" w:rsidR="00F46739" w:rsidRPr="00A45F0E" w:rsidRDefault="00F46739" w:rsidP="00F8531B">
      <w:pPr>
        <w:widowControl w:val="0"/>
        <w:numPr>
          <w:ilvl w:val="0"/>
          <w:numId w:val="126"/>
        </w:numPr>
        <w:spacing w:before="60"/>
        <w:ind w:left="284" w:hanging="284"/>
        <w:jc w:val="both"/>
        <w:rPr>
          <w:color w:val="000000" w:themeColor="text1"/>
          <w:sz w:val="22"/>
        </w:rPr>
      </w:pPr>
      <w:r w:rsidRPr="00A45F0E">
        <w:rPr>
          <w:color w:val="000000" w:themeColor="text1"/>
          <w:sz w:val="22"/>
        </w:rPr>
        <w:t xml:space="preserve">Na podstawie art. 439 ustawy z dnia 11 września 2019 r. Prawo zamówień publicznych (Dz. U. </w:t>
      </w:r>
      <w:r>
        <w:rPr>
          <w:color w:val="000000" w:themeColor="text1"/>
          <w:sz w:val="22"/>
        </w:rPr>
        <w:br/>
      </w:r>
      <w:r w:rsidRPr="00A45F0E">
        <w:rPr>
          <w:color w:val="000000" w:themeColor="text1"/>
          <w:sz w:val="22"/>
        </w:rPr>
        <w:t>z 202</w:t>
      </w:r>
      <w:r>
        <w:rPr>
          <w:color w:val="000000" w:themeColor="text1"/>
          <w:sz w:val="22"/>
        </w:rPr>
        <w:t>4</w:t>
      </w:r>
      <w:r w:rsidRPr="00A45F0E">
        <w:rPr>
          <w:color w:val="000000" w:themeColor="text1"/>
          <w:sz w:val="22"/>
        </w:rPr>
        <w:t xml:space="preserve"> r., poz.</w:t>
      </w:r>
      <w:r>
        <w:rPr>
          <w:color w:val="000000" w:themeColor="text1"/>
          <w:sz w:val="22"/>
        </w:rPr>
        <w:t xml:space="preserve"> 1320</w:t>
      </w:r>
      <w:r w:rsidRPr="00A45F0E">
        <w:rPr>
          <w:color w:val="000000" w:themeColor="text1"/>
          <w:sz w:val="22"/>
        </w:rPr>
        <w:t xml:space="preserve">), Strony mogą dokonać zmiany wynagrodzenia należnego Wykonawcy w przypadku zmiany cen materiałów lub kosztów związanych z realizacją przedmiotu </w:t>
      </w:r>
      <w:r>
        <w:rPr>
          <w:color w:val="000000" w:themeColor="text1"/>
          <w:sz w:val="22"/>
        </w:rPr>
        <w:t>U</w:t>
      </w:r>
      <w:r w:rsidRPr="00A45F0E">
        <w:rPr>
          <w:color w:val="000000" w:themeColor="text1"/>
          <w:sz w:val="22"/>
        </w:rPr>
        <w:t xml:space="preserve">mowy, </w:t>
      </w:r>
      <w:r>
        <w:rPr>
          <w:color w:val="000000" w:themeColor="text1"/>
          <w:sz w:val="22"/>
        </w:rPr>
        <w:br/>
      </w:r>
      <w:r w:rsidRPr="00A45F0E">
        <w:rPr>
          <w:color w:val="000000" w:themeColor="text1"/>
          <w:sz w:val="22"/>
        </w:rPr>
        <w:t>na następujących zasadach:</w:t>
      </w:r>
    </w:p>
    <w:p w14:paraId="6FE0A4E7" w14:textId="77777777" w:rsidR="00F46739" w:rsidRPr="00A45F0E" w:rsidRDefault="00F46739" w:rsidP="00F8531B">
      <w:pPr>
        <w:pStyle w:val="Akapitzlist"/>
        <w:numPr>
          <w:ilvl w:val="1"/>
          <w:numId w:val="136"/>
        </w:numPr>
        <w:spacing w:before="60"/>
        <w:ind w:left="709" w:hanging="426"/>
        <w:jc w:val="both"/>
        <w:rPr>
          <w:color w:val="000000" w:themeColor="text1"/>
          <w:sz w:val="22"/>
          <w:szCs w:val="22"/>
        </w:rPr>
      </w:pPr>
      <w:r w:rsidRPr="00A45F0E">
        <w:rPr>
          <w:color w:val="000000" w:themeColor="text1"/>
          <w:sz w:val="22"/>
          <w:szCs w:val="22"/>
        </w:rPr>
        <w:t xml:space="preserve">Wykonawca może żądać zmiany wynagrodzenia, gdy ogłoszony w Komunikacie Prezesa Głównego Urzędu Statystycznego kwartalny wskaźnik cen </w:t>
      </w:r>
      <w:r>
        <w:rPr>
          <w:color w:val="000000" w:themeColor="text1"/>
          <w:sz w:val="22"/>
          <w:szCs w:val="22"/>
        </w:rPr>
        <w:t>T</w:t>
      </w:r>
      <w:r w:rsidRPr="00A45F0E">
        <w:rPr>
          <w:color w:val="000000" w:themeColor="text1"/>
          <w:sz w:val="22"/>
          <w:szCs w:val="22"/>
        </w:rPr>
        <w:t>owarów i usług konsumpcyjnych za kwartał poprzedzający dzień złożenia wniosku w stosunku do kwartalnego wskaźnika cen towarów i usług konsumpcyjnych ogłoszonego za kwartał, w którym złożono ofertę będzie wynosił więcej niż 20%,</w:t>
      </w:r>
    </w:p>
    <w:p w14:paraId="18231952" w14:textId="77777777" w:rsidR="00F46739" w:rsidRPr="00A45F0E" w:rsidRDefault="00F46739" w:rsidP="00F8531B">
      <w:pPr>
        <w:pStyle w:val="Akapitzlist"/>
        <w:numPr>
          <w:ilvl w:val="1"/>
          <w:numId w:val="136"/>
        </w:numPr>
        <w:spacing w:before="60"/>
        <w:ind w:left="709" w:hanging="426"/>
        <w:jc w:val="both"/>
        <w:rPr>
          <w:color w:val="000000" w:themeColor="text1"/>
          <w:sz w:val="22"/>
          <w:szCs w:val="22"/>
        </w:rPr>
      </w:pPr>
      <w:r w:rsidRPr="00A45F0E">
        <w:rPr>
          <w:color w:val="000000" w:themeColor="text1"/>
          <w:sz w:val="22"/>
          <w:szCs w:val="22"/>
        </w:rPr>
        <w:t>Zamawiający może żądać zmiany wynagrodzenia, gdy ogłoszony w Komunikacie Prezesa Głównego Urzędu Statystycznego kwartalny wskaźnik cen towarów i usług konsumpcyjnych za kwartał poprzedzający dzień złożenia wniosku w stosunku do kwartalnego wskaźnika cen towarów i usług konsumpcyjnych ogłoszonego za kwartał, w którym złożono ofertę będzie wynosił więcej niż minus 20% (tj. gdy ceny ulegną zmniejszeniu),</w:t>
      </w:r>
    </w:p>
    <w:p w14:paraId="158F2BBE" w14:textId="77777777" w:rsidR="00F46739" w:rsidRPr="00A45F0E" w:rsidRDefault="00F46739" w:rsidP="00F8531B">
      <w:pPr>
        <w:pStyle w:val="Akapitzlist"/>
        <w:numPr>
          <w:ilvl w:val="1"/>
          <w:numId w:val="136"/>
        </w:numPr>
        <w:spacing w:before="60"/>
        <w:ind w:left="709" w:hanging="426"/>
        <w:jc w:val="both"/>
        <w:rPr>
          <w:color w:val="000000" w:themeColor="text1"/>
          <w:sz w:val="22"/>
          <w:szCs w:val="22"/>
        </w:rPr>
      </w:pPr>
      <w:r w:rsidRPr="00A45F0E">
        <w:rPr>
          <w:color w:val="000000" w:themeColor="text1"/>
          <w:sz w:val="22"/>
          <w:szCs w:val="22"/>
        </w:rPr>
        <w:t xml:space="preserve">zmiana wynagrodzenia wymaga złożenia pisemnego wniosku przez Wykonawcę o zmianę wynagrodzenia przyjętego w </w:t>
      </w:r>
      <w:r>
        <w:rPr>
          <w:color w:val="000000" w:themeColor="text1"/>
          <w:sz w:val="22"/>
          <w:szCs w:val="22"/>
        </w:rPr>
        <w:t>U</w:t>
      </w:r>
      <w:r w:rsidRPr="00A45F0E">
        <w:rPr>
          <w:color w:val="000000" w:themeColor="text1"/>
          <w:sz w:val="22"/>
          <w:szCs w:val="22"/>
        </w:rPr>
        <w:t>mowie wraz z uzasadnieniem i szczegółową kalkulacją (kosztorysem uwzględniającym konsekwencje zmiany cen towarów i usług), a w przypadku złożenia wniosku przez Zamawiającego Wykonawca zobowiązany jest na żądanie Zamawiającego do przedłożenia ww. kosztorysu.</w:t>
      </w:r>
    </w:p>
    <w:p w14:paraId="308DE068" w14:textId="77777777" w:rsidR="00F46739" w:rsidRPr="00A45F0E" w:rsidRDefault="00F46739" w:rsidP="00F8531B">
      <w:pPr>
        <w:pStyle w:val="Akapitzlist"/>
        <w:numPr>
          <w:ilvl w:val="1"/>
          <w:numId w:val="136"/>
        </w:numPr>
        <w:spacing w:before="60"/>
        <w:ind w:left="709" w:hanging="426"/>
        <w:jc w:val="both"/>
        <w:rPr>
          <w:color w:val="000000" w:themeColor="text1"/>
          <w:sz w:val="22"/>
          <w:szCs w:val="22"/>
        </w:rPr>
      </w:pPr>
      <w:r w:rsidRPr="00A45F0E">
        <w:rPr>
          <w:color w:val="000000" w:themeColor="text1"/>
          <w:sz w:val="22"/>
          <w:szCs w:val="22"/>
        </w:rPr>
        <w:t xml:space="preserve">w przypadkach wskazanych powyżej Strony na wniosek odpowiednio Wykonawcy lub Zamawiającego przeprowadzą negocjacje w zakresie możliwości zwaloryzowania cen przewidzianych w </w:t>
      </w:r>
      <w:r>
        <w:rPr>
          <w:color w:val="000000" w:themeColor="text1"/>
          <w:sz w:val="22"/>
          <w:szCs w:val="22"/>
        </w:rPr>
        <w:t>U</w:t>
      </w:r>
      <w:r w:rsidRPr="00A45F0E">
        <w:rPr>
          <w:color w:val="000000" w:themeColor="text1"/>
          <w:sz w:val="22"/>
          <w:szCs w:val="22"/>
        </w:rPr>
        <w:t>mowie, pod warunkiem wykazania przez Wykonawcę, że wzrost cen towarów i usług konsumpcyjnych będzie miał wpływ na koszty wykonania zamówienia przez Wykonawcę albo wykazania przez Zamawiającego spadku cen (z uwzględnieniem obowiązku przedłożenia kosztorysu przez Wykonawcę).</w:t>
      </w:r>
    </w:p>
    <w:p w14:paraId="4DE6BB17" w14:textId="77777777" w:rsidR="00F46739" w:rsidRPr="00A45F0E" w:rsidRDefault="00F46739" w:rsidP="00F8531B">
      <w:pPr>
        <w:pStyle w:val="Akapitzlist"/>
        <w:numPr>
          <w:ilvl w:val="1"/>
          <w:numId w:val="136"/>
        </w:numPr>
        <w:spacing w:before="60"/>
        <w:ind w:left="709" w:hanging="426"/>
        <w:jc w:val="both"/>
        <w:rPr>
          <w:color w:val="000000" w:themeColor="text1"/>
          <w:sz w:val="22"/>
          <w:szCs w:val="22"/>
        </w:rPr>
      </w:pPr>
      <w:r w:rsidRPr="00A45F0E">
        <w:rPr>
          <w:color w:val="000000" w:themeColor="text1"/>
          <w:sz w:val="22"/>
          <w:szCs w:val="22"/>
        </w:rPr>
        <w:t xml:space="preserve">zmiana wymaga zachowania pisemnego pod rygorem nieważności aneksu do </w:t>
      </w:r>
      <w:r>
        <w:rPr>
          <w:color w:val="000000" w:themeColor="text1"/>
          <w:sz w:val="22"/>
          <w:szCs w:val="22"/>
        </w:rPr>
        <w:t>U</w:t>
      </w:r>
      <w:r w:rsidRPr="00A45F0E">
        <w:rPr>
          <w:color w:val="000000" w:themeColor="text1"/>
          <w:sz w:val="22"/>
          <w:szCs w:val="22"/>
        </w:rPr>
        <w:t xml:space="preserve">mowy i będzie obowiązywała od dnia zawarcia tego aneksu w stosunku do części </w:t>
      </w:r>
      <w:r>
        <w:rPr>
          <w:color w:val="000000" w:themeColor="text1"/>
          <w:sz w:val="22"/>
          <w:szCs w:val="22"/>
        </w:rPr>
        <w:t>U</w:t>
      </w:r>
      <w:r w:rsidRPr="00A45F0E">
        <w:rPr>
          <w:color w:val="000000" w:themeColor="text1"/>
          <w:sz w:val="22"/>
          <w:szCs w:val="22"/>
        </w:rPr>
        <w:t>mowy jeszcze niezrealizowanej,</w:t>
      </w:r>
    </w:p>
    <w:p w14:paraId="27A43BDF" w14:textId="77777777" w:rsidR="00F46739" w:rsidRPr="00A45F0E" w:rsidRDefault="00F46739" w:rsidP="00F8531B">
      <w:pPr>
        <w:pStyle w:val="Akapitzlist"/>
        <w:numPr>
          <w:ilvl w:val="1"/>
          <w:numId w:val="136"/>
        </w:numPr>
        <w:spacing w:before="60"/>
        <w:ind w:left="709" w:hanging="426"/>
        <w:jc w:val="both"/>
        <w:rPr>
          <w:color w:val="000000" w:themeColor="text1"/>
          <w:sz w:val="22"/>
          <w:szCs w:val="22"/>
        </w:rPr>
      </w:pPr>
      <w:r w:rsidRPr="00A45F0E">
        <w:rPr>
          <w:color w:val="000000" w:themeColor="text1"/>
          <w:sz w:val="22"/>
          <w:szCs w:val="22"/>
        </w:rPr>
        <w:t xml:space="preserve">pierwsza zmiana może być wprowadzona po upływie 6 miesięcy od daty wejścia w życie </w:t>
      </w:r>
      <w:r>
        <w:rPr>
          <w:color w:val="000000" w:themeColor="text1"/>
          <w:sz w:val="22"/>
          <w:szCs w:val="22"/>
        </w:rPr>
        <w:t>U</w:t>
      </w:r>
      <w:r w:rsidRPr="00A45F0E">
        <w:rPr>
          <w:color w:val="000000" w:themeColor="text1"/>
          <w:sz w:val="22"/>
          <w:szCs w:val="22"/>
        </w:rPr>
        <w:t>mowy, a każda kolejna po upływie kolejnych 6 miesięcy,</w:t>
      </w:r>
    </w:p>
    <w:p w14:paraId="62999DAC" w14:textId="77777777" w:rsidR="00F46739" w:rsidRPr="00A45F0E" w:rsidRDefault="00F46739" w:rsidP="00F8531B">
      <w:pPr>
        <w:pStyle w:val="Akapitzlist"/>
        <w:numPr>
          <w:ilvl w:val="1"/>
          <w:numId w:val="136"/>
        </w:numPr>
        <w:spacing w:before="60"/>
        <w:ind w:left="709" w:hanging="426"/>
        <w:jc w:val="both"/>
        <w:rPr>
          <w:color w:val="000000" w:themeColor="text1"/>
          <w:sz w:val="22"/>
          <w:szCs w:val="22"/>
        </w:rPr>
      </w:pPr>
      <w:r w:rsidRPr="00A45F0E">
        <w:rPr>
          <w:color w:val="000000" w:themeColor="text1"/>
          <w:sz w:val="22"/>
          <w:szCs w:val="22"/>
        </w:rPr>
        <w:t>z wnioskiem o zmianę wynagrodzenia można wystąpić nie później nić 30 dni przed terminem realizacji zamówienia.</w:t>
      </w:r>
    </w:p>
    <w:p w14:paraId="3A42AA26" w14:textId="77777777" w:rsidR="00F46739" w:rsidRDefault="00F46739" w:rsidP="00F8531B">
      <w:pPr>
        <w:pStyle w:val="Akapitzlist"/>
        <w:numPr>
          <w:ilvl w:val="1"/>
          <w:numId w:val="136"/>
        </w:numPr>
        <w:spacing w:before="60"/>
        <w:ind w:left="709" w:hanging="426"/>
        <w:jc w:val="both"/>
        <w:rPr>
          <w:color w:val="000000" w:themeColor="text1"/>
          <w:sz w:val="22"/>
          <w:szCs w:val="22"/>
        </w:rPr>
      </w:pPr>
      <w:r w:rsidRPr="00A45F0E">
        <w:rPr>
          <w:color w:val="000000" w:themeColor="text1"/>
          <w:sz w:val="22"/>
          <w:szCs w:val="22"/>
        </w:rPr>
        <w:t xml:space="preserve">zmiana wynagrodzenia dokonana na podstawie art. 439 ustawy Prawo zamówień publicznych w całym okresie obowiązywania </w:t>
      </w:r>
      <w:r>
        <w:rPr>
          <w:color w:val="000000" w:themeColor="text1"/>
          <w:sz w:val="22"/>
          <w:szCs w:val="22"/>
        </w:rPr>
        <w:t>U</w:t>
      </w:r>
      <w:r w:rsidRPr="00A45F0E">
        <w:rPr>
          <w:color w:val="000000" w:themeColor="text1"/>
          <w:sz w:val="22"/>
          <w:szCs w:val="22"/>
        </w:rPr>
        <w:t xml:space="preserve">mowy nie może przekroczyć 10 % wynagrodzenia określonego w § 3 ust. 1 </w:t>
      </w:r>
      <w:r>
        <w:rPr>
          <w:color w:val="000000" w:themeColor="text1"/>
          <w:sz w:val="22"/>
          <w:szCs w:val="22"/>
        </w:rPr>
        <w:t>U</w:t>
      </w:r>
      <w:r w:rsidRPr="00A45F0E">
        <w:rPr>
          <w:color w:val="000000" w:themeColor="text1"/>
          <w:sz w:val="22"/>
          <w:szCs w:val="22"/>
        </w:rPr>
        <w:t>mowy.</w:t>
      </w:r>
    </w:p>
    <w:p w14:paraId="7C2152D6" w14:textId="77777777" w:rsidR="00F46739" w:rsidRPr="005137C2" w:rsidRDefault="00F46739" w:rsidP="00F46739">
      <w:pPr>
        <w:spacing w:before="60"/>
        <w:jc w:val="center"/>
        <w:rPr>
          <w:b/>
          <w:color w:val="000000" w:themeColor="text1"/>
          <w:sz w:val="22"/>
          <w:szCs w:val="22"/>
        </w:rPr>
      </w:pPr>
      <w:r w:rsidRPr="005137C2">
        <w:rPr>
          <w:b/>
          <w:color w:val="000000" w:themeColor="text1"/>
          <w:sz w:val="22"/>
          <w:szCs w:val="22"/>
        </w:rPr>
        <w:t>§19. OCHRONA INFRMACJI I CYBERBEZPIECZEŃSTWA</w:t>
      </w:r>
    </w:p>
    <w:p w14:paraId="2573D474" w14:textId="74CEBB7D" w:rsidR="00F46739" w:rsidRPr="00995176" w:rsidRDefault="00F46739" w:rsidP="00995176">
      <w:pPr>
        <w:pStyle w:val="Akapitzlist"/>
        <w:numPr>
          <w:ilvl w:val="0"/>
          <w:numId w:val="164"/>
        </w:numPr>
        <w:spacing w:before="60"/>
        <w:ind w:left="284" w:hanging="284"/>
        <w:jc w:val="both"/>
        <w:rPr>
          <w:color w:val="000000" w:themeColor="text1"/>
          <w:sz w:val="22"/>
          <w:szCs w:val="22"/>
        </w:rPr>
      </w:pPr>
      <w:r w:rsidRPr="00995176">
        <w:rPr>
          <w:color w:val="000000" w:themeColor="text1"/>
          <w:sz w:val="22"/>
          <w:szCs w:val="22"/>
        </w:rPr>
        <w:t xml:space="preserve">Informacją w rozumieniu Umowy są wszystkie informacje, dokumenty lub dane przekazane Wykonawcy przez Zamawiającego (w tym w postaci cyfrowej) uzyskane przez Wykonawcę w związku z realizacją Umowy oraz wytworzone przez Wykonawcę na potrzeby realizacji Umowy. </w:t>
      </w:r>
    </w:p>
    <w:p w14:paraId="67AA3197" w14:textId="70063BC0" w:rsidR="00F46739" w:rsidRPr="0092675E" w:rsidRDefault="00F46739" w:rsidP="00995176">
      <w:pPr>
        <w:pStyle w:val="Akapitzlist"/>
        <w:numPr>
          <w:ilvl w:val="0"/>
          <w:numId w:val="164"/>
        </w:numPr>
        <w:spacing w:before="60"/>
        <w:ind w:left="284" w:hanging="284"/>
        <w:jc w:val="both"/>
        <w:rPr>
          <w:color w:val="000000" w:themeColor="text1"/>
          <w:sz w:val="22"/>
          <w:szCs w:val="22"/>
        </w:rPr>
      </w:pPr>
      <w:r w:rsidRPr="0092675E">
        <w:rPr>
          <w:color w:val="000000" w:themeColor="text1"/>
          <w:sz w:val="22"/>
          <w:szCs w:val="22"/>
        </w:rPr>
        <w:lastRenderedPageBreak/>
        <w:t>Informacje stanowią własność Zamawiającego.</w:t>
      </w:r>
    </w:p>
    <w:p w14:paraId="073D6AB1" w14:textId="435CCA83" w:rsidR="00F46739" w:rsidRPr="0092675E" w:rsidRDefault="00F46739" w:rsidP="00995176">
      <w:pPr>
        <w:pStyle w:val="Akapitzlist"/>
        <w:numPr>
          <w:ilvl w:val="0"/>
          <w:numId w:val="164"/>
        </w:numPr>
        <w:spacing w:before="60"/>
        <w:ind w:left="284" w:hanging="284"/>
        <w:jc w:val="both"/>
        <w:rPr>
          <w:color w:val="000000" w:themeColor="text1"/>
          <w:sz w:val="22"/>
          <w:szCs w:val="22"/>
        </w:rPr>
      </w:pPr>
      <w:r w:rsidRPr="0092675E">
        <w:rPr>
          <w:color w:val="000000" w:themeColor="text1"/>
          <w:sz w:val="22"/>
          <w:szCs w:val="22"/>
        </w:rPr>
        <w:t>Wykonawca może przetwarzać powierzone mu przez Zamawiającego informacje w systemach teleinformatycznych Wykonawcy lub udostępnionych systemach teleinformatycznych Zamawiającego tylko w celu realizacji Umowy oraz przez okres obowiązywania Umowy.</w:t>
      </w:r>
    </w:p>
    <w:p w14:paraId="5A32ACF0" w14:textId="0EB64AAB" w:rsidR="00F46739" w:rsidRPr="0092675E" w:rsidRDefault="00F46739" w:rsidP="00995176">
      <w:pPr>
        <w:pStyle w:val="Akapitzlist"/>
        <w:numPr>
          <w:ilvl w:val="0"/>
          <w:numId w:val="164"/>
        </w:numPr>
        <w:spacing w:before="60"/>
        <w:ind w:left="284" w:hanging="284"/>
        <w:jc w:val="both"/>
        <w:rPr>
          <w:color w:val="000000" w:themeColor="text1"/>
          <w:sz w:val="22"/>
          <w:szCs w:val="22"/>
        </w:rPr>
      </w:pPr>
      <w:r w:rsidRPr="0092675E">
        <w:rPr>
          <w:color w:val="000000" w:themeColor="text1"/>
          <w:sz w:val="22"/>
          <w:szCs w:val="22"/>
        </w:rPr>
        <w:t>Wykonawca zobowiązuje się do skutecznego zapewnienia poufności, integralności i dostępności informacji przetwarzanych w systemach teleinformatycznych zarówno w trakcie trwania Umowy jak i po jej wygaśnięciu lub rozwiązaniu.</w:t>
      </w:r>
    </w:p>
    <w:p w14:paraId="4E4F00C5" w14:textId="2A401D8B" w:rsidR="00F46739" w:rsidRPr="0092675E" w:rsidRDefault="00F46739" w:rsidP="00995176">
      <w:pPr>
        <w:pStyle w:val="Akapitzlist"/>
        <w:numPr>
          <w:ilvl w:val="0"/>
          <w:numId w:val="164"/>
        </w:numPr>
        <w:spacing w:before="60"/>
        <w:ind w:left="284" w:hanging="284"/>
        <w:jc w:val="both"/>
        <w:rPr>
          <w:color w:val="000000" w:themeColor="text1"/>
          <w:sz w:val="22"/>
          <w:szCs w:val="22"/>
        </w:rPr>
      </w:pPr>
      <w:r w:rsidRPr="0092675E">
        <w:rPr>
          <w:color w:val="000000" w:themeColor="text1"/>
          <w:sz w:val="22"/>
          <w:szCs w:val="22"/>
        </w:rPr>
        <w:t xml:space="preserve">Działania Wykonawcy mające na celu zapewnienie cyberbezpieczeństwa powinny odbywać się w sposób  usystematyzowany, oparty na zarządzaniu ryzykiem i powszechnie przyjętych standardach zarządzania  i zapewnienia cyberbezpieczeństawa teleinformatycznego (np. narodowe Standardy Cyberbezpieczeństwa lub w oparciu o normy ISO 27001). Działania powinny w szczególności obejmować: monitorowanie cyberbezpieczeństwa przez komórkę typu SOC, obsługę wykrytych incydentów, zarządzanie podatnościami. </w:t>
      </w:r>
    </w:p>
    <w:p w14:paraId="11461A1B" w14:textId="75439962" w:rsidR="00F46739" w:rsidRPr="00995176" w:rsidRDefault="00F46739" w:rsidP="00F46739">
      <w:pPr>
        <w:pStyle w:val="Akapitzlist"/>
        <w:numPr>
          <w:ilvl w:val="0"/>
          <w:numId w:val="164"/>
        </w:numPr>
        <w:spacing w:before="60"/>
        <w:ind w:left="284" w:hanging="284"/>
        <w:jc w:val="both"/>
        <w:rPr>
          <w:color w:val="000000" w:themeColor="text1"/>
          <w:sz w:val="22"/>
          <w:szCs w:val="22"/>
        </w:rPr>
      </w:pPr>
      <w:r w:rsidRPr="0092675E">
        <w:rPr>
          <w:color w:val="000000" w:themeColor="text1"/>
          <w:sz w:val="22"/>
          <w:szCs w:val="22"/>
        </w:rPr>
        <w:t xml:space="preserve">Wykonawca zobowiązuje się do utrzymywania aktualnej ewidencji obejmującej dane o tym kto, </w:t>
      </w:r>
      <w:r w:rsidRPr="00995176">
        <w:rPr>
          <w:color w:val="000000" w:themeColor="text1"/>
          <w:sz w:val="22"/>
          <w:szCs w:val="22"/>
        </w:rPr>
        <w:t xml:space="preserve">w jakim zakresie, na jaki okres za pośrednictwem jakiej usługi wskazanego systemu teleinformatycznego przetwarza informacje. </w:t>
      </w:r>
    </w:p>
    <w:p w14:paraId="496430C2" w14:textId="1E8BC282" w:rsidR="00F46739" w:rsidRPr="0092675E" w:rsidRDefault="00F46739" w:rsidP="00995176">
      <w:pPr>
        <w:pStyle w:val="Akapitzlist"/>
        <w:numPr>
          <w:ilvl w:val="0"/>
          <w:numId w:val="164"/>
        </w:numPr>
        <w:spacing w:before="60"/>
        <w:ind w:left="284" w:hanging="284"/>
        <w:jc w:val="both"/>
        <w:rPr>
          <w:color w:val="000000" w:themeColor="text1"/>
          <w:sz w:val="22"/>
          <w:szCs w:val="22"/>
        </w:rPr>
      </w:pPr>
      <w:r w:rsidRPr="0092675E">
        <w:rPr>
          <w:color w:val="000000" w:themeColor="text1"/>
          <w:sz w:val="22"/>
          <w:szCs w:val="22"/>
        </w:rPr>
        <w:t>Wykonawca zobowiązuje się do dołożenia najwyższej staranności w celu zabezpieczenia  informacji uzyskanych w związku z realizacją Umowy przed bezprawnym dostępem , rozpowszechnianiem lub przekazaniem osobom trzecim.</w:t>
      </w:r>
    </w:p>
    <w:p w14:paraId="23AF7019" w14:textId="26FE0EED" w:rsidR="00F46739" w:rsidRPr="0092675E" w:rsidRDefault="00F46739" w:rsidP="00995176">
      <w:pPr>
        <w:pStyle w:val="Akapitzlist"/>
        <w:numPr>
          <w:ilvl w:val="0"/>
          <w:numId w:val="164"/>
        </w:numPr>
        <w:spacing w:before="60"/>
        <w:ind w:left="284" w:hanging="284"/>
        <w:jc w:val="both"/>
        <w:rPr>
          <w:color w:val="000000" w:themeColor="text1"/>
          <w:sz w:val="22"/>
          <w:szCs w:val="22"/>
        </w:rPr>
      </w:pPr>
      <w:r w:rsidRPr="0092675E">
        <w:rPr>
          <w:color w:val="000000" w:themeColor="text1"/>
          <w:sz w:val="22"/>
          <w:szCs w:val="22"/>
        </w:rPr>
        <w:t>Wykonawca zobowiązany jest zapewnić wykonanie obowiązków w zakresie bezpieczeństwa informacji, w szczególności dotyczącego zachowania w tajemnicy, także przez osoby przy pomocy, których wykonuje Umowę i Podwykonawców.</w:t>
      </w:r>
    </w:p>
    <w:p w14:paraId="1C6C3EF5" w14:textId="69F02CC3" w:rsidR="00F46739" w:rsidRPr="0092675E" w:rsidRDefault="00F46739" w:rsidP="00995176">
      <w:pPr>
        <w:pStyle w:val="Akapitzlist"/>
        <w:numPr>
          <w:ilvl w:val="0"/>
          <w:numId w:val="164"/>
        </w:numPr>
        <w:spacing w:before="60"/>
        <w:ind w:left="284" w:hanging="284"/>
        <w:jc w:val="both"/>
        <w:rPr>
          <w:color w:val="000000" w:themeColor="text1"/>
          <w:sz w:val="22"/>
          <w:szCs w:val="22"/>
        </w:rPr>
      </w:pPr>
      <w:r w:rsidRPr="0092675E">
        <w:rPr>
          <w:color w:val="000000" w:themeColor="text1"/>
          <w:sz w:val="22"/>
          <w:szCs w:val="22"/>
        </w:rPr>
        <w:t xml:space="preserve">Wykonawca może udostępnić informacje jedynie osobom przy pomocy, których wykonuje Umowę i Podwykonawcom, którym będą one niezbędne do wykonania powierzonych im czynności i tylko w tym zakresie, w jakim muszą mieć do nich dostęp dla celów wykonania Umowy. </w:t>
      </w:r>
    </w:p>
    <w:p w14:paraId="7FB8089A" w14:textId="3FDDA267" w:rsidR="00F46739" w:rsidRPr="0092675E" w:rsidRDefault="00F46739" w:rsidP="00995176">
      <w:pPr>
        <w:pStyle w:val="Akapitzlist"/>
        <w:numPr>
          <w:ilvl w:val="0"/>
          <w:numId w:val="164"/>
        </w:numPr>
        <w:spacing w:before="60"/>
        <w:ind w:left="284" w:hanging="284"/>
        <w:jc w:val="both"/>
        <w:rPr>
          <w:color w:val="000000" w:themeColor="text1"/>
          <w:sz w:val="22"/>
          <w:szCs w:val="22"/>
        </w:rPr>
      </w:pPr>
      <w:r w:rsidRPr="0092675E">
        <w:rPr>
          <w:color w:val="000000" w:themeColor="text1"/>
          <w:sz w:val="22"/>
          <w:szCs w:val="22"/>
        </w:rPr>
        <w:t xml:space="preserve">Wykonawca ponosi wszelką odpowiedzialność, tak wobec osób trzecich jak i wobec Zamawiającego, za szkody powstałe w związku z niewykonaniem lub nienależytą realizacją obowiązków zapewnienia bezpieczeństwa informacji. </w:t>
      </w:r>
    </w:p>
    <w:p w14:paraId="522F06B6" w14:textId="470E1C24" w:rsidR="00F46739" w:rsidRPr="0092675E" w:rsidRDefault="00F46739" w:rsidP="00995176">
      <w:pPr>
        <w:pStyle w:val="Akapitzlist"/>
        <w:numPr>
          <w:ilvl w:val="0"/>
          <w:numId w:val="164"/>
        </w:numPr>
        <w:spacing w:before="60"/>
        <w:ind w:left="284" w:hanging="426"/>
        <w:jc w:val="both"/>
        <w:rPr>
          <w:color w:val="000000" w:themeColor="text1"/>
          <w:sz w:val="22"/>
          <w:szCs w:val="22"/>
        </w:rPr>
      </w:pPr>
      <w:r w:rsidRPr="0092675E">
        <w:rPr>
          <w:color w:val="000000" w:themeColor="text1"/>
          <w:sz w:val="22"/>
          <w:szCs w:val="22"/>
        </w:rPr>
        <w:t xml:space="preserve">Wykonawca zobowiązany jest: </w:t>
      </w:r>
    </w:p>
    <w:p w14:paraId="71215D3D" w14:textId="2003796B" w:rsidR="00F46739" w:rsidRPr="00995176" w:rsidRDefault="00F46739" w:rsidP="00995176">
      <w:pPr>
        <w:pStyle w:val="Akapitzlist"/>
        <w:numPr>
          <w:ilvl w:val="0"/>
          <w:numId w:val="165"/>
        </w:numPr>
        <w:spacing w:before="60"/>
        <w:jc w:val="both"/>
        <w:rPr>
          <w:color w:val="000000" w:themeColor="text1"/>
          <w:sz w:val="22"/>
          <w:szCs w:val="22"/>
        </w:rPr>
      </w:pPr>
      <w:r w:rsidRPr="00995176">
        <w:rPr>
          <w:color w:val="000000" w:themeColor="text1"/>
          <w:sz w:val="22"/>
          <w:szCs w:val="22"/>
        </w:rPr>
        <w:t>zapewnić rozliczalność i kontrolę nad tym jakie informacje, kiedy przez kogo oraz komu są przekazywane, zwłaszcza gdy przetwarza się je za pomocą systemów teleinformatycznych,</w:t>
      </w:r>
    </w:p>
    <w:p w14:paraId="2802E74C" w14:textId="6C49DCA6" w:rsidR="00F46739" w:rsidRPr="0092675E" w:rsidRDefault="00F46739" w:rsidP="00995176">
      <w:pPr>
        <w:pStyle w:val="Akapitzlist"/>
        <w:numPr>
          <w:ilvl w:val="0"/>
          <w:numId w:val="165"/>
        </w:numPr>
        <w:spacing w:before="60"/>
        <w:jc w:val="both"/>
        <w:rPr>
          <w:color w:val="000000" w:themeColor="text1"/>
          <w:sz w:val="22"/>
          <w:szCs w:val="22"/>
        </w:rPr>
      </w:pPr>
      <w:r w:rsidRPr="0092675E">
        <w:rPr>
          <w:color w:val="000000" w:themeColor="text1"/>
          <w:sz w:val="22"/>
          <w:szCs w:val="22"/>
        </w:rPr>
        <w:t>zapewnić aby osoby przy pomocy których wykonuje Umowę oraz Podwykonawcy, zachowywali w tajemnicy informacje oraz sposoby ich zabezpieczeń,</w:t>
      </w:r>
    </w:p>
    <w:p w14:paraId="12700516" w14:textId="3BBFA233" w:rsidR="00F46739" w:rsidRPr="0092675E" w:rsidRDefault="00F46739" w:rsidP="00995176">
      <w:pPr>
        <w:pStyle w:val="Akapitzlist"/>
        <w:numPr>
          <w:ilvl w:val="0"/>
          <w:numId w:val="165"/>
        </w:numPr>
        <w:spacing w:before="60"/>
        <w:jc w:val="both"/>
        <w:rPr>
          <w:color w:val="000000" w:themeColor="text1"/>
          <w:sz w:val="22"/>
          <w:szCs w:val="22"/>
        </w:rPr>
      </w:pPr>
      <w:r w:rsidRPr="0092675E">
        <w:rPr>
          <w:color w:val="000000" w:themeColor="text1"/>
          <w:sz w:val="22"/>
          <w:szCs w:val="22"/>
        </w:rPr>
        <w:t>wprowadzić do umów zawieranych z Podwykonawcami zapisy dotyczące zapewnienia bezpieczeństwa informacji.</w:t>
      </w:r>
    </w:p>
    <w:p w14:paraId="6E7FD27D" w14:textId="05557BAB" w:rsidR="00F46739" w:rsidRPr="0092675E" w:rsidRDefault="00F46739" w:rsidP="00995176">
      <w:pPr>
        <w:pStyle w:val="Akapitzlist"/>
        <w:numPr>
          <w:ilvl w:val="0"/>
          <w:numId w:val="164"/>
        </w:numPr>
        <w:spacing w:before="60"/>
        <w:ind w:left="284" w:hanging="426"/>
        <w:jc w:val="both"/>
        <w:rPr>
          <w:color w:val="000000" w:themeColor="text1"/>
          <w:sz w:val="22"/>
          <w:szCs w:val="22"/>
        </w:rPr>
      </w:pPr>
      <w:r w:rsidRPr="0092675E">
        <w:rPr>
          <w:color w:val="000000" w:themeColor="text1"/>
          <w:sz w:val="22"/>
          <w:szCs w:val="22"/>
        </w:rPr>
        <w:t>Wykonawca zobowiązuje się do zgłaszania do DKWOC, zaistniałych incydentów w jego własnych systemach teleinformatycznych, w których przetwarzane są informacje dotyczące realizacji Umowy i które mają lub mogą mieć wpływ na ich bezpieczeństwo, nie później niż w ciągu 24 godzin od ich zaistnienia.</w:t>
      </w:r>
    </w:p>
    <w:p w14:paraId="38BAF9C6" w14:textId="1C61A398" w:rsidR="00F46739" w:rsidRPr="0092675E" w:rsidRDefault="00F46739" w:rsidP="00995176">
      <w:pPr>
        <w:pStyle w:val="Akapitzlist"/>
        <w:numPr>
          <w:ilvl w:val="0"/>
          <w:numId w:val="164"/>
        </w:numPr>
        <w:spacing w:before="60"/>
        <w:ind w:left="284" w:hanging="426"/>
        <w:jc w:val="both"/>
        <w:rPr>
          <w:color w:val="000000" w:themeColor="text1"/>
          <w:sz w:val="22"/>
          <w:szCs w:val="22"/>
        </w:rPr>
      </w:pPr>
      <w:r w:rsidRPr="0092675E">
        <w:rPr>
          <w:color w:val="000000" w:themeColor="text1"/>
          <w:sz w:val="22"/>
          <w:szCs w:val="22"/>
        </w:rPr>
        <w:t xml:space="preserve">Zgłoszenia należy dokonać przez wypełnienie formularza dostępnego na stronie internetowej www.csirt-mon.wp.mil.pl/pl/pages/zgłoszenie-incydentu i przesłanie go na adres mailowy: incydenty@mon.gov.pl lub Csirt-mon@ron.mil.pl. </w:t>
      </w:r>
    </w:p>
    <w:p w14:paraId="780CFE36" w14:textId="1156A7F6" w:rsidR="00F46739" w:rsidRPr="0092675E" w:rsidRDefault="00F46739" w:rsidP="00995176">
      <w:pPr>
        <w:pStyle w:val="Akapitzlist"/>
        <w:numPr>
          <w:ilvl w:val="0"/>
          <w:numId w:val="164"/>
        </w:numPr>
        <w:spacing w:before="60"/>
        <w:ind w:left="284" w:hanging="426"/>
        <w:jc w:val="both"/>
        <w:rPr>
          <w:color w:val="000000" w:themeColor="text1"/>
          <w:sz w:val="22"/>
          <w:szCs w:val="22"/>
        </w:rPr>
      </w:pPr>
      <w:r w:rsidRPr="0092675E">
        <w:rPr>
          <w:color w:val="000000" w:themeColor="text1"/>
          <w:sz w:val="22"/>
          <w:szCs w:val="22"/>
        </w:rPr>
        <w:t xml:space="preserve">W przypadku braku możliwości zgłoszenia incydentu w sposób mailowy, zgłoszenia należy dokonać poprzez kontakt telefoniczny z DKWOC pod numerem tel. +48 261 86 53 33. </w:t>
      </w:r>
    </w:p>
    <w:p w14:paraId="2581634B" w14:textId="644A6725" w:rsidR="00F46739" w:rsidRPr="0092675E" w:rsidRDefault="00F46739" w:rsidP="00995176">
      <w:pPr>
        <w:pStyle w:val="Akapitzlist"/>
        <w:numPr>
          <w:ilvl w:val="0"/>
          <w:numId w:val="164"/>
        </w:numPr>
        <w:spacing w:before="60"/>
        <w:ind w:left="284" w:hanging="426"/>
        <w:jc w:val="both"/>
        <w:rPr>
          <w:color w:val="000000" w:themeColor="text1"/>
          <w:sz w:val="22"/>
          <w:szCs w:val="22"/>
        </w:rPr>
      </w:pPr>
      <w:r w:rsidRPr="0092675E">
        <w:rPr>
          <w:color w:val="000000" w:themeColor="text1"/>
          <w:sz w:val="22"/>
          <w:szCs w:val="22"/>
        </w:rPr>
        <w:t>Wykonawca zobowiązuje się do współpracy z DKWOC w zakresie obsługi zgłoszonych incydentów oraz informowania o przebiegu ich obsługi oraz o stanie aktualnego poziomu cyberbezpieczeństwa.</w:t>
      </w:r>
    </w:p>
    <w:p w14:paraId="566D72C6" w14:textId="736959EE" w:rsidR="00F46739" w:rsidRPr="00995176" w:rsidRDefault="00F46739" w:rsidP="00F46739">
      <w:pPr>
        <w:pStyle w:val="Akapitzlist"/>
        <w:numPr>
          <w:ilvl w:val="0"/>
          <w:numId w:val="164"/>
        </w:numPr>
        <w:spacing w:before="60"/>
        <w:ind w:left="284" w:hanging="426"/>
        <w:jc w:val="both"/>
        <w:rPr>
          <w:color w:val="000000" w:themeColor="text1"/>
          <w:sz w:val="22"/>
          <w:szCs w:val="22"/>
        </w:rPr>
      </w:pPr>
      <w:r w:rsidRPr="0092675E">
        <w:rPr>
          <w:color w:val="000000" w:themeColor="text1"/>
          <w:sz w:val="22"/>
          <w:szCs w:val="22"/>
        </w:rPr>
        <w:t xml:space="preserve">Wykonawca zobowiązuje się do wyrażenia zgody na przeprowadzenie przez Zmawiającego </w:t>
      </w:r>
      <w:r w:rsidRPr="00995176">
        <w:rPr>
          <w:color w:val="000000" w:themeColor="text1"/>
          <w:sz w:val="22"/>
          <w:szCs w:val="22"/>
        </w:rPr>
        <w:t>u Wykonawcy kontroli realizacji zapisów Umowy w zakresie zapewnienia cyberbezpieczeństwa.</w:t>
      </w:r>
    </w:p>
    <w:p w14:paraId="274D3D70" w14:textId="0E2A292E" w:rsidR="00F46739" w:rsidRPr="00995176" w:rsidRDefault="00F46739" w:rsidP="00D6169A">
      <w:pPr>
        <w:pStyle w:val="Akapitzlist"/>
        <w:numPr>
          <w:ilvl w:val="0"/>
          <w:numId w:val="164"/>
        </w:numPr>
        <w:spacing w:before="60"/>
        <w:ind w:left="284" w:hanging="426"/>
        <w:jc w:val="both"/>
        <w:rPr>
          <w:color w:val="000000" w:themeColor="text1"/>
          <w:sz w:val="22"/>
          <w:szCs w:val="22"/>
        </w:rPr>
      </w:pPr>
      <w:r w:rsidRPr="0092675E">
        <w:rPr>
          <w:color w:val="000000" w:themeColor="text1"/>
          <w:sz w:val="22"/>
          <w:szCs w:val="22"/>
        </w:rPr>
        <w:t xml:space="preserve">Wykonawca odpowiada za szkodę wyrządzoną zamawiającemu przez ujawnienie (celowe lub </w:t>
      </w:r>
      <w:r w:rsidRPr="00995176">
        <w:rPr>
          <w:color w:val="000000" w:themeColor="text1"/>
          <w:sz w:val="22"/>
          <w:szCs w:val="22"/>
        </w:rPr>
        <w:t>w wyniku incydentu cyberbezpieczeństwa), przekazanie, wykorzystanie, zbycie lub oferowanie do zbycia informacji otrzymywanych od Zamawiającego wbrew postanowieniom Umowy. Zobowiązanie to wiąże Wykonawcę również po rozwiązaniu lub wygaśnięciu Umowy, bez względu na przyczynę (w tym też na podstawie wypowiedzenia lub odstąpienia od Umowy).</w:t>
      </w:r>
    </w:p>
    <w:p w14:paraId="593AC2C2" w14:textId="77777777" w:rsidR="00F46739" w:rsidRPr="00894598" w:rsidRDefault="00F46739" w:rsidP="00F46739">
      <w:pPr>
        <w:widowControl w:val="0"/>
        <w:spacing w:before="60"/>
        <w:jc w:val="center"/>
        <w:rPr>
          <w:sz w:val="22"/>
          <w:szCs w:val="22"/>
        </w:rPr>
      </w:pPr>
      <w:r w:rsidRPr="00E82485">
        <w:rPr>
          <w:b/>
          <w:sz w:val="22"/>
          <w:szCs w:val="22"/>
        </w:rPr>
        <w:t>§</w:t>
      </w:r>
      <w:r>
        <w:rPr>
          <w:b/>
          <w:sz w:val="22"/>
          <w:szCs w:val="22"/>
        </w:rPr>
        <w:t>20</w:t>
      </w:r>
      <w:r w:rsidRPr="00A45F0E">
        <w:rPr>
          <w:b/>
          <w:sz w:val="22"/>
          <w:szCs w:val="22"/>
        </w:rPr>
        <w:t xml:space="preserve">. </w:t>
      </w:r>
      <w:r>
        <w:rPr>
          <w:b/>
          <w:sz w:val="22"/>
          <w:szCs w:val="22"/>
        </w:rPr>
        <w:t>INNE POSTANOWIENIA</w:t>
      </w:r>
    </w:p>
    <w:p w14:paraId="3E4E7AD9" w14:textId="77777777" w:rsidR="00F46739" w:rsidRDefault="00F46739" w:rsidP="00F8531B">
      <w:pPr>
        <w:widowControl w:val="0"/>
        <w:numPr>
          <w:ilvl w:val="0"/>
          <w:numId w:val="138"/>
        </w:numPr>
        <w:spacing w:before="60"/>
        <w:ind w:left="357" w:hanging="357"/>
        <w:jc w:val="both"/>
        <w:rPr>
          <w:sz w:val="22"/>
          <w:szCs w:val="22"/>
        </w:rPr>
      </w:pPr>
      <w:r w:rsidRPr="00E02411">
        <w:rPr>
          <w:sz w:val="22"/>
          <w:szCs w:val="22"/>
        </w:rPr>
        <w:t>Wykonawca zobowiązuje się wykonać zamówienie bez udziału podwykonawców.</w:t>
      </w:r>
    </w:p>
    <w:p w14:paraId="63CB9FA9" w14:textId="77777777" w:rsidR="00F46739" w:rsidRPr="00E02411" w:rsidRDefault="00F46739" w:rsidP="00F46739">
      <w:pPr>
        <w:widowControl w:val="0"/>
        <w:spacing w:before="60"/>
        <w:ind w:left="284"/>
        <w:jc w:val="both"/>
        <w:rPr>
          <w:i/>
          <w:sz w:val="22"/>
          <w:szCs w:val="22"/>
        </w:rPr>
      </w:pPr>
      <w:r w:rsidRPr="007168C0">
        <w:lastRenderedPageBreak/>
        <w:t xml:space="preserve"> </w:t>
      </w:r>
      <w:r w:rsidRPr="00E02411">
        <w:rPr>
          <w:i/>
          <w:sz w:val="22"/>
          <w:szCs w:val="22"/>
        </w:rPr>
        <w:t xml:space="preserve">albo </w:t>
      </w:r>
    </w:p>
    <w:p w14:paraId="50680F57" w14:textId="77777777" w:rsidR="00995176" w:rsidRDefault="00F46739" w:rsidP="00F46739">
      <w:pPr>
        <w:widowControl w:val="0"/>
        <w:spacing w:before="60"/>
        <w:ind w:left="284"/>
        <w:jc w:val="both"/>
        <w:rPr>
          <w:sz w:val="22"/>
          <w:szCs w:val="22"/>
        </w:rPr>
      </w:pPr>
      <w:r w:rsidRPr="00E02411">
        <w:rPr>
          <w:sz w:val="22"/>
          <w:szCs w:val="22"/>
        </w:rPr>
        <w:t xml:space="preserve">Wykonawca zobowiązuje się załączyć do </w:t>
      </w:r>
      <w:r>
        <w:rPr>
          <w:sz w:val="22"/>
          <w:szCs w:val="22"/>
        </w:rPr>
        <w:t>U</w:t>
      </w:r>
      <w:r w:rsidRPr="00E02411">
        <w:rPr>
          <w:sz w:val="22"/>
          <w:szCs w:val="22"/>
        </w:rPr>
        <w:t xml:space="preserve">mowy wykaz podmiotów, które będą uczestniczyć </w:t>
      </w:r>
      <w:r>
        <w:rPr>
          <w:sz w:val="22"/>
          <w:szCs w:val="22"/>
        </w:rPr>
        <w:br/>
      </w:r>
      <w:r w:rsidRPr="00E02411">
        <w:rPr>
          <w:sz w:val="22"/>
          <w:szCs w:val="22"/>
        </w:rPr>
        <w:t xml:space="preserve">w wykonaniu </w:t>
      </w:r>
      <w:r>
        <w:rPr>
          <w:sz w:val="22"/>
          <w:szCs w:val="22"/>
        </w:rPr>
        <w:t>Umowy</w:t>
      </w:r>
      <w:r w:rsidRPr="00E02411">
        <w:rPr>
          <w:sz w:val="22"/>
          <w:szCs w:val="22"/>
        </w:rPr>
        <w:t xml:space="preserve"> oraz wskazać zakres wykonywanych przez te podmioty czynności (załącznik nr </w:t>
      </w:r>
      <w:r>
        <w:rPr>
          <w:sz w:val="22"/>
          <w:szCs w:val="22"/>
        </w:rPr>
        <w:t>3</w:t>
      </w:r>
      <w:r w:rsidRPr="00E02411">
        <w:rPr>
          <w:sz w:val="22"/>
          <w:szCs w:val="22"/>
        </w:rPr>
        <w:t xml:space="preserve"> do </w:t>
      </w:r>
      <w:r>
        <w:rPr>
          <w:sz w:val="22"/>
          <w:szCs w:val="22"/>
        </w:rPr>
        <w:t>U</w:t>
      </w:r>
      <w:r w:rsidRPr="00E02411">
        <w:rPr>
          <w:sz w:val="22"/>
          <w:szCs w:val="22"/>
        </w:rPr>
        <w:t xml:space="preserve">mowy). W przypadku zmiany podmiotów uczestniczących w wykonaniu </w:t>
      </w:r>
      <w:r>
        <w:rPr>
          <w:sz w:val="22"/>
          <w:szCs w:val="22"/>
        </w:rPr>
        <w:t>Umowy</w:t>
      </w:r>
      <w:r w:rsidRPr="00E02411">
        <w:rPr>
          <w:sz w:val="22"/>
          <w:szCs w:val="22"/>
        </w:rPr>
        <w:t xml:space="preserve"> Wykonawca niezwłocznie zaktualizuje wykaz dostarczając go Zamawiającemu.</w:t>
      </w:r>
    </w:p>
    <w:p w14:paraId="4A203600" w14:textId="77777777" w:rsidR="00995176" w:rsidRPr="00345E21" w:rsidRDefault="00995176" w:rsidP="00995176">
      <w:pPr>
        <w:widowControl w:val="0"/>
        <w:ind w:left="284"/>
        <w:jc w:val="both"/>
        <w:rPr>
          <w:i/>
          <w:sz w:val="22"/>
          <w:szCs w:val="22"/>
        </w:rPr>
      </w:pPr>
      <w:r w:rsidRPr="00345E21">
        <w:rPr>
          <w:i/>
          <w:sz w:val="22"/>
          <w:szCs w:val="22"/>
          <w:u w:val="single"/>
        </w:rPr>
        <w:t>albo</w:t>
      </w:r>
      <w:r w:rsidRPr="00345E21">
        <w:rPr>
          <w:i/>
          <w:sz w:val="22"/>
          <w:szCs w:val="22"/>
        </w:rPr>
        <w:t xml:space="preserve"> </w:t>
      </w:r>
    </w:p>
    <w:p w14:paraId="4FB8AD93" w14:textId="1BF6651B" w:rsidR="00995176" w:rsidRPr="00345E21" w:rsidRDefault="00995176" w:rsidP="00995176">
      <w:pPr>
        <w:widowControl w:val="0"/>
        <w:ind w:left="284"/>
        <w:jc w:val="both"/>
        <w:rPr>
          <w:i/>
          <w:sz w:val="22"/>
          <w:szCs w:val="22"/>
        </w:rPr>
      </w:pPr>
      <w:r w:rsidRPr="00345E21">
        <w:rPr>
          <w:sz w:val="22"/>
          <w:szCs w:val="22"/>
        </w:rPr>
        <w:t>W przypadku pojawienia się podwykonawcy na etapie realizacji umowy, Wykonawca niezwłocznie poinformuje o tym Zamawiającego przekazując jemu wykaz podmiotów, które będą uczestniczyć w wykonaniu zamówienia ze wskazaniem wykonywanych przez te podmioty czynności (załącznik nr 3 do Umowy).</w:t>
      </w:r>
    </w:p>
    <w:p w14:paraId="15B90584" w14:textId="546C0E29" w:rsidR="00F46739" w:rsidRPr="00E02411" w:rsidRDefault="00F46739" w:rsidP="00F46739">
      <w:pPr>
        <w:widowControl w:val="0"/>
        <w:spacing w:before="60"/>
        <w:ind w:left="284"/>
        <w:jc w:val="both"/>
        <w:rPr>
          <w:sz w:val="22"/>
          <w:szCs w:val="22"/>
        </w:rPr>
      </w:pPr>
      <w:r w:rsidRPr="00E02411">
        <w:rPr>
          <w:sz w:val="22"/>
          <w:szCs w:val="22"/>
        </w:rPr>
        <w:t xml:space="preserve"> </w:t>
      </w:r>
    </w:p>
    <w:p w14:paraId="76155ABD" w14:textId="77777777" w:rsidR="00F46739" w:rsidRPr="007168C0" w:rsidRDefault="00F46739" w:rsidP="00F8531B">
      <w:pPr>
        <w:widowControl w:val="0"/>
        <w:numPr>
          <w:ilvl w:val="0"/>
          <w:numId w:val="138"/>
        </w:numPr>
        <w:spacing w:before="60"/>
        <w:ind w:left="357" w:hanging="357"/>
        <w:jc w:val="both"/>
        <w:rPr>
          <w:sz w:val="22"/>
          <w:szCs w:val="22"/>
        </w:rPr>
      </w:pPr>
      <w:r w:rsidRPr="007168C0">
        <w:rPr>
          <w:sz w:val="22"/>
          <w:szCs w:val="22"/>
        </w:rPr>
        <w:t xml:space="preserve">W sprawach nieuregulowanych </w:t>
      </w:r>
      <w:r>
        <w:rPr>
          <w:sz w:val="22"/>
          <w:szCs w:val="22"/>
        </w:rPr>
        <w:t>U</w:t>
      </w:r>
      <w:r w:rsidRPr="007168C0">
        <w:rPr>
          <w:sz w:val="22"/>
          <w:szCs w:val="22"/>
        </w:rPr>
        <w:t>mową mają zastosowanie przepisy ustawy z dnia 11 września 2019 r. – Prawo zamówień publicznych (t.j. Dz. U. z 202</w:t>
      </w:r>
      <w:r>
        <w:rPr>
          <w:sz w:val="22"/>
          <w:szCs w:val="22"/>
        </w:rPr>
        <w:t>4</w:t>
      </w:r>
      <w:r w:rsidRPr="007168C0">
        <w:rPr>
          <w:sz w:val="22"/>
          <w:szCs w:val="22"/>
        </w:rPr>
        <w:t xml:space="preserve"> r., poz.</w:t>
      </w:r>
      <w:r>
        <w:rPr>
          <w:sz w:val="22"/>
          <w:szCs w:val="22"/>
        </w:rPr>
        <w:t xml:space="preserve"> 1320</w:t>
      </w:r>
      <w:r w:rsidRPr="007168C0">
        <w:rPr>
          <w:sz w:val="22"/>
          <w:szCs w:val="22"/>
        </w:rPr>
        <w:t>), przepisy wykonawcze do tej ustawy,  przepisy ustawy z dnia 23 kwietnia 1964 r. Kodeks cywilny (t. j. Dz.U. z 202</w:t>
      </w:r>
      <w:r>
        <w:rPr>
          <w:sz w:val="22"/>
          <w:szCs w:val="22"/>
        </w:rPr>
        <w:t>4</w:t>
      </w:r>
      <w:r w:rsidRPr="007168C0">
        <w:rPr>
          <w:sz w:val="22"/>
          <w:szCs w:val="22"/>
        </w:rPr>
        <w:t xml:space="preserve"> r., poz. </w:t>
      </w:r>
      <w:r>
        <w:rPr>
          <w:sz w:val="22"/>
          <w:szCs w:val="22"/>
        </w:rPr>
        <w:t>1061 ze zm.</w:t>
      </w:r>
      <w:r w:rsidRPr="007168C0">
        <w:rPr>
          <w:sz w:val="22"/>
          <w:szCs w:val="22"/>
        </w:rPr>
        <w:t>) oraz przepisy ustawy z dnia 2 marca 2020 r. o szczególnych rozwiązaniach związanych z zapobieganiem, przeciwdziałaniem i zwalczaniem COVID – 19, innych chorób zakaźnych oraz wywołanych nim</w:t>
      </w:r>
      <w:r>
        <w:rPr>
          <w:sz w:val="22"/>
          <w:szCs w:val="22"/>
        </w:rPr>
        <w:t xml:space="preserve">i sytuacji kryzysowych (Dz. U. </w:t>
      </w:r>
      <w:r w:rsidRPr="007168C0">
        <w:rPr>
          <w:sz w:val="22"/>
          <w:szCs w:val="22"/>
        </w:rPr>
        <w:t>z 202</w:t>
      </w:r>
      <w:r>
        <w:rPr>
          <w:sz w:val="22"/>
          <w:szCs w:val="22"/>
        </w:rPr>
        <w:t>4</w:t>
      </w:r>
      <w:r w:rsidRPr="007168C0">
        <w:rPr>
          <w:sz w:val="22"/>
          <w:szCs w:val="22"/>
        </w:rPr>
        <w:t xml:space="preserve"> r., poz. </w:t>
      </w:r>
      <w:r>
        <w:rPr>
          <w:sz w:val="22"/>
          <w:szCs w:val="22"/>
        </w:rPr>
        <w:t>340</w:t>
      </w:r>
      <w:r w:rsidRPr="007168C0">
        <w:rPr>
          <w:sz w:val="22"/>
          <w:szCs w:val="22"/>
        </w:rPr>
        <w:t xml:space="preserve">) oraz przepisy ustawy z dnia 13 kwietnia 2022 r. o szczególnych </w:t>
      </w:r>
      <w:r>
        <w:rPr>
          <w:sz w:val="22"/>
          <w:szCs w:val="22"/>
        </w:rPr>
        <w:t xml:space="preserve">rozwiązaniach </w:t>
      </w:r>
      <w:r w:rsidRPr="007168C0">
        <w:rPr>
          <w:sz w:val="22"/>
          <w:szCs w:val="22"/>
        </w:rPr>
        <w:t>w zakresie przeciwdziałania wspieraniu agresji na Ukrainę oraz służących ochronie bezpieczeństwa narodowego (Dz. U. z 202</w:t>
      </w:r>
      <w:r>
        <w:rPr>
          <w:sz w:val="22"/>
          <w:szCs w:val="22"/>
        </w:rPr>
        <w:t>4</w:t>
      </w:r>
      <w:r w:rsidRPr="007168C0">
        <w:rPr>
          <w:sz w:val="22"/>
          <w:szCs w:val="22"/>
        </w:rPr>
        <w:t xml:space="preserve"> r., poz. </w:t>
      </w:r>
      <w:r>
        <w:rPr>
          <w:sz w:val="22"/>
          <w:szCs w:val="22"/>
        </w:rPr>
        <w:t>507</w:t>
      </w:r>
      <w:r w:rsidRPr="007168C0">
        <w:rPr>
          <w:sz w:val="22"/>
          <w:szCs w:val="22"/>
        </w:rPr>
        <w:t>).</w:t>
      </w:r>
    </w:p>
    <w:p w14:paraId="2C46F0EF" w14:textId="77777777" w:rsidR="00F46739" w:rsidRPr="00894598" w:rsidRDefault="00F46739" w:rsidP="00F8531B">
      <w:pPr>
        <w:widowControl w:val="0"/>
        <w:numPr>
          <w:ilvl w:val="0"/>
          <w:numId w:val="138"/>
        </w:numPr>
        <w:spacing w:before="60"/>
        <w:ind w:left="357" w:hanging="357"/>
        <w:jc w:val="both"/>
        <w:rPr>
          <w:sz w:val="22"/>
          <w:szCs w:val="22"/>
        </w:rPr>
      </w:pPr>
      <w:r w:rsidRPr="00894598">
        <w:rPr>
          <w:sz w:val="22"/>
          <w:szCs w:val="22"/>
        </w:rPr>
        <w:t xml:space="preserve">Spory wynikające z </w:t>
      </w:r>
      <w:r>
        <w:rPr>
          <w:sz w:val="22"/>
          <w:szCs w:val="22"/>
        </w:rPr>
        <w:t>U</w:t>
      </w:r>
      <w:r w:rsidRPr="00894598">
        <w:rPr>
          <w:sz w:val="22"/>
          <w:szCs w:val="22"/>
        </w:rPr>
        <w:t>mowy rozstrzyga polski Sąd właściwy rzeczowo i miejscowo dla siedziby Zamawiającego.</w:t>
      </w:r>
    </w:p>
    <w:p w14:paraId="3895C66F" w14:textId="77777777" w:rsidR="00F46739" w:rsidRPr="00894598" w:rsidRDefault="00F46739" w:rsidP="00F8531B">
      <w:pPr>
        <w:widowControl w:val="0"/>
        <w:numPr>
          <w:ilvl w:val="0"/>
          <w:numId w:val="138"/>
        </w:numPr>
        <w:spacing w:before="60"/>
        <w:ind w:left="357" w:hanging="357"/>
        <w:jc w:val="both"/>
        <w:rPr>
          <w:sz w:val="22"/>
          <w:szCs w:val="22"/>
        </w:rPr>
      </w:pPr>
      <w:r w:rsidRPr="00894598">
        <w:rPr>
          <w:sz w:val="22"/>
          <w:szCs w:val="22"/>
        </w:rPr>
        <w:t xml:space="preserve">Prawem właściwym dla  </w:t>
      </w:r>
      <w:r>
        <w:rPr>
          <w:sz w:val="22"/>
          <w:szCs w:val="22"/>
        </w:rPr>
        <w:t>U</w:t>
      </w:r>
      <w:r w:rsidRPr="00894598">
        <w:rPr>
          <w:sz w:val="22"/>
          <w:szCs w:val="22"/>
        </w:rPr>
        <w:t>mowy i wszelkich sporów z niej wynikających będzie prawo polskie.</w:t>
      </w:r>
    </w:p>
    <w:p w14:paraId="64EA6059" w14:textId="77777777" w:rsidR="00F46739" w:rsidRPr="00894598" w:rsidRDefault="00F46739" w:rsidP="00F8531B">
      <w:pPr>
        <w:widowControl w:val="0"/>
        <w:numPr>
          <w:ilvl w:val="0"/>
          <w:numId w:val="138"/>
        </w:numPr>
        <w:spacing w:before="60"/>
        <w:ind w:left="357" w:hanging="357"/>
        <w:jc w:val="both"/>
        <w:rPr>
          <w:sz w:val="22"/>
          <w:szCs w:val="22"/>
        </w:rPr>
      </w:pPr>
      <w:r w:rsidRPr="00894598">
        <w:rPr>
          <w:sz w:val="22"/>
          <w:szCs w:val="22"/>
        </w:rPr>
        <w:t xml:space="preserve">Wszelkie zmiany </w:t>
      </w:r>
      <w:r>
        <w:rPr>
          <w:sz w:val="22"/>
          <w:szCs w:val="22"/>
        </w:rPr>
        <w:t>U</w:t>
      </w:r>
      <w:r w:rsidRPr="00894598">
        <w:rPr>
          <w:sz w:val="22"/>
          <w:szCs w:val="22"/>
        </w:rPr>
        <w:t xml:space="preserve">mowy wymagają formy pisemnego aneksu pod rygorem nieważności. </w:t>
      </w:r>
    </w:p>
    <w:p w14:paraId="0E7F0FE0" w14:textId="77777777" w:rsidR="00F46739" w:rsidRPr="00894598" w:rsidRDefault="00F46739" w:rsidP="00F8531B">
      <w:pPr>
        <w:widowControl w:val="0"/>
        <w:numPr>
          <w:ilvl w:val="0"/>
          <w:numId w:val="138"/>
        </w:numPr>
        <w:spacing w:before="60"/>
        <w:ind w:left="357" w:hanging="357"/>
        <w:jc w:val="both"/>
        <w:rPr>
          <w:sz w:val="22"/>
          <w:szCs w:val="22"/>
        </w:rPr>
      </w:pPr>
      <w:r w:rsidRPr="00894598">
        <w:rPr>
          <w:sz w:val="22"/>
          <w:szCs w:val="22"/>
        </w:rPr>
        <w:t xml:space="preserve">Załączniki wymienione w </w:t>
      </w:r>
      <w:r>
        <w:rPr>
          <w:sz w:val="22"/>
          <w:szCs w:val="22"/>
        </w:rPr>
        <w:t>U</w:t>
      </w:r>
      <w:r w:rsidRPr="00894598">
        <w:rPr>
          <w:sz w:val="22"/>
          <w:szCs w:val="22"/>
        </w:rPr>
        <w:t>mowie stanowią jej integralną część.</w:t>
      </w:r>
    </w:p>
    <w:p w14:paraId="3B90BA2D" w14:textId="77777777" w:rsidR="00F46739" w:rsidRPr="00894598" w:rsidRDefault="00F46739" w:rsidP="00F8531B">
      <w:pPr>
        <w:widowControl w:val="0"/>
        <w:numPr>
          <w:ilvl w:val="0"/>
          <w:numId w:val="138"/>
        </w:numPr>
        <w:spacing w:before="60"/>
        <w:ind w:left="357" w:hanging="357"/>
        <w:jc w:val="both"/>
        <w:rPr>
          <w:sz w:val="22"/>
          <w:szCs w:val="22"/>
        </w:rPr>
      </w:pPr>
      <w:r w:rsidRPr="00894598">
        <w:rPr>
          <w:sz w:val="22"/>
          <w:szCs w:val="22"/>
        </w:rPr>
        <w:t xml:space="preserve">Korespondencję związaną z realizacją </w:t>
      </w:r>
      <w:r>
        <w:rPr>
          <w:sz w:val="22"/>
          <w:szCs w:val="22"/>
        </w:rPr>
        <w:t>U</w:t>
      </w:r>
      <w:r w:rsidRPr="00894598">
        <w:rPr>
          <w:sz w:val="22"/>
          <w:szCs w:val="22"/>
        </w:rPr>
        <w:t xml:space="preserve">mowy należy kierować do Zamawiającego </w:t>
      </w:r>
      <w:r>
        <w:rPr>
          <w:sz w:val="22"/>
          <w:szCs w:val="22"/>
        </w:rPr>
        <w:br/>
      </w:r>
      <w:r w:rsidRPr="00894598">
        <w:rPr>
          <w:sz w:val="22"/>
          <w:szCs w:val="22"/>
        </w:rPr>
        <w:t xml:space="preserve">tj. 1 Regionalnej Bazy Logistycznej. </w:t>
      </w:r>
    </w:p>
    <w:p w14:paraId="3A4313DC" w14:textId="77777777" w:rsidR="00F46739" w:rsidRPr="00894598" w:rsidRDefault="00F46739" w:rsidP="00F8531B">
      <w:pPr>
        <w:widowControl w:val="0"/>
        <w:numPr>
          <w:ilvl w:val="0"/>
          <w:numId w:val="138"/>
        </w:numPr>
        <w:spacing w:before="60"/>
        <w:ind w:left="357" w:hanging="357"/>
        <w:jc w:val="both"/>
        <w:rPr>
          <w:sz w:val="22"/>
          <w:szCs w:val="22"/>
        </w:rPr>
      </w:pPr>
      <w:r w:rsidRPr="00894598">
        <w:rPr>
          <w:sz w:val="22"/>
          <w:szCs w:val="22"/>
        </w:rPr>
        <w:t xml:space="preserve">Umowa </w:t>
      </w:r>
      <w:r>
        <w:rPr>
          <w:sz w:val="22"/>
          <w:szCs w:val="22"/>
        </w:rPr>
        <w:t xml:space="preserve">obowiązuje od dnia jej zawarcia jednak nie wcześniej niż od dnia 2 stycznia 2025 r. </w:t>
      </w:r>
    </w:p>
    <w:p w14:paraId="3A5DABA6" w14:textId="77777777" w:rsidR="00F46739" w:rsidRPr="00894598" w:rsidRDefault="00F46739" w:rsidP="00F8531B">
      <w:pPr>
        <w:widowControl w:val="0"/>
        <w:numPr>
          <w:ilvl w:val="0"/>
          <w:numId w:val="138"/>
        </w:numPr>
        <w:spacing w:before="60"/>
        <w:ind w:left="357" w:hanging="357"/>
        <w:jc w:val="both"/>
        <w:rPr>
          <w:sz w:val="22"/>
          <w:szCs w:val="22"/>
        </w:rPr>
      </w:pPr>
      <w:r w:rsidRPr="00894598">
        <w:rPr>
          <w:sz w:val="22"/>
          <w:szCs w:val="22"/>
        </w:rPr>
        <w:t xml:space="preserve">Umowę sporządzono w 2 jednobrzmiących egzemplarzach: </w:t>
      </w:r>
    </w:p>
    <w:p w14:paraId="368ED925" w14:textId="77777777" w:rsidR="00F46739" w:rsidRPr="00894598" w:rsidRDefault="00F46739" w:rsidP="00F46739">
      <w:pPr>
        <w:widowControl w:val="0"/>
        <w:spacing w:before="60"/>
        <w:jc w:val="both"/>
        <w:rPr>
          <w:b/>
          <w:sz w:val="22"/>
          <w:szCs w:val="22"/>
        </w:rPr>
      </w:pPr>
      <w:r>
        <w:rPr>
          <w:sz w:val="22"/>
          <w:szCs w:val="22"/>
        </w:rPr>
        <w:t xml:space="preserve">     </w:t>
      </w:r>
      <w:r w:rsidRPr="00894598">
        <w:rPr>
          <w:sz w:val="22"/>
          <w:szCs w:val="22"/>
        </w:rPr>
        <w:t>Egz. Nr 1 – Zamawiający, Egz. Nr 2 – Wykonawca</w:t>
      </w:r>
      <w:r w:rsidRPr="00E02411">
        <w:rPr>
          <w:sz w:val="22"/>
          <w:szCs w:val="22"/>
        </w:rPr>
        <w:t xml:space="preserve">.  </w:t>
      </w:r>
      <w:r w:rsidRPr="00894598">
        <w:rPr>
          <w:b/>
          <w:sz w:val="22"/>
          <w:szCs w:val="22"/>
        </w:rPr>
        <w:t xml:space="preserve">  </w:t>
      </w:r>
    </w:p>
    <w:p w14:paraId="212D321E" w14:textId="77777777" w:rsidR="00F46739" w:rsidRDefault="00F46739" w:rsidP="00F46739">
      <w:pPr>
        <w:widowControl w:val="0"/>
        <w:spacing w:before="120"/>
        <w:jc w:val="both"/>
        <w:rPr>
          <w:sz w:val="22"/>
          <w:szCs w:val="22"/>
          <w:u w:val="single"/>
        </w:rPr>
      </w:pPr>
    </w:p>
    <w:p w14:paraId="5DE85BEC" w14:textId="77777777" w:rsidR="00F46739" w:rsidRPr="00894598" w:rsidRDefault="00F46739" w:rsidP="00F46739">
      <w:pPr>
        <w:widowControl w:val="0"/>
        <w:spacing w:before="120"/>
        <w:jc w:val="both"/>
        <w:rPr>
          <w:sz w:val="22"/>
          <w:szCs w:val="22"/>
          <w:u w:val="single"/>
        </w:rPr>
      </w:pPr>
      <w:r w:rsidRPr="00894598">
        <w:rPr>
          <w:sz w:val="22"/>
          <w:szCs w:val="22"/>
          <w:u w:val="single"/>
        </w:rPr>
        <w:t>Załączniki:</w:t>
      </w:r>
    </w:p>
    <w:p w14:paraId="361B6153" w14:textId="77777777" w:rsidR="00F46739" w:rsidRPr="00894598" w:rsidRDefault="00F46739" w:rsidP="00F46739">
      <w:pPr>
        <w:widowControl w:val="0"/>
        <w:autoSpaceDE w:val="0"/>
        <w:autoSpaceDN w:val="0"/>
        <w:adjustRightInd w:val="0"/>
        <w:spacing w:before="40"/>
        <w:rPr>
          <w:sz w:val="22"/>
          <w:szCs w:val="22"/>
        </w:rPr>
      </w:pPr>
      <w:r w:rsidRPr="00894598">
        <w:rPr>
          <w:sz w:val="22"/>
          <w:szCs w:val="22"/>
        </w:rPr>
        <w:t>Załącznik nr 1 – Opis przedmiotu zamówienia.</w:t>
      </w:r>
    </w:p>
    <w:p w14:paraId="537178E7" w14:textId="77777777" w:rsidR="00F46739" w:rsidRDefault="00F46739" w:rsidP="00F46739">
      <w:pPr>
        <w:widowControl w:val="0"/>
        <w:autoSpaceDE w:val="0"/>
        <w:autoSpaceDN w:val="0"/>
        <w:adjustRightInd w:val="0"/>
        <w:spacing w:before="40"/>
        <w:rPr>
          <w:sz w:val="22"/>
          <w:szCs w:val="22"/>
        </w:rPr>
      </w:pPr>
      <w:r w:rsidRPr="00894598">
        <w:rPr>
          <w:iCs/>
          <w:sz w:val="22"/>
          <w:szCs w:val="22"/>
        </w:rPr>
        <w:t>Załącznik nr 2 –</w:t>
      </w:r>
      <w:r w:rsidRPr="00894598">
        <w:rPr>
          <w:sz w:val="22"/>
          <w:szCs w:val="22"/>
        </w:rPr>
        <w:t xml:space="preserve"> Protokół reklamacyjny.</w:t>
      </w:r>
    </w:p>
    <w:p w14:paraId="43382842" w14:textId="77777777" w:rsidR="00F46739" w:rsidRPr="005174F1" w:rsidRDefault="00F46739" w:rsidP="00F46739">
      <w:pPr>
        <w:jc w:val="both"/>
        <w:rPr>
          <w:sz w:val="20"/>
          <w:szCs w:val="22"/>
        </w:rPr>
      </w:pPr>
      <w:r w:rsidRPr="00533129">
        <w:rPr>
          <w:sz w:val="22"/>
          <w:szCs w:val="22"/>
        </w:rPr>
        <w:t xml:space="preserve">Załącznik nr </w:t>
      </w:r>
      <w:r>
        <w:rPr>
          <w:sz w:val="22"/>
          <w:szCs w:val="22"/>
        </w:rPr>
        <w:t>3</w:t>
      </w:r>
      <w:r w:rsidRPr="00533129">
        <w:rPr>
          <w:sz w:val="22"/>
          <w:szCs w:val="22"/>
        </w:rPr>
        <w:t xml:space="preserve"> – Wykaz podwykonawców, którzy będą uczestniczyć w wykonaniu </w:t>
      </w:r>
      <w:r>
        <w:rPr>
          <w:sz w:val="22"/>
          <w:szCs w:val="22"/>
        </w:rPr>
        <w:t xml:space="preserve">Umowy </w:t>
      </w:r>
      <w:r w:rsidRPr="005174F1">
        <w:rPr>
          <w:i/>
          <w:sz w:val="20"/>
          <w:szCs w:val="22"/>
        </w:rPr>
        <w:t>(jeżeli dotyczy)</w:t>
      </w:r>
    </w:p>
    <w:p w14:paraId="5C6D4CDC" w14:textId="77777777" w:rsidR="00F46739" w:rsidRPr="00A1594E" w:rsidRDefault="00F46739" w:rsidP="00F46739">
      <w:pPr>
        <w:ind w:left="1560" w:hanging="1560"/>
        <w:rPr>
          <w:sz w:val="22"/>
          <w:szCs w:val="22"/>
        </w:rPr>
      </w:pPr>
      <w:r w:rsidRPr="00533129">
        <w:rPr>
          <w:sz w:val="22"/>
          <w:szCs w:val="22"/>
        </w:rPr>
        <w:t xml:space="preserve">Załącznik nr </w:t>
      </w:r>
      <w:r>
        <w:rPr>
          <w:sz w:val="22"/>
          <w:szCs w:val="22"/>
        </w:rPr>
        <w:t>4</w:t>
      </w:r>
      <w:r w:rsidRPr="00533129">
        <w:rPr>
          <w:sz w:val="22"/>
          <w:szCs w:val="22"/>
        </w:rPr>
        <w:t xml:space="preserve"> – Oświadczenie</w:t>
      </w:r>
      <w:r w:rsidRPr="00533129">
        <w:rPr>
          <w:b/>
          <w:sz w:val="22"/>
          <w:szCs w:val="22"/>
        </w:rPr>
        <w:t xml:space="preserve"> </w:t>
      </w:r>
      <w:r w:rsidRPr="00533129">
        <w:rPr>
          <w:sz w:val="22"/>
          <w:szCs w:val="22"/>
        </w:rPr>
        <w:t>wykonawców działających wspólnie</w:t>
      </w:r>
      <w:r w:rsidRPr="00E02411">
        <w:rPr>
          <w:sz w:val="22"/>
          <w:szCs w:val="22"/>
        </w:rPr>
        <w:t xml:space="preserve"> o sposobie dokonania zapłaty </w:t>
      </w:r>
      <w:r>
        <w:rPr>
          <w:sz w:val="22"/>
          <w:szCs w:val="22"/>
        </w:rPr>
        <w:t xml:space="preserve">należności </w:t>
      </w:r>
      <w:r w:rsidRPr="00E02411">
        <w:rPr>
          <w:sz w:val="22"/>
          <w:szCs w:val="22"/>
        </w:rPr>
        <w:t xml:space="preserve">z tytułu wykonania </w:t>
      </w:r>
      <w:r>
        <w:rPr>
          <w:sz w:val="22"/>
          <w:szCs w:val="22"/>
        </w:rPr>
        <w:t>U</w:t>
      </w:r>
      <w:r w:rsidRPr="00E02411">
        <w:rPr>
          <w:sz w:val="22"/>
          <w:szCs w:val="22"/>
        </w:rPr>
        <w:t xml:space="preserve">mowy </w:t>
      </w:r>
      <w:r w:rsidRPr="005174F1">
        <w:rPr>
          <w:i/>
          <w:sz w:val="20"/>
          <w:szCs w:val="22"/>
        </w:rPr>
        <w:t>(jeżeli dotyczy)</w:t>
      </w:r>
    </w:p>
    <w:p w14:paraId="682A6870" w14:textId="77777777" w:rsidR="00F46739" w:rsidRDefault="00F46739" w:rsidP="00F46739">
      <w:pPr>
        <w:ind w:left="284" w:hanging="284"/>
        <w:jc w:val="center"/>
        <w:rPr>
          <w:b/>
          <w:color w:val="000000"/>
          <w:sz w:val="22"/>
          <w:szCs w:val="22"/>
        </w:rPr>
      </w:pPr>
    </w:p>
    <w:p w14:paraId="3DF58CB2" w14:textId="77777777" w:rsidR="00F46739" w:rsidRDefault="00F46739" w:rsidP="00F46739">
      <w:pPr>
        <w:ind w:left="284" w:hanging="284"/>
        <w:jc w:val="center"/>
        <w:rPr>
          <w:b/>
          <w:color w:val="000000"/>
          <w:sz w:val="22"/>
          <w:szCs w:val="22"/>
        </w:rPr>
      </w:pPr>
    </w:p>
    <w:p w14:paraId="102353BF" w14:textId="77777777" w:rsidR="00F46739" w:rsidRDefault="00F46739" w:rsidP="00F46739">
      <w:pPr>
        <w:ind w:left="284" w:hanging="284"/>
        <w:jc w:val="center"/>
        <w:rPr>
          <w:b/>
          <w:color w:val="000000"/>
          <w:sz w:val="22"/>
          <w:szCs w:val="22"/>
        </w:rPr>
      </w:pPr>
    </w:p>
    <w:p w14:paraId="36507A03" w14:textId="77777777" w:rsidR="00F46739" w:rsidRDefault="00F46739" w:rsidP="00F46739">
      <w:pPr>
        <w:ind w:left="284" w:hanging="284"/>
        <w:jc w:val="center"/>
        <w:rPr>
          <w:b/>
          <w:color w:val="000000"/>
          <w:sz w:val="22"/>
          <w:szCs w:val="22"/>
        </w:rPr>
      </w:pPr>
    </w:p>
    <w:p w14:paraId="4865A4B3" w14:textId="77777777" w:rsidR="00F46739" w:rsidRDefault="00F46739" w:rsidP="00F46739">
      <w:pPr>
        <w:ind w:left="284" w:hanging="284"/>
        <w:jc w:val="center"/>
        <w:rPr>
          <w:b/>
          <w:sz w:val="22"/>
        </w:rPr>
      </w:pPr>
      <w:r w:rsidRPr="00894598">
        <w:rPr>
          <w:b/>
          <w:color w:val="000000"/>
          <w:sz w:val="22"/>
          <w:szCs w:val="22"/>
        </w:rPr>
        <w:t xml:space="preserve">ZAMAWIAJĄCY                    </w:t>
      </w:r>
      <w:r>
        <w:rPr>
          <w:b/>
          <w:color w:val="000000"/>
          <w:sz w:val="22"/>
          <w:szCs w:val="22"/>
        </w:rPr>
        <w:t xml:space="preserve">            </w:t>
      </w:r>
      <w:r w:rsidRPr="00894598">
        <w:rPr>
          <w:b/>
          <w:color w:val="000000"/>
          <w:sz w:val="22"/>
          <w:szCs w:val="22"/>
        </w:rPr>
        <w:t xml:space="preserve">                               WYKONAWCA</w:t>
      </w:r>
    </w:p>
    <w:p w14:paraId="49AABEE3" w14:textId="77777777" w:rsidR="00D6169A" w:rsidRPr="00D6169A" w:rsidRDefault="00D6169A" w:rsidP="00D6169A"/>
    <w:p w14:paraId="0FB1DC3F" w14:textId="77777777" w:rsidR="00345E21" w:rsidRDefault="00345E21" w:rsidP="00625802">
      <w:pPr>
        <w:pStyle w:val="Nagwek1"/>
        <w:spacing w:after="120"/>
        <w:jc w:val="right"/>
        <w:rPr>
          <w:b/>
          <w:sz w:val="22"/>
          <w:szCs w:val="22"/>
        </w:rPr>
      </w:pPr>
    </w:p>
    <w:p w14:paraId="7482B881" w14:textId="77777777" w:rsidR="00345E21" w:rsidRDefault="00345E21" w:rsidP="00625802">
      <w:pPr>
        <w:pStyle w:val="Nagwek1"/>
        <w:spacing w:after="120"/>
        <w:jc w:val="right"/>
        <w:rPr>
          <w:b/>
          <w:sz w:val="22"/>
          <w:szCs w:val="22"/>
        </w:rPr>
        <w:sectPr w:rsidR="00345E21" w:rsidSect="00494842">
          <w:footerReference w:type="even" r:id="rId37"/>
          <w:footerReference w:type="default" r:id="rId38"/>
          <w:pgSz w:w="11906" w:h="16838" w:code="9"/>
          <w:pgMar w:top="1135" w:right="1417" w:bottom="1417" w:left="1417" w:header="709" w:footer="709" w:gutter="0"/>
          <w:cols w:space="708"/>
          <w:docGrid w:linePitch="360"/>
        </w:sectPr>
      </w:pPr>
    </w:p>
    <w:p w14:paraId="77B8BCD2" w14:textId="7054C663" w:rsidR="007D4154" w:rsidRPr="007D4154" w:rsidRDefault="007D4154" w:rsidP="00625802">
      <w:pPr>
        <w:pStyle w:val="Nagwek1"/>
        <w:spacing w:after="120"/>
        <w:jc w:val="right"/>
        <w:rPr>
          <w:b/>
          <w:sz w:val="22"/>
          <w:szCs w:val="22"/>
        </w:rPr>
      </w:pPr>
      <w:r w:rsidRPr="007D4154">
        <w:rPr>
          <w:b/>
          <w:sz w:val="22"/>
          <w:szCs w:val="22"/>
        </w:rPr>
        <w:lastRenderedPageBreak/>
        <w:t>Załącznik nr 6 do SWZ</w:t>
      </w:r>
    </w:p>
    <w:p w14:paraId="6325DECE" w14:textId="1B3AFCB7" w:rsidR="000A6829" w:rsidRPr="007D4154" w:rsidRDefault="00801867" w:rsidP="00625802">
      <w:pPr>
        <w:widowControl w:val="0"/>
        <w:tabs>
          <w:tab w:val="left" w:pos="-2977"/>
          <w:tab w:val="left" w:pos="-2127"/>
        </w:tabs>
        <w:spacing w:after="120"/>
        <w:jc w:val="right"/>
        <w:rPr>
          <w:i/>
          <w:sz w:val="22"/>
          <w:szCs w:val="22"/>
        </w:rPr>
      </w:pPr>
      <w:r>
        <w:rPr>
          <w:i/>
          <w:sz w:val="22"/>
          <w:szCs w:val="22"/>
        </w:rPr>
        <w:t xml:space="preserve">(stanowiący </w:t>
      </w:r>
      <w:r w:rsidR="004F1B8F" w:rsidRPr="007D4154">
        <w:rPr>
          <w:i/>
          <w:sz w:val="22"/>
          <w:szCs w:val="22"/>
        </w:rPr>
        <w:t>Z</w:t>
      </w:r>
      <w:r w:rsidR="000A6829" w:rsidRPr="007D4154">
        <w:rPr>
          <w:i/>
          <w:sz w:val="22"/>
          <w:szCs w:val="22"/>
        </w:rPr>
        <w:t>ałącznik nr 1 do Umowy</w:t>
      </w:r>
      <w:r>
        <w:rPr>
          <w:i/>
          <w:sz w:val="22"/>
          <w:szCs w:val="22"/>
        </w:rPr>
        <w:t>)</w:t>
      </w:r>
    </w:p>
    <w:p w14:paraId="3EE175FA" w14:textId="77777777" w:rsidR="00750121" w:rsidRPr="00585C97" w:rsidRDefault="00750121" w:rsidP="00625802">
      <w:pPr>
        <w:widowControl w:val="0"/>
        <w:tabs>
          <w:tab w:val="left" w:pos="-2977"/>
          <w:tab w:val="left" w:pos="-2127"/>
        </w:tabs>
        <w:spacing w:after="120"/>
        <w:jc w:val="right"/>
        <w:rPr>
          <w:sz w:val="22"/>
          <w:szCs w:val="22"/>
        </w:rPr>
      </w:pPr>
    </w:p>
    <w:p w14:paraId="6A77DC4C" w14:textId="77777777" w:rsidR="000A6829" w:rsidRDefault="000A6829" w:rsidP="00625802">
      <w:pPr>
        <w:spacing w:after="120"/>
        <w:rPr>
          <w:b/>
          <w:color w:val="FF0000"/>
          <w:sz w:val="22"/>
          <w:szCs w:val="22"/>
        </w:rPr>
      </w:pPr>
    </w:p>
    <w:p w14:paraId="134B3FB5" w14:textId="77777777" w:rsidR="000A6829" w:rsidRDefault="000A6829" w:rsidP="00625802">
      <w:pPr>
        <w:spacing w:after="120"/>
        <w:jc w:val="center"/>
        <w:rPr>
          <w:b/>
          <w:sz w:val="22"/>
          <w:szCs w:val="22"/>
        </w:rPr>
      </w:pPr>
      <w:r w:rsidRPr="002F0CAB">
        <w:rPr>
          <w:b/>
          <w:sz w:val="22"/>
          <w:szCs w:val="22"/>
        </w:rPr>
        <w:t>OPIS PRZEDMIOTU ZAMÓWIENIA</w:t>
      </w:r>
    </w:p>
    <w:p w14:paraId="48D7AC0A" w14:textId="77777777" w:rsidR="004F1B8F" w:rsidRPr="007D4154" w:rsidRDefault="004F1B8F" w:rsidP="00625802">
      <w:pPr>
        <w:pStyle w:val="E-1"/>
        <w:spacing w:after="120"/>
        <w:jc w:val="center"/>
        <w:rPr>
          <w:b/>
          <w:sz w:val="22"/>
          <w:szCs w:val="22"/>
        </w:rPr>
      </w:pPr>
      <w:r w:rsidRPr="007D4154">
        <w:rPr>
          <w:b/>
          <w:sz w:val="22"/>
          <w:szCs w:val="22"/>
        </w:rPr>
        <w:t>ZIEMNIAKI OBIERANE STERYLIZOWANE</w:t>
      </w:r>
    </w:p>
    <w:p w14:paraId="14EFD8B2" w14:textId="22727B6B" w:rsidR="004F1B8F" w:rsidRDefault="00E83528" w:rsidP="00625802">
      <w:pPr>
        <w:pStyle w:val="E-1"/>
        <w:spacing w:after="120"/>
        <w:rPr>
          <w:b/>
          <w:sz w:val="22"/>
          <w:szCs w:val="22"/>
        </w:rPr>
      </w:pPr>
      <w:r>
        <w:rPr>
          <w:b/>
          <w:sz w:val="22"/>
          <w:szCs w:val="22"/>
        </w:rPr>
        <w:t>1.</w:t>
      </w:r>
      <w:r w:rsidR="004F1B8F" w:rsidRPr="007D4154">
        <w:rPr>
          <w:b/>
          <w:sz w:val="22"/>
          <w:szCs w:val="22"/>
        </w:rPr>
        <w:t>Wstęp</w:t>
      </w:r>
    </w:p>
    <w:p w14:paraId="3927E6E7" w14:textId="77777777" w:rsidR="00E83528" w:rsidRPr="007D4154" w:rsidRDefault="00E83528" w:rsidP="00625802">
      <w:pPr>
        <w:pStyle w:val="E-1"/>
        <w:spacing w:after="120"/>
        <w:rPr>
          <w:b/>
          <w:sz w:val="22"/>
          <w:szCs w:val="22"/>
        </w:rPr>
      </w:pPr>
    </w:p>
    <w:p w14:paraId="5058EF11" w14:textId="77777777" w:rsidR="004F1B8F" w:rsidRPr="007D4154" w:rsidRDefault="004F1B8F" w:rsidP="00F8531B">
      <w:pPr>
        <w:pStyle w:val="E-1"/>
        <w:numPr>
          <w:ilvl w:val="1"/>
          <w:numId w:val="139"/>
        </w:numPr>
        <w:spacing w:after="120"/>
        <w:ind w:left="391" w:hanging="391"/>
        <w:rPr>
          <w:sz w:val="22"/>
          <w:szCs w:val="22"/>
        </w:rPr>
      </w:pPr>
      <w:bookmarkStart w:id="2" w:name="_Ref221521218"/>
      <w:r w:rsidRPr="007D4154">
        <w:rPr>
          <w:b/>
          <w:sz w:val="22"/>
          <w:szCs w:val="22"/>
        </w:rPr>
        <w:t>Zakres</w:t>
      </w:r>
      <w:bookmarkEnd w:id="2"/>
      <w:r w:rsidRPr="007D4154">
        <w:rPr>
          <w:b/>
          <w:sz w:val="22"/>
          <w:szCs w:val="22"/>
        </w:rPr>
        <w:t xml:space="preserve"> </w:t>
      </w:r>
    </w:p>
    <w:p w14:paraId="7ED8472C" w14:textId="77777777" w:rsidR="004F1B8F" w:rsidRPr="007D4154" w:rsidRDefault="004F1B8F" w:rsidP="00625802">
      <w:pPr>
        <w:pStyle w:val="E-1"/>
        <w:spacing w:after="120"/>
        <w:jc w:val="both"/>
        <w:rPr>
          <w:sz w:val="22"/>
          <w:szCs w:val="22"/>
        </w:rPr>
      </w:pPr>
      <w:r w:rsidRPr="007D4154">
        <w:rPr>
          <w:sz w:val="22"/>
          <w:szCs w:val="22"/>
        </w:rPr>
        <w:t>Niniejszymi minimalnymi wymaganiami jakościowymi objęto wymagania, metody badań oraz warunki przechowywania i pakowania ziemniaków obieranych sterylizowanych.</w:t>
      </w:r>
    </w:p>
    <w:p w14:paraId="4A2F67AF" w14:textId="77777777" w:rsidR="004F1B8F" w:rsidRPr="007D4154" w:rsidRDefault="004F1B8F" w:rsidP="00625802">
      <w:pPr>
        <w:pStyle w:val="E-1"/>
        <w:spacing w:after="120"/>
        <w:jc w:val="both"/>
        <w:rPr>
          <w:sz w:val="22"/>
          <w:szCs w:val="22"/>
        </w:rPr>
      </w:pPr>
    </w:p>
    <w:p w14:paraId="17A9726D" w14:textId="6950DE72" w:rsidR="004F1B8F" w:rsidRDefault="004F1B8F" w:rsidP="00625802">
      <w:pPr>
        <w:pStyle w:val="E-1"/>
        <w:spacing w:after="120"/>
        <w:jc w:val="both"/>
        <w:rPr>
          <w:sz w:val="22"/>
          <w:szCs w:val="22"/>
        </w:rPr>
      </w:pPr>
      <w:r w:rsidRPr="007D4154">
        <w:rPr>
          <w:sz w:val="22"/>
          <w:szCs w:val="22"/>
        </w:rPr>
        <w:t>Postanowienia minimalnych wymagań jakościowych wykorzystywane są podczas produkcji i obrotu handlowego ziemniaków obieranych sterylizowanych przeznaczonych dla odbiorcy.</w:t>
      </w:r>
    </w:p>
    <w:p w14:paraId="5E72A9A2" w14:textId="77777777" w:rsidR="00E83528" w:rsidRPr="007D4154" w:rsidRDefault="00E83528" w:rsidP="00625802">
      <w:pPr>
        <w:pStyle w:val="E-1"/>
        <w:spacing w:after="120"/>
        <w:jc w:val="both"/>
        <w:rPr>
          <w:sz w:val="22"/>
          <w:szCs w:val="22"/>
        </w:rPr>
      </w:pPr>
    </w:p>
    <w:p w14:paraId="5A978EDF" w14:textId="77777777" w:rsidR="004F1B8F" w:rsidRPr="007D4154" w:rsidRDefault="004F1B8F" w:rsidP="00F8531B">
      <w:pPr>
        <w:pStyle w:val="E-1"/>
        <w:numPr>
          <w:ilvl w:val="1"/>
          <w:numId w:val="139"/>
        </w:numPr>
        <w:spacing w:after="120"/>
        <w:ind w:left="391" w:hanging="391"/>
        <w:rPr>
          <w:b/>
          <w:bCs/>
          <w:sz w:val="22"/>
          <w:szCs w:val="22"/>
        </w:rPr>
      </w:pPr>
      <w:r w:rsidRPr="007D4154">
        <w:rPr>
          <w:b/>
          <w:bCs/>
          <w:sz w:val="22"/>
          <w:szCs w:val="22"/>
        </w:rPr>
        <w:t>Dokumenty powołane</w:t>
      </w:r>
    </w:p>
    <w:p w14:paraId="0350E199" w14:textId="77777777" w:rsidR="004F1B8F" w:rsidRPr="007D4154" w:rsidRDefault="004F1B8F" w:rsidP="00625802">
      <w:pPr>
        <w:pStyle w:val="E-1"/>
        <w:spacing w:after="120"/>
        <w:jc w:val="both"/>
        <w:rPr>
          <w:bCs/>
          <w:sz w:val="22"/>
          <w:szCs w:val="22"/>
        </w:rPr>
      </w:pPr>
      <w:r w:rsidRPr="007D4154">
        <w:rPr>
          <w:bCs/>
          <w:sz w:val="22"/>
          <w:szCs w:val="22"/>
        </w:rPr>
        <w:t>Do stosowania niniejszego dokumentu są niezbędne podane niżej dokumenty powołane. Stosuje się ostatnie aktualne wydanie dokumentu powołanego (łącznie ze zmianami).</w:t>
      </w:r>
    </w:p>
    <w:p w14:paraId="50EB633A" w14:textId="77777777" w:rsidR="004F1B8F" w:rsidRPr="007D4154" w:rsidRDefault="004F1B8F" w:rsidP="00F8531B">
      <w:pPr>
        <w:numPr>
          <w:ilvl w:val="0"/>
          <w:numId w:val="140"/>
        </w:numPr>
        <w:spacing w:after="120"/>
        <w:jc w:val="both"/>
        <w:rPr>
          <w:bCs/>
          <w:sz w:val="22"/>
          <w:szCs w:val="22"/>
        </w:rPr>
      </w:pPr>
      <w:r w:rsidRPr="007D4154">
        <w:rPr>
          <w:bCs/>
          <w:sz w:val="22"/>
          <w:szCs w:val="22"/>
        </w:rPr>
        <w:t>PN-EN ISO 4833-1 Mikrobiologia łańcucha żywnościowego – Horyzontalna metoda oznaczania liczby drobnoustrojów – Część 1: Oznaczanie liczby metodą posiewu wgłębnego w temperaturze 30 stopni C</w:t>
      </w:r>
    </w:p>
    <w:p w14:paraId="714A8E32" w14:textId="77777777" w:rsidR="004F1B8F" w:rsidRPr="007D4154" w:rsidRDefault="004F1B8F" w:rsidP="00F8531B">
      <w:pPr>
        <w:numPr>
          <w:ilvl w:val="0"/>
          <w:numId w:val="140"/>
        </w:numPr>
        <w:spacing w:after="120"/>
        <w:jc w:val="both"/>
        <w:rPr>
          <w:bCs/>
          <w:sz w:val="22"/>
          <w:szCs w:val="22"/>
        </w:rPr>
      </w:pPr>
      <w:r w:rsidRPr="007D4154">
        <w:rPr>
          <w:bCs/>
          <w:sz w:val="22"/>
          <w:szCs w:val="22"/>
        </w:rPr>
        <w:t xml:space="preserve"> PN-ISO 21527-1 Mikrobiologia żywności i pasz – Horyzontalna metoda oznaczania liczby drożdży i pleśni. Część 1: Metoda liczenia kolonii w produktach o aktywności wody wyższej niż 0,95</w:t>
      </w:r>
    </w:p>
    <w:p w14:paraId="543E1B1C" w14:textId="77777777" w:rsidR="004F1B8F" w:rsidRPr="007D4154" w:rsidRDefault="004F1B8F" w:rsidP="00F8531B">
      <w:pPr>
        <w:numPr>
          <w:ilvl w:val="0"/>
          <w:numId w:val="140"/>
        </w:numPr>
        <w:spacing w:after="120"/>
        <w:jc w:val="both"/>
        <w:rPr>
          <w:bCs/>
          <w:sz w:val="22"/>
          <w:szCs w:val="22"/>
        </w:rPr>
      </w:pPr>
      <w:r w:rsidRPr="007D4154">
        <w:rPr>
          <w:bCs/>
          <w:sz w:val="22"/>
          <w:szCs w:val="22"/>
        </w:rPr>
        <w:t>PN-A-75052-03 Przetwory owocowe, warzywne i warzywno-mięsne – Metody badań mikrobiologicznych – Badanie trwałości konserw metodą próby termostatowej</w:t>
      </w:r>
    </w:p>
    <w:p w14:paraId="6DA2E041" w14:textId="77777777" w:rsidR="004F1B8F" w:rsidRPr="007D4154" w:rsidRDefault="004F1B8F" w:rsidP="00F8531B">
      <w:pPr>
        <w:numPr>
          <w:ilvl w:val="0"/>
          <w:numId w:val="140"/>
        </w:numPr>
        <w:spacing w:after="120"/>
        <w:jc w:val="both"/>
        <w:rPr>
          <w:bCs/>
          <w:sz w:val="22"/>
          <w:szCs w:val="22"/>
        </w:rPr>
      </w:pPr>
      <w:r w:rsidRPr="007D4154">
        <w:rPr>
          <w:bCs/>
          <w:sz w:val="22"/>
          <w:szCs w:val="22"/>
        </w:rPr>
        <w:t>PN-A-75052-10 Przetwory owocowe, warzywne i warzywno-mięsne – Metody badań mikrobiologicznych – Oznaczanie obecności i miana bakterii beztlenowych przetrwalnikujących mezofilnych i termofilnych</w:t>
      </w:r>
    </w:p>
    <w:p w14:paraId="1C820AB6" w14:textId="77777777" w:rsidR="004F1B8F" w:rsidRPr="007D4154" w:rsidRDefault="004F1B8F" w:rsidP="00F8531B">
      <w:pPr>
        <w:numPr>
          <w:ilvl w:val="0"/>
          <w:numId w:val="140"/>
        </w:numPr>
        <w:spacing w:after="120"/>
        <w:jc w:val="both"/>
        <w:rPr>
          <w:bCs/>
          <w:sz w:val="22"/>
          <w:szCs w:val="22"/>
        </w:rPr>
      </w:pPr>
      <w:r w:rsidRPr="007D4154">
        <w:rPr>
          <w:sz w:val="22"/>
          <w:szCs w:val="22"/>
        </w:rPr>
        <w:t xml:space="preserve">PN-EN ISO 21528-2 </w:t>
      </w:r>
      <w:r w:rsidRPr="007D4154">
        <w:rPr>
          <w:bCs/>
          <w:sz w:val="22"/>
          <w:szCs w:val="22"/>
        </w:rPr>
        <w:t xml:space="preserve">Mikrobiologia łańcucha żywnościowego – Horyzontalna metoda wykrywania oznaczania liczby Enterobacteriaceae – Część 2: Metoda liczenia kolonii </w:t>
      </w:r>
    </w:p>
    <w:p w14:paraId="43E1AD93" w14:textId="77777777" w:rsidR="004F1B8F" w:rsidRPr="007D4154" w:rsidRDefault="004F1B8F" w:rsidP="00F8531B">
      <w:pPr>
        <w:numPr>
          <w:ilvl w:val="0"/>
          <w:numId w:val="140"/>
        </w:numPr>
        <w:spacing w:after="120"/>
        <w:jc w:val="both"/>
        <w:rPr>
          <w:bCs/>
          <w:sz w:val="22"/>
          <w:szCs w:val="22"/>
        </w:rPr>
      </w:pPr>
      <w:r w:rsidRPr="007D4154">
        <w:rPr>
          <w:sz w:val="22"/>
          <w:szCs w:val="22"/>
        </w:rPr>
        <w:t xml:space="preserve">PN-ISO 15214 </w:t>
      </w:r>
      <w:r w:rsidRPr="007D4154">
        <w:rPr>
          <w:bCs/>
          <w:sz w:val="22"/>
          <w:szCs w:val="22"/>
        </w:rPr>
        <w:t>Mikrobiologia żywności i pasz – Horyzontalna metoda oznaczania liczby mezofilnych bakterii fermentacji mlekowej – Metoda płytkowa w temperaturze 30 stopni C</w:t>
      </w:r>
    </w:p>
    <w:p w14:paraId="43CCC8DA" w14:textId="6DB17839" w:rsidR="004F1B8F" w:rsidRPr="00E83528" w:rsidRDefault="004F1B8F" w:rsidP="00F8531B">
      <w:pPr>
        <w:numPr>
          <w:ilvl w:val="0"/>
          <w:numId w:val="140"/>
        </w:numPr>
        <w:spacing w:after="120"/>
        <w:jc w:val="both"/>
        <w:rPr>
          <w:bCs/>
          <w:sz w:val="22"/>
          <w:szCs w:val="22"/>
        </w:rPr>
      </w:pPr>
      <w:r w:rsidRPr="007D4154">
        <w:rPr>
          <w:sz w:val="22"/>
          <w:szCs w:val="22"/>
        </w:rPr>
        <w:t>PN-A-82100 Wyroby garmażeryjne. Metody badań chemicznych</w:t>
      </w:r>
    </w:p>
    <w:p w14:paraId="4C5E0264" w14:textId="77777777" w:rsidR="00E83528" w:rsidRPr="007D4154" w:rsidRDefault="00E83528" w:rsidP="00625802">
      <w:pPr>
        <w:spacing w:after="120"/>
        <w:ind w:left="283"/>
        <w:jc w:val="both"/>
        <w:rPr>
          <w:bCs/>
          <w:sz w:val="22"/>
          <w:szCs w:val="22"/>
        </w:rPr>
      </w:pPr>
    </w:p>
    <w:p w14:paraId="224234FB" w14:textId="77777777" w:rsidR="004F1B8F" w:rsidRPr="007D4154" w:rsidRDefault="004F1B8F" w:rsidP="00F8531B">
      <w:pPr>
        <w:pStyle w:val="Edward"/>
        <w:numPr>
          <w:ilvl w:val="1"/>
          <w:numId w:val="139"/>
        </w:numPr>
        <w:spacing w:after="120"/>
        <w:ind w:left="391" w:hanging="391"/>
        <w:jc w:val="both"/>
        <w:rPr>
          <w:rFonts w:ascii="Times New Roman" w:hAnsi="Times New Roman"/>
          <w:b/>
          <w:bCs/>
          <w:sz w:val="22"/>
          <w:szCs w:val="22"/>
        </w:rPr>
      </w:pPr>
      <w:r w:rsidRPr="007D4154">
        <w:rPr>
          <w:rFonts w:ascii="Times New Roman" w:hAnsi="Times New Roman"/>
          <w:b/>
          <w:bCs/>
          <w:sz w:val="22"/>
          <w:szCs w:val="22"/>
        </w:rPr>
        <w:t>Określenie produktu</w:t>
      </w:r>
    </w:p>
    <w:p w14:paraId="60F7363B" w14:textId="77777777" w:rsidR="004F1B8F" w:rsidRPr="007D4154" w:rsidRDefault="004F1B8F" w:rsidP="00625802">
      <w:pPr>
        <w:pStyle w:val="Edward"/>
        <w:spacing w:after="120"/>
        <w:jc w:val="both"/>
        <w:rPr>
          <w:rFonts w:ascii="Times New Roman" w:hAnsi="Times New Roman"/>
          <w:b/>
          <w:sz w:val="22"/>
          <w:szCs w:val="22"/>
        </w:rPr>
      </w:pPr>
      <w:r w:rsidRPr="007D4154">
        <w:rPr>
          <w:rFonts w:ascii="Times New Roman" w:hAnsi="Times New Roman"/>
          <w:b/>
          <w:sz w:val="22"/>
          <w:szCs w:val="22"/>
        </w:rPr>
        <w:t>Ziemniaki obierane, sterylizowane</w:t>
      </w:r>
    </w:p>
    <w:p w14:paraId="06E8665B" w14:textId="77777777" w:rsidR="004F1B8F" w:rsidRPr="007D4154" w:rsidRDefault="004F1B8F" w:rsidP="00625802">
      <w:pPr>
        <w:pStyle w:val="Edward"/>
        <w:spacing w:after="120"/>
        <w:jc w:val="both"/>
        <w:rPr>
          <w:rFonts w:ascii="Times New Roman" w:hAnsi="Times New Roman"/>
          <w:bCs/>
          <w:sz w:val="22"/>
          <w:szCs w:val="22"/>
        </w:rPr>
      </w:pPr>
      <w:r w:rsidRPr="007D4154">
        <w:rPr>
          <w:rFonts w:ascii="Times New Roman" w:hAnsi="Times New Roman"/>
          <w:bCs/>
          <w:sz w:val="22"/>
          <w:szCs w:val="22"/>
        </w:rPr>
        <w:t>Produkt otrzymany ze świeżych ziemniaków jadalnych (jednolitych odmianowo w ramach partii dostawczej), obranych, pakowanych próżniowo w folię, utrwalony termicznie, dopuszcza się stosowanie środków konserwujących</w:t>
      </w:r>
    </w:p>
    <w:p w14:paraId="1CAB5A46" w14:textId="77777777" w:rsidR="004F1B8F" w:rsidRPr="007D4154" w:rsidRDefault="004F1B8F" w:rsidP="00625802">
      <w:pPr>
        <w:pStyle w:val="Edward"/>
        <w:spacing w:after="120"/>
        <w:jc w:val="both"/>
        <w:rPr>
          <w:rFonts w:ascii="Times New Roman" w:hAnsi="Times New Roman"/>
          <w:bCs/>
          <w:sz w:val="22"/>
          <w:szCs w:val="22"/>
        </w:rPr>
      </w:pPr>
    </w:p>
    <w:p w14:paraId="74B2DF28" w14:textId="77777777" w:rsidR="004F1B8F" w:rsidRPr="007D4154" w:rsidRDefault="004F1B8F" w:rsidP="00625802">
      <w:pPr>
        <w:pStyle w:val="Edward"/>
        <w:spacing w:after="120"/>
        <w:jc w:val="both"/>
        <w:rPr>
          <w:rFonts w:ascii="Times New Roman" w:hAnsi="Times New Roman"/>
          <w:b/>
          <w:bCs/>
          <w:sz w:val="22"/>
          <w:szCs w:val="22"/>
        </w:rPr>
      </w:pPr>
      <w:r w:rsidRPr="007D4154">
        <w:rPr>
          <w:rFonts w:ascii="Times New Roman" w:hAnsi="Times New Roman"/>
          <w:b/>
          <w:bCs/>
          <w:sz w:val="22"/>
          <w:szCs w:val="22"/>
        </w:rPr>
        <w:t xml:space="preserve">2 Wymagania </w:t>
      </w:r>
    </w:p>
    <w:p w14:paraId="0D27F66C" w14:textId="77777777" w:rsidR="004F1B8F" w:rsidRPr="007D4154" w:rsidRDefault="004F1B8F" w:rsidP="00625802">
      <w:pPr>
        <w:pStyle w:val="Nagwek11"/>
        <w:spacing w:before="0" w:after="120"/>
        <w:rPr>
          <w:rFonts w:ascii="Times New Roman" w:hAnsi="Times New Roman" w:cs="Times New Roman"/>
          <w:bCs w:val="0"/>
          <w:sz w:val="22"/>
          <w:szCs w:val="22"/>
        </w:rPr>
      </w:pPr>
      <w:r w:rsidRPr="007D4154">
        <w:rPr>
          <w:rFonts w:ascii="Times New Roman" w:hAnsi="Times New Roman" w:cs="Times New Roman"/>
          <w:bCs w:val="0"/>
          <w:sz w:val="22"/>
          <w:szCs w:val="22"/>
        </w:rPr>
        <w:t>2.1 Wymagania ogólne</w:t>
      </w:r>
    </w:p>
    <w:p w14:paraId="51254E7F" w14:textId="77AEF820" w:rsidR="004F1B8F" w:rsidRDefault="004F1B8F" w:rsidP="00625802">
      <w:pPr>
        <w:pStyle w:val="Nagwek11"/>
        <w:spacing w:before="0" w:after="120"/>
        <w:rPr>
          <w:rFonts w:ascii="Times New Roman" w:hAnsi="Times New Roman" w:cs="Times New Roman"/>
          <w:b w:val="0"/>
          <w:bCs w:val="0"/>
          <w:sz w:val="22"/>
          <w:szCs w:val="22"/>
        </w:rPr>
      </w:pPr>
      <w:r w:rsidRPr="007D4154">
        <w:rPr>
          <w:rFonts w:ascii="Times New Roman" w:hAnsi="Times New Roman" w:cs="Times New Roman"/>
          <w:b w:val="0"/>
          <w:bCs w:val="0"/>
          <w:sz w:val="22"/>
          <w:szCs w:val="22"/>
        </w:rPr>
        <w:lastRenderedPageBreak/>
        <w:t>Produkt powinien spełniać wymagania aktualnie obowiązującego prawa żywnościowego.</w:t>
      </w:r>
    </w:p>
    <w:p w14:paraId="0E71E2B5" w14:textId="77777777" w:rsidR="00E83528" w:rsidRPr="007D4154" w:rsidRDefault="00E83528" w:rsidP="00625802">
      <w:pPr>
        <w:pStyle w:val="Nagwek11"/>
        <w:spacing w:before="0" w:after="120"/>
        <w:rPr>
          <w:rFonts w:ascii="Times New Roman" w:hAnsi="Times New Roman" w:cs="Times New Roman"/>
          <w:b w:val="0"/>
          <w:bCs w:val="0"/>
          <w:sz w:val="22"/>
          <w:szCs w:val="22"/>
        </w:rPr>
      </w:pPr>
    </w:p>
    <w:p w14:paraId="1F413FFF" w14:textId="77777777" w:rsidR="004F1B8F" w:rsidRPr="007D4154" w:rsidRDefault="004F1B8F" w:rsidP="00625802">
      <w:pPr>
        <w:pStyle w:val="Nagwek11"/>
        <w:spacing w:before="0" w:after="120"/>
        <w:rPr>
          <w:rFonts w:ascii="Times New Roman" w:hAnsi="Times New Roman" w:cs="Times New Roman"/>
          <w:bCs w:val="0"/>
          <w:sz w:val="22"/>
          <w:szCs w:val="22"/>
        </w:rPr>
      </w:pPr>
      <w:r w:rsidRPr="007D4154">
        <w:rPr>
          <w:rFonts w:ascii="Times New Roman" w:hAnsi="Times New Roman" w:cs="Times New Roman"/>
          <w:bCs w:val="0"/>
          <w:sz w:val="22"/>
          <w:szCs w:val="22"/>
        </w:rPr>
        <w:t>2.2 Wymagania organoleptyczne</w:t>
      </w:r>
    </w:p>
    <w:p w14:paraId="70A612F6" w14:textId="4EB5F2D2" w:rsidR="00E83528" w:rsidRPr="007D4154" w:rsidRDefault="004F1B8F" w:rsidP="00625802">
      <w:pPr>
        <w:widowControl w:val="0"/>
        <w:tabs>
          <w:tab w:val="left" w:pos="10891"/>
        </w:tabs>
        <w:autoSpaceDE w:val="0"/>
        <w:autoSpaceDN w:val="0"/>
        <w:adjustRightInd w:val="0"/>
        <w:spacing w:after="120"/>
        <w:jc w:val="both"/>
        <w:rPr>
          <w:sz w:val="22"/>
          <w:szCs w:val="22"/>
        </w:rPr>
      </w:pPr>
      <w:r w:rsidRPr="004D1B1A">
        <w:rPr>
          <w:b/>
          <w:sz w:val="22"/>
          <w:szCs w:val="22"/>
        </w:rPr>
        <w:t>Według Tablicy 1</w:t>
      </w:r>
      <w:r w:rsidRPr="007D4154">
        <w:rPr>
          <w:sz w:val="22"/>
          <w:szCs w:val="22"/>
        </w:rPr>
        <w:t>.</w:t>
      </w:r>
    </w:p>
    <w:p w14:paraId="43515477" w14:textId="77777777" w:rsidR="004F1B8F" w:rsidRPr="004D1B1A" w:rsidRDefault="004F1B8F" w:rsidP="00625802">
      <w:pPr>
        <w:spacing w:after="120"/>
        <w:jc w:val="center"/>
        <w:rPr>
          <w:b/>
          <w:sz w:val="22"/>
          <w:szCs w:val="22"/>
        </w:rPr>
      </w:pPr>
      <w:r w:rsidRPr="004D1B1A">
        <w:rPr>
          <w:b/>
          <w:sz w:val="22"/>
          <w:szCs w:val="22"/>
        </w:rPr>
        <w:t>Tablica 1 – Wymagania organoleptyczne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5"/>
        <w:gridCol w:w="1898"/>
        <w:gridCol w:w="6274"/>
      </w:tblGrid>
      <w:tr w:rsidR="004F1B8F" w:rsidRPr="007D4154" w14:paraId="753AF02F" w14:textId="77777777" w:rsidTr="00F9623C">
        <w:trPr>
          <w:trHeight w:val="450"/>
          <w:jc w:val="center"/>
        </w:trPr>
        <w:tc>
          <w:tcPr>
            <w:tcW w:w="410" w:type="dxa"/>
            <w:vAlign w:val="center"/>
          </w:tcPr>
          <w:p w14:paraId="2222292E" w14:textId="77777777" w:rsidR="004F1B8F" w:rsidRPr="007D4154" w:rsidRDefault="004F1B8F" w:rsidP="00625802">
            <w:pPr>
              <w:widowControl w:val="0"/>
              <w:autoSpaceDE w:val="0"/>
              <w:autoSpaceDN w:val="0"/>
              <w:adjustRightInd w:val="0"/>
              <w:spacing w:after="120"/>
              <w:jc w:val="center"/>
              <w:rPr>
                <w:b/>
                <w:bCs/>
                <w:sz w:val="22"/>
                <w:szCs w:val="22"/>
              </w:rPr>
            </w:pPr>
            <w:r w:rsidRPr="007D4154">
              <w:rPr>
                <w:b/>
                <w:bCs/>
                <w:sz w:val="22"/>
                <w:szCs w:val="22"/>
              </w:rPr>
              <w:t>Lp.</w:t>
            </w:r>
          </w:p>
        </w:tc>
        <w:tc>
          <w:tcPr>
            <w:tcW w:w="1898" w:type="dxa"/>
            <w:vAlign w:val="center"/>
          </w:tcPr>
          <w:p w14:paraId="13929C49" w14:textId="77777777" w:rsidR="004F1B8F" w:rsidRPr="007D4154" w:rsidRDefault="004F1B8F" w:rsidP="00625802">
            <w:pPr>
              <w:widowControl w:val="0"/>
              <w:autoSpaceDE w:val="0"/>
              <w:autoSpaceDN w:val="0"/>
              <w:adjustRightInd w:val="0"/>
              <w:spacing w:after="120"/>
              <w:jc w:val="center"/>
              <w:rPr>
                <w:b/>
                <w:bCs/>
                <w:sz w:val="22"/>
                <w:szCs w:val="22"/>
              </w:rPr>
            </w:pPr>
            <w:r w:rsidRPr="007D4154">
              <w:rPr>
                <w:b/>
                <w:bCs/>
                <w:sz w:val="22"/>
                <w:szCs w:val="22"/>
              </w:rPr>
              <w:t>Cechy</w:t>
            </w:r>
          </w:p>
        </w:tc>
        <w:tc>
          <w:tcPr>
            <w:tcW w:w="6274" w:type="dxa"/>
            <w:vAlign w:val="center"/>
          </w:tcPr>
          <w:p w14:paraId="7A825670" w14:textId="77777777" w:rsidR="004F1B8F" w:rsidRPr="007D4154" w:rsidRDefault="004F1B8F" w:rsidP="00625802">
            <w:pPr>
              <w:pStyle w:val="Nagwek8"/>
              <w:widowControl w:val="0"/>
              <w:autoSpaceDE w:val="0"/>
              <w:autoSpaceDN w:val="0"/>
              <w:adjustRightInd w:val="0"/>
              <w:spacing w:before="0" w:after="120"/>
              <w:jc w:val="center"/>
              <w:rPr>
                <w:b/>
                <w:i w:val="0"/>
                <w:sz w:val="22"/>
                <w:szCs w:val="22"/>
              </w:rPr>
            </w:pPr>
            <w:r w:rsidRPr="007D4154">
              <w:rPr>
                <w:b/>
                <w:i w:val="0"/>
                <w:sz w:val="22"/>
                <w:szCs w:val="22"/>
              </w:rPr>
              <w:t>Wymagania</w:t>
            </w:r>
          </w:p>
        </w:tc>
      </w:tr>
      <w:tr w:rsidR="004F1B8F" w:rsidRPr="007D4154" w14:paraId="59B50BCB" w14:textId="77777777" w:rsidTr="00F9623C">
        <w:trPr>
          <w:cantSplit/>
          <w:trHeight w:val="341"/>
          <w:jc w:val="center"/>
        </w:trPr>
        <w:tc>
          <w:tcPr>
            <w:tcW w:w="410" w:type="dxa"/>
          </w:tcPr>
          <w:p w14:paraId="711D31AF" w14:textId="77777777" w:rsidR="004F1B8F" w:rsidRPr="007D4154" w:rsidRDefault="004F1B8F" w:rsidP="00625802">
            <w:pPr>
              <w:widowControl w:val="0"/>
              <w:autoSpaceDE w:val="0"/>
              <w:autoSpaceDN w:val="0"/>
              <w:adjustRightInd w:val="0"/>
              <w:spacing w:after="120"/>
              <w:jc w:val="center"/>
              <w:rPr>
                <w:sz w:val="22"/>
                <w:szCs w:val="22"/>
              </w:rPr>
            </w:pPr>
            <w:r w:rsidRPr="007D4154">
              <w:rPr>
                <w:sz w:val="22"/>
                <w:szCs w:val="22"/>
              </w:rPr>
              <w:t>1</w:t>
            </w:r>
          </w:p>
        </w:tc>
        <w:tc>
          <w:tcPr>
            <w:tcW w:w="1898" w:type="dxa"/>
          </w:tcPr>
          <w:p w14:paraId="0807F519" w14:textId="77777777" w:rsidR="004F1B8F" w:rsidRPr="007D4154" w:rsidRDefault="004F1B8F" w:rsidP="00625802">
            <w:pPr>
              <w:widowControl w:val="0"/>
              <w:autoSpaceDE w:val="0"/>
              <w:autoSpaceDN w:val="0"/>
              <w:adjustRightInd w:val="0"/>
              <w:spacing w:after="120"/>
              <w:rPr>
                <w:sz w:val="22"/>
                <w:szCs w:val="22"/>
              </w:rPr>
            </w:pPr>
            <w:r w:rsidRPr="007D4154">
              <w:rPr>
                <w:sz w:val="22"/>
                <w:szCs w:val="22"/>
              </w:rPr>
              <w:t xml:space="preserve">Wygląd </w:t>
            </w:r>
          </w:p>
        </w:tc>
        <w:tc>
          <w:tcPr>
            <w:tcW w:w="6274" w:type="dxa"/>
            <w:tcBorders>
              <w:bottom w:val="single" w:sz="6" w:space="0" w:color="auto"/>
            </w:tcBorders>
          </w:tcPr>
          <w:p w14:paraId="34527090" w14:textId="77777777" w:rsidR="004F1B8F" w:rsidRPr="007D4154" w:rsidRDefault="004F1B8F" w:rsidP="00625802">
            <w:pPr>
              <w:widowControl w:val="0"/>
              <w:autoSpaceDE w:val="0"/>
              <w:autoSpaceDN w:val="0"/>
              <w:adjustRightInd w:val="0"/>
              <w:spacing w:after="120"/>
              <w:jc w:val="both"/>
              <w:rPr>
                <w:sz w:val="22"/>
                <w:szCs w:val="22"/>
              </w:rPr>
            </w:pPr>
            <w:r w:rsidRPr="007D4154">
              <w:rPr>
                <w:sz w:val="22"/>
                <w:szCs w:val="22"/>
              </w:rPr>
              <w:t>Czyste, zdrowe (bez oznak gnicia i pleśni), o wyrównanej wielkości, niedopuszczalna oślizgłość i uszkodzenia mechaniczne</w:t>
            </w:r>
          </w:p>
        </w:tc>
      </w:tr>
      <w:tr w:rsidR="004F1B8F" w:rsidRPr="007D4154" w14:paraId="64C58022" w14:textId="77777777" w:rsidTr="00F9623C">
        <w:trPr>
          <w:cantSplit/>
          <w:trHeight w:val="90"/>
          <w:jc w:val="center"/>
        </w:trPr>
        <w:tc>
          <w:tcPr>
            <w:tcW w:w="410" w:type="dxa"/>
          </w:tcPr>
          <w:p w14:paraId="11924F87" w14:textId="77777777" w:rsidR="004F1B8F" w:rsidRPr="007D4154" w:rsidRDefault="004F1B8F" w:rsidP="00625802">
            <w:pPr>
              <w:widowControl w:val="0"/>
              <w:autoSpaceDE w:val="0"/>
              <w:autoSpaceDN w:val="0"/>
              <w:adjustRightInd w:val="0"/>
              <w:spacing w:after="120"/>
              <w:jc w:val="center"/>
              <w:rPr>
                <w:sz w:val="22"/>
                <w:szCs w:val="22"/>
              </w:rPr>
            </w:pPr>
            <w:r w:rsidRPr="007D4154">
              <w:rPr>
                <w:sz w:val="22"/>
                <w:szCs w:val="22"/>
              </w:rPr>
              <w:t>2</w:t>
            </w:r>
          </w:p>
        </w:tc>
        <w:tc>
          <w:tcPr>
            <w:tcW w:w="1898" w:type="dxa"/>
          </w:tcPr>
          <w:p w14:paraId="3501AD49" w14:textId="77777777" w:rsidR="004F1B8F" w:rsidRPr="007D4154" w:rsidRDefault="004F1B8F" w:rsidP="00625802">
            <w:pPr>
              <w:widowControl w:val="0"/>
              <w:autoSpaceDE w:val="0"/>
              <w:autoSpaceDN w:val="0"/>
              <w:adjustRightInd w:val="0"/>
              <w:spacing w:after="120"/>
              <w:rPr>
                <w:sz w:val="22"/>
                <w:szCs w:val="22"/>
              </w:rPr>
            </w:pPr>
            <w:r w:rsidRPr="007D4154">
              <w:rPr>
                <w:sz w:val="22"/>
                <w:szCs w:val="22"/>
              </w:rPr>
              <w:t xml:space="preserve">Barwa </w:t>
            </w:r>
          </w:p>
        </w:tc>
        <w:tc>
          <w:tcPr>
            <w:tcW w:w="6274" w:type="dxa"/>
            <w:tcBorders>
              <w:top w:val="single" w:sz="6" w:space="0" w:color="auto"/>
              <w:bottom w:val="single" w:sz="6" w:space="0" w:color="auto"/>
            </w:tcBorders>
          </w:tcPr>
          <w:p w14:paraId="1C6188B0" w14:textId="77777777" w:rsidR="004F1B8F" w:rsidRPr="007D4154" w:rsidRDefault="004F1B8F" w:rsidP="00625802">
            <w:pPr>
              <w:widowControl w:val="0"/>
              <w:autoSpaceDE w:val="0"/>
              <w:autoSpaceDN w:val="0"/>
              <w:adjustRightInd w:val="0"/>
              <w:spacing w:after="120"/>
              <w:rPr>
                <w:sz w:val="22"/>
                <w:szCs w:val="22"/>
              </w:rPr>
            </w:pPr>
            <w:r w:rsidRPr="007D4154">
              <w:rPr>
                <w:sz w:val="22"/>
                <w:szCs w:val="22"/>
              </w:rPr>
              <w:t>Typowa dla odmiany (kremowa, jasnożółta, żółta); wyrównana w opakowaniu jednostkowym; niedopuszczalne poszarzenia</w:t>
            </w:r>
          </w:p>
        </w:tc>
      </w:tr>
      <w:tr w:rsidR="004F1B8F" w:rsidRPr="007D4154" w14:paraId="0E0AB67D" w14:textId="77777777" w:rsidTr="00F9623C">
        <w:trPr>
          <w:cantSplit/>
          <w:trHeight w:val="90"/>
          <w:jc w:val="center"/>
        </w:trPr>
        <w:tc>
          <w:tcPr>
            <w:tcW w:w="410" w:type="dxa"/>
          </w:tcPr>
          <w:p w14:paraId="07D17B09" w14:textId="77777777" w:rsidR="004F1B8F" w:rsidRPr="007D4154" w:rsidRDefault="004F1B8F" w:rsidP="00625802">
            <w:pPr>
              <w:widowControl w:val="0"/>
              <w:autoSpaceDE w:val="0"/>
              <w:autoSpaceDN w:val="0"/>
              <w:adjustRightInd w:val="0"/>
              <w:spacing w:after="120"/>
              <w:jc w:val="center"/>
              <w:rPr>
                <w:sz w:val="22"/>
                <w:szCs w:val="22"/>
              </w:rPr>
            </w:pPr>
            <w:r w:rsidRPr="007D4154">
              <w:rPr>
                <w:sz w:val="22"/>
                <w:szCs w:val="22"/>
              </w:rPr>
              <w:t>3</w:t>
            </w:r>
          </w:p>
        </w:tc>
        <w:tc>
          <w:tcPr>
            <w:tcW w:w="1898" w:type="dxa"/>
          </w:tcPr>
          <w:p w14:paraId="0A69C437" w14:textId="77777777" w:rsidR="004F1B8F" w:rsidRPr="007D4154" w:rsidRDefault="004F1B8F" w:rsidP="00625802">
            <w:pPr>
              <w:widowControl w:val="0"/>
              <w:autoSpaceDE w:val="0"/>
              <w:autoSpaceDN w:val="0"/>
              <w:adjustRightInd w:val="0"/>
              <w:spacing w:after="120"/>
              <w:rPr>
                <w:sz w:val="22"/>
                <w:szCs w:val="22"/>
              </w:rPr>
            </w:pPr>
            <w:r w:rsidRPr="007D4154">
              <w:rPr>
                <w:sz w:val="22"/>
                <w:szCs w:val="22"/>
              </w:rPr>
              <w:t>Konsystencja</w:t>
            </w:r>
          </w:p>
        </w:tc>
        <w:tc>
          <w:tcPr>
            <w:tcW w:w="6274" w:type="dxa"/>
            <w:tcBorders>
              <w:top w:val="single" w:sz="6" w:space="0" w:color="auto"/>
              <w:bottom w:val="single" w:sz="6" w:space="0" w:color="auto"/>
            </w:tcBorders>
          </w:tcPr>
          <w:p w14:paraId="16993173" w14:textId="77777777" w:rsidR="004F1B8F" w:rsidRPr="007D4154" w:rsidRDefault="004F1B8F" w:rsidP="00625802">
            <w:pPr>
              <w:widowControl w:val="0"/>
              <w:autoSpaceDE w:val="0"/>
              <w:autoSpaceDN w:val="0"/>
              <w:adjustRightInd w:val="0"/>
              <w:spacing w:after="120"/>
              <w:rPr>
                <w:sz w:val="22"/>
                <w:szCs w:val="22"/>
              </w:rPr>
            </w:pPr>
            <w:r w:rsidRPr="007D4154">
              <w:rPr>
                <w:sz w:val="22"/>
                <w:szCs w:val="22"/>
              </w:rPr>
              <w:t>Miękka, lecz nie rozgotowana</w:t>
            </w:r>
          </w:p>
        </w:tc>
      </w:tr>
      <w:tr w:rsidR="004F1B8F" w:rsidRPr="007D4154" w14:paraId="2B155F5A" w14:textId="77777777" w:rsidTr="00F9623C">
        <w:trPr>
          <w:cantSplit/>
          <w:trHeight w:val="90"/>
          <w:jc w:val="center"/>
        </w:trPr>
        <w:tc>
          <w:tcPr>
            <w:tcW w:w="410" w:type="dxa"/>
          </w:tcPr>
          <w:p w14:paraId="4C07853E" w14:textId="77777777" w:rsidR="004F1B8F" w:rsidRPr="007D4154" w:rsidRDefault="004F1B8F" w:rsidP="00625802">
            <w:pPr>
              <w:widowControl w:val="0"/>
              <w:autoSpaceDE w:val="0"/>
              <w:autoSpaceDN w:val="0"/>
              <w:adjustRightInd w:val="0"/>
              <w:spacing w:after="120"/>
              <w:jc w:val="center"/>
              <w:rPr>
                <w:sz w:val="22"/>
                <w:szCs w:val="22"/>
              </w:rPr>
            </w:pPr>
            <w:r w:rsidRPr="007D4154">
              <w:rPr>
                <w:sz w:val="22"/>
                <w:szCs w:val="22"/>
              </w:rPr>
              <w:t>4</w:t>
            </w:r>
          </w:p>
        </w:tc>
        <w:tc>
          <w:tcPr>
            <w:tcW w:w="1898" w:type="dxa"/>
          </w:tcPr>
          <w:p w14:paraId="578F7F54" w14:textId="77777777" w:rsidR="004F1B8F" w:rsidRPr="007D4154" w:rsidRDefault="004F1B8F" w:rsidP="00625802">
            <w:pPr>
              <w:widowControl w:val="0"/>
              <w:autoSpaceDE w:val="0"/>
              <w:autoSpaceDN w:val="0"/>
              <w:adjustRightInd w:val="0"/>
              <w:spacing w:after="120"/>
              <w:rPr>
                <w:sz w:val="22"/>
                <w:szCs w:val="22"/>
              </w:rPr>
            </w:pPr>
            <w:r w:rsidRPr="007D4154">
              <w:rPr>
                <w:sz w:val="22"/>
                <w:szCs w:val="22"/>
              </w:rPr>
              <w:t>Smak i zapach</w:t>
            </w:r>
          </w:p>
        </w:tc>
        <w:tc>
          <w:tcPr>
            <w:tcW w:w="6274" w:type="dxa"/>
            <w:tcBorders>
              <w:top w:val="single" w:sz="6" w:space="0" w:color="auto"/>
              <w:bottom w:val="single" w:sz="6" w:space="0" w:color="auto"/>
            </w:tcBorders>
          </w:tcPr>
          <w:p w14:paraId="37149142" w14:textId="77777777" w:rsidR="004F1B8F" w:rsidRPr="007D4154" w:rsidRDefault="004F1B8F" w:rsidP="00625802">
            <w:pPr>
              <w:widowControl w:val="0"/>
              <w:autoSpaceDE w:val="0"/>
              <w:autoSpaceDN w:val="0"/>
              <w:adjustRightInd w:val="0"/>
              <w:spacing w:after="120"/>
              <w:rPr>
                <w:sz w:val="22"/>
                <w:szCs w:val="22"/>
              </w:rPr>
            </w:pPr>
            <w:r w:rsidRPr="007D4154">
              <w:rPr>
                <w:sz w:val="22"/>
                <w:szCs w:val="22"/>
              </w:rPr>
              <w:t>Typowy dla ziemniaka, niedopuszczalny obcy</w:t>
            </w:r>
          </w:p>
        </w:tc>
      </w:tr>
      <w:tr w:rsidR="004F1B8F" w:rsidRPr="007D4154" w14:paraId="4F49E2DF" w14:textId="77777777" w:rsidTr="00F9623C">
        <w:trPr>
          <w:cantSplit/>
          <w:trHeight w:val="341"/>
          <w:jc w:val="center"/>
        </w:trPr>
        <w:tc>
          <w:tcPr>
            <w:tcW w:w="410" w:type="dxa"/>
          </w:tcPr>
          <w:p w14:paraId="6DF7D962" w14:textId="77777777" w:rsidR="004F1B8F" w:rsidRPr="007D4154" w:rsidRDefault="004F1B8F" w:rsidP="00625802">
            <w:pPr>
              <w:widowControl w:val="0"/>
              <w:autoSpaceDE w:val="0"/>
              <w:autoSpaceDN w:val="0"/>
              <w:adjustRightInd w:val="0"/>
              <w:spacing w:after="120"/>
              <w:jc w:val="center"/>
              <w:rPr>
                <w:sz w:val="22"/>
                <w:szCs w:val="22"/>
              </w:rPr>
            </w:pPr>
            <w:r w:rsidRPr="007D4154">
              <w:rPr>
                <w:sz w:val="22"/>
                <w:szCs w:val="22"/>
              </w:rPr>
              <w:t>5</w:t>
            </w:r>
          </w:p>
        </w:tc>
        <w:tc>
          <w:tcPr>
            <w:tcW w:w="1898" w:type="dxa"/>
          </w:tcPr>
          <w:p w14:paraId="585B6EB3" w14:textId="77777777" w:rsidR="004F1B8F" w:rsidRPr="007D4154" w:rsidRDefault="004F1B8F" w:rsidP="00625802">
            <w:pPr>
              <w:widowControl w:val="0"/>
              <w:autoSpaceDE w:val="0"/>
              <w:autoSpaceDN w:val="0"/>
              <w:adjustRightInd w:val="0"/>
              <w:spacing w:after="120"/>
              <w:rPr>
                <w:sz w:val="22"/>
                <w:szCs w:val="22"/>
              </w:rPr>
            </w:pPr>
            <w:r w:rsidRPr="007D4154">
              <w:rPr>
                <w:sz w:val="22"/>
                <w:szCs w:val="22"/>
              </w:rPr>
              <w:t>Jednolitość</w:t>
            </w:r>
          </w:p>
        </w:tc>
        <w:tc>
          <w:tcPr>
            <w:tcW w:w="6274" w:type="dxa"/>
            <w:tcBorders>
              <w:bottom w:val="single" w:sz="6" w:space="0" w:color="auto"/>
            </w:tcBorders>
          </w:tcPr>
          <w:p w14:paraId="46B2AAA9" w14:textId="77777777" w:rsidR="004F1B8F" w:rsidRPr="007D4154" w:rsidRDefault="004F1B8F" w:rsidP="00625802">
            <w:pPr>
              <w:widowControl w:val="0"/>
              <w:autoSpaceDE w:val="0"/>
              <w:autoSpaceDN w:val="0"/>
              <w:adjustRightInd w:val="0"/>
              <w:spacing w:after="120"/>
              <w:jc w:val="both"/>
              <w:rPr>
                <w:sz w:val="22"/>
                <w:szCs w:val="22"/>
              </w:rPr>
            </w:pPr>
            <w:r w:rsidRPr="007D4154">
              <w:rPr>
                <w:sz w:val="22"/>
                <w:szCs w:val="22"/>
              </w:rPr>
              <w:t xml:space="preserve">Jednolite pod względem pochodzenia, odmiany, jakości, kształtu, zabarwienia oraz o zbliżonej wielkości </w:t>
            </w:r>
          </w:p>
        </w:tc>
      </w:tr>
    </w:tbl>
    <w:p w14:paraId="00AA0599" w14:textId="114A0E81" w:rsidR="00E83528" w:rsidRPr="007D4154" w:rsidRDefault="004F1B8F" w:rsidP="00625802">
      <w:pPr>
        <w:pStyle w:val="Nagwek11"/>
        <w:spacing w:before="0" w:after="120"/>
        <w:rPr>
          <w:rFonts w:ascii="Times New Roman" w:hAnsi="Times New Roman" w:cs="Times New Roman"/>
          <w:b w:val="0"/>
          <w:bCs w:val="0"/>
          <w:sz w:val="22"/>
          <w:szCs w:val="22"/>
        </w:rPr>
      </w:pPr>
      <w:bookmarkStart w:id="3" w:name="_Toc134517192"/>
      <w:r w:rsidRPr="007D4154">
        <w:rPr>
          <w:rFonts w:ascii="Times New Roman" w:hAnsi="Times New Roman" w:cs="Times New Roman"/>
          <w:b w:val="0"/>
          <w:bCs w:val="0"/>
          <w:sz w:val="22"/>
          <w:szCs w:val="22"/>
        </w:rPr>
        <w:t>Przykład ziemniaków o prawidłowym i nieprawidłowym wyglądzie i barwie przedstawiono w załączniku nr 1</w:t>
      </w:r>
      <w:r w:rsidR="004D1B1A">
        <w:rPr>
          <w:rFonts w:ascii="Times New Roman" w:hAnsi="Times New Roman" w:cs="Times New Roman"/>
          <w:b w:val="0"/>
          <w:bCs w:val="0"/>
          <w:sz w:val="22"/>
          <w:szCs w:val="22"/>
        </w:rPr>
        <w:t xml:space="preserve"> do OPZ</w:t>
      </w:r>
      <w:r w:rsidRPr="007D4154">
        <w:rPr>
          <w:rFonts w:ascii="Times New Roman" w:hAnsi="Times New Roman" w:cs="Times New Roman"/>
          <w:b w:val="0"/>
          <w:bCs w:val="0"/>
          <w:sz w:val="22"/>
          <w:szCs w:val="22"/>
        </w:rPr>
        <w:t>.</w:t>
      </w:r>
    </w:p>
    <w:p w14:paraId="42E26F06" w14:textId="77777777" w:rsidR="004F1B8F" w:rsidRPr="007D4154" w:rsidRDefault="004F1B8F" w:rsidP="00625802">
      <w:pPr>
        <w:pStyle w:val="Nagwek11"/>
        <w:spacing w:before="0" w:after="120"/>
        <w:rPr>
          <w:rFonts w:ascii="Times New Roman" w:hAnsi="Times New Roman" w:cs="Times New Roman"/>
          <w:bCs w:val="0"/>
          <w:sz w:val="22"/>
          <w:szCs w:val="22"/>
        </w:rPr>
      </w:pPr>
      <w:r w:rsidRPr="007D4154">
        <w:rPr>
          <w:rFonts w:ascii="Times New Roman" w:hAnsi="Times New Roman" w:cs="Times New Roman"/>
          <w:bCs w:val="0"/>
          <w:sz w:val="22"/>
          <w:szCs w:val="22"/>
        </w:rPr>
        <w:t xml:space="preserve">2.3 Wymagania chemiczne </w:t>
      </w:r>
    </w:p>
    <w:bookmarkEnd w:id="3"/>
    <w:p w14:paraId="534BCA3C" w14:textId="43B477A2" w:rsidR="00E83528" w:rsidRPr="007D4154" w:rsidRDefault="004F1B8F" w:rsidP="00625802">
      <w:pPr>
        <w:pStyle w:val="Tekstpodstawowy3"/>
        <w:spacing w:after="120"/>
        <w:rPr>
          <w:sz w:val="22"/>
          <w:szCs w:val="22"/>
        </w:rPr>
      </w:pPr>
      <w:r w:rsidRPr="007D4154">
        <w:rPr>
          <w:sz w:val="22"/>
          <w:szCs w:val="22"/>
        </w:rPr>
        <w:t>Według Tablicy 2.</w:t>
      </w:r>
    </w:p>
    <w:p w14:paraId="7AC6F2CB" w14:textId="306D4242" w:rsidR="004F1B8F" w:rsidRPr="004D1B1A" w:rsidRDefault="004F1B8F" w:rsidP="00625802">
      <w:pPr>
        <w:spacing w:after="120"/>
        <w:jc w:val="center"/>
        <w:rPr>
          <w:b/>
          <w:sz w:val="22"/>
          <w:szCs w:val="22"/>
        </w:rPr>
      </w:pPr>
      <w:r w:rsidRPr="004D1B1A">
        <w:rPr>
          <w:b/>
          <w:sz w:val="22"/>
          <w:szCs w:val="22"/>
        </w:rPr>
        <w:t>Tablica 2 – Wymagania chemiczne</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00"/>
        <w:gridCol w:w="5530"/>
        <w:gridCol w:w="1374"/>
        <w:gridCol w:w="1776"/>
      </w:tblGrid>
      <w:tr w:rsidR="004F1B8F" w:rsidRPr="007D4154" w14:paraId="42794ABC" w14:textId="77777777" w:rsidTr="007D4154">
        <w:trPr>
          <w:trHeight w:val="242"/>
        </w:trPr>
        <w:tc>
          <w:tcPr>
            <w:tcW w:w="500" w:type="dxa"/>
            <w:vAlign w:val="center"/>
          </w:tcPr>
          <w:p w14:paraId="3D5D5FFD" w14:textId="77777777" w:rsidR="004F1B8F" w:rsidRPr="007D4154" w:rsidRDefault="004F1B8F" w:rsidP="00625802">
            <w:pPr>
              <w:spacing w:after="120"/>
              <w:jc w:val="center"/>
              <w:rPr>
                <w:b/>
                <w:bCs/>
                <w:sz w:val="22"/>
                <w:szCs w:val="22"/>
              </w:rPr>
            </w:pPr>
            <w:r w:rsidRPr="007D4154">
              <w:rPr>
                <w:b/>
                <w:bCs/>
                <w:sz w:val="22"/>
                <w:szCs w:val="22"/>
              </w:rPr>
              <w:t>Lp.</w:t>
            </w:r>
          </w:p>
        </w:tc>
        <w:tc>
          <w:tcPr>
            <w:tcW w:w="5530" w:type="dxa"/>
            <w:vAlign w:val="center"/>
          </w:tcPr>
          <w:p w14:paraId="42384BB2" w14:textId="77777777" w:rsidR="004F1B8F" w:rsidRPr="007D4154" w:rsidRDefault="004F1B8F" w:rsidP="00625802">
            <w:pPr>
              <w:spacing w:after="120"/>
              <w:jc w:val="center"/>
              <w:rPr>
                <w:b/>
                <w:bCs/>
                <w:sz w:val="22"/>
                <w:szCs w:val="22"/>
              </w:rPr>
            </w:pPr>
            <w:r w:rsidRPr="007D4154">
              <w:rPr>
                <w:b/>
                <w:bCs/>
                <w:sz w:val="22"/>
                <w:szCs w:val="22"/>
              </w:rPr>
              <w:t>Cechy</w:t>
            </w:r>
          </w:p>
        </w:tc>
        <w:tc>
          <w:tcPr>
            <w:tcW w:w="1374" w:type="dxa"/>
            <w:vAlign w:val="center"/>
          </w:tcPr>
          <w:p w14:paraId="04BCBCE4" w14:textId="77777777" w:rsidR="004F1B8F" w:rsidRPr="007D4154" w:rsidRDefault="004F1B8F" w:rsidP="00625802">
            <w:pPr>
              <w:spacing w:after="120"/>
              <w:jc w:val="center"/>
              <w:rPr>
                <w:b/>
                <w:bCs/>
                <w:sz w:val="22"/>
                <w:szCs w:val="22"/>
              </w:rPr>
            </w:pPr>
            <w:r w:rsidRPr="007D4154">
              <w:rPr>
                <w:b/>
                <w:bCs/>
                <w:sz w:val="22"/>
                <w:szCs w:val="22"/>
              </w:rPr>
              <w:t>Wymagania</w:t>
            </w:r>
          </w:p>
        </w:tc>
        <w:tc>
          <w:tcPr>
            <w:tcW w:w="1776" w:type="dxa"/>
            <w:vAlign w:val="center"/>
          </w:tcPr>
          <w:p w14:paraId="57A72668" w14:textId="77777777" w:rsidR="004F1B8F" w:rsidRPr="007D4154" w:rsidRDefault="004F1B8F" w:rsidP="00625802">
            <w:pPr>
              <w:spacing w:after="120"/>
              <w:jc w:val="center"/>
              <w:rPr>
                <w:b/>
                <w:bCs/>
                <w:sz w:val="22"/>
                <w:szCs w:val="22"/>
              </w:rPr>
            </w:pPr>
            <w:r w:rsidRPr="007D4154">
              <w:rPr>
                <w:b/>
                <w:bCs/>
                <w:sz w:val="22"/>
                <w:szCs w:val="22"/>
              </w:rPr>
              <w:t>Metody badań według</w:t>
            </w:r>
          </w:p>
        </w:tc>
      </w:tr>
      <w:tr w:rsidR="004F1B8F" w:rsidRPr="007D4154" w14:paraId="2FD49038" w14:textId="77777777" w:rsidTr="007D4154">
        <w:trPr>
          <w:trHeight w:val="242"/>
        </w:trPr>
        <w:tc>
          <w:tcPr>
            <w:tcW w:w="500" w:type="dxa"/>
            <w:vAlign w:val="center"/>
          </w:tcPr>
          <w:p w14:paraId="4234D7CD" w14:textId="77777777" w:rsidR="004F1B8F" w:rsidRPr="007D4154" w:rsidRDefault="004F1B8F" w:rsidP="00625802">
            <w:pPr>
              <w:spacing w:after="120"/>
              <w:jc w:val="center"/>
              <w:rPr>
                <w:sz w:val="22"/>
                <w:szCs w:val="22"/>
              </w:rPr>
            </w:pPr>
            <w:r w:rsidRPr="007D4154">
              <w:rPr>
                <w:sz w:val="22"/>
                <w:szCs w:val="22"/>
              </w:rPr>
              <w:t>1</w:t>
            </w:r>
          </w:p>
        </w:tc>
        <w:tc>
          <w:tcPr>
            <w:tcW w:w="5530" w:type="dxa"/>
            <w:vAlign w:val="center"/>
          </w:tcPr>
          <w:p w14:paraId="0047B495" w14:textId="77777777" w:rsidR="004F1B8F" w:rsidRPr="007D4154" w:rsidRDefault="004F1B8F" w:rsidP="00625802">
            <w:pPr>
              <w:spacing w:after="120"/>
              <w:rPr>
                <w:sz w:val="22"/>
                <w:szCs w:val="22"/>
              </w:rPr>
            </w:pPr>
            <w:r w:rsidRPr="007D4154">
              <w:rPr>
                <w:sz w:val="22"/>
                <w:szCs w:val="22"/>
              </w:rPr>
              <w:t>Zawartość soli, ułamek masowy wynoszący %, nie więcej niż</w:t>
            </w:r>
          </w:p>
        </w:tc>
        <w:tc>
          <w:tcPr>
            <w:tcW w:w="1374" w:type="dxa"/>
            <w:vAlign w:val="center"/>
          </w:tcPr>
          <w:p w14:paraId="59E77B30" w14:textId="77777777" w:rsidR="004F1B8F" w:rsidRPr="007D4154" w:rsidRDefault="004F1B8F" w:rsidP="00625802">
            <w:pPr>
              <w:spacing w:after="120"/>
              <w:jc w:val="center"/>
              <w:rPr>
                <w:sz w:val="22"/>
                <w:szCs w:val="22"/>
              </w:rPr>
            </w:pPr>
            <w:r w:rsidRPr="007D4154">
              <w:rPr>
                <w:sz w:val="22"/>
                <w:szCs w:val="22"/>
              </w:rPr>
              <w:t>1,0</w:t>
            </w:r>
          </w:p>
        </w:tc>
        <w:tc>
          <w:tcPr>
            <w:tcW w:w="1776" w:type="dxa"/>
            <w:vAlign w:val="center"/>
          </w:tcPr>
          <w:p w14:paraId="206DD016" w14:textId="77777777" w:rsidR="004F1B8F" w:rsidRPr="007D4154" w:rsidRDefault="004F1B8F" w:rsidP="00625802">
            <w:pPr>
              <w:spacing w:after="120"/>
              <w:jc w:val="center"/>
              <w:rPr>
                <w:sz w:val="22"/>
                <w:szCs w:val="22"/>
                <w:lang w:val="de-DE"/>
              </w:rPr>
            </w:pPr>
            <w:r w:rsidRPr="007D4154">
              <w:rPr>
                <w:sz w:val="22"/>
                <w:szCs w:val="22"/>
                <w:lang w:val="de-DE"/>
              </w:rPr>
              <w:t>PN-A 82100</w:t>
            </w:r>
          </w:p>
        </w:tc>
      </w:tr>
    </w:tbl>
    <w:p w14:paraId="4A021AB6" w14:textId="77777777" w:rsidR="004D1B1A" w:rsidRDefault="004D1B1A" w:rsidP="00625802">
      <w:pPr>
        <w:pStyle w:val="Nagwek11"/>
        <w:spacing w:before="0" w:after="120"/>
        <w:rPr>
          <w:rFonts w:ascii="Times New Roman" w:hAnsi="Times New Roman" w:cs="Times New Roman"/>
          <w:bCs w:val="0"/>
          <w:sz w:val="22"/>
          <w:szCs w:val="22"/>
        </w:rPr>
      </w:pPr>
    </w:p>
    <w:p w14:paraId="08AD7EFA" w14:textId="4D8387EB" w:rsidR="004F1B8F" w:rsidRPr="007D4154" w:rsidRDefault="004F1B8F" w:rsidP="00625802">
      <w:pPr>
        <w:pStyle w:val="Nagwek11"/>
        <w:spacing w:before="0" w:after="120"/>
        <w:rPr>
          <w:rFonts w:ascii="Times New Roman" w:hAnsi="Times New Roman" w:cs="Times New Roman"/>
          <w:bCs w:val="0"/>
          <w:sz w:val="22"/>
          <w:szCs w:val="22"/>
        </w:rPr>
      </w:pPr>
      <w:r w:rsidRPr="007D4154">
        <w:rPr>
          <w:rFonts w:ascii="Times New Roman" w:hAnsi="Times New Roman" w:cs="Times New Roman"/>
          <w:bCs w:val="0"/>
          <w:sz w:val="22"/>
          <w:szCs w:val="22"/>
        </w:rPr>
        <w:t>2.4 Wymagania mikrobiologiczne</w:t>
      </w:r>
    </w:p>
    <w:p w14:paraId="0674EBA2" w14:textId="4320BC4E" w:rsidR="00E83528" w:rsidRPr="007D4154" w:rsidRDefault="004F1B8F" w:rsidP="00625802">
      <w:pPr>
        <w:widowControl w:val="0"/>
        <w:tabs>
          <w:tab w:val="left" w:pos="10891"/>
        </w:tabs>
        <w:suppressAutoHyphens/>
        <w:autoSpaceDE w:val="0"/>
        <w:autoSpaceDN w:val="0"/>
        <w:adjustRightInd w:val="0"/>
        <w:spacing w:after="120"/>
        <w:jc w:val="both"/>
        <w:rPr>
          <w:rFonts w:eastAsia="Lucida Sans Unicode"/>
          <w:kern w:val="2"/>
          <w:sz w:val="22"/>
          <w:szCs w:val="22"/>
          <w:lang w:eastAsia="en-US"/>
        </w:rPr>
      </w:pPr>
      <w:r w:rsidRPr="004D1B1A">
        <w:rPr>
          <w:rFonts w:eastAsia="Lucida Sans Unicode"/>
          <w:b/>
          <w:kern w:val="2"/>
          <w:sz w:val="22"/>
          <w:szCs w:val="22"/>
          <w:lang w:eastAsia="en-US"/>
        </w:rPr>
        <w:t>Według Tablicy 3</w:t>
      </w:r>
      <w:r w:rsidRPr="007D4154">
        <w:rPr>
          <w:rFonts w:eastAsia="Lucida Sans Unicode"/>
          <w:kern w:val="2"/>
          <w:sz w:val="22"/>
          <w:szCs w:val="22"/>
          <w:lang w:eastAsia="en-US"/>
        </w:rPr>
        <w:t>.</w:t>
      </w:r>
    </w:p>
    <w:p w14:paraId="564CEAF8" w14:textId="77777777" w:rsidR="004F1B8F" w:rsidRPr="007D4154" w:rsidRDefault="004F1B8F" w:rsidP="00625802">
      <w:pPr>
        <w:widowControl w:val="0"/>
        <w:tabs>
          <w:tab w:val="left" w:pos="10891"/>
        </w:tabs>
        <w:suppressAutoHyphens/>
        <w:autoSpaceDE w:val="0"/>
        <w:autoSpaceDN w:val="0"/>
        <w:adjustRightInd w:val="0"/>
        <w:spacing w:after="120"/>
        <w:jc w:val="center"/>
        <w:rPr>
          <w:rFonts w:eastAsia="Lucida Sans Unicode"/>
          <w:b/>
          <w:kern w:val="2"/>
          <w:sz w:val="22"/>
          <w:szCs w:val="22"/>
          <w:lang w:eastAsia="en-US"/>
        </w:rPr>
      </w:pPr>
      <w:r w:rsidRPr="007D4154">
        <w:rPr>
          <w:rFonts w:eastAsia="Lucida Sans Unicode"/>
          <w:b/>
          <w:kern w:val="2"/>
          <w:sz w:val="22"/>
          <w:szCs w:val="22"/>
          <w:lang w:eastAsia="en-US"/>
        </w:rPr>
        <w:t>Tablica 3 - Wymagania mikrobiologiczne</w:t>
      </w:r>
    </w:p>
    <w:p w14:paraId="5FDF215B" w14:textId="77777777" w:rsidR="004F1B8F" w:rsidRPr="007D4154" w:rsidRDefault="004F1B8F" w:rsidP="00625802">
      <w:pPr>
        <w:widowControl w:val="0"/>
        <w:tabs>
          <w:tab w:val="left" w:pos="10891"/>
        </w:tabs>
        <w:suppressAutoHyphens/>
        <w:autoSpaceDE w:val="0"/>
        <w:autoSpaceDN w:val="0"/>
        <w:adjustRightInd w:val="0"/>
        <w:spacing w:after="120"/>
        <w:rPr>
          <w:rFonts w:eastAsia="Lucida Sans Unicode"/>
          <w:kern w:val="2"/>
          <w:sz w:val="22"/>
          <w:szCs w:val="22"/>
          <w:lang w:eastAsia="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1"/>
        <w:gridCol w:w="4003"/>
        <w:gridCol w:w="2656"/>
        <w:gridCol w:w="1862"/>
      </w:tblGrid>
      <w:tr w:rsidR="004F1B8F" w:rsidRPr="007D4154" w14:paraId="13B7E54F" w14:textId="77777777" w:rsidTr="00F9623C">
        <w:trPr>
          <w:jc w:val="center"/>
        </w:trPr>
        <w:tc>
          <w:tcPr>
            <w:tcW w:w="497" w:type="dxa"/>
            <w:tcBorders>
              <w:top w:val="single" w:sz="4" w:space="0" w:color="000000"/>
              <w:left w:val="single" w:sz="4" w:space="0" w:color="000000"/>
              <w:bottom w:val="single" w:sz="4" w:space="0" w:color="000000"/>
              <w:right w:val="single" w:sz="4" w:space="0" w:color="000000"/>
            </w:tcBorders>
            <w:hideMark/>
          </w:tcPr>
          <w:p w14:paraId="0E0F9B2B" w14:textId="77777777" w:rsidR="004F1B8F" w:rsidRPr="007D4154" w:rsidRDefault="004F1B8F" w:rsidP="00625802">
            <w:pPr>
              <w:widowControl w:val="0"/>
              <w:tabs>
                <w:tab w:val="left" w:pos="10891"/>
              </w:tabs>
              <w:suppressAutoHyphens/>
              <w:autoSpaceDE w:val="0"/>
              <w:autoSpaceDN w:val="0"/>
              <w:adjustRightInd w:val="0"/>
              <w:spacing w:after="120"/>
              <w:jc w:val="center"/>
              <w:rPr>
                <w:rFonts w:eastAsia="Lucida Sans Unicode"/>
                <w:b/>
                <w:kern w:val="2"/>
                <w:sz w:val="22"/>
                <w:szCs w:val="22"/>
                <w:lang w:eastAsia="en-US"/>
              </w:rPr>
            </w:pPr>
            <w:r w:rsidRPr="007D4154">
              <w:rPr>
                <w:rFonts w:eastAsia="Lucida Sans Unicode"/>
                <w:b/>
                <w:kern w:val="2"/>
                <w:sz w:val="22"/>
                <w:szCs w:val="22"/>
                <w:lang w:eastAsia="en-US"/>
              </w:rPr>
              <w:t>Lp.</w:t>
            </w:r>
          </w:p>
        </w:tc>
        <w:tc>
          <w:tcPr>
            <w:tcW w:w="4110" w:type="dxa"/>
            <w:tcBorders>
              <w:top w:val="single" w:sz="4" w:space="0" w:color="000000"/>
              <w:left w:val="single" w:sz="4" w:space="0" w:color="000000"/>
              <w:bottom w:val="single" w:sz="4" w:space="0" w:color="000000"/>
              <w:right w:val="single" w:sz="4" w:space="0" w:color="000000"/>
            </w:tcBorders>
            <w:hideMark/>
          </w:tcPr>
          <w:p w14:paraId="07C084CF" w14:textId="77777777" w:rsidR="004F1B8F" w:rsidRPr="007D4154" w:rsidRDefault="004F1B8F" w:rsidP="00625802">
            <w:pPr>
              <w:widowControl w:val="0"/>
              <w:tabs>
                <w:tab w:val="left" w:pos="10891"/>
              </w:tabs>
              <w:suppressAutoHyphens/>
              <w:autoSpaceDE w:val="0"/>
              <w:autoSpaceDN w:val="0"/>
              <w:adjustRightInd w:val="0"/>
              <w:spacing w:after="120"/>
              <w:jc w:val="center"/>
              <w:rPr>
                <w:rFonts w:eastAsia="Lucida Sans Unicode"/>
                <w:b/>
                <w:kern w:val="2"/>
                <w:sz w:val="22"/>
                <w:szCs w:val="22"/>
                <w:lang w:eastAsia="en-US"/>
              </w:rPr>
            </w:pPr>
            <w:r w:rsidRPr="007D4154">
              <w:rPr>
                <w:rFonts w:eastAsia="Lucida Sans Unicode"/>
                <w:b/>
                <w:kern w:val="2"/>
                <w:sz w:val="22"/>
                <w:szCs w:val="22"/>
                <w:lang w:eastAsia="en-US"/>
              </w:rPr>
              <w:t>Cecha</w:t>
            </w:r>
          </w:p>
        </w:tc>
        <w:tc>
          <w:tcPr>
            <w:tcW w:w="2694" w:type="dxa"/>
            <w:tcBorders>
              <w:top w:val="single" w:sz="4" w:space="0" w:color="000000"/>
              <w:left w:val="single" w:sz="4" w:space="0" w:color="000000"/>
              <w:bottom w:val="single" w:sz="4" w:space="0" w:color="000000"/>
              <w:right w:val="single" w:sz="4" w:space="0" w:color="000000"/>
            </w:tcBorders>
            <w:hideMark/>
          </w:tcPr>
          <w:p w14:paraId="7FB3B7E9" w14:textId="77777777" w:rsidR="004F1B8F" w:rsidRPr="007D4154" w:rsidRDefault="004F1B8F" w:rsidP="00625802">
            <w:pPr>
              <w:widowControl w:val="0"/>
              <w:tabs>
                <w:tab w:val="left" w:pos="10891"/>
              </w:tabs>
              <w:suppressAutoHyphens/>
              <w:autoSpaceDE w:val="0"/>
              <w:autoSpaceDN w:val="0"/>
              <w:adjustRightInd w:val="0"/>
              <w:spacing w:after="120"/>
              <w:jc w:val="center"/>
              <w:rPr>
                <w:rFonts w:eastAsia="Lucida Sans Unicode"/>
                <w:b/>
                <w:kern w:val="2"/>
                <w:sz w:val="22"/>
                <w:szCs w:val="22"/>
                <w:lang w:eastAsia="en-US"/>
              </w:rPr>
            </w:pPr>
            <w:r w:rsidRPr="007D4154">
              <w:rPr>
                <w:rFonts w:eastAsia="Lucida Sans Unicode"/>
                <w:b/>
                <w:kern w:val="2"/>
                <w:sz w:val="22"/>
                <w:szCs w:val="22"/>
                <w:lang w:eastAsia="en-US"/>
              </w:rPr>
              <w:t>Wymagania</w:t>
            </w:r>
          </w:p>
        </w:tc>
        <w:tc>
          <w:tcPr>
            <w:tcW w:w="1911" w:type="dxa"/>
            <w:tcBorders>
              <w:top w:val="single" w:sz="4" w:space="0" w:color="000000"/>
              <w:left w:val="single" w:sz="4" w:space="0" w:color="000000"/>
              <w:bottom w:val="single" w:sz="4" w:space="0" w:color="000000"/>
              <w:right w:val="single" w:sz="4" w:space="0" w:color="000000"/>
            </w:tcBorders>
            <w:hideMark/>
          </w:tcPr>
          <w:p w14:paraId="2CA3671F" w14:textId="77777777" w:rsidR="004F1B8F" w:rsidRPr="007D4154" w:rsidRDefault="004F1B8F" w:rsidP="00625802">
            <w:pPr>
              <w:widowControl w:val="0"/>
              <w:tabs>
                <w:tab w:val="left" w:pos="10891"/>
              </w:tabs>
              <w:suppressAutoHyphens/>
              <w:autoSpaceDE w:val="0"/>
              <w:autoSpaceDN w:val="0"/>
              <w:adjustRightInd w:val="0"/>
              <w:spacing w:after="120"/>
              <w:jc w:val="center"/>
              <w:rPr>
                <w:rFonts w:eastAsia="Lucida Sans Unicode"/>
                <w:b/>
                <w:kern w:val="2"/>
                <w:sz w:val="22"/>
                <w:szCs w:val="22"/>
                <w:lang w:eastAsia="en-US"/>
              </w:rPr>
            </w:pPr>
            <w:r w:rsidRPr="007D4154">
              <w:rPr>
                <w:rFonts w:eastAsia="Lucida Sans Unicode"/>
                <w:b/>
                <w:kern w:val="2"/>
                <w:sz w:val="22"/>
                <w:szCs w:val="22"/>
                <w:lang w:eastAsia="en-US"/>
              </w:rPr>
              <w:t>Metody badań według</w:t>
            </w:r>
          </w:p>
        </w:tc>
      </w:tr>
      <w:tr w:rsidR="004F1B8F" w:rsidRPr="007D4154" w14:paraId="194FFAE7" w14:textId="77777777" w:rsidTr="00F9623C">
        <w:trPr>
          <w:jc w:val="center"/>
        </w:trPr>
        <w:tc>
          <w:tcPr>
            <w:tcW w:w="497" w:type="dxa"/>
            <w:tcBorders>
              <w:top w:val="single" w:sz="4" w:space="0" w:color="000000"/>
              <w:left w:val="single" w:sz="4" w:space="0" w:color="000000"/>
              <w:bottom w:val="single" w:sz="4" w:space="0" w:color="000000"/>
              <w:right w:val="single" w:sz="4" w:space="0" w:color="000000"/>
            </w:tcBorders>
          </w:tcPr>
          <w:p w14:paraId="10E4C166" w14:textId="77777777" w:rsidR="004F1B8F" w:rsidRPr="007D4154" w:rsidRDefault="004F1B8F" w:rsidP="00625802">
            <w:pPr>
              <w:widowControl w:val="0"/>
              <w:tabs>
                <w:tab w:val="left" w:pos="10891"/>
              </w:tabs>
              <w:suppressAutoHyphens/>
              <w:autoSpaceDE w:val="0"/>
              <w:autoSpaceDN w:val="0"/>
              <w:adjustRightInd w:val="0"/>
              <w:spacing w:after="120"/>
              <w:jc w:val="center"/>
              <w:rPr>
                <w:rFonts w:eastAsia="Lucida Sans Unicode"/>
                <w:kern w:val="2"/>
                <w:sz w:val="22"/>
                <w:szCs w:val="22"/>
                <w:lang w:eastAsia="en-US"/>
              </w:rPr>
            </w:pPr>
            <w:r w:rsidRPr="007D4154">
              <w:rPr>
                <w:rFonts w:eastAsia="Lucida Sans Unicode"/>
                <w:kern w:val="2"/>
                <w:sz w:val="22"/>
                <w:szCs w:val="22"/>
                <w:lang w:eastAsia="en-US"/>
              </w:rPr>
              <w:t>1</w:t>
            </w:r>
          </w:p>
        </w:tc>
        <w:tc>
          <w:tcPr>
            <w:tcW w:w="4110" w:type="dxa"/>
            <w:tcBorders>
              <w:top w:val="single" w:sz="4" w:space="0" w:color="000000"/>
              <w:left w:val="single" w:sz="4" w:space="0" w:color="000000"/>
              <w:bottom w:val="single" w:sz="4" w:space="0" w:color="000000"/>
              <w:right w:val="single" w:sz="4" w:space="0" w:color="000000"/>
            </w:tcBorders>
          </w:tcPr>
          <w:p w14:paraId="32DC1449" w14:textId="77777777" w:rsidR="004F1B8F" w:rsidRPr="007D4154" w:rsidRDefault="004F1B8F" w:rsidP="00625802">
            <w:pPr>
              <w:widowControl w:val="0"/>
              <w:tabs>
                <w:tab w:val="left" w:pos="10891"/>
              </w:tabs>
              <w:suppressAutoHyphens/>
              <w:autoSpaceDE w:val="0"/>
              <w:autoSpaceDN w:val="0"/>
              <w:adjustRightInd w:val="0"/>
              <w:spacing w:after="120"/>
              <w:rPr>
                <w:rFonts w:eastAsia="Lucida Sans Unicode"/>
                <w:kern w:val="2"/>
                <w:sz w:val="22"/>
                <w:szCs w:val="22"/>
                <w:lang w:eastAsia="en-US"/>
              </w:rPr>
            </w:pPr>
            <w:r w:rsidRPr="007D4154">
              <w:rPr>
                <w:rFonts w:eastAsia="Lucida Sans Unicode"/>
                <w:kern w:val="2"/>
                <w:sz w:val="22"/>
                <w:szCs w:val="22"/>
                <w:lang w:eastAsia="en-US"/>
              </w:rPr>
              <w:t>Trwałość oznaczona metodą próby termostatowej</w:t>
            </w:r>
          </w:p>
        </w:tc>
        <w:tc>
          <w:tcPr>
            <w:tcW w:w="2694" w:type="dxa"/>
            <w:tcBorders>
              <w:top w:val="single" w:sz="4" w:space="0" w:color="000000"/>
              <w:left w:val="single" w:sz="4" w:space="0" w:color="000000"/>
              <w:bottom w:val="single" w:sz="4" w:space="0" w:color="000000"/>
              <w:right w:val="single" w:sz="4" w:space="0" w:color="000000"/>
            </w:tcBorders>
            <w:vAlign w:val="center"/>
          </w:tcPr>
          <w:p w14:paraId="40031122" w14:textId="77777777" w:rsidR="004F1B8F" w:rsidRPr="007D4154" w:rsidRDefault="004F1B8F" w:rsidP="00625802">
            <w:pPr>
              <w:widowControl w:val="0"/>
              <w:tabs>
                <w:tab w:val="left" w:pos="10891"/>
              </w:tabs>
              <w:suppressAutoHyphens/>
              <w:autoSpaceDE w:val="0"/>
              <w:autoSpaceDN w:val="0"/>
              <w:adjustRightInd w:val="0"/>
              <w:spacing w:after="120"/>
              <w:jc w:val="both"/>
              <w:rPr>
                <w:rFonts w:eastAsia="Lucida Sans Unicode"/>
                <w:kern w:val="2"/>
                <w:sz w:val="22"/>
                <w:szCs w:val="22"/>
                <w:lang w:eastAsia="en-US"/>
              </w:rPr>
            </w:pPr>
            <w:r w:rsidRPr="007D4154">
              <w:rPr>
                <w:rFonts w:eastAsia="Lucida Sans Unicode"/>
                <w:kern w:val="2"/>
                <w:sz w:val="22"/>
                <w:szCs w:val="22"/>
                <w:lang w:eastAsia="en-US"/>
              </w:rPr>
              <w:t>Wygląd opakowań i cechy organoleptyczne produktu bez zmian w stosunku do próbki nietermostatowanej (próba ujemna)</w:t>
            </w:r>
          </w:p>
        </w:tc>
        <w:tc>
          <w:tcPr>
            <w:tcW w:w="1911" w:type="dxa"/>
            <w:tcBorders>
              <w:top w:val="single" w:sz="4" w:space="0" w:color="000000"/>
              <w:left w:val="single" w:sz="4" w:space="0" w:color="000000"/>
              <w:bottom w:val="single" w:sz="4" w:space="0" w:color="000000"/>
              <w:right w:val="single" w:sz="4" w:space="0" w:color="000000"/>
            </w:tcBorders>
          </w:tcPr>
          <w:p w14:paraId="50B50C4F" w14:textId="77777777" w:rsidR="004F1B8F" w:rsidRPr="007D4154" w:rsidRDefault="004F1B8F" w:rsidP="00625802">
            <w:pPr>
              <w:widowControl w:val="0"/>
              <w:tabs>
                <w:tab w:val="left" w:pos="10891"/>
              </w:tabs>
              <w:suppressAutoHyphens/>
              <w:autoSpaceDE w:val="0"/>
              <w:autoSpaceDN w:val="0"/>
              <w:adjustRightInd w:val="0"/>
              <w:spacing w:after="120"/>
              <w:jc w:val="center"/>
              <w:rPr>
                <w:bCs/>
                <w:sz w:val="22"/>
                <w:szCs w:val="22"/>
              </w:rPr>
            </w:pPr>
          </w:p>
          <w:p w14:paraId="4CA60D10" w14:textId="77777777" w:rsidR="004F1B8F" w:rsidRPr="007D4154" w:rsidRDefault="004F1B8F" w:rsidP="00625802">
            <w:pPr>
              <w:widowControl w:val="0"/>
              <w:tabs>
                <w:tab w:val="left" w:pos="10891"/>
              </w:tabs>
              <w:suppressAutoHyphens/>
              <w:autoSpaceDE w:val="0"/>
              <w:autoSpaceDN w:val="0"/>
              <w:adjustRightInd w:val="0"/>
              <w:spacing w:after="120"/>
              <w:jc w:val="center"/>
              <w:rPr>
                <w:rFonts w:eastAsia="Lucida Sans Unicode"/>
                <w:bCs/>
                <w:kern w:val="2"/>
                <w:sz w:val="22"/>
                <w:szCs w:val="22"/>
                <w:lang w:eastAsia="en-US"/>
              </w:rPr>
            </w:pPr>
            <w:r w:rsidRPr="007D4154">
              <w:rPr>
                <w:bCs/>
                <w:sz w:val="22"/>
                <w:szCs w:val="22"/>
              </w:rPr>
              <w:t>PN-A-75052-03</w:t>
            </w:r>
          </w:p>
        </w:tc>
      </w:tr>
      <w:tr w:rsidR="004F1B8F" w:rsidRPr="007D4154" w14:paraId="6B83629E" w14:textId="77777777" w:rsidTr="00F9623C">
        <w:trPr>
          <w:jc w:val="center"/>
        </w:trPr>
        <w:tc>
          <w:tcPr>
            <w:tcW w:w="497" w:type="dxa"/>
            <w:tcBorders>
              <w:top w:val="single" w:sz="4" w:space="0" w:color="000000"/>
              <w:left w:val="single" w:sz="4" w:space="0" w:color="000000"/>
              <w:bottom w:val="single" w:sz="4" w:space="0" w:color="000000"/>
              <w:right w:val="single" w:sz="4" w:space="0" w:color="000000"/>
            </w:tcBorders>
            <w:hideMark/>
          </w:tcPr>
          <w:p w14:paraId="2C592C76" w14:textId="77777777" w:rsidR="004F1B8F" w:rsidRPr="007D4154" w:rsidRDefault="004F1B8F" w:rsidP="00625802">
            <w:pPr>
              <w:widowControl w:val="0"/>
              <w:tabs>
                <w:tab w:val="left" w:pos="10891"/>
              </w:tabs>
              <w:suppressAutoHyphens/>
              <w:autoSpaceDE w:val="0"/>
              <w:autoSpaceDN w:val="0"/>
              <w:adjustRightInd w:val="0"/>
              <w:spacing w:after="120"/>
              <w:jc w:val="center"/>
              <w:rPr>
                <w:rFonts w:eastAsia="Lucida Sans Unicode"/>
                <w:kern w:val="2"/>
                <w:sz w:val="22"/>
                <w:szCs w:val="22"/>
                <w:lang w:eastAsia="en-US"/>
              </w:rPr>
            </w:pPr>
            <w:r w:rsidRPr="007D4154">
              <w:rPr>
                <w:rFonts w:eastAsia="Lucida Sans Unicode"/>
                <w:kern w:val="2"/>
                <w:sz w:val="22"/>
                <w:szCs w:val="22"/>
                <w:lang w:eastAsia="en-US"/>
              </w:rPr>
              <w:t>2</w:t>
            </w:r>
          </w:p>
        </w:tc>
        <w:tc>
          <w:tcPr>
            <w:tcW w:w="4110" w:type="dxa"/>
            <w:tcBorders>
              <w:top w:val="single" w:sz="4" w:space="0" w:color="000000"/>
              <w:left w:val="single" w:sz="4" w:space="0" w:color="000000"/>
              <w:bottom w:val="single" w:sz="4" w:space="0" w:color="000000"/>
              <w:right w:val="single" w:sz="4" w:space="0" w:color="000000"/>
            </w:tcBorders>
            <w:hideMark/>
          </w:tcPr>
          <w:p w14:paraId="740B7BB6" w14:textId="77777777" w:rsidR="004F1B8F" w:rsidRPr="007D4154" w:rsidRDefault="004F1B8F" w:rsidP="00625802">
            <w:pPr>
              <w:widowControl w:val="0"/>
              <w:tabs>
                <w:tab w:val="left" w:pos="10891"/>
              </w:tabs>
              <w:suppressAutoHyphens/>
              <w:autoSpaceDE w:val="0"/>
              <w:autoSpaceDN w:val="0"/>
              <w:adjustRightInd w:val="0"/>
              <w:spacing w:after="120"/>
              <w:rPr>
                <w:rFonts w:eastAsia="Lucida Sans Unicode"/>
                <w:kern w:val="2"/>
                <w:sz w:val="22"/>
                <w:szCs w:val="22"/>
                <w:lang w:eastAsia="en-US"/>
              </w:rPr>
            </w:pPr>
            <w:r w:rsidRPr="007D4154">
              <w:rPr>
                <w:rFonts w:eastAsia="Lucida Sans Unicode"/>
                <w:kern w:val="2"/>
                <w:sz w:val="22"/>
                <w:szCs w:val="22"/>
                <w:lang w:eastAsia="en-US"/>
              </w:rPr>
              <w:t>Liczba drobnoustrojów w 1g, nie większa niż</w:t>
            </w:r>
          </w:p>
        </w:tc>
        <w:tc>
          <w:tcPr>
            <w:tcW w:w="2694" w:type="dxa"/>
            <w:tcBorders>
              <w:top w:val="single" w:sz="4" w:space="0" w:color="000000"/>
              <w:left w:val="single" w:sz="4" w:space="0" w:color="000000"/>
              <w:bottom w:val="single" w:sz="4" w:space="0" w:color="000000"/>
              <w:right w:val="single" w:sz="4" w:space="0" w:color="000000"/>
            </w:tcBorders>
            <w:vAlign w:val="center"/>
            <w:hideMark/>
          </w:tcPr>
          <w:p w14:paraId="7795F4F1" w14:textId="77777777" w:rsidR="004F1B8F" w:rsidRPr="007D4154" w:rsidRDefault="004F1B8F" w:rsidP="00625802">
            <w:pPr>
              <w:widowControl w:val="0"/>
              <w:tabs>
                <w:tab w:val="left" w:pos="10891"/>
              </w:tabs>
              <w:suppressAutoHyphens/>
              <w:autoSpaceDE w:val="0"/>
              <w:autoSpaceDN w:val="0"/>
              <w:adjustRightInd w:val="0"/>
              <w:spacing w:after="120"/>
              <w:jc w:val="center"/>
              <w:rPr>
                <w:rFonts w:eastAsia="Lucida Sans Unicode"/>
                <w:kern w:val="2"/>
                <w:sz w:val="22"/>
                <w:szCs w:val="22"/>
                <w:lang w:eastAsia="en-US"/>
              </w:rPr>
            </w:pPr>
            <w:r w:rsidRPr="007D4154">
              <w:rPr>
                <w:rFonts w:eastAsia="Lucida Sans Unicode"/>
                <w:kern w:val="2"/>
                <w:sz w:val="22"/>
                <w:szCs w:val="22"/>
                <w:lang w:eastAsia="en-US"/>
              </w:rPr>
              <w:t>10jtk</w:t>
            </w:r>
          </w:p>
        </w:tc>
        <w:tc>
          <w:tcPr>
            <w:tcW w:w="1911" w:type="dxa"/>
            <w:tcBorders>
              <w:top w:val="single" w:sz="4" w:space="0" w:color="000000"/>
              <w:left w:val="single" w:sz="4" w:space="0" w:color="000000"/>
              <w:bottom w:val="single" w:sz="4" w:space="0" w:color="000000"/>
              <w:right w:val="single" w:sz="4" w:space="0" w:color="000000"/>
            </w:tcBorders>
            <w:hideMark/>
          </w:tcPr>
          <w:p w14:paraId="4EE2BD42" w14:textId="77777777" w:rsidR="004F1B8F" w:rsidRPr="007D4154" w:rsidRDefault="004F1B8F" w:rsidP="00625802">
            <w:pPr>
              <w:widowControl w:val="0"/>
              <w:tabs>
                <w:tab w:val="left" w:pos="10891"/>
              </w:tabs>
              <w:suppressAutoHyphens/>
              <w:autoSpaceDE w:val="0"/>
              <w:autoSpaceDN w:val="0"/>
              <w:adjustRightInd w:val="0"/>
              <w:spacing w:after="120"/>
              <w:jc w:val="center"/>
              <w:rPr>
                <w:rFonts w:eastAsia="Lucida Sans Unicode"/>
                <w:kern w:val="2"/>
                <w:sz w:val="22"/>
                <w:szCs w:val="22"/>
                <w:lang w:eastAsia="en-US"/>
              </w:rPr>
            </w:pPr>
            <w:r w:rsidRPr="007D4154">
              <w:rPr>
                <w:bCs/>
                <w:sz w:val="22"/>
                <w:szCs w:val="22"/>
              </w:rPr>
              <w:t>PN-EN ISO 4833-1</w:t>
            </w:r>
          </w:p>
        </w:tc>
      </w:tr>
      <w:tr w:rsidR="004F1B8F" w:rsidRPr="007D4154" w14:paraId="08D15DE2" w14:textId="77777777" w:rsidTr="00F9623C">
        <w:trPr>
          <w:trHeight w:val="530"/>
          <w:jc w:val="center"/>
        </w:trPr>
        <w:tc>
          <w:tcPr>
            <w:tcW w:w="497" w:type="dxa"/>
            <w:tcBorders>
              <w:top w:val="single" w:sz="4" w:space="0" w:color="000000"/>
              <w:left w:val="single" w:sz="4" w:space="0" w:color="000000"/>
              <w:bottom w:val="single" w:sz="4" w:space="0" w:color="000000"/>
              <w:right w:val="single" w:sz="4" w:space="0" w:color="000000"/>
            </w:tcBorders>
            <w:hideMark/>
          </w:tcPr>
          <w:p w14:paraId="2A6B38D7" w14:textId="77777777" w:rsidR="004F1B8F" w:rsidRPr="007D4154" w:rsidRDefault="004F1B8F" w:rsidP="00625802">
            <w:pPr>
              <w:widowControl w:val="0"/>
              <w:tabs>
                <w:tab w:val="left" w:pos="10891"/>
              </w:tabs>
              <w:suppressAutoHyphens/>
              <w:autoSpaceDE w:val="0"/>
              <w:autoSpaceDN w:val="0"/>
              <w:adjustRightInd w:val="0"/>
              <w:spacing w:after="120"/>
              <w:jc w:val="center"/>
              <w:rPr>
                <w:rFonts w:eastAsia="Lucida Sans Unicode"/>
                <w:kern w:val="2"/>
                <w:sz w:val="22"/>
                <w:szCs w:val="22"/>
                <w:lang w:eastAsia="en-US"/>
              </w:rPr>
            </w:pPr>
            <w:r w:rsidRPr="007D4154">
              <w:rPr>
                <w:rFonts w:eastAsia="Lucida Sans Unicode"/>
                <w:kern w:val="2"/>
                <w:sz w:val="22"/>
                <w:szCs w:val="22"/>
                <w:lang w:eastAsia="en-US"/>
              </w:rPr>
              <w:t>3</w:t>
            </w:r>
          </w:p>
        </w:tc>
        <w:tc>
          <w:tcPr>
            <w:tcW w:w="4110" w:type="dxa"/>
            <w:tcBorders>
              <w:top w:val="single" w:sz="4" w:space="0" w:color="000000"/>
              <w:left w:val="single" w:sz="4" w:space="0" w:color="000000"/>
              <w:bottom w:val="single" w:sz="4" w:space="0" w:color="000000"/>
              <w:right w:val="single" w:sz="4" w:space="0" w:color="000000"/>
            </w:tcBorders>
            <w:hideMark/>
          </w:tcPr>
          <w:p w14:paraId="6E706A3E" w14:textId="77777777" w:rsidR="004F1B8F" w:rsidRPr="007D4154" w:rsidRDefault="004F1B8F" w:rsidP="00625802">
            <w:pPr>
              <w:widowControl w:val="0"/>
              <w:tabs>
                <w:tab w:val="left" w:pos="10891"/>
              </w:tabs>
              <w:suppressAutoHyphens/>
              <w:autoSpaceDE w:val="0"/>
              <w:autoSpaceDN w:val="0"/>
              <w:adjustRightInd w:val="0"/>
              <w:spacing w:after="120"/>
              <w:rPr>
                <w:rFonts w:eastAsia="Lucida Sans Unicode"/>
                <w:kern w:val="2"/>
                <w:sz w:val="22"/>
                <w:szCs w:val="22"/>
                <w:lang w:eastAsia="en-US"/>
              </w:rPr>
            </w:pPr>
            <w:r w:rsidRPr="007D4154">
              <w:rPr>
                <w:color w:val="000000"/>
                <w:position w:val="6"/>
                <w:sz w:val="22"/>
                <w:szCs w:val="22"/>
              </w:rPr>
              <w:t>Obecność w 1g bakterii beztlenowych przetrwalnikujących mezofilnych</w:t>
            </w:r>
          </w:p>
        </w:tc>
        <w:tc>
          <w:tcPr>
            <w:tcW w:w="2694" w:type="dxa"/>
            <w:tcBorders>
              <w:top w:val="single" w:sz="4" w:space="0" w:color="000000"/>
              <w:left w:val="single" w:sz="4" w:space="0" w:color="000000"/>
              <w:bottom w:val="single" w:sz="4" w:space="0" w:color="000000"/>
              <w:right w:val="single" w:sz="4" w:space="0" w:color="000000"/>
            </w:tcBorders>
            <w:vAlign w:val="center"/>
            <w:hideMark/>
          </w:tcPr>
          <w:p w14:paraId="69A8BA11" w14:textId="77777777" w:rsidR="004F1B8F" w:rsidRPr="007D4154" w:rsidRDefault="004F1B8F" w:rsidP="00625802">
            <w:pPr>
              <w:widowControl w:val="0"/>
              <w:tabs>
                <w:tab w:val="left" w:pos="10891"/>
              </w:tabs>
              <w:suppressAutoHyphens/>
              <w:autoSpaceDE w:val="0"/>
              <w:autoSpaceDN w:val="0"/>
              <w:adjustRightInd w:val="0"/>
              <w:spacing w:after="120"/>
              <w:jc w:val="center"/>
              <w:rPr>
                <w:rFonts w:eastAsia="Lucida Sans Unicode"/>
                <w:kern w:val="2"/>
                <w:sz w:val="22"/>
                <w:szCs w:val="22"/>
                <w:lang w:eastAsia="en-US"/>
              </w:rPr>
            </w:pPr>
            <w:r w:rsidRPr="007D4154">
              <w:rPr>
                <w:rFonts w:eastAsia="Lucida Sans Unicode"/>
                <w:kern w:val="2"/>
                <w:sz w:val="22"/>
                <w:szCs w:val="22"/>
                <w:lang w:eastAsia="en-US"/>
              </w:rPr>
              <w:t>Nieobecne</w:t>
            </w:r>
          </w:p>
        </w:tc>
        <w:tc>
          <w:tcPr>
            <w:tcW w:w="1911" w:type="dxa"/>
            <w:tcBorders>
              <w:top w:val="single" w:sz="4" w:space="0" w:color="000000"/>
              <w:left w:val="single" w:sz="4" w:space="0" w:color="000000"/>
              <w:bottom w:val="single" w:sz="4" w:space="0" w:color="000000"/>
              <w:right w:val="single" w:sz="4" w:space="0" w:color="000000"/>
            </w:tcBorders>
            <w:hideMark/>
          </w:tcPr>
          <w:p w14:paraId="08F70D99" w14:textId="77777777" w:rsidR="004F1B8F" w:rsidRPr="007D4154" w:rsidRDefault="004F1B8F" w:rsidP="00625802">
            <w:pPr>
              <w:widowControl w:val="0"/>
              <w:tabs>
                <w:tab w:val="left" w:pos="10891"/>
              </w:tabs>
              <w:suppressAutoHyphens/>
              <w:autoSpaceDE w:val="0"/>
              <w:autoSpaceDN w:val="0"/>
              <w:adjustRightInd w:val="0"/>
              <w:spacing w:after="120"/>
              <w:jc w:val="center"/>
              <w:rPr>
                <w:rFonts w:eastAsia="Lucida Sans Unicode"/>
                <w:bCs/>
                <w:kern w:val="2"/>
                <w:sz w:val="22"/>
                <w:szCs w:val="22"/>
                <w:lang w:eastAsia="en-US"/>
              </w:rPr>
            </w:pPr>
            <w:r w:rsidRPr="007D4154">
              <w:rPr>
                <w:bCs/>
                <w:sz w:val="22"/>
                <w:szCs w:val="22"/>
              </w:rPr>
              <w:t>PN-A-75052-10</w:t>
            </w:r>
          </w:p>
        </w:tc>
      </w:tr>
      <w:tr w:rsidR="004F1B8F" w:rsidRPr="007D4154" w14:paraId="36E0AD1F" w14:textId="77777777" w:rsidTr="00F9623C">
        <w:trPr>
          <w:trHeight w:val="269"/>
          <w:jc w:val="center"/>
        </w:trPr>
        <w:tc>
          <w:tcPr>
            <w:tcW w:w="497" w:type="dxa"/>
            <w:tcBorders>
              <w:top w:val="single" w:sz="4" w:space="0" w:color="000000"/>
              <w:left w:val="single" w:sz="4" w:space="0" w:color="000000"/>
              <w:bottom w:val="single" w:sz="4" w:space="0" w:color="000000"/>
              <w:right w:val="single" w:sz="4" w:space="0" w:color="000000"/>
            </w:tcBorders>
            <w:hideMark/>
          </w:tcPr>
          <w:p w14:paraId="630B5C86" w14:textId="77777777" w:rsidR="004F1B8F" w:rsidRPr="007D4154" w:rsidRDefault="004F1B8F" w:rsidP="00625802">
            <w:pPr>
              <w:widowControl w:val="0"/>
              <w:tabs>
                <w:tab w:val="left" w:pos="10891"/>
              </w:tabs>
              <w:suppressAutoHyphens/>
              <w:autoSpaceDE w:val="0"/>
              <w:autoSpaceDN w:val="0"/>
              <w:adjustRightInd w:val="0"/>
              <w:spacing w:after="120"/>
              <w:jc w:val="center"/>
              <w:rPr>
                <w:rFonts w:eastAsia="Lucida Sans Unicode"/>
                <w:kern w:val="2"/>
                <w:sz w:val="22"/>
                <w:szCs w:val="22"/>
                <w:lang w:eastAsia="en-US"/>
              </w:rPr>
            </w:pPr>
            <w:r w:rsidRPr="007D4154">
              <w:rPr>
                <w:rFonts w:eastAsia="Lucida Sans Unicode"/>
                <w:kern w:val="2"/>
                <w:sz w:val="22"/>
                <w:szCs w:val="22"/>
                <w:lang w:eastAsia="en-US"/>
              </w:rPr>
              <w:t>4</w:t>
            </w:r>
          </w:p>
        </w:tc>
        <w:tc>
          <w:tcPr>
            <w:tcW w:w="4110" w:type="dxa"/>
            <w:tcBorders>
              <w:top w:val="single" w:sz="4" w:space="0" w:color="000000"/>
              <w:left w:val="single" w:sz="4" w:space="0" w:color="000000"/>
              <w:bottom w:val="single" w:sz="4" w:space="0" w:color="000000"/>
              <w:right w:val="single" w:sz="4" w:space="0" w:color="000000"/>
            </w:tcBorders>
            <w:hideMark/>
          </w:tcPr>
          <w:p w14:paraId="45E96E13" w14:textId="77777777" w:rsidR="004F1B8F" w:rsidRPr="007D4154" w:rsidRDefault="004F1B8F" w:rsidP="00625802">
            <w:pPr>
              <w:widowControl w:val="0"/>
              <w:tabs>
                <w:tab w:val="left" w:pos="10891"/>
              </w:tabs>
              <w:suppressAutoHyphens/>
              <w:autoSpaceDE w:val="0"/>
              <w:autoSpaceDN w:val="0"/>
              <w:adjustRightInd w:val="0"/>
              <w:spacing w:after="120"/>
              <w:rPr>
                <w:rFonts w:eastAsia="Lucida Sans Unicode"/>
                <w:kern w:val="2"/>
                <w:sz w:val="22"/>
                <w:szCs w:val="22"/>
                <w:lang w:eastAsia="en-US"/>
              </w:rPr>
            </w:pPr>
            <w:r w:rsidRPr="007D4154">
              <w:rPr>
                <w:position w:val="6"/>
                <w:sz w:val="22"/>
                <w:szCs w:val="22"/>
              </w:rPr>
              <w:t>Liczba drożdży i pleśni w 1 g, nie więcej niż</w:t>
            </w:r>
          </w:p>
        </w:tc>
        <w:tc>
          <w:tcPr>
            <w:tcW w:w="2694" w:type="dxa"/>
            <w:tcBorders>
              <w:top w:val="single" w:sz="4" w:space="0" w:color="000000"/>
              <w:left w:val="single" w:sz="4" w:space="0" w:color="000000"/>
              <w:bottom w:val="single" w:sz="4" w:space="0" w:color="000000"/>
              <w:right w:val="single" w:sz="4" w:space="0" w:color="000000"/>
            </w:tcBorders>
            <w:vAlign w:val="center"/>
            <w:hideMark/>
          </w:tcPr>
          <w:p w14:paraId="2730B03C" w14:textId="77777777" w:rsidR="004F1B8F" w:rsidRPr="007D4154" w:rsidRDefault="004F1B8F" w:rsidP="00625802">
            <w:pPr>
              <w:widowControl w:val="0"/>
              <w:tabs>
                <w:tab w:val="left" w:pos="10891"/>
              </w:tabs>
              <w:suppressAutoHyphens/>
              <w:autoSpaceDE w:val="0"/>
              <w:autoSpaceDN w:val="0"/>
              <w:adjustRightInd w:val="0"/>
              <w:spacing w:after="120"/>
              <w:jc w:val="center"/>
              <w:rPr>
                <w:rFonts w:eastAsia="Lucida Sans Unicode"/>
                <w:kern w:val="2"/>
                <w:sz w:val="22"/>
                <w:szCs w:val="22"/>
                <w:lang w:eastAsia="en-US"/>
              </w:rPr>
            </w:pPr>
            <w:r w:rsidRPr="007D4154">
              <w:rPr>
                <w:rFonts w:eastAsia="Lucida Sans Unicode"/>
                <w:kern w:val="2"/>
                <w:sz w:val="22"/>
                <w:szCs w:val="22"/>
                <w:lang w:eastAsia="en-US"/>
              </w:rPr>
              <w:t>10jtk</w:t>
            </w:r>
          </w:p>
        </w:tc>
        <w:tc>
          <w:tcPr>
            <w:tcW w:w="1911" w:type="dxa"/>
            <w:tcBorders>
              <w:top w:val="single" w:sz="4" w:space="0" w:color="000000"/>
              <w:left w:val="single" w:sz="4" w:space="0" w:color="000000"/>
              <w:bottom w:val="single" w:sz="4" w:space="0" w:color="000000"/>
              <w:right w:val="single" w:sz="4" w:space="0" w:color="000000"/>
            </w:tcBorders>
            <w:hideMark/>
          </w:tcPr>
          <w:p w14:paraId="11E5C5C4" w14:textId="77777777" w:rsidR="004F1B8F" w:rsidRPr="007D4154" w:rsidRDefault="004F1B8F" w:rsidP="00625802">
            <w:pPr>
              <w:widowControl w:val="0"/>
              <w:tabs>
                <w:tab w:val="left" w:pos="10891"/>
              </w:tabs>
              <w:suppressAutoHyphens/>
              <w:autoSpaceDE w:val="0"/>
              <w:autoSpaceDN w:val="0"/>
              <w:adjustRightInd w:val="0"/>
              <w:spacing w:after="120"/>
              <w:jc w:val="center"/>
              <w:rPr>
                <w:rFonts w:eastAsia="Lucida Sans Unicode"/>
                <w:bCs/>
                <w:kern w:val="2"/>
                <w:sz w:val="22"/>
                <w:szCs w:val="22"/>
                <w:lang w:eastAsia="en-US"/>
              </w:rPr>
            </w:pPr>
            <w:r w:rsidRPr="007D4154">
              <w:rPr>
                <w:sz w:val="22"/>
                <w:szCs w:val="22"/>
              </w:rPr>
              <w:t>PN-ISO 21527-1</w:t>
            </w:r>
          </w:p>
        </w:tc>
      </w:tr>
      <w:tr w:rsidR="004F1B8F" w:rsidRPr="007D4154" w14:paraId="3420334E" w14:textId="77777777" w:rsidTr="00F9623C">
        <w:trPr>
          <w:trHeight w:val="269"/>
          <w:jc w:val="center"/>
        </w:trPr>
        <w:tc>
          <w:tcPr>
            <w:tcW w:w="497" w:type="dxa"/>
            <w:tcBorders>
              <w:top w:val="single" w:sz="4" w:space="0" w:color="000000"/>
              <w:left w:val="single" w:sz="4" w:space="0" w:color="000000"/>
              <w:bottom w:val="single" w:sz="4" w:space="0" w:color="000000"/>
              <w:right w:val="single" w:sz="4" w:space="0" w:color="000000"/>
            </w:tcBorders>
          </w:tcPr>
          <w:p w14:paraId="645E4B96" w14:textId="77777777" w:rsidR="004F1B8F" w:rsidRPr="007D4154" w:rsidRDefault="004F1B8F" w:rsidP="00625802">
            <w:pPr>
              <w:widowControl w:val="0"/>
              <w:tabs>
                <w:tab w:val="left" w:pos="10891"/>
              </w:tabs>
              <w:suppressAutoHyphens/>
              <w:autoSpaceDE w:val="0"/>
              <w:autoSpaceDN w:val="0"/>
              <w:adjustRightInd w:val="0"/>
              <w:spacing w:after="120"/>
              <w:jc w:val="center"/>
              <w:rPr>
                <w:rFonts w:eastAsia="Lucida Sans Unicode"/>
                <w:kern w:val="2"/>
                <w:sz w:val="22"/>
                <w:szCs w:val="22"/>
                <w:lang w:eastAsia="en-US"/>
              </w:rPr>
            </w:pPr>
            <w:r w:rsidRPr="007D4154">
              <w:rPr>
                <w:rFonts w:eastAsia="Lucida Sans Unicode"/>
                <w:kern w:val="2"/>
                <w:sz w:val="22"/>
                <w:szCs w:val="22"/>
                <w:lang w:eastAsia="en-US"/>
              </w:rPr>
              <w:lastRenderedPageBreak/>
              <w:t>5</w:t>
            </w:r>
          </w:p>
        </w:tc>
        <w:tc>
          <w:tcPr>
            <w:tcW w:w="4110" w:type="dxa"/>
            <w:tcBorders>
              <w:top w:val="single" w:sz="4" w:space="0" w:color="000000"/>
              <w:left w:val="single" w:sz="4" w:space="0" w:color="000000"/>
              <w:bottom w:val="single" w:sz="4" w:space="0" w:color="000000"/>
              <w:right w:val="single" w:sz="4" w:space="0" w:color="000000"/>
            </w:tcBorders>
          </w:tcPr>
          <w:p w14:paraId="1086A4B8" w14:textId="77777777" w:rsidR="004F1B8F" w:rsidRPr="007D4154" w:rsidRDefault="004F1B8F" w:rsidP="00625802">
            <w:pPr>
              <w:widowControl w:val="0"/>
              <w:tabs>
                <w:tab w:val="left" w:pos="10891"/>
              </w:tabs>
              <w:suppressAutoHyphens/>
              <w:autoSpaceDE w:val="0"/>
              <w:autoSpaceDN w:val="0"/>
              <w:adjustRightInd w:val="0"/>
              <w:spacing w:after="120"/>
              <w:rPr>
                <w:position w:val="6"/>
                <w:sz w:val="22"/>
                <w:szCs w:val="22"/>
              </w:rPr>
            </w:pPr>
            <w:r w:rsidRPr="007D4154">
              <w:rPr>
                <w:position w:val="6"/>
                <w:sz w:val="22"/>
                <w:szCs w:val="22"/>
              </w:rPr>
              <w:t>Liczba Enterobacteriaceae w 1g, nie więcej niż</w:t>
            </w:r>
          </w:p>
        </w:tc>
        <w:tc>
          <w:tcPr>
            <w:tcW w:w="2694" w:type="dxa"/>
            <w:tcBorders>
              <w:top w:val="single" w:sz="4" w:space="0" w:color="000000"/>
              <w:left w:val="single" w:sz="4" w:space="0" w:color="000000"/>
              <w:bottom w:val="single" w:sz="4" w:space="0" w:color="000000"/>
              <w:right w:val="single" w:sz="4" w:space="0" w:color="000000"/>
            </w:tcBorders>
            <w:vAlign w:val="center"/>
          </w:tcPr>
          <w:p w14:paraId="1869D78D" w14:textId="77777777" w:rsidR="004F1B8F" w:rsidRPr="007D4154" w:rsidRDefault="004F1B8F" w:rsidP="00625802">
            <w:pPr>
              <w:widowControl w:val="0"/>
              <w:tabs>
                <w:tab w:val="left" w:pos="10891"/>
              </w:tabs>
              <w:suppressAutoHyphens/>
              <w:autoSpaceDE w:val="0"/>
              <w:autoSpaceDN w:val="0"/>
              <w:adjustRightInd w:val="0"/>
              <w:spacing w:after="120"/>
              <w:jc w:val="center"/>
              <w:rPr>
                <w:rFonts w:eastAsia="Lucida Sans Unicode"/>
                <w:kern w:val="2"/>
                <w:sz w:val="22"/>
                <w:szCs w:val="22"/>
                <w:lang w:eastAsia="en-US"/>
              </w:rPr>
            </w:pPr>
            <w:r w:rsidRPr="007D4154">
              <w:rPr>
                <w:rFonts w:eastAsia="Lucida Sans Unicode"/>
                <w:kern w:val="2"/>
                <w:sz w:val="22"/>
                <w:szCs w:val="22"/>
                <w:lang w:eastAsia="en-US"/>
              </w:rPr>
              <w:t>10jtk</w:t>
            </w:r>
          </w:p>
        </w:tc>
        <w:tc>
          <w:tcPr>
            <w:tcW w:w="1911" w:type="dxa"/>
            <w:tcBorders>
              <w:top w:val="single" w:sz="4" w:space="0" w:color="000000"/>
              <w:left w:val="single" w:sz="4" w:space="0" w:color="000000"/>
              <w:bottom w:val="single" w:sz="4" w:space="0" w:color="000000"/>
              <w:right w:val="single" w:sz="4" w:space="0" w:color="000000"/>
            </w:tcBorders>
          </w:tcPr>
          <w:p w14:paraId="2F7EF23F" w14:textId="77777777" w:rsidR="004F1B8F" w:rsidRPr="007D4154" w:rsidRDefault="004F1B8F" w:rsidP="00625802">
            <w:pPr>
              <w:widowControl w:val="0"/>
              <w:tabs>
                <w:tab w:val="left" w:pos="10891"/>
              </w:tabs>
              <w:suppressAutoHyphens/>
              <w:autoSpaceDE w:val="0"/>
              <w:autoSpaceDN w:val="0"/>
              <w:adjustRightInd w:val="0"/>
              <w:spacing w:after="120"/>
              <w:jc w:val="center"/>
              <w:rPr>
                <w:sz w:val="22"/>
                <w:szCs w:val="22"/>
              </w:rPr>
            </w:pPr>
            <w:r w:rsidRPr="007D4154">
              <w:rPr>
                <w:sz w:val="22"/>
                <w:szCs w:val="22"/>
              </w:rPr>
              <w:t>PN-EN ISO 21528-2</w:t>
            </w:r>
          </w:p>
        </w:tc>
      </w:tr>
      <w:tr w:rsidR="004F1B8F" w:rsidRPr="007D4154" w14:paraId="76BA65F9" w14:textId="77777777" w:rsidTr="00F9623C">
        <w:trPr>
          <w:trHeight w:val="551"/>
          <w:jc w:val="center"/>
        </w:trPr>
        <w:tc>
          <w:tcPr>
            <w:tcW w:w="497" w:type="dxa"/>
            <w:tcBorders>
              <w:top w:val="single" w:sz="4" w:space="0" w:color="000000"/>
              <w:left w:val="single" w:sz="4" w:space="0" w:color="000000"/>
              <w:bottom w:val="single" w:sz="4" w:space="0" w:color="000000"/>
              <w:right w:val="single" w:sz="4" w:space="0" w:color="000000"/>
            </w:tcBorders>
          </w:tcPr>
          <w:p w14:paraId="525CF7B3" w14:textId="77777777" w:rsidR="004F1B8F" w:rsidRPr="007D4154" w:rsidRDefault="004F1B8F" w:rsidP="00625802">
            <w:pPr>
              <w:widowControl w:val="0"/>
              <w:tabs>
                <w:tab w:val="left" w:pos="10891"/>
              </w:tabs>
              <w:suppressAutoHyphens/>
              <w:autoSpaceDE w:val="0"/>
              <w:autoSpaceDN w:val="0"/>
              <w:adjustRightInd w:val="0"/>
              <w:spacing w:after="120"/>
              <w:jc w:val="center"/>
              <w:rPr>
                <w:rFonts w:eastAsia="Lucida Sans Unicode"/>
                <w:kern w:val="2"/>
                <w:sz w:val="22"/>
                <w:szCs w:val="22"/>
                <w:lang w:eastAsia="en-US"/>
              </w:rPr>
            </w:pPr>
            <w:r w:rsidRPr="007D4154">
              <w:rPr>
                <w:rFonts w:eastAsia="Lucida Sans Unicode"/>
                <w:kern w:val="2"/>
                <w:sz w:val="22"/>
                <w:szCs w:val="22"/>
                <w:lang w:eastAsia="en-US"/>
              </w:rPr>
              <w:t>6</w:t>
            </w:r>
          </w:p>
        </w:tc>
        <w:tc>
          <w:tcPr>
            <w:tcW w:w="4110" w:type="dxa"/>
            <w:tcBorders>
              <w:top w:val="single" w:sz="4" w:space="0" w:color="000000"/>
              <w:left w:val="single" w:sz="4" w:space="0" w:color="000000"/>
              <w:bottom w:val="single" w:sz="4" w:space="0" w:color="000000"/>
              <w:right w:val="single" w:sz="4" w:space="0" w:color="000000"/>
            </w:tcBorders>
          </w:tcPr>
          <w:p w14:paraId="539768FD" w14:textId="77777777" w:rsidR="004F1B8F" w:rsidRPr="007D4154" w:rsidRDefault="004F1B8F" w:rsidP="00625802">
            <w:pPr>
              <w:widowControl w:val="0"/>
              <w:tabs>
                <w:tab w:val="left" w:pos="10891"/>
              </w:tabs>
              <w:suppressAutoHyphens/>
              <w:autoSpaceDE w:val="0"/>
              <w:autoSpaceDN w:val="0"/>
              <w:adjustRightInd w:val="0"/>
              <w:spacing w:after="120"/>
              <w:rPr>
                <w:position w:val="6"/>
                <w:sz w:val="22"/>
                <w:szCs w:val="22"/>
              </w:rPr>
            </w:pPr>
            <w:r w:rsidRPr="007D4154">
              <w:rPr>
                <w:position w:val="6"/>
                <w:sz w:val="22"/>
                <w:szCs w:val="22"/>
              </w:rPr>
              <w:t>Liczba mezofilnych bakterii fermentacji mlekowej w 1g, nie więcej niż</w:t>
            </w:r>
          </w:p>
        </w:tc>
        <w:tc>
          <w:tcPr>
            <w:tcW w:w="2694" w:type="dxa"/>
            <w:tcBorders>
              <w:top w:val="single" w:sz="4" w:space="0" w:color="000000"/>
              <w:left w:val="single" w:sz="4" w:space="0" w:color="000000"/>
              <w:bottom w:val="single" w:sz="4" w:space="0" w:color="000000"/>
              <w:right w:val="single" w:sz="4" w:space="0" w:color="000000"/>
            </w:tcBorders>
            <w:vAlign w:val="center"/>
          </w:tcPr>
          <w:p w14:paraId="72A39F61" w14:textId="77777777" w:rsidR="004F1B8F" w:rsidRPr="007D4154" w:rsidRDefault="004F1B8F" w:rsidP="00625802">
            <w:pPr>
              <w:widowControl w:val="0"/>
              <w:tabs>
                <w:tab w:val="left" w:pos="10891"/>
              </w:tabs>
              <w:suppressAutoHyphens/>
              <w:autoSpaceDE w:val="0"/>
              <w:autoSpaceDN w:val="0"/>
              <w:adjustRightInd w:val="0"/>
              <w:spacing w:after="120"/>
              <w:jc w:val="center"/>
              <w:rPr>
                <w:rFonts w:eastAsia="Lucida Sans Unicode"/>
                <w:kern w:val="2"/>
                <w:sz w:val="22"/>
                <w:szCs w:val="22"/>
                <w:lang w:eastAsia="en-US"/>
              </w:rPr>
            </w:pPr>
            <w:r w:rsidRPr="007D4154">
              <w:rPr>
                <w:rFonts w:eastAsia="Lucida Sans Unicode"/>
                <w:kern w:val="2"/>
                <w:sz w:val="22"/>
                <w:szCs w:val="22"/>
                <w:lang w:eastAsia="en-US"/>
              </w:rPr>
              <w:t>10jtk</w:t>
            </w:r>
          </w:p>
        </w:tc>
        <w:tc>
          <w:tcPr>
            <w:tcW w:w="1911" w:type="dxa"/>
            <w:tcBorders>
              <w:top w:val="single" w:sz="4" w:space="0" w:color="000000"/>
              <w:left w:val="single" w:sz="4" w:space="0" w:color="000000"/>
              <w:bottom w:val="single" w:sz="4" w:space="0" w:color="000000"/>
              <w:right w:val="single" w:sz="4" w:space="0" w:color="000000"/>
            </w:tcBorders>
          </w:tcPr>
          <w:p w14:paraId="0A26348B" w14:textId="77777777" w:rsidR="004F1B8F" w:rsidRPr="007D4154" w:rsidRDefault="004F1B8F" w:rsidP="00625802">
            <w:pPr>
              <w:widowControl w:val="0"/>
              <w:tabs>
                <w:tab w:val="left" w:pos="10891"/>
              </w:tabs>
              <w:suppressAutoHyphens/>
              <w:autoSpaceDE w:val="0"/>
              <w:autoSpaceDN w:val="0"/>
              <w:adjustRightInd w:val="0"/>
              <w:spacing w:after="120"/>
              <w:jc w:val="center"/>
              <w:rPr>
                <w:sz w:val="22"/>
                <w:szCs w:val="22"/>
              </w:rPr>
            </w:pPr>
            <w:r w:rsidRPr="007D4154">
              <w:rPr>
                <w:sz w:val="22"/>
                <w:szCs w:val="22"/>
              </w:rPr>
              <w:t>PN-ISO 15214</w:t>
            </w:r>
          </w:p>
        </w:tc>
      </w:tr>
    </w:tbl>
    <w:p w14:paraId="67E70B79" w14:textId="77777777" w:rsidR="004F1B8F" w:rsidRPr="007D4154" w:rsidRDefault="004F1B8F" w:rsidP="00625802">
      <w:pPr>
        <w:pStyle w:val="Tekstpodstawowy3"/>
        <w:spacing w:after="120"/>
        <w:rPr>
          <w:sz w:val="22"/>
          <w:szCs w:val="22"/>
        </w:rPr>
      </w:pPr>
    </w:p>
    <w:p w14:paraId="25B01147" w14:textId="77777777" w:rsidR="004F1B8F" w:rsidRPr="007D4154" w:rsidRDefault="004F1B8F" w:rsidP="00625802">
      <w:pPr>
        <w:pStyle w:val="Tekstpodstawowy3"/>
        <w:spacing w:after="120"/>
        <w:rPr>
          <w:sz w:val="22"/>
          <w:szCs w:val="22"/>
        </w:rPr>
      </w:pPr>
      <w:r w:rsidRPr="007D4154">
        <w:rPr>
          <w:sz w:val="22"/>
          <w:szCs w:val="22"/>
        </w:rPr>
        <w:t>Pozostałe wymagania zgodnie z aktualnie obowiązującym prawem.</w:t>
      </w:r>
    </w:p>
    <w:p w14:paraId="6E938EFB" w14:textId="6DAFAF26" w:rsidR="004F1B8F" w:rsidRDefault="004F1B8F" w:rsidP="00625802">
      <w:pPr>
        <w:pStyle w:val="E-1"/>
        <w:spacing w:after="120"/>
        <w:jc w:val="both"/>
        <w:rPr>
          <w:sz w:val="22"/>
          <w:szCs w:val="22"/>
        </w:rPr>
      </w:pPr>
      <w:r w:rsidRPr="007D4154">
        <w:rPr>
          <w:sz w:val="22"/>
          <w:szCs w:val="22"/>
        </w:rPr>
        <w:t>Zamawiający zastrzega sobie prawo żądania wyników badań mikrobiologicznych z kontroli higieny procesu produkcyjnego.</w:t>
      </w:r>
    </w:p>
    <w:p w14:paraId="07DF32D7" w14:textId="77777777" w:rsidR="00E83528" w:rsidRPr="007D4154" w:rsidRDefault="00E83528" w:rsidP="00625802">
      <w:pPr>
        <w:pStyle w:val="E-1"/>
        <w:spacing w:after="120"/>
        <w:jc w:val="both"/>
        <w:rPr>
          <w:sz w:val="22"/>
          <w:szCs w:val="22"/>
        </w:rPr>
      </w:pPr>
    </w:p>
    <w:p w14:paraId="2DE12A3F" w14:textId="4A74C8AA" w:rsidR="004F1B8F" w:rsidRPr="007D4154" w:rsidRDefault="004F1B8F" w:rsidP="00625802">
      <w:pPr>
        <w:pStyle w:val="E-1"/>
        <w:spacing w:after="120"/>
        <w:jc w:val="both"/>
        <w:rPr>
          <w:b/>
          <w:sz w:val="22"/>
          <w:szCs w:val="22"/>
        </w:rPr>
      </w:pPr>
      <w:r w:rsidRPr="007D4154">
        <w:rPr>
          <w:b/>
          <w:sz w:val="22"/>
          <w:szCs w:val="22"/>
        </w:rPr>
        <w:t>3</w:t>
      </w:r>
      <w:r w:rsidR="00E83528">
        <w:rPr>
          <w:b/>
          <w:sz w:val="22"/>
          <w:szCs w:val="22"/>
        </w:rPr>
        <w:t>.</w:t>
      </w:r>
      <w:r w:rsidRPr="007D4154">
        <w:rPr>
          <w:b/>
          <w:sz w:val="22"/>
          <w:szCs w:val="22"/>
        </w:rPr>
        <w:t xml:space="preserve"> Masa netto</w:t>
      </w:r>
    </w:p>
    <w:p w14:paraId="321E7E7E" w14:textId="77777777" w:rsidR="004F1B8F" w:rsidRPr="007D4154" w:rsidRDefault="004F1B8F" w:rsidP="00625802">
      <w:pPr>
        <w:spacing w:after="120"/>
        <w:jc w:val="both"/>
        <w:rPr>
          <w:sz w:val="22"/>
          <w:szCs w:val="22"/>
        </w:rPr>
      </w:pPr>
      <w:r w:rsidRPr="007D4154">
        <w:rPr>
          <w:sz w:val="22"/>
          <w:szCs w:val="22"/>
        </w:rPr>
        <w:t>Masa netto powinna być zgodna z deklaracją producenta.</w:t>
      </w:r>
    </w:p>
    <w:p w14:paraId="56E765D0" w14:textId="6201F010" w:rsidR="004F1B8F" w:rsidRDefault="004F1B8F" w:rsidP="00625802">
      <w:pPr>
        <w:spacing w:after="120"/>
        <w:jc w:val="both"/>
        <w:rPr>
          <w:sz w:val="22"/>
          <w:szCs w:val="22"/>
        </w:rPr>
      </w:pPr>
      <w:r w:rsidRPr="007D4154">
        <w:rPr>
          <w:sz w:val="22"/>
          <w:szCs w:val="22"/>
        </w:rPr>
        <w:t>Dopuszczalna ujemna wartość błędu masy netto powinna być zgodna z obowiązującym prawem.</w:t>
      </w:r>
    </w:p>
    <w:p w14:paraId="7F637F62" w14:textId="77777777" w:rsidR="00E83528" w:rsidRPr="007D4154" w:rsidRDefault="00E83528" w:rsidP="00625802">
      <w:pPr>
        <w:spacing w:after="120"/>
        <w:jc w:val="both"/>
        <w:rPr>
          <w:rFonts w:eastAsia="Arial Unicode MS"/>
          <w:sz w:val="22"/>
          <w:szCs w:val="22"/>
        </w:rPr>
      </w:pPr>
    </w:p>
    <w:p w14:paraId="0639C5B1" w14:textId="2FD098CF" w:rsidR="004F1B8F" w:rsidRPr="007D4154" w:rsidRDefault="004F1B8F" w:rsidP="00625802">
      <w:pPr>
        <w:pStyle w:val="E-1"/>
        <w:spacing w:after="120"/>
        <w:jc w:val="both"/>
        <w:rPr>
          <w:b/>
          <w:sz w:val="22"/>
          <w:szCs w:val="22"/>
        </w:rPr>
      </w:pPr>
      <w:r w:rsidRPr="007D4154">
        <w:rPr>
          <w:b/>
          <w:sz w:val="22"/>
          <w:szCs w:val="22"/>
        </w:rPr>
        <w:t>4</w:t>
      </w:r>
      <w:r w:rsidR="00E83528">
        <w:rPr>
          <w:b/>
          <w:sz w:val="22"/>
          <w:szCs w:val="22"/>
        </w:rPr>
        <w:t>.</w:t>
      </w:r>
      <w:r w:rsidRPr="007D4154">
        <w:rPr>
          <w:b/>
          <w:sz w:val="22"/>
          <w:szCs w:val="22"/>
        </w:rPr>
        <w:t xml:space="preserve"> Trwałość</w:t>
      </w:r>
    </w:p>
    <w:p w14:paraId="7161C4B4" w14:textId="14543511" w:rsidR="004F1B8F" w:rsidRDefault="004F1B8F" w:rsidP="00625802">
      <w:pPr>
        <w:spacing w:after="120"/>
        <w:jc w:val="both"/>
        <w:rPr>
          <w:sz w:val="22"/>
          <w:szCs w:val="22"/>
        </w:rPr>
      </w:pPr>
      <w:r w:rsidRPr="007D4154">
        <w:rPr>
          <w:sz w:val="22"/>
          <w:szCs w:val="22"/>
        </w:rPr>
        <w:t>Okres przydatności do spożycia deklarowany przez producenta powinien wynosić nie mniej niż 2 miesiące od daty dostawy do magazynu odbiorcy.</w:t>
      </w:r>
    </w:p>
    <w:p w14:paraId="7D849627" w14:textId="77777777" w:rsidR="00E83528" w:rsidRPr="007D4154" w:rsidRDefault="00E83528" w:rsidP="00625802">
      <w:pPr>
        <w:spacing w:after="120"/>
        <w:jc w:val="both"/>
        <w:rPr>
          <w:rFonts w:eastAsia="Arial Unicode MS"/>
          <w:sz w:val="22"/>
          <w:szCs w:val="22"/>
        </w:rPr>
      </w:pPr>
    </w:p>
    <w:p w14:paraId="4EC43071" w14:textId="77777777" w:rsidR="004F1B8F" w:rsidRPr="007D4154" w:rsidRDefault="004F1B8F" w:rsidP="00625802">
      <w:pPr>
        <w:pStyle w:val="E-1"/>
        <w:spacing w:after="120"/>
        <w:jc w:val="both"/>
        <w:rPr>
          <w:b/>
          <w:sz w:val="22"/>
          <w:szCs w:val="22"/>
        </w:rPr>
      </w:pPr>
      <w:r w:rsidRPr="007D4154">
        <w:rPr>
          <w:b/>
          <w:sz w:val="22"/>
          <w:szCs w:val="22"/>
        </w:rPr>
        <w:t>5. Metody badań</w:t>
      </w:r>
    </w:p>
    <w:p w14:paraId="57832D0D" w14:textId="77777777" w:rsidR="004F1B8F" w:rsidRPr="007D4154" w:rsidRDefault="004F1B8F" w:rsidP="00625802">
      <w:pPr>
        <w:pStyle w:val="E-1"/>
        <w:spacing w:after="120"/>
        <w:jc w:val="both"/>
        <w:rPr>
          <w:b/>
          <w:sz w:val="22"/>
          <w:szCs w:val="22"/>
        </w:rPr>
      </w:pPr>
      <w:r w:rsidRPr="007D4154">
        <w:rPr>
          <w:b/>
          <w:sz w:val="22"/>
          <w:szCs w:val="22"/>
        </w:rPr>
        <w:t>5.1 Sprawdzenie znakowania i stanu opakowania</w:t>
      </w:r>
    </w:p>
    <w:p w14:paraId="5E6428EF" w14:textId="1613231D" w:rsidR="004F1B8F" w:rsidRDefault="004F1B8F" w:rsidP="00625802">
      <w:pPr>
        <w:pStyle w:val="E-1"/>
        <w:spacing w:after="120"/>
        <w:jc w:val="both"/>
        <w:rPr>
          <w:sz w:val="22"/>
          <w:szCs w:val="22"/>
        </w:rPr>
      </w:pPr>
      <w:r w:rsidRPr="007D4154">
        <w:rPr>
          <w:sz w:val="22"/>
          <w:szCs w:val="22"/>
        </w:rPr>
        <w:t>Wykonać metodą wizualną na zgodność z pkt. 6.1 i 6.2.</w:t>
      </w:r>
    </w:p>
    <w:p w14:paraId="7736BD2A" w14:textId="77777777" w:rsidR="00E83528" w:rsidRPr="007D4154" w:rsidRDefault="00E83528" w:rsidP="00625802">
      <w:pPr>
        <w:pStyle w:val="E-1"/>
        <w:spacing w:after="120"/>
        <w:jc w:val="both"/>
        <w:rPr>
          <w:sz w:val="22"/>
          <w:szCs w:val="22"/>
        </w:rPr>
      </w:pPr>
    </w:p>
    <w:p w14:paraId="4383312A" w14:textId="77777777" w:rsidR="004F1B8F" w:rsidRPr="007D4154" w:rsidRDefault="004F1B8F" w:rsidP="00625802">
      <w:pPr>
        <w:pStyle w:val="E-1"/>
        <w:spacing w:after="120"/>
        <w:jc w:val="both"/>
        <w:rPr>
          <w:b/>
          <w:sz w:val="22"/>
          <w:szCs w:val="22"/>
        </w:rPr>
      </w:pPr>
      <w:r w:rsidRPr="007D4154">
        <w:rPr>
          <w:b/>
          <w:sz w:val="22"/>
          <w:szCs w:val="22"/>
        </w:rPr>
        <w:t>5.2 Oznaczanie cech organoleptycznych</w:t>
      </w:r>
    </w:p>
    <w:p w14:paraId="1B01F805" w14:textId="221C1238" w:rsidR="004F1B8F" w:rsidRDefault="004F1B8F" w:rsidP="00625802">
      <w:pPr>
        <w:pStyle w:val="E-1"/>
        <w:spacing w:after="120"/>
        <w:jc w:val="both"/>
        <w:rPr>
          <w:sz w:val="22"/>
          <w:szCs w:val="22"/>
        </w:rPr>
      </w:pPr>
      <w:r w:rsidRPr="007D4154">
        <w:rPr>
          <w:sz w:val="22"/>
          <w:szCs w:val="22"/>
        </w:rPr>
        <w:t>Wykonać organoleptycznie na zgodność z wymaganiami podanymi w Tablicy 1.</w:t>
      </w:r>
    </w:p>
    <w:p w14:paraId="29F3A57E" w14:textId="77777777" w:rsidR="00E83528" w:rsidRPr="007D4154" w:rsidRDefault="00E83528" w:rsidP="00625802">
      <w:pPr>
        <w:pStyle w:val="E-1"/>
        <w:spacing w:after="120"/>
        <w:jc w:val="both"/>
        <w:rPr>
          <w:sz w:val="22"/>
          <w:szCs w:val="22"/>
        </w:rPr>
      </w:pPr>
    </w:p>
    <w:p w14:paraId="3594908A" w14:textId="77777777" w:rsidR="004F1B8F" w:rsidRPr="007D4154" w:rsidRDefault="004F1B8F" w:rsidP="00625802">
      <w:pPr>
        <w:pStyle w:val="E-1"/>
        <w:spacing w:after="120"/>
        <w:jc w:val="both"/>
        <w:rPr>
          <w:b/>
          <w:sz w:val="22"/>
          <w:szCs w:val="22"/>
        </w:rPr>
      </w:pPr>
      <w:r w:rsidRPr="007D4154">
        <w:rPr>
          <w:b/>
          <w:sz w:val="22"/>
          <w:szCs w:val="22"/>
        </w:rPr>
        <w:t>5.3 Oznaczanie cech chemicznych</w:t>
      </w:r>
    </w:p>
    <w:p w14:paraId="1F79C4DE" w14:textId="535F2DCC" w:rsidR="004F1B8F" w:rsidRDefault="004F1B8F" w:rsidP="00625802">
      <w:pPr>
        <w:pStyle w:val="E-1"/>
        <w:spacing w:after="120"/>
        <w:jc w:val="both"/>
        <w:rPr>
          <w:sz w:val="22"/>
          <w:szCs w:val="22"/>
        </w:rPr>
      </w:pPr>
      <w:r w:rsidRPr="007D4154">
        <w:rPr>
          <w:sz w:val="22"/>
          <w:szCs w:val="22"/>
        </w:rPr>
        <w:t>Według norm</w:t>
      </w:r>
      <w:r w:rsidRPr="007D4154">
        <w:rPr>
          <w:b/>
          <w:sz w:val="22"/>
          <w:szCs w:val="22"/>
        </w:rPr>
        <w:t xml:space="preserve"> </w:t>
      </w:r>
      <w:r w:rsidRPr="007D4154">
        <w:rPr>
          <w:sz w:val="22"/>
          <w:szCs w:val="22"/>
        </w:rPr>
        <w:t>podanych w Tablicy 2.</w:t>
      </w:r>
    </w:p>
    <w:p w14:paraId="056CC88D" w14:textId="77777777" w:rsidR="00E83528" w:rsidRPr="007D4154" w:rsidRDefault="00E83528" w:rsidP="00625802">
      <w:pPr>
        <w:pStyle w:val="E-1"/>
        <w:spacing w:after="120"/>
        <w:jc w:val="both"/>
        <w:rPr>
          <w:sz w:val="22"/>
          <w:szCs w:val="22"/>
        </w:rPr>
      </w:pPr>
    </w:p>
    <w:p w14:paraId="1D823E1C" w14:textId="77777777" w:rsidR="004F1B8F" w:rsidRPr="007D4154" w:rsidRDefault="004F1B8F" w:rsidP="00625802">
      <w:pPr>
        <w:pStyle w:val="E-1"/>
        <w:spacing w:after="120"/>
        <w:jc w:val="both"/>
        <w:rPr>
          <w:b/>
          <w:sz w:val="22"/>
          <w:szCs w:val="22"/>
        </w:rPr>
      </w:pPr>
      <w:r w:rsidRPr="007D4154">
        <w:rPr>
          <w:b/>
          <w:sz w:val="22"/>
          <w:szCs w:val="22"/>
        </w:rPr>
        <w:t>5.4 Oznaczanie cech mikrobiologicznych</w:t>
      </w:r>
    </w:p>
    <w:p w14:paraId="28957A43" w14:textId="2E1C627B" w:rsidR="004F1B8F" w:rsidRDefault="004F1B8F" w:rsidP="00625802">
      <w:pPr>
        <w:pStyle w:val="E-1"/>
        <w:spacing w:after="120"/>
        <w:jc w:val="both"/>
        <w:rPr>
          <w:sz w:val="22"/>
          <w:szCs w:val="22"/>
        </w:rPr>
      </w:pPr>
      <w:r w:rsidRPr="007D4154">
        <w:rPr>
          <w:sz w:val="22"/>
          <w:szCs w:val="22"/>
        </w:rPr>
        <w:t>Według norm</w:t>
      </w:r>
      <w:r w:rsidRPr="007D4154">
        <w:rPr>
          <w:b/>
          <w:sz w:val="22"/>
          <w:szCs w:val="22"/>
        </w:rPr>
        <w:t xml:space="preserve"> </w:t>
      </w:r>
      <w:r w:rsidRPr="007D4154">
        <w:rPr>
          <w:sz w:val="22"/>
          <w:szCs w:val="22"/>
        </w:rPr>
        <w:t>podanych w Tablicy 3.</w:t>
      </w:r>
    </w:p>
    <w:p w14:paraId="11FADE41" w14:textId="77777777" w:rsidR="00E83528" w:rsidRPr="007D4154" w:rsidRDefault="00E83528" w:rsidP="00625802">
      <w:pPr>
        <w:pStyle w:val="E-1"/>
        <w:spacing w:after="120"/>
        <w:jc w:val="both"/>
        <w:rPr>
          <w:sz w:val="22"/>
          <w:szCs w:val="22"/>
        </w:rPr>
      </w:pPr>
    </w:p>
    <w:p w14:paraId="098017C3" w14:textId="7670F2B3" w:rsidR="004F1B8F" w:rsidRDefault="004F1B8F" w:rsidP="00625802">
      <w:pPr>
        <w:pStyle w:val="E-1"/>
        <w:spacing w:after="120"/>
        <w:rPr>
          <w:b/>
          <w:sz w:val="22"/>
          <w:szCs w:val="22"/>
        </w:rPr>
      </w:pPr>
      <w:r w:rsidRPr="007D4154">
        <w:rPr>
          <w:b/>
          <w:sz w:val="22"/>
          <w:szCs w:val="22"/>
        </w:rPr>
        <w:t>6</w:t>
      </w:r>
      <w:r w:rsidR="00E83528">
        <w:rPr>
          <w:b/>
          <w:sz w:val="22"/>
          <w:szCs w:val="22"/>
        </w:rPr>
        <w:t>.</w:t>
      </w:r>
      <w:r w:rsidRPr="007D4154">
        <w:rPr>
          <w:b/>
          <w:sz w:val="22"/>
          <w:szCs w:val="22"/>
        </w:rPr>
        <w:t xml:space="preserve"> Pakowanie, znakowanie, przechowywanie </w:t>
      </w:r>
    </w:p>
    <w:p w14:paraId="661BAC12" w14:textId="77777777" w:rsidR="00E83528" w:rsidRPr="007D4154" w:rsidRDefault="00E83528" w:rsidP="00625802">
      <w:pPr>
        <w:pStyle w:val="E-1"/>
        <w:spacing w:after="120"/>
        <w:rPr>
          <w:sz w:val="22"/>
          <w:szCs w:val="22"/>
        </w:rPr>
      </w:pPr>
    </w:p>
    <w:p w14:paraId="121C48E4" w14:textId="77777777" w:rsidR="004F1B8F" w:rsidRPr="007D4154" w:rsidRDefault="004F1B8F" w:rsidP="00625802">
      <w:pPr>
        <w:pStyle w:val="E-1"/>
        <w:spacing w:after="120"/>
        <w:rPr>
          <w:b/>
          <w:sz w:val="22"/>
          <w:szCs w:val="22"/>
        </w:rPr>
      </w:pPr>
      <w:r w:rsidRPr="007D4154">
        <w:rPr>
          <w:b/>
          <w:sz w:val="22"/>
          <w:szCs w:val="22"/>
        </w:rPr>
        <w:t>6.1 Pakowanie</w:t>
      </w:r>
    </w:p>
    <w:p w14:paraId="62251D61" w14:textId="77777777" w:rsidR="004F1B8F" w:rsidRPr="007D4154" w:rsidRDefault="004F1B8F" w:rsidP="00625802">
      <w:pPr>
        <w:pStyle w:val="E-1"/>
        <w:spacing w:after="120"/>
        <w:rPr>
          <w:b/>
          <w:sz w:val="22"/>
          <w:szCs w:val="22"/>
        </w:rPr>
      </w:pPr>
      <w:r w:rsidRPr="007D4154">
        <w:rPr>
          <w:b/>
          <w:sz w:val="22"/>
          <w:szCs w:val="22"/>
        </w:rPr>
        <w:t>6.1.1 Opakowania jednostkowe i transportowe</w:t>
      </w:r>
    </w:p>
    <w:p w14:paraId="44E5082D" w14:textId="77777777" w:rsidR="004F1B8F" w:rsidRPr="007D4154" w:rsidRDefault="004F1B8F" w:rsidP="00625802">
      <w:pPr>
        <w:pStyle w:val="E-1"/>
        <w:spacing w:after="120"/>
        <w:rPr>
          <w:sz w:val="22"/>
          <w:szCs w:val="22"/>
        </w:rPr>
      </w:pPr>
      <w:r w:rsidRPr="007D4154">
        <w:rPr>
          <w:sz w:val="22"/>
          <w:szCs w:val="22"/>
        </w:rPr>
        <w:t xml:space="preserve">Opakowania jednostkowe - torby foliowe zgrzewane 4 kg, 4,5 kg lub 5 kg. </w:t>
      </w:r>
      <w:r w:rsidRPr="007D4154">
        <w:rPr>
          <w:sz w:val="22"/>
          <w:szCs w:val="22"/>
        </w:rPr>
        <w:tab/>
      </w:r>
      <w:r w:rsidRPr="007D4154">
        <w:rPr>
          <w:sz w:val="22"/>
          <w:szCs w:val="22"/>
        </w:rPr>
        <w:tab/>
        <w:t xml:space="preserve"> </w:t>
      </w:r>
    </w:p>
    <w:p w14:paraId="21777C71" w14:textId="77777777" w:rsidR="004F1B8F" w:rsidRPr="007D4154" w:rsidRDefault="004F1B8F" w:rsidP="00625802">
      <w:pPr>
        <w:pStyle w:val="E-1"/>
        <w:spacing w:after="120"/>
        <w:rPr>
          <w:sz w:val="22"/>
          <w:szCs w:val="22"/>
        </w:rPr>
      </w:pPr>
      <w:r w:rsidRPr="007D4154">
        <w:rPr>
          <w:sz w:val="22"/>
          <w:szCs w:val="22"/>
        </w:rPr>
        <w:t>Opakowanie transportowe - Opakowania transportowe - pudła tekturowe od 10kg do 20kg.</w:t>
      </w:r>
    </w:p>
    <w:p w14:paraId="7FEDC992" w14:textId="77777777" w:rsidR="004F1B8F" w:rsidRPr="007D4154" w:rsidRDefault="004F1B8F" w:rsidP="00625802">
      <w:pPr>
        <w:pStyle w:val="E-1"/>
        <w:spacing w:after="120"/>
        <w:jc w:val="both"/>
        <w:rPr>
          <w:sz w:val="22"/>
          <w:szCs w:val="22"/>
        </w:rPr>
      </w:pPr>
      <w:r w:rsidRPr="007D4154">
        <w:rPr>
          <w:sz w:val="22"/>
          <w:szCs w:val="22"/>
        </w:rPr>
        <w:t>Opakowania powinny zabezpieczać produkt przed uszkodzeniem i zanieczyszczeniem oraz zapewniać właściwą jakość produktu podczas przechowywania. Powinny być czyste, bez obcych zapachów, śladów pleśni i uszkodzeń mechanicznych.</w:t>
      </w:r>
    </w:p>
    <w:p w14:paraId="605AF407" w14:textId="77777777" w:rsidR="004F1B8F" w:rsidRPr="007D4154" w:rsidRDefault="004F1B8F" w:rsidP="00625802">
      <w:pPr>
        <w:pStyle w:val="E-1"/>
        <w:spacing w:after="120"/>
        <w:jc w:val="both"/>
        <w:rPr>
          <w:sz w:val="22"/>
          <w:szCs w:val="22"/>
        </w:rPr>
      </w:pPr>
      <w:r w:rsidRPr="007D4154">
        <w:rPr>
          <w:sz w:val="22"/>
          <w:szCs w:val="22"/>
        </w:rPr>
        <w:t xml:space="preserve">Opakowania jednostkowe powinny umożliwiać ocenę wyglądu i barwy ziemniaków bez konieczności </w:t>
      </w:r>
      <w:r w:rsidRPr="007D4154">
        <w:rPr>
          <w:sz w:val="22"/>
          <w:szCs w:val="22"/>
        </w:rPr>
        <w:lastRenderedPageBreak/>
        <w:t>otwierania.</w:t>
      </w:r>
    </w:p>
    <w:p w14:paraId="360E3A03" w14:textId="77777777" w:rsidR="004F1B8F" w:rsidRPr="007D4154" w:rsidRDefault="004F1B8F" w:rsidP="00625802">
      <w:pPr>
        <w:spacing w:after="120"/>
        <w:jc w:val="both"/>
        <w:rPr>
          <w:sz w:val="22"/>
          <w:szCs w:val="22"/>
        </w:rPr>
      </w:pPr>
      <w:r w:rsidRPr="007D4154">
        <w:rPr>
          <w:sz w:val="22"/>
          <w:szCs w:val="22"/>
        </w:rPr>
        <w:t>Opakowania powinny być wykonane z materiałów opakowaniowych przeznaczonych do kontaktu z żywnością.</w:t>
      </w:r>
    </w:p>
    <w:p w14:paraId="5AD45569" w14:textId="77777777" w:rsidR="004F1B8F" w:rsidRPr="007D4154" w:rsidRDefault="004F1B8F" w:rsidP="00625802">
      <w:pPr>
        <w:overflowPunct w:val="0"/>
        <w:autoSpaceDE w:val="0"/>
        <w:autoSpaceDN w:val="0"/>
        <w:adjustRightInd w:val="0"/>
        <w:spacing w:after="120"/>
        <w:jc w:val="both"/>
        <w:textAlignment w:val="baseline"/>
        <w:rPr>
          <w:sz w:val="22"/>
          <w:szCs w:val="22"/>
        </w:rPr>
      </w:pPr>
      <w:r w:rsidRPr="007D4154">
        <w:rPr>
          <w:sz w:val="22"/>
          <w:szCs w:val="22"/>
        </w:rPr>
        <w:t>Nie dopuszcza się stosowania opakowań zastępczych oraz umieszczania reklam na opakowaniach.</w:t>
      </w:r>
    </w:p>
    <w:p w14:paraId="1EDD928F" w14:textId="73889763" w:rsidR="004F1B8F" w:rsidRDefault="004F1B8F" w:rsidP="00625802">
      <w:pPr>
        <w:pStyle w:val="E-1"/>
        <w:spacing w:after="120"/>
        <w:jc w:val="both"/>
        <w:rPr>
          <w:sz w:val="22"/>
          <w:szCs w:val="22"/>
        </w:rPr>
      </w:pPr>
      <w:r w:rsidRPr="007D4154">
        <w:rPr>
          <w:sz w:val="22"/>
          <w:szCs w:val="22"/>
        </w:rPr>
        <w:t>Przykładowy prawidłowy i nieprawidłowy sposób pakowania w opakowania jednostkowe przedstawiono w załączniku nr 2.</w:t>
      </w:r>
    </w:p>
    <w:p w14:paraId="5A249CC9" w14:textId="77777777" w:rsidR="00E83528" w:rsidRPr="007D4154" w:rsidRDefault="00E83528" w:rsidP="00625802">
      <w:pPr>
        <w:pStyle w:val="E-1"/>
        <w:spacing w:after="120"/>
        <w:jc w:val="both"/>
        <w:rPr>
          <w:sz w:val="22"/>
          <w:szCs w:val="22"/>
        </w:rPr>
      </w:pPr>
    </w:p>
    <w:p w14:paraId="354C43A1" w14:textId="77777777" w:rsidR="004F1B8F" w:rsidRPr="007D4154" w:rsidRDefault="004F1B8F" w:rsidP="00625802">
      <w:pPr>
        <w:pStyle w:val="E-1"/>
        <w:spacing w:after="120"/>
        <w:rPr>
          <w:b/>
          <w:sz w:val="22"/>
          <w:szCs w:val="22"/>
        </w:rPr>
      </w:pPr>
      <w:r w:rsidRPr="007D4154">
        <w:rPr>
          <w:b/>
          <w:sz w:val="22"/>
          <w:szCs w:val="22"/>
        </w:rPr>
        <w:t>6.2 Znakowanie</w:t>
      </w:r>
    </w:p>
    <w:p w14:paraId="49CB3C7F" w14:textId="7AD9F2DA" w:rsidR="004F1B8F" w:rsidRDefault="004F1B8F" w:rsidP="00625802">
      <w:pPr>
        <w:spacing w:after="120"/>
        <w:jc w:val="both"/>
        <w:rPr>
          <w:sz w:val="22"/>
          <w:szCs w:val="22"/>
        </w:rPr>
      </w:pPr>
      <w:r w:rsidRPr="007D4154">
        <w:rPr>
          <w:sz w:val="22"/>
          <w:szCs w:val="22"/>
        </w:rPr>
        <w:t>Zgodnie z aktualnie obowiązującym prawem.</w:t>
      </w:r>
    </w:p>
    <w:p w14:paraId="16468D62" w14:textId="77777777" w:rsidR="00E83528" w:rsidRPr="007D4154" w:rsidRDefault="00E83528" w:rsidP="00625802">
      <w:pPr>
        <w:spacing w:after="120"/>
        <w:jc w:val="both"/>
        <w:rPr>
          <w:rFonts w:eastAsia="Arial Unicode MS"/>
          <w:sz w:val="22"/>
          <w:szCs w:val="22"/>
        </w:rPr>
      </w:pPr>
    </w:p>
    <w:p w14:paraId="14DCB925" w14:textId="77777777" w:rsidR="004F1B8F" w:rsidRPr="007D4154" w:rsidRDefault="004F1B8F" w:rsidP="00625802">
      <w:pPr>
        <w:pStyle w:val="E-1"/>
        <w:spacing w:after="120"/>
        <w:rPr>
          <w:b/>
          <w:sz w:val="22"/>
          <w:szCs w:val="22"/>
        </w:rPr>
      </w:pPr>
      <w:r w:rsidRPr="007D4154">
        <w:rPr>
          <w:b/>
          <w:sz w:val="22"/>
          <w:szCs w:val="22"/>
        </w:rPr>
        <w:t>6.3 Przechowywanie</w:t>
      </w:r>
    </w:p>
    <w:p w14:paraId="72B76E38" w14:textId="77777777" w:rsidR="004F1B8F" w:rsidRPr="007D4154" w:rsidRDefault="004F1B8F" w:rsidP="00625802">
      <w:pPr>
        <w:pStyle w:val="E-1"/>
        <w:spacing w:after="120"/>
        <w:rPr>
          <w:sz w:val="22"/>
          <w:szCs w:val="22"/>
        </w:rPr>
      </w:pPr>
      <w:r w:rsidRPr="007D4154">
        <w:rPr>
          <w:sz w:val="22"/>
          <w:szCs w:val="22"/>
        </w:rPr>
        <w:t>Przechowywać w temperaturze od 2 do 20</w:t>
      </w:r>
      <w:r w:rsidRPr="007D4154">
        <w:rPr>
          <w:sz w:val="22"/>
          <w:szCs w:val="22"/>
          <w:vertAlign w:val="superscript"/>
        </w:rPr>
        <w:t>O</w:t>
      </w:r>
      <w:r w:rsidRPr="007D4154">
        <w:rPr>
          <w:sz w:val="22"/>
          <w:szCs w:val="22"/>
        </w:rPr>
        <w:t>C min. 2 miesiące.</w:t>
      </w:r>
    </w:p>
    <w:p w14:paraId="020C59E0" w14:textId="77777777" w:rsidR="004F1B8F" w:rsidRPr="007D4154" w:rsidRDefault="004F1B8F" w:rsidP="00625802">
      <w:pPr>
        <w:pStyle w:val="E-1"/>
        <w:spacing w:after="120"/>
        <w:rPr>
          <w:sz w:val="22"/>
          <w:szCs w:val="22"/>
        </w:rPr>
      </w:pPr>
    </w:p>
    <w:p w14:paraId="2EE09FD9" w14:textId="77777777" w:rsidR="004F1B8F" w:rsidRPr="007D4154" w:rsidRDefault="004F1B8F" w:rsidP="00625802">
      <w:pPr>
        <w:pStyle w:val="E-1"/>
        <w:spacing w:after="120"/>
        <w:rPr>
          <w:b/>
          <w:sz w:val="22"/>
          <w:szCs w:val="22"/>
        </w:rPr>
      </w:pPr>
      <w:r w:rsidRPr="007D4154">
        <w:rPr>
          <w:b/>
          <w:sz w:val="22"/>
          <w:szCs w:val="22"/>
        </w:rPr>
        <w:t>7. Częstotliwość dostaw</w:t>
      </w:r>
    </w:p>
    <w:p w14:paraId="7A610785" w14:textId="77777777" w:rsidR="004F1B8F" w:rsidRPr="007D4154" w:rsidRDefault="004F1B8F" w:rsidP="00625802">
      <w:pPr>
        <w:pStyle w:val="E-1"/>
        <w:spacing w:after="120"/>
        <w:rPr>
          <w:b/>
          <w:sz w:val="22"/>
          <w:szCs w:val="22"/>
        </w:rPr>
      </w:pPr>
    </w:p>
    <w:p w14:paraId="776A794A" w14:textId="77777777" w:rsidR="004F1B8F" w:rsidRPr="007D4154" w:rsidRDefault="004F1B8F" w:rsidP="00625802">
      <w:pPr>
        <w:pStyle w:val="E-1"/>
        <w:spacing w:after="120"/>
        <w:rPr>
          <w:sz w:val="22"/>
          <w:szCs w:val="22"/>
        </w:rPr>
      </w:pPr>
      <w:r w:rsidRPr="007D4154">
        <w:rPr>
          <w:sz w:val="22"/>
          <w:szCs w:val="22"/>
        </w:rPr>
        <w:t>Sugerowana realizacja dostaw – 1 raz w miesiącu*</w:t>
      </w:r>
    </w:p>
    <w:p w14:paraId="4ABC1560" w14:textId="77777777" w:rsidR="004F1B8F" w:rsidRPr="007D4154" w:rsidRDefault="004F1B8F" w:rsidP="00625802">
      <w:pPr>
        <w:pStyle w:val="E-1"/>
        <w:spacing w:after="120"/>
        <w:rPr>
          <w:sz w:val="22"/>
          <w:szCs w:val="22"/>
        </w:rPr>
      </w:pPr>
    </w:p>
    <w:p w14:paraId="2C8CE9B4" w14:textId="77777777" w:rsidR="004F1B8F" w:rsidRPr="007D4154" w:rsidRDefault="004F1B8F" w:rsidP="00625802">
      <w:pPr>
        <w:pStyle w:val="E-1"/>
        <w:spacing w:after="120"/>
        <w:rPr>
          <w:sz w:val="22"/>
          <w:szCs w:val="22"/>
        </w:rPr>
      </w:pPr>
      <w:r w:rsidRPr="007D4154">
        <w:rPr>
          <w:sz w:val="22"/>
          <w:szCs w:val="22"/>
        </w:rPr>
        <w:t>* Częstotliwość dostaw może być zmieniona w zależności od bieżących potrzeb wynikających ze specyfikacji rejonu zaopatrywania i infrastruktury magazynowej, przy zachowaniu zasad bezpieczeństwa przechowywania żywności u odbiorcy wojskowego.</w:t>
      </w:r>
    </w:p>
    <w:p w14:paraId="78A87D9D" w14:textId="305FEC61" w:rsidR="004F1B8F" w:rsidRDefault="004F1B8F" w:rsidP="00625802">
      <w:pPr>
        <w:spacing w:after="120"/>
      </w:pPr>
    </w:p>
    <w:p w14:paraId="6AFC0201" w14:textId="77777777" w:rsidR="00E83528" w:rsidRDefault="00E83528" w:rsidP="00625802">
      <w:pPr>
        <w:spacing w:after="120"/>
      </w:pPr>
    </w:p>
    <w:p w14:paraId="72E7E0E0" w14:textId="77777777" w:rsidR="004F1B8F" w:rsidRDefault="004F1B8F" w:rsidP="00625802">
      <w:pPr>
        <w:spacing w:after="120"/>
      </w:pPr>
    </w:p>
    <w:p w14:paraId="44AAE07E" w14:textId="77777777" w:rsidR="004F1B8F" w:rsidRDefault="004F1B8F" w:rsidP="00625802">
      <w:pPr>
        <w:spacing w:after="120"/>
      </w:pPr>
    </w:p>
    <w:p w14:paraId="6A7329FF" w14:textId="77777777" w:rsidR="004F1B8F" w:rsidRDefault="004F1B8F" w:rsidP="00625802">
      <w:pPr>
        <w:spacing w:after="120"/>
      </w:pPr>
    </w:p>
    <w:p w14:paraId="5F1F0EE0" w14:textId="77777777" w:rsidR="004F1B8F" w:rsidRDefault="004F1B8F" w:rsidP="00625802">
      <w:pPr>
        <w:spacing w:after="120"/>
      </w:pPr>
    </w:p>
    <w:p w14:paraId="458A8F27" w14:textId="77777777" w:rsidR="004F1B8F" w:rsidRDefault="004F1B8F" w:rsidP="00625802">
      <w:pPr>
        <w:spacing w:after="120"/>
      </w:pPr>
    </w:p>
    <w:p w14:paraId="6FA29498" w14:textId="77777777" w:rsidR="004F1B8F" w:rsidRDefault="004F1B8F" w:rsidP="00625802">
      <w:pPr>
        <w:spacing w:after="120"/>
      </w:pPr>
    </w:p>
    <w:p w14:paraId="4B2B8BB8" w14:textId="77777777" w:rsidR="004F1B8F" w:rsidRDefault="004F1B8F" w:rsidP="00625802">
      <w:pPr>
        <w:spacing w:after="120"/>
      </w:pPr>
    </w:p>
    <w:p w14:paraId="491EDE7D" w14:textId="77777777" w:rsidR="004D1B1A" w:rsidRDefault="004D1B1A" w:rsidP="00625802">
      <w:pPr>
        <w:spacing w:after="120"/>
        <w:jc w:val="right"/>
        <w:rPr>
          <w:sz w:val="20"/>
          <w:szCs w:val="20"/>
        </w:rPr>
      </w:pPr>
    </w:p>
    <w:p w14:paraId="6D44865A" w14:textId="77777777" w:rsidR="004D1B1A" w:rsidRDefault="004D1B1A" w:rsidP="00625802">
      <w:pPr>
        <w:spacing w:after="120"/>
        <w:jc w:val="right"/>
        <w:rPr>
          <w:sz w:val="20"/>
          <w:szCs w:val="20"/>
        </w:rPr>
      </w:pPr>
    </w:p>
    <w:p w14:paraId="31C6216F" w14:textId="3B53A38A" w:rsidR="004D1B1A" w:rsidRDefault="004D1B1A" w:rsidP="00625802">
      <w:pPr>
        <w:spacing w:after="120"/>
        <w:jc w:val="right"/>
        <w:rPr>
          <w:sz w:val="20"/>
          <w:szCs w:val="20"/>
        </w:rPr>
      </w:pPr>
    </w:p>
    <w:p w14:paraId="12B5B1D3" w14:textId="28713B5D" w:rsidR="003F7E17" w:rsidRDefault="003F7E17" w:rsidP="00625802">
      <w:pPr>
        <w:spacing w:after="120"/>
        <w:jc w:val="right"/>
        <w:rPr>
          <w:sz w:val="20"/>
          <w:szCs w:val="20"/>
        </w:rPr>
      </w:pPr>
    </w:p>
    <w:p w14:paraId="1AFF3973" w14:textId="6C997447" w:rsidR="003F7E17" w:rsidRDefault="003F7E17" w:rsidP="00625802">
      <w:pPr>
        <w:spacing w:after="120"/>
        <w:jc w:val="right"/>
        <w:rPr>
          <w:sz w:val="20"/>
          <w:szCs w:val="20"/>
        </w:rPr>
      </w:pPr>
    </w:p>
    <w:p w14:paraId="560EC4C6" w14:textId="333E56D9" w:rsidR="003F7E17" w:rsidRDefault="003F7E17" w:rsidP="00625802">
      <w:pPr>
        <w:spacing w:after="120"/>
        <w:jc w:val="right"/>
        <w:rPr>
          <w:sz w:val="20"/>
          <w:szCs w:val="20"/>
        </w:rPr>
      </w:pPr>
    </w:p>
    <w:p w14:paraId="79969C98" w14:textId="0E7994FF" w:rsidR="003F7E17" w:rsidRDefault="003F7E17" w:rsidP="00625802">
      <w:pPr>
        <w:spacing w:after="120"/>
        <w:jc w:val="right"/>
        <w:rPr>
          <w:sz w:val="20"/>
          <w:szCs w:val="20"/>
        </w:rPr>
      </w:pPr>
    </w:p>
    <w:p w14:paraId="6955BB73" w14:textId="7D491609" w:rsidR="003F7E17" w:rsidRDefault="003F7E17" w:rsidP="00625802">
      <w:pPr>
        <w:spacing w:after="120"/>
        <w:jc w:val="right"/>
        <w:rPr>
          <w:sz w:val="20"/>
          <w:szCs w:val="20"/>
        </w:rPr>
      </w:pPr>
    </w:p>
    <w:p w14:paraId="77DF657B" w14:textId="066FA4BB" w:rsidR="003F7E17" w:rsidRDefault="003F7E17" w:rsidP="00625802">
      <w:pPr>
        <w:spacing w:after="120"/>
        <w:jc w:val="right"/>
        <w:rPr>
          <w:sz w:val="20"/>
          <w:szCs w:val="20"/>
        </w:rPr>
      </w:pPr>
    </w:p>
    <w:p w14:paraId="040F4732" w14:textId="77777777" w:rsidR="003F7E17" w:rsidRDefault="003F7E17" w:rsidP="00625802">
      <w:pPr>
        <w:spacing w:after="120"/>
        <w:jc w:val="right"/>
        <w:rPr>
          <w:sz w:val="20"/>
          <w:szCs w:val="20"/>
        </w:rPr>
      </w:pPr>
    </w:p>
    <w:p w14:paraId="0C4500D7" w14:textId="77777777" w:rsidR="004D1B1A" w:rsidRDefault="004D1B1A" w:rsidP="00625802">
      <w:pPr>
        <w:spacing w:after="120"/>
        <w:jc w:val="right"/>
        <w:rPr>
          <w:sz w:val="20"/>
          <w:szCs w:val="20"/>
        </w:rPr>
      </w:pPr>
    </w:p>
    <w:p w14:paraId="609BFF76" w14:textId="706B37D0" w:rsidR="004F1B8F" w:rsidRPr="00F46739" w:rsidRDefault="004F1B8F" w:rsidP="00625802">
      <w:pPr>
        <w:spacing w:after="120"/>
        <w:jc w:val="right"/>
        <w:rPr>
          <w:b/>
          <w:sz w:val="20"/>
          <w:szCs w:val="20"/>
        </w:rPr>
      </w:pPr>
      <w:r w:rsidRPr="00F46739">
        <w:rPr>
          <w:b/>
          <w:sz w:val="20"/>
          <w:szCs w:val="20"/>
        </w:rPr>
        <w:lastRenderedPageBreak/>
        <w:t>Załącznik nr 1</w:t>
      </w:r>
      <w:r w:rsidR="004D1B1A" w:rsidRPr="00F46739">
        <w:rPr>
          <w:b/>
          <w:sz w:val="20"/>
          <w:szCs w:val="20"/>
        </w:rPr>
        <w:t xml:space="preserve"> do OPZ</w:t>
      </w:r>
    </w:p>
    <w:p w14:paraId="5BA4481A" w14:textId="77777777" w:rsidR="004F1B8F" w:rsidRPr="007D4154" w:rsidRDefault="004F1B8F" w:rsidP="00625802">
      <w:pPr>
        <w:pStyle w:val="Nagwek11"/>
        <w:spacing w:before="0" w:after="120"/>
        <w:rPr>
          <w:rFonts w:ascii="Times New Roman" w:hAnsi="Times New Roman" w:cs="Times New Roman"/>
          <w:b w:val="0"/>
          <w:bCs w:val="0"/>
          <w:sz w:val="22"/>
          <w:szCs w:val="22"/>
        </w:rPr>
      </w:pPr>
      <w:r w:rsidRPr="007D4154">
        <w:rPr>
          <w:rFonts w:ascii="Times New Roman" w:hAnsi="Times New Roman" w:cs="Times New Roman"/>
          <w:b w:val="0"/>
          <w:bCs w:val="0"/>
          <w:sz w:val="22"/>
          <w:szCs w:val="22"/>
        </w:rPr>
        <w:t>Zdjęcie nr 1 - Przykład ziemniaków o prawidłowym wyglądzie i barwie (przed przyrządzeniem).</w:t>
      </w:r>
    </w:p>
    <w:p w14:paraId="486EFF69" w14:textId="77777777" w:rsidR="004F1B8F" w:rsidRDefault="004F1B8F" w:rsidP="00625802">
      <w:pPr>
        <w:spacing w:after="120"/>
      </w:pPr>
      <w:r>
        <w:rPr>
          <w:noProof/>
        </w:rPr>
        <w:drawing>
          <wp:inline distT="0" distB="0" distL="0" distR="0" wp14:anchorId="5CA4156A" wp14:editId="1DD66059">
            <wp:extent cx="4572000" cy="3050540"/>
            <wp:effectExtent l="0" t="0" r="0" b="0"/>
            <wp:docPr id="7" name="Obraz 7" descr="IMG_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115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72000" cy="3050540"/>
                    </a:xfrm>
                    <a:prstGeom prst="rect">
                      <a:avLst/>
                    </a:prstGeom>
                    <a:noFill/>
                    <a:ln>
                      <a:noFill/>
                    </a:ln>
                  </pic:spPr>
                </pic:pic>
              </a:graphicData>
            </a:graphic>
          </wp:inline>
        </w:drawing>
      </w:r>
    </w:p>
    <w:p w14:paraId="6549438C" w14:textId="77777777" w:rsidR="004F1B8F" w:rsidRDefault="004F1B8F" w:rsidP="00625802">
      <w:pPr>
        <w:spacing w:after="120"/>
      </w:pPr>
    </w:p>
    <w:p w14:paraId="46B13AFC" w14:textId="77777777" w:rsidR="004F1B8F" w:rsidRDefault="004F1B8F" w:rsidP="00625802">
      <w:pPr>
        <w:spacing w:after="120"/>
      </w:pPr>
    </w:p>
    <w:p w14:paraId="1DDC651D" w14:textId="77777777" w:rsidR="004F1B8F" w:rsidRPr="007D4154" w:rsidRDefault="004F1B8F" w:rsidP="00625802">
      <w:pPr>
        <w:pStyle w:val="Nagwek11"/>
        <w:spacing w:before="0" w:after="120"/>
        <w:rPr>
          <w:rFonts w:ascii="Times New Roman" w:hAnsi="Times New Roman" w:cs="Times New Roman"/>
          <w:b w:val="0"/>
          <w:bCs w:val="0"/>
        </w:rPr>
      </w:pPr>
      <w:r w:rsidRPr="007D4154">
        <w:rPr>
          <w:rFonts w:ascii="Times New Roman" w:hAnsi="Times New Roman" w:cs="Times New Roman"/>
          <w:b w:val="0"/>
          <w:bCs w:val="0"/>
        </w:rPr>
        <w:t>Zdjęcie nr 2 - Przykład ziemniaków o prawidłowym wyglądzie i barwie (po przyrządzeniu).</w:t>
      </w:r>
    </w:p>
    <w:p w14:paraId="2B1FD776" w14:textId="77777777" w:rsidR="004F1B8F" w:rsidRDefault="004F1B8F" w:rsidP="00625802">
      <w:pPr>
        <w:spacing w:after="120"/>
      </w:pPr>
      <w:r>
        <w:rPr>
          <w:noProof/>
        </w:rPr>
        <w:drawing>
          <wp:inline distT="0" distB="0" distL="0" distR="0" wp14:anchorId="443AEBD5" wp14:editId="23761862">
            <wp:extent cx="4572000" cy="3050540"/>
            <wp:effectExtent l="0" t="0" r="0" b="0"/>
            <wp:docPr id="6" name="Obraz 6" descr="IMG_115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1159a"/>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572000" cy="3050540"/>
                    </a:xfrm>
                    <a:prstGeom prst="rect">
                      <a:avLst/>
                    </a:prstGeom>
                    <a:noFill/>
                    <a:ln>
                      <a:noFill/>
                    </a:ln>
                  </pic:spPr>
                </pic:pic>
              </a:graphicData>
            </a:graphic>
          </wp:inline>
        </w:drawing>
      </w:r>
    </w:p>
    <w:p w14:paraId="7F99A01B" w14:textId="77777777" w:rsidR="004F1B8F" w:rsidRDefault="004F1B8F" w:rsidP="00625802">
      <w:pPr>
        <w:spacing w:after="120"/>
      </w:pPr>
    </w:p>
    <w:p w14:paraId="43A02EA2" w14:textId="77777777" w:rsidR="004F1B8F" w:rsidRDefault="004F1B8F" w:rsidP="00625802">
      <w:pPr>
        <w:spacing w:after="120"/>
      </w:pPr>
    </w:p>
    <w:p w14:paraId="7329DC62" w14:textId="77777777" w:rsidR="004F1B8F" w:rsidRDefault="004F1B8F" w:rsidP="00625802">
      <w:pPr>
        <w:spacing w:after="120"/>
      </w:pPr>
    </w:p>
    <w:p w14:paraId="705BCFEE" w14:textId="31BD751D" w:rsidR="007D4154" w:rsidRDefault="007D4154" w:rsidP="00625802">
      <w:pPr>
        <w:pStyle w:val="Nagwek11"/>
        <w:spacing w:before="0" w:after="120"/>
        <w:rPr>
          <w:rFonts w:ascii="Times New Roman" w:hAnsi="Times New Roman" w:cs="Times New Roman"/>
          <w:b w:val="0"/>
          <w:bCs w:val="0"/>
          <w:sz w:val="22"/>
          <w:szCs w:val="22"/>
        </w:rPr>
      </w:pPr>
    </w:p>
    <w:p w14:paraId="4C42AA88" w14:textId="67CA5ACB" w:rsidR="003F7E17" w:rsidRDefault="003F7E17" w:rsidP="00625802">
      <w:pPr>
        <w:pStyle w:val="Nagwek11"/>
        <w:spacing w:before="0" w:after="120"/>
        <w:rPr>
          <w:rFonts w:ascii="Times New Roman" w:hAnsi="Times New Roman" w:cs="Times New Roman"/>
          <w:b w:val="0"/>
          <w:bCs w:val="0"/>
          <w:sz w:val="22"/>
          <w:szCs w:val="22"/>
        </w:rPr>
      </w:pPr>
    </w:p>
    <w:p w14:paraId="590A05D2" w14:textId="77777777" w:rsidR="003F7E17" w:rsidRDefault="003F7E17" w:rsidP="00625802">
      <w:pPr>
        <w:pStyle w:val="Nagwek11"/>
        <w:spacing w:before="0" w:after="120"/>
        <w:rPr>
          <w:rFonts w:ascii="Times New Roman" w:hAnsi="Times New Roman" w:cs="Times New Roman"/>
          <w:b w:val="0"/>
          <w:bCs w:val="0"/>
          <w:sz w:val="22"/>
          <w:szCs w:val="22"/>
        </w:rPr>
      </w:pPr>
    </w:p>
    <w:p w14:paraId="6A8FB81E" w14:textId="77777777" w:rsidR="007D4154" w:rsidRDefault="007D4154" w:rsidP="00625802">
      <w:pPr>
        <w:pStyle w:val="Nagwek11"/>
        <w:spacing w:before="0" w:after="120"/>
        <w:rPr>
          <w:rFonts w:ascii="Times New Roman" w:hAnsi="Times New Roman" w:cs="Times New Roman"/>
          <w:b w:val="0"/>
          <w:bCs w:val="0"/>
          <w:sz w:val="22"/>
          <w:szCs w:val="22"/>
        </w:rPr>
      </w:pPr>
    </w:p>
    <w:p w14:paraId="27F88C25" w14:textId="7782A8B9" w:rsidR="004F1B8F" w:rsidRPr="007D4154" w:rsidRDefault="004F1B8F" w:rsidP="00625802">
      <w:pPr>
        <w:pStyle w:val="Nagwek11"/>
        <w:spacing w:before="0" w:after="120"/>
        <w:rPr>
          <w:rFonts w:ascii="Times New Roman" w:hAnsi="Times New Roman" w:cs="Times New Roman"/>
          <w:b w:val="0"/>
          <w:bCs w:val="0"/>
          <w:sz w:val="22"/>
          <w:szCs w:val="22"/>
        </w:rPr>
      </w:pPr>
      <w:r w:rsidRPr="007D4154">
        <w:rPr>
          <w:rFonts w:ascii="Times New Roman" w:hAnsi="Times New Roman" w:cs="Times New Roman"/>
          <w:b w:val="0"/>
          <w:bCs w:val="0"/>
          <w:sz w:val="22"/>
          <w:szCs w:val="22"/>
        </w:rPr>
        <w:lastRenderedPageBreak/>
        <w:t>Zdjęcie nr 3 - Przykład ziemniaków o nieprawidłowym wyglądzie i barwie (przed przyrządzeniem).</w:t>
      </w:r>
    </w:p>
    <w:p w14:paraId="05253AB1" w14:textId="77777777" w:rsidR="004F1B8F" w:rsidRDefault="004F1B8F" w:rsidP="00625802">
      <w:pPr>
        <w:spacing w:after="120"/>
      </w:pPr>
    </w:p>
    <w:p w14:paraId="00494437" w14:textId="77777777" w:rsidR="004F1B8F" w:rsidRDefault="004F1B8F" w:rsidP="00625802">
      <w:pPr>
        <w:spacing w:after="120"/>
      </w:pPr>
      <w:r>
        <w:rPr>
          <w:noProof/>
        </w:rPr>
        <w:drawing>
          <wp:inline distT="0" distB="0" distL="0" distR="0" wp14:anchorId="04921E74" wp14:editId="74A6FA1D">
            <wp:extent cx="4572000" cy="3050540"/>
            <wp:effectExtent l="0" t="0" r="0" b="0"/>
            <wp:docPr id="5" name="Obraz 5" descr="IMG_1154 prz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1154 prz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572000" cy="3050540"/>
                    </a:xfrm>
                    <a:prstGeom prst="rect">
                      <a:avLst/>
                    </a:prstGeom>
                    <a:noFill/>
                    <a:ln>
                      <a:noFill/>
                    </a:ln>
                  </pic:spPr>
                </pic:pic>
              </a:graphicData>
            </a:graphic>
          </wp:inline>
        </w:drawing>
      </w:r>
    </w:p>
    <w:p w14:paraId="15CA9008" w14:textId="77777777" w:rsidR="004F1B8F" w:rsidRDefault="004F1B8F" w:rsidP="00625802">
      <w:pPr>
        <w:spacing w:after="120"/>
      </w:pPr>
    </w:p>
    <w:p w14:paraId="1704302B" w14:textId="77777777" w:rsidR="004F1B8F" w:rsidRDefault="004F1B8F" w:rsidP="00625802">
      <w:pPr>
        <w:spacing w:after="120"/>
      </w:pPr>
    </w:p>
    <w:p w14:paraId="16B89861" w14:textId="77777777" w:rsidR="004F1B8F" w:rsidRDefault="004F1B8F" w:rsidP="00625802">
      <w:pPr>
        <w:spacing w:after="120"/>
      </w:pPr>
    </w:p>
    <w:p w14:paraId="42BA7419" w14:textId="77777777" w:rsidR="004F1B8F" w:rsidRPr="007D4154" w:rsidRDefault="004F1B8F" w:rsidP="00625802">
      <w:pPr>
        <w:pStyle w:val="Nagwek11"/>
        <w:spacing w:before="0" w:after="120"/>
        <w:rPr>
          <w:rFonts w:ascii="Times New Roman" w:hAnsi="Times New Roman" w:cs="Times New Roman"/>
          <w:b w:val="0"/>
          <w:bCs w:val="0"/>
          <w:sz w:val="22"/>
          <w:szCs w:val="22"/>
        </w:rPr>
      </w:pPr>
      <w:r w:rsidRPr="007D4154">
        <w:rPr>
          <w:rFonts w:ascii="Times New Roman" w:hAnsi="Times New Roman" w:cs="Times New Roman"/>
          <w:b w:val="0"/>
          <w:bCs w:val="0"/>
          <w:sz w:val="22"/>
          <w:szCs w:val="22"/>
        </w:rPr>
        <w:t>Zdjęcie nr 4 - Przykład ziemniaków o nieprawidłowym wyglądzie i barwie (po przyrządzeniu).</w:t>
      </w:r>
    </w:p>
    <w:p w14:paraId="0604AB39" w14:textId="77777777" w:rsidR="004F1B8F" w:rsidRDefault="004F1B8F" w:rsidP="00625802">
      <w:pPr>
        <w:spacing w:after="120"/>
      </w:pPr>
    </w:p>
    <w:p w14:paraId="7C2961FA" w14:textId="77777777" w:rsidR="004F1B8F" w:rsidRDefault="004F1B8F" w:rsidP="00625802">
      <w:pPr>
        <w:spacing w:after="120"/>
      </w:pPr>
      <w:r>
        <w:rPr>
          <w:noProof/>
        </w:rPr>
        <w:drawing>
          <wp:inline distT="0" distB="0" distL="0" distR="0" wp14:anchorId="44D630A8" wp14:editId="68157C43">
            <wp:extent cx="4572000" cy="3050540"/>
            <wp:effectExtent l="0" t="0" r="0" b="0"/>
            <wp:docPr id="4" name="Obraz 4" descr="IMG_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115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572000" cy="3050540"/>
                    </a:xfrm>
                    <a:prstGeom prst="rect">
                      <a:avLst/>
                    </a:prstGeom>
                    <a:noFill/>
                    <a:ln>
                      <a:noFill/>
                    </a:ln>
                  </pic:spPr>
                </pic:pic>
              </a:graphicData>
            </a:graphic>
          </wp:inline>
        </w:drawing>
      </w:r>
    </w:p>
    <w:p w14:paraId="5AA09D78" w14:textId="77777777" w:rsidR="004F1B8F" w:rsidRDefault="004F1B8F" w:rsidP="00625802">
      <w:pPr>
        <w:spacing w:after="120"/>
      </w:pPr>
    </w:p>
    <w:p w14:paraId="5EC5E2ED" w14:textId="77777777" w:rsidR="004F1B8F" w:rsidRDefault="004F1B8F" w:rsidP="00625802">
      <w:pPr>
        <w:spacing w:after="120"/>
      </w:pPr>
    </w:p>
    <w:p w14:paraId="1B681F8B" w14:textId="25C886D4" w:rsidR="007D4154" w:rsidRDefault="007D4154" w:rsidP="00625802">
      <w:pPr>
        <w:spacing w:after="120"/>
        <w:jc w:val="right"/>
        <w:rPr>
          <w:sz w:val="20"/>
          <w:szCs w:val="20"/>
        </w:rPr>
      </w:pPr>
    </w:p>
    <w:p w14:paraId="4D81299D" w14:textId="77777777" w:rsidR="004D1B1A" w:rsidRDefault="004D1B1A" w:rsidP="00625802">
      <w:pPr>
        <w:spacing w:after="120"/>
        <w:jc w:val="right"/>
        <w:rPr>
          <w:sz w:val="20"/>
          <w:szCs w:val="20"/>
        </w:rPr>
      </w:pPr>
    </w:p>
    <w:p w14:paraId="17700A76" w14:textId="03CF983D" w:rsidR="004F1B8F" w:rsidRDefault="004F1B8F" w:rsidP="00625802">
      <w:pPr>
        <w:spacing w:after="120"/>
        <w:jc w:val="right"/>
        <w:rPr>
          <w:sz w:val="20"/>
          <w:szCs w:val="20"/>
        </w:rPr>
      </w:pPr>
      <w:r w:rsidRPr="004257F1">
        <w:rPr>
          <w:sz w:val="20"/>
          <w:szCs w:val="20"/>
        </w:rPr>
        <w:lastRenderedPageBreak/>
        <w:t>Załącznik nr 2</w:t>
      </w:r>
      <w:r w:rsidR="004D1B1A">
        <w:rPr>
          <w:sz w:val="20"/>
          <w:szCs w:val="20"/>
        </w:rPr>
        <w:t xml:space="preserve"> do OPZ</w:t>
      </w:r>
    </w:p>
    <w:p w14:paraId="0E67FA5B" w14:textId="0BB6494C" w:rsidR="004F1B8F" w:rsidRDefault="004F1B8F" w:rsidP="00625802">
      <w:pPr>
        <w:spacing w:after="120"/>
        <w:jc w:val="right"/>
        <w:rPr>
          <w:sz w:val="20"/>
          <w:szCs w:val="20"/>
        </w:rPr>
      </w:pPr>
    </w:p>
    <w:p w14:paraId="45FC34E6" w14:textId="77777777" w:rsidR="004F1B8F" w:rsidRPr="004257F1" w:rsidRDefault="004F1B8F" w:rsidP="00625802">
      <w:pPr>
        <w:spacing w:after="120"/>
        <w:jc w:val="right"/>
        <w:rPr>
          <w:sz w:val="20"/>
          <w:szCs w:val="20"/>
        </w:rPr>
      </w:pPr>
    </w:p>
    <w:p w14:paraId="77862C19" w14:textId="77777777" w:rsidR="004F1B8F" w:rsidRPr="001766A3" w:rsidRDefault="004F1B8F" w:rsidP="00625802">
      <w:pPr>
        <w:pStyle w:val="E-1"/>
        <w:spacing w:after="120"/>
        <w:rPr>
          <w:rFonts w:ascii="Arial" w:hAnsi="Arial" w:cs="Arial"/>
          <w14:shadow w14:blurRad="50800" w14:dist="38100" w14:dir="2700000" w14:sx="100000" w14:sy="100000" w14:kx="0" w14:ky="0" w14:algn="tl">
            <w14:srgbClr w14:val="000000">
              <w14:alpha w14:val="60000"/>
            </w14:srgbClr>
          </w14:shadow>
        </w:rPr>
      </w:pPr>
      <w:r w:rsidRPr="007D4154">
        <w:rPr>
          <w:sz w:val="22"/>
          <w:szCs w:val="22"/>
        </w:rPr>
        <w:t>Zdjęcie nr 5 - Przykładowy prawidłowy sposób pakowania ziemniaków</w:t>
      </w:r>
      <w:r w:rsidRPr="001766A3">
        <w:rPr>
          <w:rFonts w:ascii="Arial" w:hAnsi="Arial" w:cs="Arial"/>
          <w14:shadow w14:blurRad="50800" w14:dist="38100" w14:dir="2700000" w14:sx="100000" w14:sy="100000" w14:kx="0" w14:ky="0" w14:algn="tl">
            <w14:srgbClr w14:val="000000">
              <w14:alpha w14:val="60000"/>
            </w14:srgbClr>
          </w14:shadow>
        </w:rPr>
        <w:t>.</w:t>
      </w:r>
    </w:p>
    <w:p w14:paraId="7156C566" w14:textId="77777777" w:rsidR="004F1B8F" w:rsidRDefault="004F1B8F" w:rsidP="00625802">
      <w:pPr>
        <w:spacing w:after="120"/>
      </w:pPr>
    </w:p>
    <w:p w14:paraId="28DFBFE2" w14:textId="77777777" w:rsidR="004F1B8F" w:rsidRDefault="004F1B8F" w:rsidP="00625802">
      <w:pPr>
        <w:spacing w:after="120"/>
      </w:pPr>
      <w:r>
        <w:rPr>
          <w:noProof/>
        </w:rPr>
        <w:drawing>
          <wp:inline distT="0" distB="0" distL="0" distR="0" wp14:anchorId="1B4D1160" wp14:editId="5CBD2A2B">
            <wp:extent cx="4593807" cy="3062377"/>
            <wp:effectExtent l="0" t="0" r="0" b="0"/>
            <wp:docPr id="3" name="Obraz 3" descr="IMG_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113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16970" cy="3077818"/>
                    </a:xfrm>
                    <a:prstGeom prst="rect">
                      <a:avLst/>
                    </a:prstGeom>
                    <a:noFill/>
                    <a:ln>
                      <a:noFill/>
                    </a:ln>
                  </pic:spPr>
                </pic:pic>
              </a:graphicData>
            </a:graphic>
          </wp:inline>
        </w:drawing>
      </w:r>
    </w:p>
    <w:p w14:paraId="2AD1153F" w14:textId="77777777" w:rsidR="004F1B8F" w:rsidRDefault="004F1B8F" w:rsidP="00625802">
      <w:pPr>
        <w:spacing w:after="120"/>
      </w:pPr>
    </w:p>
    <w:p w14:paraId="3228EB0D" w14:textId="77777777" w:rsidR="004F1B8F" w:rsidRDefault="004F1B8F" w:rsidP="00625802">
      <w:pPr>
        <w:spacing w:after="120"/>
      </w:pPr>
    </w:p>
    <w:p w14:paraId="66CE3167" w14:textId="77777777" w:rsidR="004F1B8F" w:rsidRDefault="004F1B8F" w:rsidP="00625802">
      <w:pPr>
        <w:spacing w:after="120"/>
      </w:pPr>
    </w:p>
    <w:p w14:paraId="0F4A3AE6" w14:textId="77777777" w:rsidR="004F1B8F" w:rsidRPr="007D4154" w:rsidRDefault="004F1B8F" w:rsidP="00625802">
      <w:pPr>
        <w:pStyle w:val="E-1"/>
        <w:spacing w:after="120"/>
        <w:rPr>
          <w:sz w:val="22"/>
          <w:szCs w:val="22"/>
        </w:rPr>
      </w:pPr>
      <w:r w:rsidRPr="007D4154">
        <w:rPr>
          <w:sz w:val="22"/>
          <w:szCs w:val="22"/>
        </w:rPr>
        <w:t>Zdjęcie nr 6 - Przykładowy nieprawidłowy sposób pakowania ziemniaków.</w:t>
      </w:r>
    </w:p>
    <w:p w14:paraId="2DC25469" w14:textId="77777777" w:rsidR="004F1B8F" w:rsidRDefault="004F1B8F" w:rsidP="00625802">
      <w:pPr>
        <w:spacing w:after="120"/>
      </w:pPr>
    </w:p>
    <w:p w14:paraId="132D053B" w14:textId="601B9C0D" w:rsidR="004F1B8F" w:rsidRDefault="004F1B8F" w:rsidP="00625802">
      <w:pPr>
        <w:spacing w:after="120"/>
      </w:pPr>
      <w:r>
        <w:rPr>
          <w:noProof/>
        </w:rPr>
        <w:drawing>
          <wp:inline distT="0" distB="0" distL="0" distR="0" wp14:anchorId="7EBA548D" wp14:editId="6155F291">
            <wp:extent cx="4589253" cy="3070407"/>
            <wp:effectExtent l="0" t="0" r="0" b="0"/>
            <wp:docPr id="2" name="Obraz 2" descr="IMG_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1137"/>
                    <pic:cNvPicPr>
                      <a:picLocks noChangeAspect="1" noChangeArrowheads="1"/>
                    </pic:cNvPicPr>
                  </pic:nvPicPr>
                  <pic:blipFill>
                    <a:blip r:embed="rId44" cstate="print">
                      <a:extLst>
                        <a:ext uri="{28A0092B-C50C-407E-A947-70E740481C1C}">
                          <a14:useLocalDpi xmlns:a14="http://schemas.microsoft.com/office/drawing/2010/main" val="0"/>
                        </a:ext>
                      </a:extLst>
                    </a:blip>
                    <a:srcRect l="189"/>
                    <a:stretch>
                      <a:fillRect/>
                    </a:stretch>
                  </pic:blipFill>
                  <pic:spPr bwMode="auto">
                    <a:xfrm>
                      <a:off x="0" y="0"/>
                      <a:ext cx="4605078" cy="3080995"/>
                    </a:xfrm>
                    <a:prstGeom prst="rect">
                      <a:avLst/>
                    </a:prstGeom>
                    <a:noFill/>
                    <a:ln>
                      <a:noFill/>
                    </a:ln>
                  </pic:spPr>
                </pic:pic>
              </a:graphicData>
            </a:graphic>
          </wp:inline>
        </w:drawing>
      </w:r>
    </w:p>
    <w:p w14:paraId="1E3E8EAB" w14:textId="77777777" w:rsidR="003F7E17" w:rsidRDefault="003F7E17" w:rsidP="00625802">
      <w:pPr>
        <w:spacing w:after="120"/>
      </w:pPr>
    </w:p>
    <w:p w14:paraId="2D406C05" w14:textId="107A4953" w:rsidR="004F1B8F" w:rsidRPr="004326C9" w:rsidRDefault="004F1B8F" w:rsidP="00625802">
      <w:pPr>
        <w:spacing w:after="120"/>
        <w:jc w:val="right"/>
        <w:rPr>
          <w:b/>
          <w:i/>
          <w:sz w:val="22"/>
        </w:rPr>
      </w:pPr>
      <w:r w:rsidRPr="004326C9">
        <w:rPr>
          <w:b/>
          <w:sz w:val="22"/>
        </w:rPr>
        <w:lastRenderedPageBreak/>
        <w:t>Załącznik nr 2 do umowy</w:t>
      </w:r>
      <w:r w:rsidRPr="004326C9">
        <w:rPr>
          <w:b/>
          <w:i/>
          <w:sz w:val="22"/>
        </w:rPr>
        <w:t xml:space="preserve"> </w:t>
      </w:r>
    </w:p>
    <w:p w14:paraId="1B7CD55C" w14:textId="77777777" w:rsidR="004F1B8F" w:rsidRPr="004326C9" w:rsidRDefault="004F1B8F" w:rsidP="00625802">
      <w:pPr>
        <w:spacing w:after="120"/>
        <w:jc w:val="both"/>
        <w:rPr>
          <w:b/>
          <w:i/>
          <w:sz w:val="22"/>
        </w:rPr>
      </w:pPr>
    </w:p>
    <w:p w14:paraId="1F11E039" w14:textId="77777777" w:rsidR="004F1B8F" w:rsidRPr="004326C9" w:rsidRDefault="004F1B8F" w:rsidP="00625802">
      <w:pPr>
        <w:spacing w:after="120"/>
        <w:rPr>
          <w:sz w:val="20"/>
          <w:szCs w:val="20"/>
        </w:rPr>
      </w:pPr>
      <w:r w:rsidRPr="004326C9">
        <w:rPr>
          <w:b/>
          <w:sz w:val="20"/>
          <w:szCs w:val="20"/>
        </w:rPr>
        <w:t xml:space="preserve">    ZATWIERDZAM</w:t>
      </w:r>
      <w:r w:rsidRPr="004326C9">
        <w:rPr>
          <w:b/>
          <w:sz w:val="20"/>
          <w:szCs w:val="20"/>
        </w:rPr>
        <w:tab/>
      </w:r>
      <w:r w:rsidRPr="004326C9">
        <w:rPr>
          <w:b/>
          <w:sz w:val="20"/>
          <w:szCs w:val="20"/>
        </w:rPr>
        <w:tab/>
      </w:r>
      <w:r w:rsidRPr="004326C9">
        <w:rPr>
          <w:b/>
          <w:sz w:val="20"/>
          <w:szCs w:val="20"/>
        </w:rPr>
        <w:tab/>
      </w:r>
      <w:r w:rsidRPr="004326C9">
        <w:rPr>
          <w:b/>
          <w:sz w:val="20"/>
          <w:szCs w:val="20"/>
        </w:rPr>
        <w:tab/>
      </w:r>
      <w:r w:rsidRPr="004326C9">
        <w:rPr>
          <w:b/>
          <w:sz w:val="20"/>
          <w:szCs w:val="20"/>
        </w:rPr>
        <w:tab/>
      </w:r>
      <w:r w:rsidRPr="004326C9">
        <w:rPr>
          <w:b/>
          <w:sz w:val="20"/>
          <w:szCs w:val="20"/>
        </w:rPr>
        <w:tab/>
        <w:t xml:space="preserve">            </w:t>
      </w:r>
      <w:r w:rsidRPr="004326C9">
        <w:rPr>
          <w:sz w:val="20"/>
          <w:szCs w:val="20"/>
        </w:rPr>
        <w:t>Miejscowość, dnia ………………</w:t>
      </w:r>
    </w:p>
    <w:p w14:paraId="0BD3AE39" w14:textId="77777777" w:rsidR="004F1B8F" w:rsidRPr="004326C9" w:rsidRDefault="004F1B8F" w:rsidP="00625802">
      <w:pPr>
        <w:spacing w:after="120"/>
        <w:jc w:val="both"/>
        <w:rPr>
          <w:b/>
          <w:sz w:val="20"/>
          <w:szCs w:val="20"/>
        </w:rPr>
      </w:pPr>
    </w:p>
    <w:p w14:paraId="52CF6712" w14:textId="77777777" w:rsidR="004F1B8F" w:rsidRPr="004326C9" w:rsidRDefault="004F1B8F" w:rsidP="00625802">
      <w:pPr>
        <w:spacing w:after="120"/>
        <w:jc w:val="both"/>
        <w:rPr>
          <w:b/>
          <w:sz w:val="20"/>
          <w:szCs w:val="20"/>
        </w:rPr>
      </w:pPr>
      <w:r w:rsidRPr="004326C9">
        <w:rPr>
          <w:b/>
          <w:sz w:val="20"/>
          <w:szCs w:val="20"/>
        </w:rPr>
        <w:t>…………….…………….</w:t>
      </w:r>
    </w:p>
    <w:p w14:paraId="79B1F760" w14:textId="77777777" w:rsidR="004F1B8F" w:rsidRPr="004326C9" w:rsidRDefault="004F1B8F" w:rsidP="00625802">
      <w:pPr>
        <w:spacing w:after="120"/>
        <w:jc w:val="both"/>
        <w:rPr>
          <w:b/>
          <w:sz w:val="20"/>
          <w:szCs w:val="20"/>
        </w:rPr>
      </w:pPr>
    </w:p>
    <w:p w14:paraId="3B6C15E9" w14:textId="77777777" w:rsidR="004F1B8F" w:rsidRPr="004326C9" w:rsidRDefault="004F1B8F" w:rsidP="00625802">
      <w:pPr>
        <w:spacing w:after="120"/>
        <w:jc w:val="both"/>
        <w:rPr>
          <w:b/>
          <w:sz w:val="20"/>
          <w:szCs w:val="20"/>
        </w:rPr>
      </w:pPr>
    </w:p>
    <w:p w14:paraId="3C91652F" w14:textId="77777777" w:rsidR="004F1B8F" w:rsidRPr="004326C9" w:rsidRDefault="004F1B8F" w:rsidP="00625802">
      <w:pPr>
        <w:spacing w:after="120"/>
        <w:jc w:val="center"/>
        <w:rPr>
          <w:b/>
          <w:sz w:val="20"/>
          <w:szCs w:val="20"/>
        </w:rPr>
      </w:pPr>
      <w:r w:rsidRPr="004326C9">
        <w:rPr>
          <w:b/>
          <w:sz w:val="20"/>
          <w:szCs w:val="20"/>
        </w:rPr>
        <w:t>PROTOKÓŁ REKLAMACYJNY</w:t>
      </w:r>
    </w:p>
    <w:p w14:paraId="30E3983D" w14:textId="77777777" w:rsidR="004F1B8F" w:rsidRPr="004326C9" w:rsidRDefault="004F1B8F" w:rsidP="00625802">
      <w:pPr>
        <w:spacing w:after="120"/>
        <w:jc w:val="both"/>
        <w:rPr>
          <w:sz w:val="20"/>
          <w:szCs w:val="20"/>
        </w:rPr>
      </w:pPr>
      <w:r w:rsidRPr="004326C9">
        <w:rPr>
          <w:sz w:val="20"/>
          <w:szCs w:val="20"/>
        </w:rPr>
        <w:t>Jednostka Wojskowa Nr …………………………………………………………………………..…………….</w:t>
      </w:r>
    </w:p>
    <w:p w14:paraId="26541FAC" w14:textId="77777777" w:rsidR="004F1B8F" w:rsidRPr="004326C9" w:rsidRDefault="004F1B8F" w:rsidP="00625802">
      <w:pPr>
        <w:spacing w:after="120"/>
        <w:jc w:val="both"/>
        <w:rPr>
          <w:sz w:val="20"/>
          <w:szCs w:val="20"/>
        </w:rPr>
      </w:pPr>
      <w:r w:rsidRPr="004326C9">
        <w:rPr>
          <w:sz w:val="20"/>
          <w:szCs w:val="20"/>
        </w:rPr>
        <w:t>Dostawca ……………………………………………………………………………………………………..…</w:t>
      </w:r>
    </w:p>
    <w:p w14:paraId="044FD637" w14:textId="77777777" w:rsidR="004F1B8F" w:rsidRPr="004326C9" w:rsidRDefault="004F1B8F" w:rsidP="00625802">
      <w:pPr>
        <w:spacing w:after="120"/>
        <w:jc w:val="both"/>
        <w:rPr>
          <w:sz w:val="20"/>
          <w:szCs w:val="20"/>
        </w:rPr>
      </w:pPr>
      <w:r w:rsidRPr="004326C9">
        <w:rPr>
          <w:sz w:val="20"/>
          <w:szCs w:val="20"/>
        </w:rPr>
        <w:t>Producent……………………………………………………………………...…………………………………</w:t>
      </w:r>
    </w:p>
    <w:p w14:paraId="05D9AF76" w14:textId="77777777" w:rsidR="004F1B8F" w:rsidRPr="004326C9" w:rsidRDefault="004F1B8F" w:rsidP="00625802">
      <w:pPr>
        <w:spacing w:after="120"/>
        <w:jc w:val="both"/>
        <w:rPr>
          <w:sz w:val="20"/>
          <w:szCs w:val="20"/>
        </w:rPr>
      </w:pPr>
      <w:r w:rsidRPr="004326C9">
        <w:rPr>
          <w:sz w:val="20"/>
          <w:szCs w:val="20"/>
        </w:rPr>
        <w:t>Data dostawy do Odbiorcy………………………...……………………….……………………………………</w:t>
      </w:r>
    </w:p>
    <w:p w14:paraId="0B2CED2E" w14:textId="77777777" w:rsidR="004F1B8F" w:rsidRPr="004326C9" w:rsidRDefault="004F1B8F" w:rsidP="00625802">
      <w:pPr>
        <w:spacing w:after="120"/>
        <w:jc w:val="both"/>
        <w:rPr>
          <w:sz w:val="20"/>
          <w:szCs w:val="20"/>
        </w:rPr>
      </w:pPr>
      <w:r w:rsidRPr="004326C9">
        <w:rPr>
          <w:sz w:val="20"/>
          <w:szCs w:val="20"/>
        </w:rPr>
        <w:t>Data stwierdzenia nieprawidłowości w dostawie ………………………………………………………………</w:t>
      </w:r>
    </w:p>
    <w:p w14:paraId="5593B0BC" w14:textId="77777777" w:rsidR="004F1B8F" w:rsidRPr="004326C9" w:rsidRDefault="004F1B8F" w:rsidP="00625802">
      <w:pPr>
        <w:spacing w:after="120"/>
        <w:jc w:val="both"/>
        <w:rPr>
          <w:b/>
          <w:sz w:val="20"/>
          <w:szCs w:val="20"/>
        </w:rPr>
      </w:pPr>
      <w:r w:rsidRPr="004326C9">
        <w:rPr>
          <w:b/>
          <w:sz w:val="20"/>
          <w:szCs w:val="20"/>
        </w:rPr>
        <w:t>Przyczyny reklamacji:</w:t>
      </w:r>
    </w:p>
    <w:p w14:paraId="1DF010E3" w14:textId="77777777" w:rsidR="004F1B8F" w:rsidRPr="004326C9" w:rsidRDefault="004F1B8F" w:rsidP="00625802">
      <w:pPr>
        <w:spacing w:after="120"/>
        <w:jc w:val="both"/>
        <w:rPr>
          <w:b/>
          <w:sz w:val="20"/>
          <w:szCs w:val="20"/>
        </w:rPr>
      </w:pPr>
      <w:r w:rsidRPr="004326C9">
        <w:rPr>
          <w:sz w:val="20"/>
          <w:szCs w:val="20"/>
        </w:rPr>
        <w:t>*</w:t>
      </w:r>
      <w:r w:rsidRPr="004326C9">
        <w:rPr>
          <w:b/>
          <w:sz w:val="20"/>
          <w:szCs w:val="20"/>
        </w:rPr>
        <w:t>dotyczące wad jakościowych środka spożywczego:</w:t>
      </w:r>
    </w:p>
    <w:p w14:paraId="1DC4A038" w14:textId="77777777" w:rsidR="004F1B8F" w:rsidRPr="004326C9" w:rsidRDefault="004F1B8F" w:rsidP="00625802">
      <w:pPr>
        <w:spacing w:after="120"/>
        <w:jc w:val="both"/>
        <w:rPr>
          <w:sz w:val="20"/>
          <w:szCs w:val="20"/>
        </w:rPr>
      </w:pPr>
      <w:r w:rsidRPr="004326C9">
        <w:rPr>
          <w:sz w:val="20"/>
          <w:szCs w:val="20"/>
        </w:rPr>
        <w:t>Wyrób reklamowany pochodzi z partii dostawczej nr…………………………………………………..………</w:t>
      </w:r>
    </w:p>
    <w:p w14:paraId="1B435053" w14:textId="77777777" w:rsidR="004F1B8F" w:rsidRPr="004326C9" w:rsidRDefault="004F1B8F" w:rsidP="00625802">
      <w:pPr>
        <w:spacing w:after="120"/>
        <w:jc w:val="both"/>
        <w:rPr>
          <w:sz w:val="20"/>
          <w:szCs w:val="20"/>
        </w:rPr>
      </w:pPr>
      <w:r w:rsidRPr="004326C9">
        <w:rPr>
          <w:sz w:val="20"/>
          <w:szCs w:val="20"/>
        </w:rPr>
        <w:t>Nazwa produktu reklamowanego………………………………………………………………………………..</w:t>
      </w:r>
    </w:p>
    <w:p w14:paraId="006D3AAD" w14:textId="77777777" w:rsidR="004F1B8F" w:rsidRPr="004326C9" w:rsidRDefault="004F1B8F" w:rsidP="00625802">
      <w:pPr>
        <w:spacing w:after="120"/>
        <w:jc w:val="both"/>
        <w:rPr>
          <w:sz w:val="20"/>
          <w:szCs w:val="20"/>
        </w:rPr>
      </w:pPr>
      <w:r w:rsidRPr="004326C9">
        <w:rPr>
          <w:sz w:val="20"/>
          <w:szCs w:val="20"/>
        </w:rPr>
        <w:t>Ilość reklamowana …………………………………………………………………………………….………...</w:t>
      </w:r>
    </w:p>
    <w:p w14:paraId="7970AD00" w14:textId="77777777" w:rsidR="004F1B8F" w:rsidRPr="004326C9" w:rsidRDefault="004F1B8F" w:rsidP="00625802">
      <w:pPr>
        <w:spacing w:after="120"/>
        <w:jc w:val="both"/>
        <w:rPr>
          <w:sz w:val="20"/>
          <w:szCs w:val="20"/>
        </w:rPr>
      </w:pPr>
      <w:r w:rsidRPr="004326C9">
        <w:rPr>
          <w:sz w:val="20"/>
          <w:szCs w:val="20"/>
        </w:rPr>
        <w:t>Szczegółowy opis wad jakościowych produktu……………………………........................................................</w:t>
      </w:r>
    </w:p>
    <w:p w14:paraId="72A9D501" w14:textId="77777777" w:rsidR="004F1B8F" w:rsidRPr="004326C9" w:rsidRDefault="004F1B8F" w:rsidP="00625802">
      <w:pPr>
        <w:spacing w:after="120"/>
        <w:jc w:val="both"/>
        <w:rPr>
          <w:sz w:val="20"/>
          <w:szCs w:val="20"/>
        </w:rPr>
      </w:pPr>
      <w:r w:rsidRPr="004326C9">
        <w:rPr>
          <w:sz w:val="20"/>
          <w:szCs w:val="20"/>
        </w:rPr>
        <w:t>………………………………………………………………………………………………………………...…</w:t>
      </w:r>
    </w:p>
    <w:p w14:paraId="785D846A" w14:textId="77777777" w:rsidR="004F1B8F" w:rsidRPr="004326C9" w:rsidRDefault="004F1B8F" w:rsidP="00625802">
      <w:pPr>
        <w:spacing w:after="120"/>
        <w:jc w:val="both"/>
        <w:rPr>
          <w:sz w:val="20"/>
          <w:szCs w:val="20"/>
        </w:rPr>
      </w:pPr>
    </w:p>
    <w:p w14:paraId="36ADDCDB" w14:textId="77777777" w:rsidR="004F1B8F" w:rsidRPr="004326C9" w:rsidRDefault="004F1B8F" w:rsidP="00625802">
      <w:pPr>
        <w:spacing w:after="120"/>
        <w:jc w:val="both"/>
        <w:rPr>
          <w:sz w:val="20"/>
          <w:szCs w:val="20"/>
        </w:rPr>
      </w:pPr>
      <w:r w:rsidRPr="004326C9">
        <w:rPr>
          <w:sz w:val="20"/>
          <w:szCs w:val="20"/>
        </w:rPr>
        <w:t>Odmowa przyjęcia i żądanie wymiany: TAK / NIE ( niepotrzebne skreślić)</w:t>
      </w:r>
    </w:p>
    <w:p w14:paraId="46FE8B42" w14:textId="77777777" w:rsidR="004F1B8F" w:rsidRPr="004326C9" w:rsidRDefault="004F1B8F" w:rsidP="00625802">
      <w:pPr>
        <w:tabs>
          <w:tab w:val="left" w:pos="705"/>
        </w:tabs>
        <w:spacing w:after="120"/>
        <w:jc w:val="both"/>
        <w:rPr>
          <w:sz w:val="20"/>
          <w:szCs w:val="20"/>
        </w:rPr>
      </w:pPr>
      <w:r w:rsidRPr="004326C9">
        <w:rPr>
          <w:sz w:val="20"/>
          <w:szCs w:val="20"/>
        </w:rPr>
        <w:t>*</w:t>
      </w:r>
      <w:r w:rsidRPr="004326C9">
        <w:rPr>
          <w:b/>
          <w:sz w:val="20"/>
          <w:szCs w:val="20"/>
        </w:rPr>
        <w:t>dotyczące terminowości dostaw</w:t>
      </w:r>
      <w:r w:rsidRPr="004326C9">
        <w:rPr>
          <w:sz w:val="20"/>
          <w:szCs w:val="20"/>
        </w:rPr>
        <w:t>:…………………………………………………………...………………...</w:t>
      </w:r>
    </w:p>
    <w:p w14:paraId="2E314AAE" w14:textId="77777777" w:rsidR="004F1B8F" w:rsidRPr="004326C9" w:rsidRDefault="004F1B8F" w:rsidP="00625802">
      <w:pPr>
        <w:tabs>
          <w:tab w:val="left" w:pos="705"/>
        </w:tabs>
        <w:spacing w:after="120"/>
        <w:jc w:val="both"/>
        <w:rPr>
          <w:sz w:val="20"/>
          <w:szCs w:val="20"/>
        </w:rPr>
      </w:pPr>
      <w:r w:rsidRPr="004326C9">
        <w:rPr>
          <w:sz w:val="20"/>
          <w:szCs w:val="20"/>
        </w:rPr>
        <w:t>Data i dokładna godzina dostawy (lub braku dostawy):………………………………………………...………</w:t>
      </w:r>
    </w:p>
    <w:p w14:paraId="340AB7AC" w14:textId="77777777" w:rsidR="004F1B8F" w:rsidRPr="004326C9" w:rsidRDefault="004F1B8F" w:rsidP="00625802">
      <w:pPr>
        <w:spacing w:after="120"/>
        <w:jc w:val="both"/>
        <w:rPr>
          <w:sz w:val="20"/>
          <w:szCs w:val="20"/>
        </w:rPr>
      </w:pPr>
      <w:r w:rsidRPr="004326C9">
        <w:rPr>
          <w:sz w:val="20"/>
          <w:szCs w:val="20"/>
        </w:rPr>
        <w:t>Odmowa przyjęcia i żądanie wymiany: TAK / NIE ( niepotrzebne skreślić)</w:t>
      </w:r>
    </w:p>
    <w:p w14:paraId="1A351FBF" w14:textId="77777777" w:rsidR="004F1B8F" w:rsidRPr="004326C9" w:rsidRDefault="004F1B8F" w:rsidP="00625802">
      <w:pPr>
        <w:spacing w:after="120"/>
        <w:jc w:val="both"/>
        <w:rPr>
          <w:sz w:val="20"/>
          <w:szCs w:val="20"/>
        </w:rPr>
      </w:pPr>
      <w:r w:rsidRPr="004326C9">
        <w:rPr>
          <w:sz w:val="20"/>
          <w:szCs w:val="20"/>
        </w:rPr>
        <w:t>Rezygnacja z wymiany: TAK / NIE ( niepotrzebne skreślić)</w:t>
      </w:r>
    </w:p>
    <w:p w14:paraId="030FA933" w14:textId="77777777" w:rsidR="004F1B8F" w:rsidRPr="004326C9" w:rsidRDefault="004F1B8F" w:rsidP="00625802">
      <w:pPr>
        <w:spacing w:after="120"/>
        <w:jc w:val="both"/>
        <w:rPr>
          <w:sz w:val="20"/>
          <w:szCs w:val="20"/>
        </w:rPr>
      </w:pPr>
      <w:r w:rsidRPr="004326C9">
        <w:rPr>
          <w:sz w:val="20"/>
          <w:szCs w:val="20"/>
        </w:rPr>
        <w:t>……………………………………………………………………………………………………………...…… ………………………………………………………...…………………………………………………………</w:t>
      </w:r>
    </w:p>
    <w:p w14:paraId="0ADAAF98" w14:textId="77777777" w:rsidR="004F1B8F" w:rsidRPr="004326C9" w:rsidRDefault="004F1B8F" w:rsidP="00625802">
      <w:pPr>
        <w:spacing w:after="120"/>
        <w:jc w:val="both"/>
        <w:rPr>
          <w:sz w:val="20"/>
          <w:szCs w:val="20"/>
        </w:rPr>
      </w:pPr>
    </w:p>
    <w:p w14:paraId="028F1831" w14:textId="77777777" w:rsidR="004F1B8F" w:rsidRPr="004326C9" w:rsidRDefault="004F1B8F" w:rsidP="00625802">
      <w:pPr>
        <w:spacing w:after="120"/>
        <w:jc w:val="both"/>
        <w:rPr>
          <w:b/>
          <w:sz w:val="20"/>
          <w:szCs w:val="20"/>
        </w:rPr>
      </w:pPr>
      <w:r w:rsidRPr="004326C9">
        <w:rPr>
          <w:sz w:val="20"/>
          <w:szCs w:val="20"/>
        </w:rPr>
        <w:t>*</w:t>
      </w:r>
      <w:r w:rsidRPr="004326C9">
        <w:rPr>
          <w:b/>
          <w:sz w:val="20"/>
          <w:szCs w:val="20"/>
        </w:rPr>
        <w:t>dotyczące dostarczenia produktów w ilości i asortymencie niezgodnym z  zamówieniem,</w:t>
      </w:r>
    </w:p>
    <w:p w14:paraId="469FBC39" w14:textId="77777777" w:rsidR="004F1B8F" w:rsidRPr="004326C9" w:rsidRDefault="004F1B8F" w:rsidP="00625802">
      <w:pPr>
        <w:spacing w:after="120"/>
        <w:jc w:val="both"/>
        <w:rPr>
          <w:b/>
          <w:sz w:val="20"/>
          <w:szCs w:val="20"/>
        </w:rPr>
      </w:pPr>
      <w:r w:rsidRPr="004326C9">
        <w:rPr>
          <w:b/>
          <w:sz w:val="20"/>
          <w:szCs w:val="20"/>
        </w:rPr>
        <w:t>także niespełniających wymagań w zakresie  terminu przydatności do spożycia:</w:t>
      </w:r>
    </w:p>
    <w:p w14:paraId="7904BCA3" w14:textId="77777777" w:rsidR="004F1B8F" w:rsidRPr="004326C9" w:rsidRDefault="004F1B8F" w:rsidP="00625802">
      <w:pPr>
        <w:spacing w:after="120"/>
        <w:jc w:val="both"/>
        <w:rPr>
          <w:sz w:val="20"/>
          <w:szCs w:val="20"/>
        </w:rPr>
      </w:pPr>
      <w:r w:rsidRPr="004326C9">
        <w:rPr>
          <w:sz w:val="20"/>
          <w:szCs w:val="20"/>
        </w:rPr>
        <w:t>Ilość i  asortyment  towaru w/g  zamówienia ………………………………………………………...………….</w:t>
      </w:r>
    </w:p>
    <w:p w14:paraId="45C5B2AC" w14:textId="77777777" w:rsidR="004F1B8F" w:rsidRPr="004326C9" w:rsidRDefault="004F1B8F" w:rsidP="00625802">
      <w:pPr>
        <w:spacing w:after="120"/>
        <w:jc w:val="both"/>
        <w:rPr>
          <w:sz w:val="20"/>
          <w:szCs w:val="20"/>
        </w:rPr>
      </w:pPr>
      <w:r w:rsidRPr="004326C9">
        <w:rPr>
          <w:sz w:val="20"/>
          <w:szCs w:val="20"/>
        </w:rPr>
        <w:t>Ilość i  asortyment  towaru dostarczony………………………………………………………………………….</w:t>
      </w:r>
    </w:p>
    <w:p w14:paraId="4C645B42" w14:textId="77777777" w:rsidR="004F1B8F" w:rsidRPr="004326C9" w:rsidRDefault="004F1B8F" w:rsidP="00625802">
      <w:pPr>
        <w:spacing w:after="120"/>
        <w:jc w:val="both"/>
        <w:rPr>
          <w:sz w:val="20"/>
          <w:szCs w:val="20"/>
        </w:rPr>
      </w:pPr>
      <w:r w:rsidRPr="004326C9">
        <w:rPr>
          <w:sz w:val="20"/>
          <w:szCs w:val="20"/>
        </w:rPr>
        <w:t>Rezygnacja z wymiany: TAK / NIE ( niepotrzebne skreślić)</w:t>
      </w:r>
    </w:p>
    <w:p w14:paraId="410DC699" w14:textId="77777777" w:rsidR="004F1B8F" w:rsidRPr="004326C9" w:rsidRDefault="004F1B8F" w:rsidP="00625802">
      <w:pPr>
        <w:spacing w:after="120"/>
        <w:jc w:val="both"/>
        <w:rPr>
          <w:sz w:val="20"/>
          <w:szCs w:val="20"/>
        </w:rPr>
      </w:pPr>
      <w:r w:rsidRPr="004326C9">
        <w:rPr>
          <w:sz w:val="20"/>
          <w:szCs w:val="20"/>
        </w:rPr>
        <w:t>……………………………………………………………………………………………………………...….… …………………………………………………………………...……………………………………………….</w:t>
      </w:r>
    </w:p>
    <w:p w14:paraId="4888AA55" w14:textId="77777777" w:rsidR="004F1B8F" w:rsidRPr="004326C9" w:rsidRDefault="004F1B8F" w:rsidP="00625802">
      <w:pPr>
        <w:spacing w:after="120"/>
        <w:jc w:val="both"/>
        <w:rPr>
          <w:sz w:val="20"/>
          <w:szCs w:val="20"/>
        </w:rPr>
      </w:pPr>
      <w:r w:rsidRPr="004326C9">
        <w:rPr>
          <w:sz w:val="20"/>
          <w:szCs w:val="20"/>
        </w:rPr>
        <w:t>*</w:t>
      </w:r>
      <w:r w:rsidRPr="004326C9">
        <w:rPr>
          <w:b/>
          <w:sz w:val="20"/>
          <w:szCs w:val="20"/>
        </w:rPr>
        <w:t>dotyczące warunków transportu</w:t>
      </w:r>
    </w:p>
    <w:p w14:paraId="3DFB550C" w14:textId="77777777" w:rsidR="004F1B8F" w:rsidRPr="004326C9" w:rsidRDefault="004F1B8F" w:rsidP="00625802">
      <w:pPr>
        <w:tabs>
          <w:tab w:val="left" w:pos="705"/>
        </w:tabs>
        <w:spacing w:after="120"/>
        <w:jc w:val="both"/>
        <w:rPr>
          <w:sz w:val="20"/>
          <w:szCs w:val="20"/>
        </w:rPr>
      </w:pPr>
      <w:r w:rsidRPr="004326C9">
        <w:rPr>
          <w:sz w:val="20"/>
          <w:szCs w:val="20"/>
        </w:rPr>
        <w:t>Szczegółowy opis ………………………………………..………………………………...……………………</w:t>
      </w:r>
    </w:p>
    <w:p w14:paraId="6DFA82DA" w14:textId="77777777" w:rsidR="004F1B8F" w:rsidRPr="004326C9" w:rsidRDefault="004F1B8F" w:rsidP="00625802">
      <w:pPr>
        <w:spacing w:after="120"/>
        <w:jc w:val="both"/>
        <w:rPr>
          <w:sz w:val="20"/>
          <w:szCs w:val="20"/>
        </w:rPr>
      </w:pPr>
    </w:p>
    <w:p w14:paraId="3E7AC8B3" w14:textId="77777777" w:rsidR="004F1B8F" w:rsidRPr="004326C9" w:rsidRDefault="004F1B8F" w:rsidP="00625802">
      <w:pPr>
        <w:spacing w:after="120"/>
        <w:jc w:val="both"/>
        <w:rPr>
          <w:sz w:val="20"/>
          <w:szCs w:val="20"/>
        </w:rPr>
      </w:pPr>
      <w:r w:rsidRPr="004326C9">
        <w:rPr>
          <w:sz w:val="20"/>
          <w:szCs w:val="20"/>
        </w:rPr>
        <w:t>Odmowa przyjęcia i żądanie dostarczenia transportem zgodnym z wymogami: TAK / NIE (niepotrzebne skreślić)</w:t>
      </w:r>
    </w:p>
    <w:p w14:paraId="07725D43" w14:textId="77777777" w:rsidR="004F1B8F" w:rsidRPr="004326C9" w:rsidRDefault="004F1B8F" w:rsidP="00625802">
      <w:pPr>
        <w:spacing w:after="120"/>
        <w:jc w:val="both"/>
        <w:rPr>
          <w:sz w:val="20"/>
          <w:szCs w:val="20"/>
        </w:rPr>
      </w:pPr>
      <w:r w:rsidRPr="004326C9">
        <w:rPr>
          <w:sz w:val="20"/>
          <w:szCs w:val="20"/>
        </w:rPr>
        <w:t>Rezygnacja z wymiany: TAK / NIE ( niepotrzebne skreślić)</w:t>
      </w:r>
    </w:p>
    <w:p w14:paraId="49708BD6" w14:textId="77777777" w:rsidR="004F1B8F" w:rsidRPr="004326C9" w:rsidRDefault="004F1B8F" w:rsidP="00625802">
      <w:pPr>
        <w:spacing w:after="120"/>
        <w:jc w:val="both"/>
        <w:rPr>
          <w:sz w:val="20"/>
          <w:szCs w:val="20"/>
        </w:rPr>
      </w:pPr>
    </w:p>
    <w:p w14:paraId="7DB168EE" w14:textId="77777777" w:rsidR="004F1B8F" w:rsidRPr="004326C9" w:rsidRDefault="004F1B8F" w:rsidP="00625802">
      <w:pPr>
        <w:spacing w:after="120"/>
        <w:jc w:val="both"/>
        <w:rPr>
          <w:sz w:val="20"/>
          <w:szCs w:val="20"/>
        </w:rPr>
      </w:pPr>
      <w:r w:rsidRPr="004326C9">
        <w:rPr>
          <w:sz w:val="20"/>
          <w:szCs w:val="20"/>
        </w:rPr>
        <w:t>*</w:t>
      </w:r>
      <w:r w:rsidRPr="004326C9">
        <w:rPr>
          <w:b/>
          <w:sz w:val="20"/>
          <w:szCs w:val="20"/>
        </w:rPr>
        <w:t>dotyczące opakowania i oznakowania:</w:t>
      </w:r>
      <w:r w:rsidRPr="004326C9">
        <w:rPr>
          <w:sz w:val="20"/>
          <w:szCs w:val="20"/>
        </w:rPr>
        <w:t>………………………………………………………………………</w:t>
      </w:r>
    </w:p>
    <w:p w14:paraId="1A136AA6" w14:textId="77777777" w:rsidR="004F1B8F" w:rsidRPr="004326C9" w:rsidRDefault="004F1B8F" w:rsidP="00625802">
      <w:pPr>
        <w:spacing w:after="120"/>
        <w:jc w:val="both"/>
        <w:rPr>
          <w:sz w:val="20"/>
          <w:szCs w:val="20"/>
        </w:rPr>
      </w:pPr>
      <w:r w:rsidRPr="004326C9">
        <w:rPr>
          <w:sz w:val="20"/>
          <w:szCs w:val="20"/>
        </w:rPr>
        <w:t>Szczegółowy opis niezgodności:…………………………………………………………………………….…..</w:t>
      </w:r>
    </w:p>
    <w:p w14:paraId="75EF2344" w14:textId="77777777" w:rsidR="004F1B8F" w:rsidRPr="004326C9" w:rsidRDefault="004F1B8F" w:rsidP="00625802">
      <w:pPr>
        <w:spacing w:after="120"/>
        <w:jc w:val="both"/>
        <w:rPr>
          <w:sz w:val="20"/>
          <w:szCs w:val="20"/>
        </w:rPr>
      </w:pPr>
      <w:r w:rsidRPr="004326C9">
        <w:rPr>
          <w:sz w:val="20"/>
          <w:szCs w:val="20"/>
        </w:rPr>
        <w:t>………………………………………………………………………………………………...…………………</w:t>
      </w:r>
    </w:p>
    <w:p w14:paraId="7228D40C" w14:textId="77777777" w:rsidR="004F1B8F" w:rsidRPr="004326C9" w:rsidRDefault="004F1B8F" w:rsidP="00625802">
      <w:pPr>
        <w:spacing w:after="120"/>
        <w:jc w:val="both"/>
        <w:rPr>
          <w:sz w:val="20"/>
          <w:szCs w:val="20"/>
        </w:rPr>
      </w:pPr>
      <w:r w:rsidRPr="004326C9">
        <w:rPr>
          <w:sz w:val="20"/>
          <w:szCs w:val="20"/>
        </w:rPr>
        <w:t>Odmowa przyjęcia i żądanie wymiany: TAK / NIE ( niepotrzebne skreślić)</w:t>
      </w:r>
    </w:p>
    <w:p w14:paraId="235BC360" w14:textId="77777777" w:rsidR="004F1B8F" w:rsidRPr="004326C9" w:rsidRDefault="004F1B8F" w:rsidP="00625802">
      <w:pPr>
        <w:spacing w:after="120"/>
        <w:jc w:val="both"/>
        <w:rPr>
          <w:sz w:val="20"/>
          <w:szCs w:val="20"/>
        </w:rPr>
      </w:pPr>
      <w:r w:rsidRPr="004326C9">
        <w:rPr>
          <w:sz w:val="20"/>
          <w:szCs w:val="20"/>
        </w:rPr>
        <w:t>Rezygnacja z wymiany: TAK / NIE ( niepotrzebne skreślić)</w:t>
      </w:r>
    </w:p>
    <w:p w14:paraId="12630CD3" w14:textId="77777777" w:rsidR="004F1B8F" w:rsidRPr="004326C9" w:rsidRDefault="004F1B8F" w:rsidP="00625802">
      <w:pPr>
        <w:spacing w:after="120"/>
        <w:jc w:val="both"/>
        <w:rPr>
          <w:sz w:val="20"/>
          <w:szCs w:val="20"/>
        </w:rPr>
      </w:pPr>
    </w:p>
    <w:p w14:paraId="7CEFB10C" w14:textId="77777777" w:rsidR="004F1B8F" w:rsidRPr="004326C9" w:rsidRDefault="004F1B8F" w:rsidP="00625802">
      <w:pPr>
        <w:spacing w:after="120"/>
        <w:jc w:val="both"/>
        <w:rPr>
          <w:sz w:val="20"/>
          <w:szCs w:val="20"/>
        </w:rPr>
      </w:pPr>
      <w:r w:rsidRPr="004326C9">
        <w:rPr>
          <w:sz w:val="20"/>
          <w:szCs w:val="20"/>
        </w:rPr>
        <w:t>Inne</w:t>
      </w:r>
    </w:p>
    <w:p w14:paraId="1268149F" w14:textId="77777777" w:rsidR="004F1B8F" w:rsidRPr="004326C9" w:rsidRDefault="004F1B8F" w:rsidP="00625802">
      <w:pPr>
        <w:spacing w:after="120"/>
        <w:jc w:val="both"/>
        <w:rPr>
          <w:sz w:val="20"/>
          <w:szCs w:val="20"/>
        </w:rPr>
      </w:pPr>
      <w:r w:rsidRPr="004326C9">
        <w:rPr>
          <w:sz w:val="20"/>
          <w:szCs w:val="20"/>
        </w:rPr>
        <w:t>……………………………………………………………………………………………………………...….… …………………………………………………………………...……………………………………………….</w:t>
      </w:r>
    </w:p>
    <w:p w14:paraId="3DEBC398" w14:textId="77777777" w:rsidR="004F1B8F" w:rsidRPr="004326C9" w:rsidRDefault="004F1B8F" w:rsidP="00625802">
      <w:pPr>
        <w:spacing w:after="120"/>
        <w:jc w:val="both"/>
        <w:rPr>
          <w:b/>
          <w:sz w:val="20"/>
          <w:szCs w:val="20"/>
        </w:rPr>
      </w:pPr>
      <w:r w:rsidRPr="004326C9">
        <w:rPr>
          <w:b/>
          <w:sz w:val="20"/>
          <w:szCs w:val="20"/>
        </w:rPr>
        <w:t xml:space="preserve">  </w:t>
      </w:r>
    </w:p>
    <w:p w14:paraId="18BB8207" w14:textId="77777777" w:rsidR="004F1B8F" w:rsidRPr="004326C9" w:rsidRDefault="004F1B8F" w:rsidP="00625802">
      <w:pPr>
        <w:spacing w:after="120"/>
        <w:jc w:val="both"/>
        <w:rPr>
          <w:b/>
          <w:sz w:val="20"/>
          <w:szCs w:val="20"/>
        </w:rPr>
      </w:pPr>
      <w:r w:rsidRPr="004326C9">
        <w:rPr>
          <w:b/>
          <w:sz w:val="20"/>
          <w:szCs w:val="20"/>
        </w:rPr>
        <w:t xml:space="preserve">       ODBIORCA</w:t>
      </w:r>
    </w:p>
    <w:p w14:paraId="6C77F7EB" w14:textId="77777777" w:rsidR="004F1B8F" w:rsidRPr="004326C9" w:rsidRDefault="004F1B8F" w:rsidP="00625802">
      <w:pPr>
        <w:spacing w:after="120"/>
        <w:jc w:val="both"/>
        <w:rPr>
          <w:b/>
          <w:sz w:val="20"/>
          <w:szCs w:val="20"/>
        </w:rPr>
      </w:pPr>
    </w:p>
    <w:p w14:paraId="516EE71C" w14:textId="77777777" w:rsidR="004F1B8F" w:rsidRPr="004326C9" w:rsidRDefault="004F1B8F" w:rsidP="00625802">
      <w:pPr>
        <w:spacing w:after="120"/>
        <w:jc w:val="both"/>
        <w:rPr>
          <w:b/>
          <w:sz w:val="20"/>
          <w:szCs w:val="20"/>
        </w:rPr>
      </w:pPr>
      <w:r w:rsidRPr="004326C9">
        <w:rPr>
          <w:b/>
          <w:sz w:val="20"/>
          <w:szCs w:val="20"/>
        </w:rPr>
        <w:t>……..…………………</w:t>
      </w:r>
    </w:p>
    <w:p w14:paraId="26A4F703" w14:textId="77777777" w:rsidR="004F1B8F" w:rsidRPr="004326C9" w:rsidRDefault="004F1B8F" w:rsidP="00625802">
      <w:pPr>
        <w:spacing w:after="120"/>
        <w:jc w:val="both"/>
        <w:rPr>
          <w:sz w:val="20"/>
          <w:szCs w:val="20"/>
        </w:rPr>
      </w:pPr>
    </w:p>
    <w:p w14:paraId="21A4FFC4" w14:textId="77777777" w:rsidR="004F1B8F" w:rsidRPr="004326C9" w:rsidRDefault="004F1B8F" w:rsidP="00625802">
      <w:pPr>
        <w:spacing w:after="120"/>
        <w:jc w:val="both"/>
        <w:rPr>
          <w:sz w:val="20"/>
          <w:szCs w:val="20"/>
        </w:rPr>
      </w:pPr>
    </w:p>
    <w:p w14:paraId="51F4B53B" w14:textId="77777777" w:rsidR="004F1B8F" w:rsidRPr="004326C9" w:rsidRDefault="004F1B8F" w:rsidP="00625802">
      <w:pPr>
        <w:spacing w:after="120"/>
        <w:jc w:val="both"/>
        <w:rPr>
          <w:b/>
          <w:sz w:val="20"/>
          <w:szCs w:val="20"/>
        </w:rPr>
      </w:pPr>
      <w:r w:rsidRPr="004326C9">
        <w:rPr>
          <w:sz w:val="20"/>
          <w:szCs w:val="20"/>
        </w:rPr>
        <w:t>Otrzymują: Zamawiający, Wykonawca, WOMP</w:t>
      </w:r>
    </w:p>
    <w:p w14:paraId="33D966A9" w14:textId="77777777" w:rsidR="004F1B8F" w:rsidRPr="004326C9" w:rsidRDefault="004F1B8F" w:rsidP="00625802">
      <w:pPr>
        <w:spacing w:after="120"/>
        <w:jc w:val="both"/>
        <w:rPr>
          <w:sz w:val="20"/>
          <w:szCs w:val="20"/>
        </w:rPr>
      </w:pPr>
      <w:r w:rsidRPr="004326C9">
        <w:rPr>
          <w:sz w:val="20"/>
          <w:szCs w:val="20"/>
        </w:rPr>
        <w:t>*wypełnić właściwie punkty odnoszące się do szczegółowego opisu przedmiotu zamówienia i zapisów umowy</w:t>
      </w:r>
    </w:p>
    <w:p w14:paraId="36442D26" w14:textId="77777777" w:rsidR="004F1B8F" w:rsidRDefault="004F1B8F" w:rsidP="00625802">
      <w:pPr>
        <w:spacing w:after="120"/>
        <w:ind w:right="-1"/>
        <w:jc w:val="right"/>
        <w:rPr>
          <w:b/>
          <w:sz w:val="22"/>
        </w:rPr>
      </w:pPr>
    </w:p>
    <w:p w14:paraId="655EB247" w14:textId="77777777" w:rsidR="00F46739" w:rsidRDefault="00F46739" w:rsidP="00625802">
      <w:pPr>
        <w:spacing w:after="120"/>
        <w:ind w:right="-1"/>
        <w:jc w:val="right"/>
        <w:rPr>
          <w:b/>
          <w:sz w:val="22"/>
        </w:rPr>
      </w:pPr>
    </w:p>
    <w:p w14:paraId="67D74E15" w14:textId="77777777" w:rsidR="00F46739" w:rsidRDefault="00F46739" w:rsidP="00625802">
      <w:pPr>
        <w:spacing w:after="120"/>
        <w:ind w:right="-1"/>
        <w:jc w:val="right"/>
        <w:rPr>
          <w:b/>
          <w:sz w:val="22"/>
        </w:rPr>
      </w:pPr>
    </w:p>
    <w:p w14:paraId="68275062" w14:textId="77777777" w:rsidR="00F46739" w:rsidRDefault="00F46739" w:rsidP="00625802">
      <w:pPr>
        <w:spacing w:after="120"/>
        <w:ind w:right="-1"/>
        <w:jc w:val="right"/>
        <w:rPr>
          <w:b/>
          <w:sz w:val="22"/>
        </w:rPr>
      </w:pPr>
    </w:p>
    <w:p w14:paraId="61304EE8" w14:textId="77777777" w:rsidR="00F46739" w:rsidRDefault="00F46739" w:rsidP="00625802">
      <w:pPr>
        <w:spacing w:after="120"/>
        <w:ind w:right="-1"/>
        <w:jc w:val="right"/>
        <w:rPr>
          <w:b/>
          <w:sz w:val="22"/>
        </w:rPr>
      </w:pPr>
    </w:p>
    <w:p w14:paraId="7F1CEE11" w14:textId="77777777" w:rsidR="00F46739" w:rsidRDefault="00F46739" w:rsidP="00625802">
      <w:pPr>
        <w:spacing w:after="120"/>
        <w:ind w:right="-1"/>
        <w:jc w:val="right"/>
        <w:rPr>
          <w:b/>
          <w:sz w:val="22"/>
        </w:rPr>
      </w:pPr>
    </w:p>
    <w:p w14:paraId="5BAE15FB" w14:textId="77777777" w:rsidR="00F46739" w:rsidRDefault="00F46739" w:rsidP="00625802">
      <w:pPr>
        <w:spacing w:after="120"/>
        <w:ind w:right="-1"/>
        <w:jc w:val="right"/>
        <w:rPr>
          <w:b/>
          <w:sz w:val="22"/>
        </w:rPr>
      </w:pPr>
    </w:p>
    <w:p w14:paraId="26D36A3D" w14:textId="77777777" w:rsidR="00F46739" w:rsidRDefault="00F46739" w:rsidP="00625802">
      <w:pPr>
        <w:spacing w:after="120"/>
        <w:ind w:right="-1"/>
        <w:jc w:val="right"/>
        <w:rPr>
          <w:b/>
          <w:sz w:val="22"/>
        </w:rPr>
      </w:pPr>
    </w:p>
    <w:p w14:paraId="3506B44D" w14:textId="77777777" w:rsidR="00F46739" w:rsidRDefault="00F46739" w:rsidP="00625802">
      <w:pPr>
        <w:spacing w:after="120"/>
        <w:ind w:right="-1"/>
        <w:jc w:val="right"/>
        <w:rPr>
          <w:b/>
          <w:sz w:val="22"/>
        </w:rPr>
      </w:pPr>
    </w:p>
    <w:p w14:paraId="2435477B" w14:textId="77777777" w:rsidR="00F46739" w:rsidRDefault="00F46739" w:rsidP="00625802">
      <w:pPr>
        <w:spacing w:after="120"/>
        <w:ind w:right="-1"/>
        <w:jc w:val="right"/>
        <w:rPr>
          <w:b/>
          <w:sz w:val="22"/>
        </w:rPr>
      </w:pPr>
    </w:p>
    <w:p w14:paraId="485018CF" w14:textId="77777777" w:rsidR="00F46739" w:rsidRDefault="00F46739" w:rsidP="00625802">
      <w:pPr>
        <w:spacing w:after="120"/>
        <w:ind w:right="-1"/>
        <w:jc w:val="right"/>
        <w:rPr>
          <w:b/>
          <w:sz w:val="22"/>
        </w:rPr>
      </w:pPr>
    </w:p>
    <w:p w14:paraId="4F7FCEE6" w14:textId="77777777" w:rsidR="00F46739" w:rsidRDefault="00F46739" w:rsidP="00625802">
      <w:pPr>
        <w:spacing w:after="120"/>
        <w:ind w:right="-1"/>
        <w:jc w:val="right"/>
        <w:rPr>
          <w:b/>
          <w:sz w:val="22"/>
        </w:rPr>
      </w:pPr>
    </w:p>
    <w:p w14:paraId="757E6335" w14:textId="77777777" w:rsidR="00F46739" w:rsidRDefault="00F46739" w:rsidP="00625802">
      <w:pPr>
        <w:spacing w:after="120"/>
        <w:ind w:right="-1"/>
        <w:jc w:val="right"/>
        <w:rPr>
          <w:b/>
          <w:sz w:val="22"/>
        </w:rPr>
      </w:pPr>
    </w:p>
    <w:p w14:paraId="500E3FB2" w14:textId="77777777" w:rsidR="00F46739" w:rsidRDefault="00F46739" w:rsidP="00625802">
      <w:pPr>
        <w:spacing w:after="120"/>
        <w:ind w:right="-1"/>
        <w:jc w:val="right"/>
        <w:rPr>
          <w:b/>
          <w:sz w:val="22"/>
        </w:rPr>
      </w:pPr>
    </w:p>
    <w:p w14:paraId="7A8EFF5C" w14:textId="77777777" w:rsidR="00F46739" w:rsidRDefault="00F46739" w:rsidP="00625802">
      <w:pPr>
        <w:spacing w:after="120"/>
        <w:ind w:right="-1"/>
        <w:jc w:val="right"/>
        <w:rPr>
          <w:b/>
          <w:sz w:val="22"/>
        </w:rPr>
      </w:pPr>
    </w:p>
    <w:p w14:paraId="1EAE8329" w14:textId="77777777" w:rsidR="00F46739" w:rsidRDefault="00F46739" w:rsidP="00625802">
      <w:pPr>
        <w:spacing w:after="120"/>
        <w:ind w:right="-1"/>
        <w:jc w:val="right"/>
        <w:rPr>
          <w:b/>
          <w:sz w:val="22"/>
        </w:rPr>
      </w:pPr>
    </w:p>
    <w:p w14:paraId="67466738" w14:textId="77777777" w:rsidR="00F46739" w:rsidRDefault="00F46739" w:rsidP="00625802">
      <w:pPr>
        <w:spacing w:after="120"/>
        <w:ind w:right="-1"/>
        <w:jc w:val="right"/>
        <w:rPr>
          <w:b/>
          <w:sz w:val="22"/>
        </w:rPr>
      </w:pPr>
    </w:p>
    <w:p w14:paraId="785DAA51" w14:textId="77777777" w:rsidR="00F46739" w:rsidRDefault="00F46739" w:rsidP="00625802">
      <w:pPr>
        <w:spacing w:after="120"/>
        <w:ind w:right="-1"/>
        <w:jc w:val="right"/>
        <w:rPr>
          <w:b/>
          <w:sz w:val="22"/>
        </w:rPr>
      </w:pPr>
    </w:p>
    <w:p w14:paraId="2F07C308" w14:textId="77777777" w:rsidR="00F46739" w:rsidRDefault="00F46739" w:rsidP="00625802">
      <w:pPr>
        <w:spacing w:after="120"/>
        <w:ind w:right="-1"/>
        <w:jc w:val="right"/>
        <w:rPr>
          <w:b/>
          <w:sz w:val="22"/>
        </w:rPr>
      </w:pPr>
    </w:p>
    <w:p w14:paraId="7DA3BF63" w14:textId="77777777" w:rsidR="00F46739" w:rsidRDefault="00F46739" w:rsidP="00625802">
      <w:pPr>
        <w:spacing w:after="120"/>
        <w:ind w:right="-1"/>
        <w:jc w:val="right"/>
        <w:rPr>
          <w:b/>
          <w:sz w:val="22"/>
        </w:rPr>
      </w:pPr>
    </w:p>
    <w:p w14:paraId="02256CD0" w14:textId="77777777" w:rsidR="00F46739" w:rsidRDefault="00F46739" w:rsidP="00625802">
      <w:pPr>
        <w:spacing w:after="120"/>
        <w:ind w:right="-1"/>
        <w:jc w:val="right"/>
        <w:rPr>
          <w:b/>
          <w:sz w:val="22"/>
        </w:rPr>
      </w:pPr>
    </w:p>
    <w:p w14:paraId="5CDC18D0" w14:textId="77777777" w:rsidR="00F46739" w:rsidRDefault="00F46739" w:rsidP="00625802">
      <w:pPr>
        <w:spacing w:after="120"/>
        <w:ind w:right="-1"/>
        <w:jc w:val="right"/>
        <w:rPr>
          <w:b/>
          <w:sz w:val="22"/>
        </w:rPr>
      </w:pPr>
    </w:p>
    <w:p w14:paraId="7084D6C8" w14:textId="73E4AF4C" w:rsidR="004F1B8F" w:rsidRPr="004326C9" w:rsidRDefault="004F1B8F" w:rsidP="00625802">
      <w:pPr>
        <w:spacing w:after="120"/>
        <w:ind w:right="-1"/>
        <w:jc w:val="right"/>
        <w:rPr>
          <w:b/>
          <w:sz w:val="22"/>
        </w:rPr>
      </w:pPr>
      <w:r w:rsidRPr="004326C9">
        <w:rPr>
          <w:b/>
          <w:sz w:val="22"/>
        </w:rPr>
        <w:lastRenderedPageBreak/>
        <w:t>Załącznik nr 3 do umowy</w:t>
      </w:r>
    </w:p>
    <w:p w14:paraId="3330978A" w14:textId="77777777" w:rsidR="004F1B8F" w:rsidRPr="004326C9" w:rsidRDefault="004F1B8F" w:rsidP="00625802">
      <w:pPr>
        <w:spacing w:after="120"/>
        <w:ind w:right="-1"/>
        <w:jc w:val="right"/>
        <w:rPr>
          <w:i/>
          <w:sz w:val="22"/>
        </w:rPr>
      </w:pPr>
      <w:r w:rsidRPr="004326C9">
        <w:rPr>
          <w:i/>
          <w:sz w:val="22"/>
        </w:rPr>
        <w:t>(jeżeli dotyczy)</w:t>
      </w:r>
    </w:p>
    <w:p w14:paraId="6A325DB9" w14:textId="77777777" w:rsidR="004F1B8F" w:rsidRPr="004326C9" w:rsidRDefault="004F1B8F" w:rsidP="00625802">
      <w:pPr>
        <w:spacing w:after="120"/>
        <w:rPr>
          <w:sz w:val="22"/>
          <w:szCs w:val="22"/>
          <w:u w:val="single"/>
        </w:rPr>
      </w:pPr>
    </w:p>
    <w:p w14:paraId="2942852F" w14:textId="77777777" w:rsidR="004F1B8F" w:rsidRPr="004326C9" w:rsidRDefault="004F1B8F" w:rsidP="00625802">
      <w:pPr>
        <w:spacing w:after="120"/>
        <w:jc w:val="center"/>
        <w:rPr>
          <w:b/>
        </w:rPr>
      </w:pPr>
    </w:p>
    <w:p w14:paraId="77FC2307" w14:textId="77777777" w:rsidR="004F1B8F" w:rsidRPr="004326C9" w:rsidRDefault="004F1B8F" w:rsidP="00625802">
      <w:pPr>
        <w:spacing w:after="120"/>
        <w:jc w:val="right"/>
        <w:rPr>
          <w:b/>
        </w:rPr>
      </w:pPr>
    </w:p>
    <w:p w14:paraId="1ED8C446" w14:textId="77777777" w:rsidR="004F1B8F" w:rsidRPr="004326C9" w:rsidRDefault="004F1B8F" w:rsidP="00625802">
      <w:pPr>
        <w:pStyle w:val="Zwykytekst"/>
        <w:spacing w:after="120"/>
        <w:jc w:val="center"/>
        <w:rPr>
          <w:rFonts w:ascii="Times New Roman" w:hAnsi="Times New Roman"/>
          <w:b/>
          <w:sz w:val="22"/>
        </w:rPr>
      </w:pPr>
    </w:p>
    <w:p w14:paraId="7CEE674D" w14:textId="77777777" w:rsidR="004F1B8F" w:rsidRPr="004326C9" w:rsidRDefault="004F1B8F" w:rsidP="00625802">
      <w:pPr>
        <w:pStyle w:val="Zwykytekst"/>
        <w:spacing w:after="120"/>
        <w:jc w:val="center"/>
        <w:rPr>
          <w:rFonts w:ascii="Times New Roman" w:hAnsi="Times New Roman"/>
          <w:b/>
          <w:sz w:val="22"/>
        </w:rPr>
      </w:pPr>
      <w:r w:rsidRPr="004326C9">
        <w:rPr>
          <w:rFonts w:ascii="Times New Roman" w:hAnsi="Times New Roman"/>
          <w:b/>
          <w:sz w:val="22"/>
        </w:rPr>
        <w:t xml:space="preserve">WYKAZ PODMIOTÓW, KTÓRE BĘDĄ UCZESTNICZYĆ </w:t>
      </w:r>
    </w:p>
    <w:p w14:paraId="60FDE5D0" w14:textId="77777777" w:rsidR="004F1B8F" w:rsidRPr="004326C9" w:rsidRDefault="004F1B8F" w:rsidP="00625802">
      <w:pPr>
        <w:pStyle w:val="Zwykytekst"/>
        <w:spacing w:after="120"/>
        <w:jc w:val="center"/>
        <w:rPr>
          <w:rFonts w:ascii="Times New Roman" w:hAnsi="Times New Roman"/>
          <w:b/>
          <w:sz w:val="22"/>
        </w:rPr>
      </w:pPr>
      <w:r w:rsidRPr="004326C9">
        <w:rPr>
          <w:rFonts w:ascii="Times New Roman" w:hAnsi="Times New Roman"/>
          <w:b/>
          <w:sz w:val="22"/>
        </w:rPr>
        <w:t>W WYKONANIU ZAMÓWIENIA</w:t>
      </w:r>
    </w:p>
    <w:p w14:paraId="07664BAF" w14:textId="77777777" w:rsidR="004F1B8F" w:rsidRPr="004326C9" w:rsidRDefault="004F1B8F" w:rsidP="00625802">
      <w:pPr>
        <w:pStyle w:val="Zwykytekst"/>
        <w:spacing w:after="120"/>
        <w:jc w:val="both"/>
        <w:rPr>
          <w:rFonts w:ascii="Times New Roman" w:hAnsi="Times New Roman"/>
          <w:b/>
        </w:rPr>
      </w:pPr>
    </w:p>
    <w:p w14:paraId="7A723A5C" w14:textId="77777777" w:rsidR="004F1B8F" w:rsidRPr="004326C9" w:rsidRDefault="004F1B8F" w:rsidP="00625802">
      <w:pPr>
        <w:pStyle w:val="Zwykytekst"/>
        <w:spacing w:after="120"/>
        <w:jc w:val="both"/>
        <w:rPr>
          <w:rFonts w:ascii="Times New Roman" w:hAnsi="Times New Roman"/>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4299"/>
        <w:gridCol w:w="3848"/>
      </w:tblGrid>
      <w:tr w:rsidR="004F1B8F" w:rsidRPr="004326C9" w14:paraId="50ECA424" w14:textId="77777777" w:rsidTr="00F9623C">
        <w:tc>
          <w:tcPr>
            <w:tcW w:w="959" w:type="dxa"/>
            <w:tcBorders>
              <w:top w:val="single" w:sz="4" w:space="0" w:color="auto"/>
              <w:left w:val="single" w:sz="4" w:space="0" w:color="auto"/>
              <w:bottom w:val="single" w:sz="4" w:space="0" w:color="auto"/>
              <w:right w:val="single" w:sz="4" w:space="0" w:color="auto"/>
            </w:tcBorders>
            <w:vAlign w:val="center"/>
          </w:tcPr>
          <w:p w14:paraId="0B35C7B2" w14:textId="77777777" w:rsidR="004F1B8F" w:rsidRPr="004326C9" w:rsidRDefault="004F1B8F" w:rsidP="00625802">
            <w:pPr>
              <w:pStyle w:val="Zwykytekst"/>
              <w:spacing w:after="120"/>
              <w:jc w:val="both"/>
              <w:rPr>
                <w:rFonts w:ascii="Times New Roman" w:hAnsi="Times New Roman"/>
                <w:b/>
                <w:sz w:val="22"/>
              </w:rPr>
            </w:pPr>
          </w:p>
          <w:p w14:paraId="293ABD46" w14:textId="77777777" w:rsidR="004F1B8F" w:rsidRPr="004326C9" w:rsidRDefault="004F1B8F" w:rsidP="00625802">
            <w:pPr>
              <w:pStyle w:val="Zwykytekst"/>
              <w:spacing w:after="120"/>
              <w:jc w:val="center"/>
              <w:rPr>
                <w:rFonts w:ascii="Times New Roman" w:hAnsi="Times New Roman"/>
                <w:b/>
                <w:sz w:val="22"/>
              </w:rPr>
            </w:pPr>
            <w:r w:rsidRPr="004326C9">
              <w:rPr>
                <w:rFonts w:ascii="Times New Roman" w:hAnsi="Times New Roman"/>
                <w:b/>
                <w:sz w:val="22"/>
              </w:rPr>
              <w:t>L.p.</w:t>
            </w:r>
          </w:p>
          <w:p w14:paraId="4D7BF674" w14:textId="77777777" w:rsidR="004F1B8F" w:rsidRPr="004326C9" w:rsidRDefault="004F1B8F" w:rsidP="00625802">
            <w:pPr>
              <w:pStyle w:val="Zwykytekst"/>
              <w:spacing w:after="120"/>
              <w:jc w:val="both"/>
              <w:rPr>
                <w:rFonts w:ascii="Times New Roman" w:hAnsi="Times New Roman"/>
                <w:b/>
                <w:sz w:val="22"/>
              </w:rPr>
            </w:pPr>
          </w:p>
        </w:tc>
        <w:tc>
          <w:tcPr>
            <w:tcW w:w="4665" w:type="dxa"/>
            <w:tcBorders>
              <w:top w:val="single" w:sz="4" w:space="0" w:color="auto"/>
              <w:left w:val="single" w:sz="4" w:space="0" w:color="auto"/>
              <w:bottom w:val="single" w:sz="4" w:space="0" w:color="auto"/>
              <w:right w:val="single" w:sz="4" w:space="0" w:color="auto"/>
            </w:tcBorders>
            <w:vAlign w:val="center"/>
          </w:tcPr>
          <w:p w14:paraId="27AA99AF" w14:textId="77777777" w:rsidR="004F1B8F" w:rsidRPr="004326C9" w:rsidRDefault="004F1B8F" w:rsidP="00625802">
            <w:pPr>
              <w:pStyle w:val="Zwykytekst"/>
              <w:spacing w:after="120"/>
              <w:rPr>
                <w:rFonts w:ascii="Times New Roman" w:hAnsi="Times New Roman"/>
                <w:b/>
                <w:sz w:val="22"/>
              </w:rPr>
            </w:pPr>
          </w:p>
          <w:p w14:paraId="56D6845F" w14:textId="77777777" w:rsidR="004F1B8F" w:rsidRPr="004326C9" w:rsidRDefault="004F1B8F" w:rsidP="00625802">
            <w:pPr>
              <w:pStyle w:val="Zwykytekst"/>
              <w:spacing w:after="120"/>
              <w:jc w:val="center"/>
              <w:rPr>
                <w:rFonts w:ascii="Times New Roman" w:hAnsi="Times New Roman"/>
                <w:b/>
                <w:sz w:val="22"/>
              </w:rPr>
            </w:pPr>
            <w:r w:rsidRPr="004326C9">
              <w:rPr>
                <w:rFonts w:ascii="Times New Roman" w:hAnsi="Times New Roman"/>
                <w:b/>
                <w:sz w:val="22"/>
              </w:rPr>
              <w:t xml:space="preserve">Nazwa i adres podmiotu uczestniczącego </w:t>
            </w:r>
            <w:r w:rsidRPr="004326C9">
              <w:rPr>
                <w:rFonts w:ascii="Times New Roman" w:hAnsi="Times New Roman"/>
                <w:b/>
                <w:sz w:val="22"/>
              </w:rPr>
              <w:br/>
              <w:t>w wykonaniu zamówienia</w:t>
            </w:r>
          </w:p>
          <w:p w14:paraId="7EA11A62" w14:textId="77777777" w:rsidR="004F1B8F" w:rsidRPr="004326C9" w:rsidRDefault="004F1B8F" w:rsidP="00625802">
            <w:pPr>
              <w:pStyle w:val="Zwykytekst"/>
              <w:spacing w:after="120"/>
              <w:rPr>
                <w:rFonts w:ascii="Times New Roman" w:hAnsi="Times New Roman"/>
                <w:b/>
                <w:sz w:val="22"/>
              </w:rPr>
            </w:pPr>
          </w:p>
        </w:tc>
        <w:tc>
          <w:tcPr>
            <w:tcW w:w="4154" w:type="dxa"/>
            <w:tcBorders>
              <w:top w:val="single" w:sz="4" w:space="0" w:color="auto"/>
              <w:left w:val="single" w:sz="4" w:space="0" w:color="auto"/>
              <w:bottom w:val="single" w:sz="4" w:space="0" w:color="auto"/>
              <w:right w:val="single" w:sz="4" w:space="0" w:color="auto"/>
            </w:tcBorders>
            <w:vAlign w:val="center"/>
          </w:tcPr>
          <w:p w14:paraId="057E14B2" w14:textId="77777777" w:rsidR="004F1B8F" w:rsidRPr="004326C9" w:rsidRDefault="004F1B8F" w:rsidP="00625802">
            <w:pPr>
              <w:pStyle w:val="Zwykytekst"/>
              <w:spacing w:after="120"/>
              <w:jc w:val="both"/>
              <w:rPr>
                <w:rFonts w:ascii="Times New Roman" w:hAnsi="Times New Roman"/>
                <w:b/>
                <w:sz w:val="22"/>
              </w:rPr>
            </w:pPr>
            <w:r w:rsidRPr="004326C9">
              <w:rPr>
                <w:rFonts w:ascii="Times New Roman" w:hAnsi="Times New Roman"/>
                <w:b/>
                <w:sz w:val="22"/>
              </w:rPr>
              <w:t xml:space="preserve">      Zakres wykonywanych czynności </w:t>
            </w:r>
          </w:p>
        </w:tc>
      </w:tr>
      <w:tr w:rsidR="004F1B8F" w:rsidRPr="004326C9" w14:paraId="70A2F88D" w14:textId="77777777" w:rsidTr="00F9623C">
        <w:tc>
          <w:tcPr>
            <w:tcW w:w="959" w:type="dxa"/>
            <w:tcBorders>
              <w:top w:val="single" w:sz="4" w:space="0" w:color="auto"/>
              <w:left w:val="single" w:sz="4" w:space="0" w:color="auto"/>
              <w:bottom w:val="single" w:sz="4" w:space="0" w:color="auto"/>
              <w:right w:val="single" w:sz="4" w:space="0" w:color="auto"/>
            </w:tcBorders>
            <w:vAlign w:val="center"/>
          </w:tcPr>
          <w:p w14:paraId="2161CAC1" w14:textId="77777777" w:rsidR="004F1B8F" w:rsidRPr="004326C9" w:rsidRDefault="004F1B8F" w:rsidP="00625802">
            <w:pPr>
              <w:pStyle w:val="Zwykytekst"/>
              <w:spacing w:after="120"/>
              <w:jc w:val="both"/>
              <w:rPr>
                <w:rFonts w:ascii="Times New Roman" w:hAnsi="Times New Roman"/>
                <w:b/>
              </w:rPr>
            </w:pPr>
          </w:p>
          <w:p w14:paraId="3FAC0124" w14:textId="77777777" w:rsidR="004F1B8F" w:rsidRPr="004326C9" w:rsidRDefault="004F1B8F" w:rsidP="00625802">
            <w:pPr>
              <w:pStyle w:val="Zwykytekst"/>
              <w:spacing w:after="120"/>
              <w:jc w:val="both"/>
              <w:rPr>
                <w:rFonts w:ascii="Times New Roman" w:hAnsi="Times New Roman"/>
                <w:b/>
              </w:rPr>
            </w:pPr>
          </w:p>
          <w:p w14:paraId="44B4904E" w14:textId="77777777" w:rsidR="004F1B8F" w:rsidRPr="004326C9" w:rsidRDefault="004F1B8F" w:rsidP="00625802">
            <w:pPr>
              <w:pStyle w:val="Zwykytekst"/>
              <w:spacing w:after="120"/>
              <w:jc w:val="both"/>
              <w:rPr>
                <w:rFonts w:ascii="Times New Roman" w:hAnsi="Times New Roman"/>
                <w:b/>
              </w:rPr>
            </w:pPr>
          </w:p>
          <w:p w14:paraId="5E10CC16" w14:textId="77777777" w:rsidR="004F1B8F" w:rsidRPr="004326C9" w:rsidRDefault="004F1B8F" w:rsidP="00625802">
            <w:pPr>
              <w:pStyle w:val="Zwykytekst"/>
              <w:spacing w:after="120"/>
              <w:jc w:val="both"/>
              <w:rPr>
                <w:rFonts w:ascii="Times New Roman" w:hAnsi="Times New Roman"/>
                <w:b/>
              </w:rPr>
            </w:pPr>
          </w:p>
        </w:tc>
        <w:tc>
          <w:tcPr>
            <w:tcW w:w="4665" w:type="dxa"/>
            <w:tcBorders>
              <w:top w:val="single" w:sz="4" w:space="0" w:color="auto"/>
              <w:left w:val="single" w:sz="4" w:space="0" w:color="auto"/>
              <w:bottom w:val="single" w:sz="4" w:space="0" w:color="auto"/>
              <w:right w:val="single" w:sz="4" w:space="0" w:color="auto"/>
            </w:tcBorders>
            <w:vAlign w:val="center"/>
          </w:tcPr>
          <w:p w14:paraId="45725A55" w14:textId="77777777" w:rsidR="004F1B8F" w:rsidRPr="004326C9" w:rsidRDefault="004F1B8F" w:rsidP="00625802">
            <w:pPr>
              <w:spacing w:after="120"/>
              <w:rPr>
                <w:b/>
                <w:sz w:val="20"/>
                <w:szCs w:val="20"/>
              </w:rPr>
            </w:pPr>
          </w:p>
          <w:p w14:paraId="4F004FC3" w14:textId="77777777" w:rsidR="004F1B8F" w:rsidRPr="004326C9" w:rsidRDefault="004F1B8F" w:rsidP="00625802">
            <w:pPr>
              <w:spacing w:after="120"/>
              <w:rPr>
                <w:b/>
                <w:sz w:val="20"/>
                <w:szCs w:val="20"/>
              </w:rPr>
            </w:pPr>
          </w:p>
          <w:p w14:paraId="5A00C05C" w14:textId="77777777" w:rsidR="004F1B8F" w:rsidRPr="004326C9" w:rsidRDefault="004F1B8F" w:rsidP="00625802">
            <w:pPr>
              <w:pStyle w:val="Zwykytekst"/>
              <w:spacing w:after="120"/>
              <w:jc w:val="both"/>
              <w:rPr>
                <w:rFonts w:ascii="Times New Roman" w:hAnsi="Times New Roman"/>
                <w:b/>
              </w:rPr>
            </w:pPr>
          </w:p>
        </w:tc>
        <w:tc>
          <w:tcPr>
            <w:tcW w:w="4154" w:type="dxa"/>
            <w:tcBorders>
              <w:top w:val="single" w:sz="4" w:space="0" w:color="auto"/>
              <w:left w:val="single" w:sz="4" w:space="0" w:color="auto"/>
              <w:bottom w:val="single" w:sz="4" w:space="0" w:color="auto"/>
              <w:right w:val="single" w:sz="4" w:space="0" w:color="auto"/>
            </w:tcBorders>
            <w:vAlign w:val="center"/>
          </w:tcPr>
          <w:p w14:paraId="69E05F10" w14:textId="77777777" w:rsidR="004F1B8F" w:rsidRPr="004326C9" w:rsidRDefault="004F1B8F" w:rsidP="00625802">
            <w:pPr>
              <w:spacing w:after="120"/>
              <w:rPr>
                <w:b/>
                <w:sz w:val="20"/>
                <w:szCs w:val="20"/>
              </w:rPr>
            </w:pPr>
          </w:p>
          <w:p w14:paraId="5FABDA41" w14:textId="77777777" w:rsidR="004F1B8F" w:rsidRPr="004326C9" w:rsidRDefault="004F1B8F" w:rsidP="00625802">
            <w:pPr>
              <w:spacing w:after="120"/>
              <w:rPr>
                <w:b/>
                <w:sz w:val="20"/>
                <w:szCs w:val="20"/>
              </w:rPr>
            </w:pPr>
          </w:p>
          <w:p w14:paraId="5EE0C99A" w14:textId="77777777" w:rsidR="004F1B8F" w:rsidRPr="004326C9" w:rsidRDefault="004F1B8F" w:rsidP="00625802">
            <w:pPr>
              <w:pStyle w:val="Zwykytekst"/>
              <w:spacing w:after="120"/>
              <w:jc w:val="both"/>
              <w:rPr>
                <w:rFonts w:ascii="Times New Roman" w:hAnsi="Times New Roman"/>
                <w:b/>
              </w:rPr>
            </w:pPr>
          </w:p>
        </w:tc>
      </w:tr>
      <w:tr w:rsidR="004F1B8F" w:rsidRPr="004326C9" w14:paraId="54371789" w14:textId="77777777" w:rsidTr="00F9623C">
        <w:tc>
          <w:tcPr>
            <w:tcW w:w="959" w:type="dxa"/>
            <w:tcBorders>
              <w:top w:val="single" w:sz="4" w:space="0" w:color="auto"/>
              <w:left w:val="single" w:sz="4" w:space="0" w:color="auto"/>
              <w:bottom w:val="single" w:sz="4" w:space="0" w:color="auto"/>
              <w:right w:val="single" w:sz="4" w:space="0" w:color="auto"/>
            </w:tcBorders>
            <w:vAlign w:val="center"/>
          </w:tcPr>
          <w:p w14:paraId="372630BC" w14:textId="77777777" w:rsidR="004F1B8F" w:rsidRPr="004326C9" w:rsidRDefault="004F1B8F" w:rsidP="00625802">
            <w:pPr>
              <w:pStyle w:val="Zwykytekst"/>
              <w:spacing w:after="120"/>
              <w:jc w:val="both"/>
              <w:rPr>
                <w:rFonts w:ascii="Times New Roman" w:hAnsi="Times New Roman"/>
                <w:b/>
              </w:rPr>
            </w:pPr>
          </w:p>
          <w:p w14:paraId="4F286B58" w14:textId="77777777" w:rsidR="004F1B8F" w:rsidRPr="004326C9" w:rsidRDefault="004F1B8F" w:rsidP="00625802">
            <w:pPr>
              <w:pStyle w:val="Zwykytekst"/>
              <w:spacing w:after="120"/>
              <w:jc w:val="both"/>
              <w:rPr>
                <w:rFonts w:ascii="Times New Roman" w:hAnsi="Times New Roman"/>
                <w:b/>
              </w:rPr>
            </w:pPr>
          </w:p>
          <w:p w14:paraId="5CAB0102" w14:textId="77777777" w:rsidR="004F1B8F" w:rsidRPr="004326C9" w:rsidRDefault="004F1B8F" w:rsidP="00625802">
            <w:pPr>
              <w:pStyle w:val="Zwykytekst"/>
              <w:spacing w:after="120"/>
              <w:jc w:val="both"/>
              <w:rPr>
                <w:rFonts w:ascii="Times New Roman" w:hAnsi="Times New Roman"/>
                <w:b/>
              </w:rPr>
            </w:pPr>
          </w:p>
          <w:p w14:paraId="2752951A" w14:textId="77777777" w:rsidR="004F1B8F" w:rsidRPr="004326C9" w:rsidRDefault="004F1B8F" w:rsidP="00625802">
            <w:pPr>
              <w:pStyle w:val="Zwykytekst"/>
              <w:spacing w:after="120"/>
              <w:jc w:val="both"/>
              <w:rPr>
                <w:rFonts w:ascii="Times New Roman" w:hAnsi="Times New Roman"/>
                <w:b/>
              </w:rPr>
            </w:pPr>
          </w:p>
        </w:tc>
        <w:tc>
          <w:tcPr>
            <w:tcW w:w="4665" w:type="dxa"/>
            <w:tcBorders>
              <w:top w:val="single" w:sz="4" w:space="0" w:color="auto"/>
              <w:left w:val="single" w:sz="4" w:space="0" w:color="auto"/>
              <w:bottom w:val="single" w:sz="4" w:space="0" w:color="auto"/>
              <w:right w:val="single" w:sz="4" w:space="0" w:color="auto"/>
            </w:tcBorders>
            <w:vAlign w:val="center"/>
          </w:tcPr>
          <w:p w14:paraId="262EC516" w14:textId="77777777" w:rsidR="004F1B8F" w:rsidRPr="004326C9" w:rsidRDefault="004F1B8F" w:rsidP="00625802">
            <w:pPr>
              <w:spacing w:after="120"/>
              <w:rPr>
                <w:b/>
                <w:sz w:val="20"/>
                <w:szCs w:val="20"/>
              </w:rPr>
            </w:pPr>
          </w:p>
          <w:p w14:paraId="6B4BB122" w14:textId="77777777" w:rsidR="004F1B8F" w:rsidRPr="004326C9" w:rsidRDefault="004F1B8F" w:rsidP="00625802">
            <w:pPr>
              <w:spacing w:after="120"/>
              <w:rPr>
                <w:b/>
                <w:sz w:val="20"/>
                <w:szCs w:val="20"/>
              </w:rPr>
            </w:pPr>
          </w:p>
          <w:p w14:paraId="51D764E1" w14:textId="77777777" w:rsidR="004F1B8F" w:rsidRPr="004326C9" w:rsidRDefault="004F1B8F" w:rsidP="00625802">
            <w:pPr>
              <w:spacing w:after="120"/>
              <w:rPr>
                <w:b/>
                <w:sz w:val="20"/>
                <w:szCs w:val="20"/>
              </w:rPr>
            </w:pPr>
          </w:p>
          <w:p w14:paraId="4F45EB92" w14:textId="77777777" w:rsidR="004F1B8F" w:rsidRPr="004326C9" w:rsidRDefault="004F1B8F" w:rsidP="00625802">
            <w:pPr>
              <w:pStyle w:val="Zwykytekst"/>
              <w:spacing w:after="120"/>
              <w:jc w:val="both"/>
              <w:rPr>
                <w:rFonts w:ascii="Times New Roman" w:hAnsi="Times New Roman"/>
                <w:b/>
              </w:rPr>
            </w:pPr>
          </w:p>
        </w:tc>
        <w:tc>
          <w:tcPr>
            <w:tcW w:w="4154" w:type="dxa"/>
            <w:tcBorders>
              <w:top w:val="single" w:sz="4" w:space="0" w:color="auto"/>
              <w:left w:val="single" w:sz="4" w:space="0" w:color="auto"/>
              <w:bottom w:val="single" w:sz="4" w:space="0" w:color="auto"/>
              <w:right w:val="single" w:sz="4" w:space="0" w:color="auto"/>
            </w:tcBorders>
            <w:vAlign w:val="center"/>
          </w:tcPr>
          <w:p w14:paraId="486B2617" w14:textId="77777777" w:rsidR="004F1B8F" w:rsidRPr="004326C9" w:rsidRDefault="004F1B8F" w:rsidP="00625802">
            <w:pPr>
              <w:spacing w:after="120"/>
              <w:rPr>
                <w:b/>
                <w:sz w:val="20"/>
                <w:szCs w:val="20"/>
              </w:rPr>
            </w:pPr>
          </w:p>
          <w:p w14:paraId="51A12954" w14:textId="77777777" w:rsidR="004F1B8F" w:rsidRPr="004326C9" w:rsidRDefault="004F1B8F" w:rsidP="00625802">
            <w:pPr>
              <w:spacing w:after="120"/>
              <w:rPr>
                <w:b/>
                <w:sz w:val="20"/>
                <w:szCs w:val="20"/>
              </w:rPr>
            </w:pPr>
          </w:p>
          <w:p w14:paraId="2EBB67B7" w14:textId="77777777" w:rsidR="004F1B8F" w:rsidRPr="004326C9" w:rsidRDefault="004F1B8F" w:rsidP="00625802">
            <w:pPr>
              <w:spacing w:after="120"/>
              <w:rPr>
                <w:b/>
                <w:sz w:val="20"/>
                <w:szCs w:val="20"/>
              </w:rPr>
            </w:pPr>
          </w:p>
          <w:p w14:paraId="6686960B" w14:textId="77777777" w:rsidR="004F1B8F" w:rsidRPr="004326C9" w:rsidRDefault="004F1B8F" w:rsidP="00625802">
            <w:pPr>
              <w:pStyle w:val="Zwykytekst"/>
              <w:spacing w:after="120"/>
              <w:jc w:val="both"/>
              <w:rPr>
                <w:rFonts w:ascii="Times New Roman" w:hAnsi="Times New Roman"/>
                <w:b/>
              </w:rPr>
            </w:pPr>
          </w:p>
        </w:tc>
      </w:tr>
      <w:tr w:rsidR="004F1B8F" w:rsidRPr="004326C9" w14:paraId="45C66949" w14:textId="77777777" w:rsidTr="00F9623C">
        <w:tc>
          <w:tcPr>
            <w:tcW w:w="959" w:type="dxa"/>
            <w:tcBorders>
              <w:top w:val="single" w:sz="4" w:space="0" w:color="auto"/>
              <w:left w:val="single" w:sz="4" w:space="0" w:color="auto"/>
              <w:bottom w:val="single" w:sz="4" w:space="0" w:color="auto"/>
              <w:right w:val="single" w:sz="4" w:space="0" w:color="auto"/>
            </w:tcBorders>
            <w:vAlign w:val="center"/>
          </w:tcPr>
          <w:p w14:paraId="608EC00E" w14:textId="77777777" w:rsidR="004F1B8F" w:rsidRPr="004326C9" w:rsidRDefault="004F1B8F" w:rsidP="00625802">
            <w:pPr>
              <w:pStyle w:val="Zwykytekst"/>
              <w:spacing w:after="120"/>
              <w:jc w:val="both"/>
              <w:rPr>
                <w:rFonts w:ascii="Times New Roman" w:hAnsi="Times New Roman"/>
                <w:b/>
              </w:rPr>
            </w:pPr>
          </w:p>
          <w:p w14:paraId="5F6AB865" w14:textId="77777777" w:rsidR="004F1B8F" w:rsidRPr="004326C9" w:rsidRDefault="004F1B8F" w:rsidP="00625802">
            <w:pPr>
              <w:pStyle w:val="Zwykytekst"/>
              <w:spacing w:after="120"/>
              <w:jc w:val="both"/>
              <w:rPr>
                <w:rFonts w:ascii="Times New Roman" w:hAnsi="Times New Roman"/>
                <w:b/>
              </w:rPr>
            </w:pPr>
          </w:p>
          <w:p w14:paraId="1C30D655" w14:textId="77777777" w:rsidR="004F1B8F" w:rsidRPr="004326C9" w:rsidRDefault="004F1B8F" w:rsidP="00625802">
            <w:pPr>
              <w:pStyle w:val="Zwykytekst"/>
              <w:spacing w:after="120"/>
              <w:jc w:val="both"/>
              <w:rPr>
                <w:rFonts w:ascii="Times New Roman" w:hAnsi="Times New Roman"/>
                <w:b/>
              </w:rPr>
            </w:pPr>
          </w:p>
          <w:p w14:paraId="189B33FA" w14:textId="77777777" w:rsidR="004F1B8F" w:rsidRPr="004326C9" w:rsidRDefault="004F1B8F" w:rsidP="00625802">
            <w:pPr>
              <w:pStyle w:val="Zwykytekst"/>
              <w:spacing w:after="120"/>
              <w:jc w:val="both"/>
              <w:rPr>
                <w:rFonts w:ascii="Times New Roman" w:hAnsi="Times New Roman"/>
                <w:b/>
              </w:rPr>
            </w:pPr>
          </w:p>
        </w:tc>
        <w:tc>
          <w:tcPr>
            <w:tcW w:w="4665" w:type="dxa"/>
            <w:tcBorders>
              <w:top w:val="single" w:sz="4" w:space="0" w:color="auto"/>
              <w:left w:val="single" w:sz="4" w:space="0" w:color="auto"/>
              <w:bottom w:val="single" w:sz="4" w:space="0" w:color="auto"/>
              <w:right w:val="single" w:sz="4" w:space="0" w:color="auto"/>
            </w:tcBorders>
            <w:vAlign w:val="center"/>
          </w:tcPr>
          <w:p w14:paraId="1525C109" w14:textId="77777777" w:rsidR="004F1B8F" w:rsidRPr="004326C9" w:rsidRDefault="004F1B8F" w:rsidP="00625802">
            <w:pPr>
              <w:spacing w:after="120"/>
              <w:rPr>
                <w:b/>
                <w:sz w:val="20"/>
                <w:szCs w:val="20"/>
              </w:rPr>
            </w:pPr>
          </w:p>
          <w:p w14:paraId="646B271F" w14:textId="77777777" w:rsidR="004F1B8F" w:rsidRPr="004326C9" w:rsidRDefault="004F1B8F" w:rsidP="00625802">
            <w:pPr>
              <w:spacing w:after="120"/>
              <w:rPr>
                <w:b/>
                <w:sz w:val="20"/>
                <w:szCs w:val="20"/>
              </w:rPr>
            </w:pPr>
          </w:p>
          <w:p w14:paraId="7DC8BA95" w14:textId="77777777" w:rsidR="004F1B8F" w:rsidRPr="004326C9" w:rsidRDefault="004F1B8F" w:rsidP="00625802">
            <w:pPr>
              <w:spacing w:after="120"/>
              <w:rPr>
                <w:b/>
                <w:sz w:val="20"/>
                <w:szCs w:val="20"/>
              </w:rPr>
            </w:pPr>
          </w:p>
          <w:p w14:paraId="18AADCAB" w14:textId="77777777" w:rsidR="004F1B8F" w:rsidRPr="004326C9" w:rsidRDefault="004F1B8F" w:rsidP="00625802">
            <w:pPr>
              <w:pStyle w:val="Zwykytekst"/>
              <w:spacing w:after="120"/>
              <w:jc w:val="both"/>
              <w:rPr>
                <w:rFonts w:ascii="Times New Roman" w:hAnsi="Times New Roman"/>
                <w:b/>
              </w:rPr>
            </w:pPr>
          </w:p>
        </w:tc>
        <w:tc>
          <w:tcPr>
            <w:tcW w:w="4154" w:type="dxa"/>
            <w:tcBorders>
              <w:top w:val="single" w:sz="4" w:space="0" w:color="auto"/>
              <w:left w:val="single" w:sz="4" w:space="0" w:color="auto"/>
              <w:bottom w:val="single" w:sz="4" w:space="0" w:color="auto"/>
              <w:right w:val="single" w:sz="4" w:space="0" w:color="auto"/>
            </w:tcBorders>
            <w:vAlign w:val="center"/>
          </w:tcPr>
          <w:p w14:paraId="6DE04D62" w14:textId="77777777" w:rsidR="004F1B8F" w:rsidRPr="004326C9" w:rsidRDefault="004F1B8F" w:rsidP="00625802">
            <w:pPr>
              <w:spacing w:after="120"/>
              <w:rPr>
                <w:b/>
                <w:sz w:val="20"/>
                <w:szCs w:val="20"/>
              </w:rPr>
            </w:pPr>
          </w:p>
          <w:p w14:paraId="51058A75" w14:textId="77777777" w:rsidR="004F1B8F" w:rsidRPr="004326C9" w:rsidRDefault="004F1B8F" w:rsidP="00625802">
            <w:pPr>
              <w:spacing w:after="120"/>
              <w:rPr>
                <w:b/>
                <w:sz w:val="20"/>
                <w:szCs w:val="20"/>
              </w:rPr>
            </w:pPr>
          </w:p>
          <w:p w14:paraId="5C9D8D08" w14:textId="77777777" w:rsidR="004F1B8F" w:rsidRPr="004326C9" w:rsidRDefault="004F1B8F" w:rsidP="00625802">
            <w:pPr>
              <w:spacing w:after="120"/>
              <w:rPr>
                <w:b/>
                <w:sz w:val="20"/>
                <w:szCs w:val="20"/>
              </w:rPr>
            </w:pPr>
          </w:p>
          <w:p w14:paraId="233866A4" w14:textId="77777777" w:rsidR="004F1B8F" w:rsidRPr="004326C9" w:rsidRDefault="004F1B8F" w:rsidP="00625802">
            <w:pPr>
              <w:pStyle w:val="Zwykytekst"/>
              <w:spacing w:after="120"/>
              <w:jc w:val="both"/>
              <w:rPr>
                <w:rFonts w:ascii="Times New Roman" w:hAnsi="Times New Roman"/>
                <w:b/>
              </w:rPr>
            </w:pPr>
          </w:p>
        </w:tc>
      </w:tr>
      <w:tr w:rsidR="004F1B8F" w:rsidRPr="004326C9" w14:paraId="44F31ECA" w14:textId="77777777" w:rsidTr="00F9623C">
        <w:tc>
          <w:tcPr>
            <w:tcW w:w="959" w:type="dxa"/>
            <w:tcBorders>
              <w:top w:val="single" w:sz="4" w:space="0" w:color="auto"/>
              <w:left w:val="single" w:sz="4" w:space="0" w:color="auto"/>
              <w:bottom w:val="single" w:sz="4" w:space="0" w:color="auto"/>
              <w:right w:val="single" w:sz="4" w:space="0" w:color="auto"/>
            </w:tcBorders>
            <w:vAlign w:val="center"/>
          </w:tcPr>
          <w:p w14:paraId="67C1E8D6" w14:textId="77777777" w:rsidR="004F1B8F" w:rsidRPr="004326C9" w:rsidRDefault="004F1B8F" w:rsidP="00625802">
            <w:pPr>
              <w:pStyle w:val="Zwykytekst"/>
              <w:spacing w:after="120"/>
              <w:jc w:val="both"/>
              <w:rPr>
                <w:rFonts w:ascii="Times New Roman" w:hAnsi="Times New Roman"/>
                <w:b/>
              </w:rPr>
            </w:pPr>
          </w:p>
          <w:p w14:paraId="150E5959" w14:textId="77777777" w:rsidR="004F1B8F" w:rsidRPr="004326C9" w:rsidRDefault="004F1B8F" w:rsidP="00625802">
            <w:pPr>
              <w:pStyle w:val="Zwykytekst"/>
              <w:spacing w:after="120"/>
              <w:jc w:val="both"/>
              <w:rPr>
                <w:rFonts w:ascii="Times New Roman" w:hAnsi="Times New Roman"/>
                <w:b/>
              </w:rPr>
            </w:pPr>
          </w:p>
          <w:p w14:paraId="62866B9E" w14:textId="77777777" w:rsidR="004F1B8F" w:rsidRPr="004326C9" w:rsidRDefault="004F1B8F" w:rsidP="00625802">
            <w:pPr>
              <w:pStyle w:val="Zwykytekst"/>
              <w:spacing w:after="120"/>
              <w:jc w:val="both"/>
              <w:rPr>
                <w:rFonts w:ascii="Times New Roman" w:hAnsi="Times New Roman"/>
                <w:b/>
              </w:rPr>
            </w:pPr>
          </w:p>
          <w:p w14:paraId="59DB86C1" w14:textId="77777777" w:rsidR="004F1B8F" w:rsidRPr="004326C9" w:rsidRDefault="004F1B8F" w:rsidP="00625802">
            <w:pPr>
              <w:pStyle w:val="Zwykytekst"/>
              <w:spacing w:after="120"/>
              <w:jc w:val="both"/>
              <w:rPr>
                <w:rFonts w:ascii="Times New Roman" w:hAnsi="Times New Roman"/>
                <w:b/>
              </w:rPr>
            </w:pPr>
          </w:p>
        </w:tc>
        <w:tc>
          <w:tcPr>
            <w:tcW w:w="4665" w:type="dxa"/>
            <w:tcBorders>
              <w:top w:val="single" w:sz="4" w:space="0" w:color="auto"/>
              <w:left w:val="single" w:sz="4" w:space="0" w:color="auto"/>
              <w:bottom w:val="single" w:sz="4" w:space="0" w:color="auto"/>
              <w:right w:val="single" w:sz="4" w:space="0" w:color="auto"/>
            </w:tcBorders>
            <w:vAlign w:val="center"/>
          </w:tcPr>
          <w:p w14:paraId="55CD8BB4" w14:textId="77777777" w:rsidR="004F1B8F" w:rsidRPr="004326C9" w:rsidRDefault="004F1B8F" w:rsidP="00625802">
            <w:pPr>
              <w:spacing w:after="120"/>
              <w:rPr>
                <w:b/>
                <w:sz w:val="20"/>
                <w:szCs w:val="20"/>
              </w:rPr>
            </w:pPr>
          </w:p>
          <w:p w14:paraId="49756051" w14:textId="77777777" w:rsidR="004F1B8F" w:rsidRPr="004326C9" w:rsidRDefault="004F1B8F" w:rsidP="00625802">
            <w:pPr>
              <w:spacing w:after="120"/>
              <w:rPr>
                <w:b/>
                <w:sz w:val="20"/>
                <w:szCs w:val="20"/>
              </w:rPr>
            </w:pPr>
          </w:p>
          <w:p w14:paraId="36FCDACB" w14:textId="77777777" w:rsidR="004F1B8F" w:rsidRPr="004326C9" w:rsidRDefault="004F1B8F" w:rsidP="00625802">
            <w:pPr>
              <w:spacing w:after="120"/>
              <w:rPr>
                <w:b/>
                <w:sz w:val="20"/>
                <w:szCs w:val="20"/>
              </w:rPr>
            </w:pPr>
          </w:p>
          <w:p w14:paraId="1D626FA5" w14:textId="77777777" w:rsidR="004F1B8F" w:rsidRPr="004326C9" w:rsidRDefault="004F1B8F" w:rsidP="00625802">
            <w:pPr>
              <w:pStyle w:val="Zwykytekst"/>
              <w:spacing w:after="120"/>
              <w:jc w:val="both"/>
              <w:rPr>
                <w:rFonts w:ascii="Times New Roman" w:hAnsi="Times New Roman"/>
                <w:b/>
              </w:rPr>
            </w:pPr>
          </w:p>
        </w:tc>
        <w:tc>
          <w:tcPr>
            <w:tcW w:w="4154" w:type="dxa"/>
            <w:tcBorders>
              <w:top w:val="single" w:sz="4" w:space="0" w:color="auto"/>
              <w:left w:val="single" w:sz="4" w:space="0" w:color="auto"/>
              <w:bottom w:val="single" w:sz="4" w:space="0" w:color="auto"/>
              <w:right w:val="single" w:sz="4" w:space="0" w:color="auto"/>
            </w:tcBorders>
            <w:vAlign w:val="center"/>
          </w:tcPr>
          <w:p w14:paraId="6461D4DF" w14:textId="77777777" w:rsidR="004F1B8F" w:rsidRPr="004326C9" w:rsidRDefault="004F1B8F" w:rsidP="00625802">
            <w:pPr>
              <w:spacing w:after="120"/>
              <w:rPr>
                <w:b/>
                <w:sz w:val="20"/>
                <w:szCs w:val="20"/>
              </w:rPr>
            </w:pPr>
          </w:p>
          <w:p w14:paraId="1830573D" w14:textId="77777777" w:rsidR="004F1B8F" w:rsidRPr="004326C9" w:rsidRDefault="004F1B8F" w:rsidP="00625802">
            <w:pPr>
              <w:spacing w:after="120"/>
              <w:rPr>
                <w:b/>
                <w:sz w:val="20"/>
                <w:szCs w:val="20"/>
              </w:rPr>
            </w:pPr>
          </w:p>
          <w:p w14:paraId="118F8C0A" w14:textId="77777777" w:rsidR="004F1B8F" w:rsidRPr="004326C9" w:rsidRDefault="004F1B8F" w:rsidP="00625802">
            <w:pPr>
              <w:spacing w:after="120"/>
              <w:rPr>
                <w:b/>
                <w:sz w:val="20"/>
                <w:szCs w:val="20"/>
              </w:rPr>
            </w:pPr>
          </w:p>
          <w:p w14:paraId="4AFC1D0B" w14:textId="77777777" w:rsidR="004F1B8F" w:rsidRPr="004326C9" w:rsidRDefault="004F1B8F" w:rsidP="00625802">
            <w:pPr>
              <w:pStyle w:val="Zwykytekst"/>
              <w:spacing w:after="120"/>
              <w:jc w:val="both"/>
              <w:rPr>
                <w:rFonts w:ascii="Times New Roman" w:hAnsi="Times New Roman"/>
                <w:b/>
              </w:rPr>
            </w:pPr>
          </w:p>
        </w:tc>
      </w:tr>
      <w:tr w:rsidR="004F1B8F" w:rsidRPr="004326C9" w14:paraId="57909872" w14:textId="77777777" w:rsidTr="00F9623C">
        <w:tc>
          <w:tcPr>
            <w:tcW w:w="959" w:type="dxa"/>
            <w:tcBorders>
              <w:top w:val="single" w:sz="4" w:space="0" w:color="auto"/>
              <w:left w:val="single" w:sz="4" w:space="0" w:color="auto"/>
              <w:bottom w:val="single" w:sz="4" w:space="0" w:color="auto"/>
              <w:right w:val="single" w:sz="4" w:space="0" w:color="auto"/>
            </w:tcBorders>
            <w:vAlign w:val="center"/>
          </w:tcPr>
          <w:p w14:paraId="3DF10586" w14:textId="77777777" w:rsidR="004F1B8F" w:rsidRPr="004326C9" w:rsidRDefault="004F1B8F" w:rsidP="00625802">
            <w:pPr>
              <w:pStyle w:val="Zwykytekst"/>
              <w:spacing w:after="120"/>
              <w:jc w:val="both"/>
              <w:rPr>
                <w:rFonts w:ascii="Times New Roman" w:hAnsi="Times New Roman"/>
                <w:b/>
              </w:rPr>
            </w:pPr>
          </w:p>
          <w:p w14:paraId="626DACDC" w14:textId="77777777" w:rsidR="004F1B8F" w:rsidRPr="004326C9" w:rsidRDefault="004F1B8F" w:rsidP="00625802">
            <w:pPr>
              <w:pStyle w:val="Zwykytekst"/>
              <w:spacing w:after="120"/>
              <w:jc w:val="both"/>
              <w:rPr>
                <w:rFonts w:ascii="Times New Roman" w:hAnsi="Times New Roman"/>
                <w:b/>
              </w:rPr>
            </w:pPr>
          </w:p>
          <w:p w14:paraId="248D6331" w14:textId="77777777" w:rsidR="004F1B8F" w:rsidRPr="004326C9" w:rsidRDefault="004F1B8F" w:rsidP="00625802">
            <w:pPr>
              <w:pStyle w:val="Zwykytekst"/>
              <w:spacing w:after="120"/>
              <w:jc w:val="both"/>
              <w:rPr>
                <w:rFonts w:ascii="Times New Roman" w:hAnsi="Times New Roman"/>
                <w:b/>
              </w:rPr>
            </w:pPr>
          </w:p>
          <w:p w14:paraId="5F231E86" w14:textId="77777777" w:rsidR="004F1B8F" w:rsidRPr="004326C9" w:rsidRDefault="004F1B8F" w:rsidP="00625802">
            <w:pPr>
              <w:pStyle w:val="Zwykytekst"/>
              <w:spacing w:after="120"/>
              <w:jc w:val="both"/>
              <w:rPr>
                <w:rFonts w:ascii="Times New Roman" w:hAnsi="Times New Roman"/>
                <w:b/>
              </w:rPr>
            </w:pPr>
          </w:p>
        </w:tc>
        <w:tc>
          <w:tcPr>
            <w:tcW w:w="4665" w:type="dxa"/>
            <w:tcBorders>
              <w:top w:val="single" w:sz="4" w:space="0" w:color="auto"/>
              <w:left w:val="single" w:sz="4" w:space="0" w:color="auto"/>
              <w:bottom w:val="single" w:sz="4" w:space="0" w:color="auto"/>
              <w:right w:val="single" w:sz="4" w:space="0" w:color="auto"/>
            </w:tcBorders>
            <w:vAlign w:val="center"/>
          </w:tcPr>
          <w:p w14:paraId="6156DEB5" w14:textId="77777777" w:rsidR="004F1B8F" w:rsidRPr="004326C9" w:rsidRDefault="004F1B8F" w:rsidP="00625802">
            <w:pPr>
              <w:spacing w:after="120"/>
              <w:rPr>
                <w:b/>
                <w:sz w:val="20"/>
                <w:szCs w:val="20"/>
              </w:rPr>
            </w:pPr>
          </w:p>
          <w:p w14:paraId="5CAAB266" w14:textId="77777777" w:rsidR="004F1B8F" w:rsidRPr="004326C9" w:rsidRDefault="004F1B8F" w:rsidP="00625802">
            <w:pPr>
              <w:spacing w:after="120"/>
              <w:rPr>
                <w:b/>
                <w:sz w:val="20"/>
                <w:szCs w:val="20"/>
              </w:rPr>
            </w:pPr>
          </w:p>
          <w:p w14:paraId="1B8ADB6F" w14:textId="77777777" w:rsidR="004F1B8F" w:rsidRPr="004326C9" w:rsidRDefault="004F1B8F" w:rsidP="00625802">
            <w:pPr>
              <w:spacing w:after="120"/>
              <w:rPr>
                <w:b/>
                <w:sz w:val="20"/>
                <w:szCs w:val="20"/>
              </w:rPr>
            </w:pPr>
          </w:p>
          <w:p w14:paraId="3910E5C6" w14:textId="77777777" w:rsidR="004F1B8F" w:rsidRPr="004326C9" w:rsidRDefault="004F1B8F" w:rsidP="00625802">
            <w:pPr>
              <w:pStyle w:val="Zwykytekst"/>
              <w:spacing w:after="120"/>
              <w:jc w:val="both"/>
              <w:rPr>
                <w:rFonts w:ascii="Times New Roman" w:hAnsi="Times New Roman"/>
                <w:b/>
              </w:rPr>
            </w:pPr>
          </w:p>
        </w:tc>
        <w:tc>
          <w:tcPr>
            <w:tcW w:w="4154" w:type="dxa"/>
            <w:tcBorders>
              <w:top w:val="single" w:sz="4" w:space="0" w:color="auto"/>
              <w:left w:val="single" w:sz="4" w:space="0" w:color="auto"/>
              <w:bottom w:val="single" w:sz="4" w:space="0" w:color="auto"/>
              <w:right w:val="single" w:sz="4" w:space="0" w:color="auto"/>
            </w:tcBorders>
            <w:vAlign w:val="center"/>
          </w:tcPr>
          <w:p w14:paraId="584BBC76" w14:textId="77777777" w:rsidR="004F1B8F" w:rsidRPr="004326C9" w:rsidRDefault="004F1B8F" w:rsidP="00625802">
            <w:pPr>
              <w:spacing w:after="120"/>
              <w:rPr>
                <w:b/>
                <w:sz w:val="20"/>
                <w:szCs w:val="20"/>
              </w:rPr>
            </w:pPr>
          </w:p>
          <w:p w14:paraId="6C89EB68" w14:textId="77777777" w:rsidR="004F1B8F" w:rsidRPr="004326C9" w:rsidRDefault="004F1B8F" w:rsidP="00625802">
            <w:pPr>
              <w:spacing w:after="120"/>
              <w:rPr>
                <w:b/>
                <w:sz w:val="20"/>
                <w:szCs w:val="20"/>
              </w:rPr>
            </w:pPr>
          </w:p>
          <w:p w14:paraId="0218EE3E" w14:textId="77777777" w:rsidR="004F1B8F" w:rsidRPr="004326C9" w:rsidRDefault="004F1B8F" w:rsidP="00625802">
            <w:pPr>
              <w:spacing w:after="120"/>
              <w:rPr>
                <w:b/>
                <w:sz w:val="20"/>
                <w:szCs w:val="20"/>
              </w:rPr>
            </w:pPr>
          </w:p>
          <w:p w14:paraId="117884F0" w14:textId="77777777" w:rsidR="004F1B8F" w:rsidRPr="004326C9" w:rsidRDefault="004F1B8F" w:rsidP="00625802">
            <w:pPr>
              <w:pStyle w:val="Zwykytekst"/>
              <w:spacing w:after="120"/>
              <w:jc w:val="both"/>
              <w:rPr>
                <w:rFonts w:ascii="Times New Roman" w:hAnsi="Times New Roman"/>
                <w:b/>
              </w:rPr>
            </w:pPr>
          </w:p>
        </w:tc>
      </w:tr>
    </w:tbl>
    <w:p w14:paraId="6135332A" w14:textId="77777777" w:rsidR="004F1B8F" w:rsidRPr="004326C9" w:rsidRDefault="004F1B8F" w:rsidP="00625802">
      <w:pPr>
        <w:spacing w:after="120"/>
        <w:rPr>
          <w:sz w:val="22"/>
          <w:szCs w:val="22"/>
          <w:u w:val="single"/>
        </w:rPr>
      </w:pPr>
    </w:p>
    <w:p w14:paraId="50F8C5B9" w14:textId="77777777" w:rsidR="004F1B8F" w:rsidRPr="004326C9" w:rsidRDefault="004F1B8F" w:rsidP="00625802">
      <w:pPr>
        <w:spacing w:after="120"/>
        <w:rPr>
          <w:sz w:val="22"/>
          <w:szCs w:val="22"/>
          <w:u w:val="single"/>
        </w:rPr>
      </w:pPr>
    </w:p>
    <w:p w14:paraId="72C62086" w14:textId="77777777" w:rsidR="004F1B8F" w:rsidRPr="004326C9" w:rsidRDefault="004F1B8F" w:rsidP="00625802">
      <w:pPr>
        <w:spacing w:after="120"/>
        <w:rPr>
          <w:sz w:val="22"/>
          <w:szCs w:val="22"/>
          <w:u w:val="single"/>
        </w:rPr>
      </w:pPr>
    </w:p>
    <w:p w14:paraId="35DA981C" w14:textId="77777777" w:rsidR="004F1B8F" w:rsidRPr="004326C9" w:rsidRDefault="004F1B8F" w:rsidP="00625802">
      <w:pPr>
        <w:spacing w:after="120"/>
        <w:jc w:val="right"/>
        <w:rPr>
          <w:b/>
          <w:sz w:val="22"/>
          <w:szCs w:val="22"/>
        </w:rPr>
      </w:pPr>
    </w:p>
    <w:p w14:paraId="1E0A4583" w14:textId="77777777" w:rsidR="004F1B8F" w:rsidRPr="004326C9" w:rsidRDefault="004F1B8F" w:rsidP="00625802">
      <w:pPr>
        <w:spacing w:after="120"/>
        <w:jc w:val="right"/>
        <w:rPr>
          <w:b/>
        </w:rPr>
      </w:pPr>
    </w:p>
    <w:p w14:paraId="61C017B0" w14:textId="46815A8D" w:rsidR="001373DA" w:rsidRPr="001038B9" w:rsidRDefault="001373DA" w:rsidP="001373DA">
      <w:pPr>
        <w:jc w:val="right"/>
        <w:rPr>
          <w:b/>
          <w:sz w:val="22"/>
          <w:szCs w:val="22"/>
        </w:rPr>
      </w:pPr>
      <w:r w:rsidRPr="001373DA">
        <w:rPr>
          <w:b/>
          <w:sz w:val="22"/>
          <w:szCs w:val="22"/>
        </w:rPr>
        <w:lastRenderedPageBreak/>
        <w:t>Załącznik nr 4 do Umowy</w:t>
      </w:r>
      <w:r>
        <w:rPr>
          <w:sz w:val="22"/>
          <w:szCs w:val="22"/>
        </w:rPr>
        <w:br/>
      </w:r>
      <w:r w:rsidRPr="001373DA">
        <w:rPr>
          <w:i/>
          <w:sz w:val="22"/>
          <w:szCs w:val="22"/>
        </w:rPr>
        <w:t>(jeżeli dotyczy)</w:t>
      </w:r>
    </w:p>
    <w:p w14:paraId="7FDB4944" w14:textId="016C9EBD" w:rsidR="001038B9" w:rsidRPr="00871915" w:rsidRDefault="001038B9" w:rsidP="001038B9">
      <w:pPr>
        <w:spacing w:before="60"/>
        <w:ind w:hanging="851"/>
        <w:rPr>
          <w:i/>
          <w:sz w:val="22"/>
          <w:szCs w:val="22"/>
        </w:rPr>
      </w:pPr>
      <w:r w:rsidRPr="00871915">
        <w:rPr>
          <w:i/>
          <w:sz w:val="22"/>
          <w:szCs w:val="22"/>
        </w:rPr>
        <w:t xml:space="preserve">      </w:t>
      </w:r>
    </w:p>
    <w:p w14:paraId="1A96A2BA" w14:textId="77777777" w:rsidR="001038B9" w:rsidRPr="00871915" w:rsidRDefault="001038B9" w:rsidP="001038B9">
      <w:pPr>
        <w:ind w:left="284" w:hanging="284"/>
        <w:jc w:val="center"/>
        <w:rPr>
          <w:b/>
          <w:sz w:val="22"/>
          <w:szCs w:val="22"/>
        </w:rPr>
      </w:pPr>
      <w:r w:rsidRPr="00871915">
        <w:rPr>
          <w:b/>
          <w:sz w:val="22"/>
          <w:szCs w:val="22"/>
        </w:rPr>
        <w:t xml:space="preserve">OŚWIADCZENIE </w:t>
      </w:r>
    </w:p>
    <w:p w14:paraId="1FED7823" w14:textId="77777777" w:rsidR="001038B9" w:rsidRPr="00871915" w:rsidRDefault="001038B9" w:rsidP="001038B9">
      <w:pPr>
        <w:ind w:left="284" w:hanging="284"/>
        <w:jc w:val="center"/>
        <w:rPr>
          <w:sz w:val="22"/>
          <w:szCs w:val="22"/>
        </w:rPr>
      </w:pPr>
      <w:r w:rsidRPr="00871915">
        <w:rPr>
          <w:sz w:val="22"/>
          <w:szCs w:val="22"/>
        </w:rPr>
        <w:t xml:space="preserve">o sposobie dokonania zapłaty w przypadku Wykonawców działających wspólnie </w:t>
      </w:r>
    </w:p>
    <w:p w14:paraId="7426A3E3" w14:textId="77777777" w:rsidR="001038B9" w:rsidRPr="00FA349C" w:rsidRDefault="001038B9" w:rsidP="001038B9">
      <w:pPr>
        <w:spacing w:before="60"/>
        <w:ind w:hanging="851"/>
        <w:rPr>
          <w:i/>
        </w:rPr>
      </w:pPr>
    </w:p>
    <w:p w14:paraId="096A3F1E" w14:textId="77777777" w:rsidR="001038B9" w:rsidRPr="00FA349C" w:rsidRDefault="001038B9" w:rsidP="001038B9">
      <w:pPr>
        <w:spacing w:before="60"/>
        <w:ind w:hanging="851"/>
        <w:rPr>
          <w:i/>
        </w:rPr>
      </w:pPr>
    </w:p>
    <w:p w14:paraId="6AD7700A" w14:textId="77777777" w:rsidR="004F1B8F" w:rsidRDefault="004F1B8F" w:rsidP="001373DA">
      <w:pPr>
        <w:spacing w:after="120"/>
        <w:jc w:val="right"/>
      </w:pPr>
    </w:p>
    <w:p w14:paraId="65F22BB6" w14:textId="77777777" w:rsidR="004F1B8F" w:rsidRPr="001038B9" w:rsidRDefault="004F1B8F" w:rsidP="001038B9">
      <w:pPr>
        <w:spacing w:after="120"/>
        <w:jc w:val="center"/>
        <w:rPr>
          <w:sz w:val="22"/>
          <w:szCs w:val="22"/>
        </w:rPr>
      </w:pPr>
    </w:p>
    <w:p w14:paraId="1683DD88" w14:textId="77777777" w:rsidR="004F1B8F" w:rsidRDefault="004F1B8F" w:rsidP="00625802">
      <w:pPr>
        <w:spacing w:after="120"/>
      </w:pPr>
    </w:p>
    <w:p w14:paraId="5BD659E9" w14:textId="77777777" w:rsidR="004F1B8F" w:rsidRDefault="004F1B8F" w:rsidP="00625802">
      <w:pPr>
        <w:spacing w:after="120"/>
      </w:pPr>
    </w:p>
    <w:p w14:paraId="49441FA1" w14:textId="77777777" w:rsidR="00750121" w:rsidRDefault="00750121" w:rsidP="00625802">
      <w:pPr>
        <w:spacing w:after="120"/>
        <w:ind w:right="-1"/>
        <w:jc w:val="right"/>
        <w:rPr>
          <w:sz w:val="22"/>
          <w:szCs w:val="22"/>
        </w:rPr>
      </w:pPr>
    </w:p>
    <w:p w14:paraId="557E311D" w14:textId="77777777" w:rsidR="00750121" w:rsidRDefault="00750121" w:rsidP="00625802">
      <w:pPr>
        <w:spacing w:after="120"/>
        <w:ind w:right="-1"/>
        <w:jc w:val="right"/>
        <w:rPr>
          <w:sz w:val="22"/>
          <w:szCs w:val="22"/>
        </w:rPr>
      </w:pPr>
    </w:p>
    <w:p w14:paraId="652F0644" w14:textId="77777777" w:rsidR="00750121" w:rsidRDefault="00750121" w:rsidP="00625802">
      <w:pPr>
        <w:spacing w:after="120"/>
        <w:ind w:right="-1"/>
        <w:jc w:val="right"/>
        <w:rPr>
          <w:sz w:val="22"/>
          <w:szCs w:val="22"/>
        </w:rPr>
      </w:pPr>
    </w:p>
    <w:p w14:paraId="58104BA6" w14:textId="77777777" w:rsidR="00750121" w:rsidRDefault="00750121" w:rsidP="00625802">
      <w:pPr>
        <w:spacing w:after="120"/>
        <w:ind w:right="-1"/>
        <w:jc w:val="right"/>
        <w:rPr>
          <w:sz w:val="22"/>
          <w:szCs w:val="22"/>
        </w:rPr>
      </w:pPr>
    </w:p>
    <w:p w14:paraId="0432FD32" w14:textId="77777777" w:rsidR="00750121" w:rsidRDefault="00750121" w:rsidP="00625802">
      <w:pPr>
        <w:spacing w:after="120"/>
        <w:ind w:right="-1"/>
        <w:jc w:val="right"/>
        <w:rPr>
          <w:sz w:val="22"/>
          <w:szCs w:val="22"/>
        </w:rPr>
      </w:pPr>
    </w:p>
    <w:p w14:paraId="33280B21" w14:textId="77777777" w:rsidR="00750121" w:rsidRDefault="00750121" w:rsidP="00625802">
      <w:pPr>
        <w:spacing w:after="120"/>
        <w:ind w:right="-1"/>
        <w:jc w:val="right"/>
        <w:rPr>
          <w:sz w:val="22"/>
          <w:szCs w:val="22"/>
        </w:rPr>
      </w:pPr>
    </w:p>
    <w:p w14:paraId="223FD206" w14:textId="77777777" w:rsidR="00750121" w:rsidRDefault="00750121" w:rsidP="00625802">
      <w:pPr>
        <w:spacing w:after="120"/>
        <w:ind w:right="-1"/>
        <w:jc w:val="right"/>
        <w:rPr>
          <w:sz w:val="22"/>
          <w:szCs w:val="22"/>
        </w:rPr>
      </w:pPr>
    </w:p>
    <w:p w14:paraId="0568EC47" w14:textId="77777777" w:rsidR="00750121" w:rsidRDefault="00750121" w:rsidP="00625802">
      <w:pPr>
        <w:spacing w:after="120"/>
        <w:ind w:right="-1"/>
        <w:jc w:val="right"/>
        <w:rPr>
          <w:sz w:val="22"/>
          <w:szCs w:val="22"/>
        </w:rPr>
      </w:pPr>
    </w:p>
    <w:p w14:paraId="253D06D5" w14:textId="77777777" w:rsidR="00750121" w:rsidRDefault="00750121" w:rsidP="00625802">
      <w:pPr>
        <w:spacing w:after="120"/>
        <w:ind w:right="-1"/>
        <w:jc w:val="right"/>
        <w:rPr>
          <w:sz w:val="22"/>
          <w:szCs w:val="22"/>
        </w:rPr>
      </w:pPr>
    </w:p>
    <w:p w14:paraId="313BE535" w14:textId="77777777" w:rsidR="00750121" w:rsidRDefault="00750121" w:rsidP="00625802">
      <w:pPr>
        <w:spacing w:after="120"/>
        <w:ind w:right="-1"/>
        <w:jc w:val="right"/>
        <w:rPr>
          <w:sz w:val="22"/>
          <w:szCs w:val="22"/>
        </w:rPr>
      </w:pPr>
    </w:p>
    <w:p w14:paraId="61D4F533" w14:textId="77777777" w:rsidR="00750121" w:rsidRDefault="00750121" w:rsidP="00625802">
      <w:pPr>
        <w:spacing w:after="120"/>
        <w:ind w:right="-1"/>
        <w:jc w:val="right"/>
        <w:rPr>
          <w:sz w:val="22"/>
          <w:szCs w:val="22"/>
        </w:rPr>
      </w:pPr>
    </w:p>
    <w:sectPr w:rsidR="00750121" w:rsidSect="00494842">
      <w:pgSz w:w="11906" w:h="16838" w:code="9"/>
      <w:pgMar w:top="1135"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762BA0" w14:textId="77777777" w:rsidR="00F956B5" w:rsidRDefault="00F956B5">
      <w:r>
        <w:separator/>
      </w:r>
    </w:p>
  </w:endnote>
  <w:endnote w:type="continuationSeparator" w:id="0">
    <w:p w14:paraId="5FC7E94D" w14:textId="77777777" w:rsidR="00F956B5" w:rsidRDefault="00F956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Courier New"/>
    <w:charset w:val="00"/>
    <w:family w:val="auto"/>
    <w:pitch w:val="variable"/>
    <w:sig w:usb0="00000003" w:usb1="1001ECEA" w:usb2="00000000" w:usb3="00000000" w:csb0="00000001"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StarSymbol">
    <w:charset w:val="02"/>
    <w:family w:val="auto"/>
    <w:pitch w:val="default"/>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MyriadPro-Regular">
    <w:altName w:val="Times New Roman"/>
    <w:panose1 w:val="00000000000000000000"/>
    <w:charset w:val="00"/>
    <w:family w:val="auto"/>
    <w:notTrueType/>
    <w:pitch w:val="default"/>
    <w:sig w:usb0="00000003" w:usb1="00000000" w:usb2="00000000" w:usb3="00000000" w:csb0="00000001" w:csb1="00000000"/>
  </w:font>
  <w:font w:name="Tms Rmn">
    <w:panose1 w:val="02020603040505020304"/>
    <w:charset w:val="00"/>
    <w:family w:val="roman"/>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Arial,Bold">
    <w:panose1 w:val="00000000000000000000"/>
    <w:charset w:val="00"/>
    <w:family w:val="swiss"/>
    <w:notTrueType/>
    <w:pitch w:val="default"/>
    <w:sig w:usb0="00000007" w:usb1="00000000" w:usb2="00000000" w:usb3="00000000" w:csb0="00000003" w:csb1="00000000"/>
  </w:font>
  <w:font w:name="Futura Medium">
    <w:altName w:val="Arial"/>
    <w:charset w:val="00"/>
    <w:family w:val="auto"/>
    <w:pitch w:val="variable"/>
    <w:sig w:usb0="00000000" w:usb1="00000000" w:usb2="00000000" w:usb3="00000000" w:csb0="000001FB" w:csb1="00000000"/>
  </w:font>
  <w:font w:name="Times">
    <w:panose1 w:val="02020603050405020304"/>
    <w:charset w:val="EE"/>
    <w:family w:val="roman"/>
    <w:pitch w:val="variable"/>
    <w:sig w:usb0="E0002EFF" w:usb1="C000785B" w:usb2="00000009" w:usb3="00000000" w:csb0="000001FF" w:csb1="00000000"/>
  </w:font>
  <w:font w:name="Lucida Console">
    <w:panose1 w:val="020B0609040504020204"/>
    <w:charset w:val="EE"/>
    <w:family w:val="modern"/>
    <w:pitch w:val="fixed"/>
    <w:sig w:usb0="8000028F" w:usb1="00001800" w:usb2="00000000" w:usb3="00000000" w:csb0="0000001F" w:csb1="00000000"/>
  </w:font>
  <w:font w:name="Roboto">
    <w:altName w:val="Times New Roman"/>
    <w:charset w:val="00"/>
    <w:family w:val="auto"/>
    <w:pitch w:val="default"/>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EE"/>
    <w:family w:val="swiss"/>
    <w:pitch w:val="variable"/>
    <w:sig w:usb0="80000AFF" w:usb1="0000396B" w:usb2="00000000" w:usb3="00000000" w:csb0="000000B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889E17" w14:textId="77777777" w:rsidR="007045D5" w:rsidRDefault="007045D5">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end"/>
    </w:r>
  </w:p>
  <w:p w14:paraId="2525AEC0" w14:textId="77777777" w:rsidR="007045D5" w:rsidRDefault="007045D5">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97386110"/>
      <w:docPartObj>
        <w:docPartGallery w:val="Page Numbers (Bottom of Page)"/>
        <w:docPartUnique/>
      </w:docPartObj>
    </w:sdtPr>
    <w:sdtEndPr/>
    <w:sdtContent>
      <w:sdt>
        <w:sdtPr>
          <w:id w:val="-1769616900"/>
          <w:docPartObj>
            <w:docPartGallery w:val="Page Numbers (Top of Page)"/>
            <w:docPartUnique/>
          </w:docPartObj>
        </w:sdtPr>
        <w:sdtEndPr/>
        <w:sdtContent>
          <w:p w14:paraId="71A35929" w14:textId="2AE671B8" w:rsidR="007045D5" w:rsidRDefault="007045D5">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A15811">
              <w:rPr>
                <w:b/>
                <w:bCs/>
                <w:noProof/>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A15811">
              <w:rPr>
                <w:b/>
                <w:bCs/>
                <w:noProof/>
              </w:rPr>
              <w:t>71</w:t>
            </w:r>
            <w:r>
              <w:rPr>
                <w:b/>
                <w:bCs/>
                <w:sz w:val="24"/>
                <w:szCs w:val="24"/>
              </w:rPr>
              <w:fldChar w:fldCharType="end"/>
            </w:r>
          </w:p>
        </w:sdtContent>
      </w:sdt>
    </w:sdtContent>
  </w:sdt>
  <w:p w14:paraId="22A05D40" w14:textId="77777777" w:rsidR="007045D5" w:rsidRDefault="007045D5">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12412289"/>
      <w:docPartObj>
        <w:docPartGallery w:val="Page Numbers (Bottom of Page)"/>
        <w:docPartUnique/>
      </w:docPartObj>
    </w:sdtPr>
    <w:sdtEndPr/>
    <w:sdtContent>
      <w:sdt>
        <w:sdtPr>
          <w:id w:val="-794595393"/>
          <w:docPartObj>
            <w:docPartGallery w:val="Page Numbers (Top of Page)"/>
            <w:docPartUnique/>
          </w:docPartObj>
        </w:sdtPr>
        <w:sdtEndPr/>
        <w:sdtContent>
          <w:p w14:paraId="3DC05F57" w14:textId="599B0570" w:rsidR="007045D5" w:rsidRDefault="007045D5" w:rsidP="003F5694">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A15811">
              <w:rPr>
                <w:b/>
                <w:bCs/>
                <w:noProof/>
              </w:rPr>
              <w:t>1</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A15811">
              <w:rPr>
                <w:b/>
                <w:bCs/>
                <w:noProof/>
              </w:rPr>
              <w:t>71</w:t>
            </w:r>
            <w:r>
              <w:rPr>
                <w:b/>
                <w:bCs/>
                <w:sz w:val="24"/>
                <w:szCs w:val="24"/>
              </w:rPr>
              <w:fldChar w:fldCharType="end"/>
            </w:r>
          </w:p>
        </w:sdtContent>
      </w:sdt>
    </w:sdtContent>
  </w:sdt>
  <w:p w14:paraId="18165BF5" w14:textId="77777777" w:rsidR="007045D5" w:rsidRDefault="007045D5">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993DB1" w14:textId="77777777" w:rsidR="007045D5" w:rsidRDefault="007045D5">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end"/>
    </w:r>
  </w:p>
  <w:p w14:paraId="48E06F70" w14:textId="77777777" w:rsidR="007045D5" w:rsidRDefault="007045D5">
    <w:pPr>
      <w:pStyle w:val="Stopka"/>
      <w:ind w:right="360"/>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53463360"/>
      <w:docPartObj>
        <w:docPartGallery w:val="Page Numbers (Bottom of Page)"/>
        <w:docPartUnique/>
      </w:docPartObj>
    </w:sdtPr>
    <w:sdtEndPr/>
    <w:sdtContent>
      <w:sdt>
        <w:sdtPr>
          <w:id w:val="1815833139"/>
          <w:docPartObj>
            <w:docPartGallery w:val="Page Numbers (Top of Page)"/>
            <w:docPartUnique/>
          </w:docPartObj>
        </w:sdtPr>
        <w:sdtEndPr/>
        <w:sdtContent>
          <w:p w14:paraId="18E3EDA5" w14:textId="6F0A7C13" w:rsidR="007045D5" w:rsidRPr="00527708" w:rsidRDefault="007045D5" w:rsidP="00527708">
            <w:pPr>
              <w:pStyle w:val="Stopka"/>
              <w:ind w:right="360"/>
              <w:jc w:val="right"/>
            </w:pPr>
            <w:r w:rsidRPr="00527708">
              <w:t xml:space="preserve">Strona </w:t>
            </w:r>
            <w:r w:rsidRPr="00527708">
              <w:rPr>
                <w:b/>
                <w:bCs/>
              </w:rPr>
              <w:fldChar w:fldCharType="begin"/>
            </w:r>
            <w:r w:rsidRPr="00527708">
              <w:rPr>
                <w:b/>
                <w:bCs/>
              </w:rPr>
              <w:instrText>PAGE</w:instrText>
            </w:r>
            <w:r w:rsidRPr="00527708">
              <w:rPr>
                <w:b/>
                <w:bCs/>
              </w:rPr>
              <w:fldChar w:fldCharType="separate"/>
            </w:r>
            <w:r w:rsidR="00A15811">
              <w:rPr>
                <w:b/>
                <w:bCs/>
                <w:noProof/>
              </w:rPr>
              <w:t>71</w:t>
            </w:r>
            <w:r w:rsidRPr="00527708">
              <w:fldChar w:fldCharType="end"/>
            </w:r>
            <w:r w:rsidRPr="00527708">
              <w:t xml:space="preserve"> z </w:t>
            </w:r>
            <w:r w:rsidRPr="00527708">
              <w:rPr>
                <w:b/>
                <w:bCs/>
              </w:rPr>
              <w:fldChar w:fldCharType="begin"/>
            </w:r>
            <w:r w:rsidRPr="00527708">
              <w:rPr>
                <w:b/>
                <w:bCs/>
              </w:rPr>
              <w:instrText>NUMPAGES</w:instrText>
            </w:r>
            <w:r w:rsidRPr="00527708">
              <w:rPr>
                <w:b/>
                <w:bCs/>
              </w:rPr>
              <w:fldChar w:fldCharType="separate"/>
            </w:r>
            <w:r w:rsidR="00A15811">
              <w:rPr>
                <w:b/>
                <w:bCs/>
                <w:noProof/>
              </w:rPr>
              <w:t>71</w:t>
            </w:r>
            <w:r w:rsidRPr="00527708">
              <w:fldChar w:fldCharType="end"/>
            </w:r>
          </w:p>
        </w:sdtContent>
      </w:sdt>
    </w:sdtContent>
  </w:sdt>
  <w:p w14:paraId="7B2093C0" w14:textId="77777777" w:rsidR="007045D5" w:rsidRDefault="007045D5" w:rsidP="00527708">
    <w:pPr>
      <w:pStyle w:val="Stopka"/>
      <w:ind w:right="360"/>
      <w:jc w:val="both"/>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FF525C" w14:textId="77777777" w:rsidR="00F956B5" w:rsidRDefault="00F956B5">
      <w:r>
        <w:separator/>
      </w:r>
    </w:p>
  </w:footnote>
  <w:footnote w:type="continuationSeparator" w:id="0">
    <w:p w14:paraId="1F84A5B2" w14:textId="77777777" w:rsidR="00F956B5" w:rsidRDefault="00F956B5">
      <w:r>
        <w:continuationSeparator/>
      </w:r>
    </w:p>
  </w:footnote>
  <w:footnote w:id="1">
    <w:p w14:paraId="401437C8" w14:textId="77777777" w:rsidR="007045D5" w:rsidRPr="009E10CB" w:rsidRDefault="007045D5" w:rsidP="008C1B76">
      <w:pPr>
        <w:pStyle w:val="Tekstprzypisudolnego"/>
        <w:ind w:left="284"/>
        <w:jc w:val="both"/>
        <w:rPr>
          <w:sz w:val="16"/>
          <w:szCs w:val="16"/>
        </w:rPr>
      </w:pPr>
      <w:r w:rsidRPr="009E10CB">
        <w:rPr>
          <w:rStyle w:val="Odwoanieprzypisudolnego"/>
        </w:rPr>
        <w:footnoteRef/>
      </w:r>
      <w:r w:rsidRPr="009E10CB">
        <w:rPr>
          <w:vertAlign w:val="superscript"/>
        </w:rPr>
        <w:t>)</w:t>
      </w:r>
      <w:r w:rsidRPr="009E10CB">
        <w:rPr>
          <w:sz w:val="16"/>
          <w:szCs w:val="16"/>
        </w:rPr>
        <w:t xml:space="preserve">rozporządzenie Parlamentu Europejskiego i Rady (UE) 2016/679 z dnia 27 kwietnia 2016 r. w sprawie ochrony osób fizycznych </w:t>
      </w:r>
      <w:r>
        <w:rPr>
          <w:sz w:val="16"/>
          <w:szCs w:val="16"/>
        </w:rPr>
        <w:br/>
      </w:r>
      <w:r w:rsidRPr="009E10CB">
        <w:rPr>
          <w:sz w:val="16"/>
          <w:szCs w:val="16"/>
        </w:rPr>
        <w:t xml:space="preserve">w związku z przetwarzaniem danych osobowych i w sprawie swobodnego przepływu takich danych oraz uchylenia dyrektywy 95/46/WE (ogólne rozporządzenie o ochronie danych) (Dz. Urz. UE L 119 z 04.05.2016, str. 1). </w:t>
      </w:r>
    </w:p>
    <w:p w14:paraId="62ACD8BC" w14:textId="77777777" w:rsidR="007045D5" w:rsidRPr="00171641" w:rsidRDefault="007045D5" w:rsidP="008C1B76">
      <w:pPr>
        <w:pStyle w:val="Tekstprzypisudolnego"/>
        <w:rPr>
          <w:sz w:val="16"/>
          <w:szCs w:val="16"/>
        </w:rPr>
      </w:pPr>
    </w:p>
  </w:footnote>
  <w:footnote w:id="2">
    <w:p w14:paraId="1C037F6A" w14:textId="77777777" w:rsidR="007045D5" w:rsidRPr="004A6E4C" w:rsidRDefault="007045D5" w:rsidP="009044B8">
      <w:pPr>
        <w:pStyle w:val="Tekstprzypisudolnego"/>
        <w:jc w:val="both"/>
        <w:rPr>
          <w:sz w:val="16"/>
          <w:szCs w:val="16"/>
        </w:rPr>
      </w:pPr>
      <w:r>
        <w:rPr>
          <w:rStyle w:val="Odwoanieprzypisudolnego"/>
        </w:rPr>
        <w:footnoteRef/>
      </w:r>
      <w:r>
        <w:t xml:space="preserve"> </w:t>
      </w:r>
      <w:r w:rsidRPr="004A6E4C">
        <w:rPr>
          <w:sz w:val="16"/>
          <w:szCs w:val="16"/>
        </w:rPr>
        <w:t>Zgodnie z treścią art. 5k ust. 1 rozporządzenia 833/2014 w brzmieniu nadanym rozporządzeniem 2022/576 zakazuje się udzielania lub dalszego wykonywania wszelkich zamówień publicznych lub koncesji objętych zakresem dyrektyw w sprawie zamówień publicznych, a także zakresem art. 10 ust. 1, 3, ust. 6 lit. a)–e), ust. 8, 9 i 10, art. 11, 12, 13 i 14 dyrektywy 2014/23/UE, art. 7 i 8, art. 10 lit. b)–f) i lit. h)–j) dyrektywy 2014/24/UE, art. 18, art. 21 lit. b)–e) i lit. g)–i), art. 29 i 30 dyrektywy 2014/25/UE oraz art. 13 lit. a)–d), lit. f)–h) i lit. j) dyrektywy 2009/81/WE na rzecz lub z udziałem:</w:t>
      </w:r>
    </w:p>
    <w:p w14:paraId="4D3BB430" w14:textId="77777777" w:rsidR="007045D5" w:rsidRPr="004A6E4C" w:rsidRDefault="007045D5" w:rsidP="00F8531B">
      <w:pPr>
        <w:pStyle w:val="Tekstprzypisudolnego"/>
        <w:numPr>
          <w:ilvl w:val="0"/>
          <w:numId w:val="83"/>
        </w:numPr>
        <w:rPr>
          <w:sz w:val="16"/>
          <w:szCs w:val="16"/>
        </w:rPr>
      </w:pPr>
      <w:r w:rsidRPr="004A6E4C">
        <w:rPr>
          <w:sz w:val="16"/>
          <w:szCs w:val="16"/>
        </w:rPr>
        <w:t>obywateli rosyjskich lub osób fizycznych lub prawnych, podmiotów lub organów z siedzibą w Rosji;</w:t>
      </w:r>
    </w:p>
    <w:p w14:paraId="067C7580" w14:textId="77777777" w:rsidR="007045D5" w:rsidRPr="004A6E4C" w:rsidRDefault="007045D5" w:rsidP="00F8531B">
      <w:pPr>
        <w:pStyle w:val="Tekstprzypisudolnego"/>
        <w:numPr>
          <w:ilvl w:val="0"/>
          <w:numId w:val="83"/>
        </w:numPr>
        <w:rPr>
          <w:sz w:val="16"/>
          <w:szCs w:val="16"/>
        </w:rPr>
      </w:pPr>
      <w:bookmarkStart w:id="1" w:name="_Hlk102557314"/>
      <w:r w:rsidRPr="004A6E4C">
        <w:rPr>
          <w:sz w:val="16"/>
          <w:szCs w:val="16"/>
        </w:rPr>
        <w:t>osób prawnych, podmiotów lub organów, do których prawa własności bezpośrednio lub pośrednio w ponad 50 % należą do podmiotu, o którym mowa w lit. a) niniejszego ustępu; lub</w:t>
      </w:r>
      <w:bookmarkEnd w:id="1"/>
    </w:p>
    <w:p w14:paraId="6FB45DBA" w14:textId="77777777" w:rsidR="007045D5" w:rsidRPr="004A6E4C" w:rsidRDefault="007045D5" w:rsidP="00F8531B">
      <w:pPr>
        <w:pStyle w:val="Tekstprzypisudolnego"/>
        <w:numPr>
          <w:ilvl w:val="0"/>
          <w:numId w:val="83"/>
        </w:numPr>
        <w:rPr>
          <w:sz w:val="16"/>
          <w:szCs w:val="16"/>
        </w:rPr>
      </w:pPr>
      <w:r w:rsidRPr="004A6E4C">
        <w:rPr>
          <w:sz w:val="16"/>
          <w:szCs w:val="16"/>
        </w:rPr>
        <w:t>osób fizycznych lub prawnych, podmiotów lub organów działających w imieniu lub pod kierunkiem podmiotu, o którym mowa w lit. a) lub b) niniejszego ustępu,</w:t>
      </w:r>
    </w:p>
    <w:p w14:paraId="757CAB8B" w14:textId="77777777" w:rsidR="007045D5" w:rsidRPr="004A6E4C" w:rsidRDefault="007045D5" w:rsidP="00D72115">
      <w:pPr>
        <w:pStyle w:val="Tekstprzypisudolnego"/>
        <w:jc w:val="both"/>
      </w:pPr>
      <w:r w:rsidRPr="004A6E4C">
        <w:rPr>
          <w:sz w:val="16"/>
          <w:szCs w:val="16"/>
        </w:rPr>
        <w:t>w tym podwykonawców, dostawców lub podmiotów, na których zdolności polega się w rozumieniu dyrektyw w sprawie zamówień publicznych, w przypadku gdy przypada na nich ponad 10 % wartości zamówienia.</w:t>
      </w:r>
    </w:p>
  </w:footnote>
  <w:footnote w:id="3">
    <w:p w14:paraId="4ACDE0D1" w14:textId="77777777" w:rsidR="007045D5" w:rsidRPr="004A6E4C" w:rsidRDefault="007045D5" w:rsidP="009044B8">
      <w:pPr>
        <w:jc w:val="both"/>
        <w:rPr>
          <w:color w:val="222222"/>
          <w:sz w:val="16"/>
          <w:szCs w:val="16"/>
        </w:rPr>
      </w:pPr>
      <w:r w:rsidRPr="004A6E4C">
        <w:rPr>
          <w:rStyle w:val="Odwoanieprzypisudolnego"/>
        </w:rPr>
        <w:footnoteRef/>
      </w:r>
      <w:r w:rsidRPr="004A6E4C">
        <w:t xml:space="preserve"> </w:t>
      </w:r>
      <w:r w:rsidRPr="004A6E4C">
        <w:rPr>
          <w:color w:val="222222"/>
          <w:sz w:val="16"/>
          <w:szCs w:val="16"/>
        </w:rPr>
        <w:t xml:space="preserve">Zgodnie z treścią art. 7 ust. 1 ustawy z dnia 13 kwietnia 2022 r. </w:t>
      </w:r>
      <w:r w:rsidRPr="004A6E4C">
        <w:rPr>
          <w:i/>
          <w:iCs/>
          <w:color w:val="222222"/>
          <w:sz w:val="16"/>
          <w:szCs w:val="16"/>
        </w:rPr>
        <w:t xml:space="preserve">o szczególnych rozwiązaniach w zakresie przeciwdziałania wspieraniu agresji na Ukrainę oraz służących ochronie bezpieczeństwa narodowego,  </w:t>
      </w:r>
      <w:r w:rsidRPr="004A6E4C">
        <w:rPr>
          <w:color w:val="222222"/>
          <w:sz w:val="16"/>
          <w:szCs w:val="16"/>
        </w:rPr>
        <w:t>z postępowania o udzielenie zamówienia publicznego lub konkursu prowadzonego na podstawie ustawy Pzp wyklucza się:</w:t>
      </w:r>
    </w:p>
    <w:p w14:paraId="57368C5D" w14:textId="77777777" w:rsidR="007045D5" w:rsidRPr="004A6E4C" w:rsidRDefault="007045D5" w:rsidP="009044B8">
      <w:pPr>
        <w:jc w:val="both"/>
        <w:rPr>
          <w:color w:val="222222"/>
          <w:sz w:val="16"/>
          <w:szCs w:val="16"/>
        </w:rPr>
      </w:pPr>
      <w:r w:rsidRPr="004A6E4C">
        <w:rPr>
          <w:color w:val="222222"/>
          <w:sz w:val="16"/>
          <w:szCs w:val="16"/>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14:paraId="62B3AED7" w14:textId="77777777" w:rsidR="007045D5" w:rsidRPr="004A6E4C" w:rsidRDefault="007045D5" w:rsidP="009044B8">
      <w:pPr>
        <w:jc w:val="both"/>
        <w:rPr>
          <w:color w:val="222222"/>
          <w:sz w:val="16"/>
          <w:szCs w:val="16"/>
        </w:rPr>
      </w:pPr>
      <w:r w:rsidRPr="004A6E4C">
        <w:rPr>
          <w:color w:val="222222"/>
          <w:sz w:val="16"/>
          <w:szCs w:val="16"/>
        </w:rPr>
        <w:t>2) wykonawcę oraz uczestnika konkursu, którego beneficjentem rzeczywistym w rozumieniu ustawy z dnia 1 marca 2018 r. o przeciwdziałaniu praniu pieniędzy oraz finansowaniu terroryzmu (</w:t>
      </w:r>
      <w:r>
        <w:rPr>
          <w:color w:val="222222"/>
          <w:sz w:val="16"/>
          <w:szCs w:val="16"/>
        </w:rPr>
        <w:t xml:space="preserve">t. j. </w:t>
      </w:r>
      <w:r w:rsidRPr="004A6E4C">
        <w:rPr>
          <w:color w:val="222222"/>
          <w:sz w:val="16"/>
          <w:szCs w:val="16"/>
        </w:rPr>
        <w:t xml:space="preserve">Dz. U. z 2022 r. poz. 593 </w:t>
      </w:r>
      <w:r>
        <w:rPr>
          <w:color w:val="222222"/>
          <w:sz w:val="16"/>
          <w:szCs w:val="16"/>
        </w:rPr>
        <w:t>ze zm.</w:t>
      </w:r>
      <w:r w:rsidRPr="004A6E4C">
        <w:rPr>
          <w:color w:val="222222"/>
          <w:sz w:val="16"/>
          <w:szCs w:val="16"/>
        </w:rPr>
        <w:t>)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22474CE4" w14:textId="77777777" w:rsidR="007045D5" w:rsidRPr="004A6E4C" w:rsidRDefault="007045D5" w:rsidP="009044B8">
      <w:pPr>
        <w:jc w:val="both"/>
        <w:rPr>
          <w:sz w:val="16"/>
          <w:szCs w:val="16"/>
        </w:rPr>
      </w:pPr>
      <w:r w:rsidRPr="004A6E4C">
        <w:rPr>
          <w:color w:val="222222"/>
          <w:sz w:val="16"/>
          <w:szCs w:val="16"/>
        </w:rPr>
        <w:t>3) wykonawcę oraz uczestnika konkursu, którego jednostką dominującą w rozumieniu art. 3 ust. 1 pkt 37 ustawy z dnia 29 września 1994 r. o rachunkowości (</w:t>
      </w:r>
      <w:r>
        <w:rPr>
          <w:color w:val="222222"/>
          <w:sz w:val="16"/>
          <w:szCs w:val="16"/>
        </w:rPr>
        <w:t xml:space="preserve">t. j. </w:t>
      </w:r>
      <w:r w:rsidRPr="004A6E4C">
        <w:rPr>
          <w:color w:val="222222"/>
          <w:sz w:val="16"/>
          <w:szCs w:val="16"/>
        </w:rPr>
        <w:t>Dz. U. z 202</w:t>
      </w:r>
      <w:r>
        <w:rPr>
          <w:color w:val="222222"/>
          <w:sz w:val="16"/>
          <w:szCs w:val="16"/>
        </w:rPr>
        <w:t>3</w:t>
      </w:r>
      <w:r w:rsidRPr="004A6E4C">
        <w:rPr>
          <w:color w:val="222222"/>
          <w:sz w:val="16"/>
          <w:szCs w:val="16"/>
        </w:rPr>
        <w:t xml:space="preserve"> r. poz. </w:t>
      </w:r>
      <w:r>
        <w:rPr>
          <w:color w:val="222222"/>
          <w:sz w:val="16"/>
          <w:szCs w:val="16"/>
        </w:rPr>
        <w:t>120</w:t>
      </w:r>
      <w:r w:rsidRPr="004A6E4C">
        <w:rPr>
          <w:color w:val="222222"/>
          <w:sz w:val="16"/>
          <w:szCs w:val="16"/>
        </w:rPr>
        <w:t>),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1ADA86F0"/>
    <w:lvl w:ilvl="0">
      <w:start w:val="1"/>
      <w:numFmt w:val="bullet"/>
      <w:pStyle w:val="Listapunktowana5"/>
      <w:lvlText w:val=""/>
      <w:lvlJc w:val="left"/>
      <w:pPr>
        <w:tabs>
          <w:tab w:val="num" w:pos="1492"/>
        </w:tabs>
        <w:ind w:left="1492" w:hanging="360"/>
      </w:pPr>
      <w:rPr>
        <w:rFonts w:ascii="Symbol" w:hAnsi="Symbol" w:hint="default"/>
      </w:rPr>
    </w:lvl>
  </w:abstractNum>
  <w:abstractNum w:abstractNumId="1" w15:restartNumberingAfterBreak="0">
    <w:nsid w:val="FFFFFF82"/>
    <w:multiLevelType w:val="singleLevel"/>
    <w:tmpl w:val="CEA6409A"/>
    <w:lvl w:ilvl="0">
      <w:start w:val="1"/>
      <w:numFmt w:val="bullet"/>
      <w:pStyle w:val="Listapunktowana3"/>
      <w:lvlText w:val=""/>
      <w:lvlJc w:val="left"/>
      <w:pPr>
        <w:tabs>
          <w:tab w:val="num" w:pos="926"/>
        </w:tabs>
        <w:ind w:left="926" w:hanging="360"/>
      </w:pPr>
      <w:rPr>
        <w:rFonts w:ascii="Symbol" w:hAnsi="Symbol" w:hint="default"/>
      </w:rPr>
    </w:lvl>
  </w:abstractNum>
  <w:abstractNum w:abstractNumId="2" w15:restartNumberingAfterBreak="0">
    <w:nsid w:val="FFFFFF89"/>
    <w:multiLevelType w:val="singleLevel"/>
    <w:tmpl w:val="C1E8665C"/>
    <w:lvl w:ilvl="0">
      <w:start w:val="1"/>
      <w:numFmt w:val="bullet"/>
      <w:pStyle w:val="Listapunktowana"/>
      <w:lvlText w:val=""/>
      <w:lvlJc w:val="left"/>
      <w:pPr>
        <w:tabs>
          <w:tab w:val="num" w:pos="360"/>
        </w:tabs>
        <w:ind w:left="360" w:hanging="360"/>
      </w:pPr>
      <w:rPr>
        <w:rFonts w:ascii="Symbol" w:hAnsi="Symbol" w:hint="default"/>
      </w:rPr>
    </w:lvl>
  </w:abstractNum>
  <w:abstractNum w:abstractNumId="3" w15:restartNumberingAfterBreak="0">
    <w:nsid w:val="00000001"/>
    <w:multiLevelType w:val="multilevel"/>
    <w:tmpl w:val="2142503E"/>
    <w:name w:val="WW8Num1"/>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1080" w:hanging="720"/>
      </w:pPr>
    </w:lvl>
    <w:lvl w:ilvl="2">
      <w:start w:val="1"/>
      <w:numFmt w:val="decimal"/>
      <w:lvlText w:val="%1.%2.%3."/>
      <w:lvlJc w:val="left"/>
      <w:pPr>
        <w:tabs>
          <w:tab w:val="num" w:pos="1800"/>
        </w:tabs>
        <w:ind w:left="1800" w:hanging="1080"/>
      </w:pPr>
    </w:lvl>
    <w:lvl w:ilvl="3">
      <w:start w:val="1"/>
      <w:numFmt w:val="decimal"/>
      <w:lvlText w:val="%1.%2.%3.%4."/>
      <w:lvlJc w:val="left"/>
      <w:pPr>
        <w:tabs>
          <w:tab w:val="num" w:pos="2520"/>
        </w:tabs>
        <w:ind w:left="2520" w:hanging="1440"/>
      </w:pPr>
    </w:lvl>
    <w:lvl w:ilvl="4">
      <w:start w:val="1"/>
      <w:numFmt w:val="decimal"/>
      <w:lvlText w:val="%1.%2.%3.%4.%5."/>
      <w:lvlJc w:val="left"/>
      <w:pPr>
        <w:tabs>
          <w:tab w:val="num" w:pos="3240"/>
        </w:tabs>
        <w:ind w:left="3240" w:hanging="1800"/>
      </w:pPr>
    </w:lvl>
    <w:lvl w:ilvl="5">
      <w:start w:val="1"/>
      <w:numFmt w:val="decimal"/>
      <w:lvlText w:val="%1.%2.%3.%4.%5.%6."/>
      <w:lvlJc w:val="left"/>
      <w:pPr>
        <w:tabs>
          <w:tab w:val="num" w:pos="3960"/>
        </w:tabs>
        <w:ind w:left="3960" w:hanging="2160"/>
      </w:pPr>
    </w:lvl>
    <w:lvl w:ilvl="6">
      <w:start w:val="1"/>
      <w:numFmt w:val="decimal"/>
      <w:lvlText w:val="%1.%2.%3.%4.%5.%6.%7."/>
      <w:lvlJc w:val="left"/>
      <w:pPr>
        <w:tabs>
          <w:tab w:val="num" w:pos="4680"/>
        </w:tabs>
        <w:ind w:left="4680" w:hanging="2520"/>
      </w:pPr>
    </w:lvl>
    <w:lvl w:ilvl="7">
      <w:start w:val="1"/>
      <w:numFmt w:val="decimal"/>
      <w:lvlText w:val="%1.%2.%3.%4.%5.%6.%7.%8."/>
      <w:lvlJc w:val="left"/>
      <w:pPr>
        <w:tabs>
          <w:tab w:val="num" w:pos="5400"/>
        </w:tabs>
        <w:ind w:left="5400" w:hanging="2880"/>
      </w:pPr>
    </w:lvl>
    <w:lvl w:ilvl="8">
      <w:start w:val="1"/>
      <w:numFmt w:val="decimal"/>
      <w:lvlText w:val="%1.%2.%3.%4.%5.%6.%7.%8.%9."/>
      <w:lvlJc w:val="left"/>
      <w:pPr>
        <w:tabs>
          <w:tab w:val="num" w:pos="6120"/>
        </w:tabs>
        <w:ind w:left="6120" w:hanging="3240"/>
      </w:pPr>
    </w:lvl>
  </w:abstractNum>
  <w:abstractNum w:abstractNumId="4" w15:restartNumberingAfterBreak="0">
    <w:nsid w:val="00000002"/>
    <w:multiLevelType w:val="multilevel"/>
    <w:tmpl w:val="450A034E"/>
    <w:name w:val="WW8Num2"/>
    <w:lvl w:ilvl="0">
      <w:start w:val="1"/>
      <w:numFmt w:val="bullet"/>
      <w:lvlText w:val=""/>
      <w:lvlJc w:val="left"/>
      <w:pPr>
        <w:tabs>
          <w:tab w:val="num" w:pos="360"/>
        </w:tabs>
        <w:ind w:left="360" w:hanging="360"/>
      </w:pPr>
      <w:rPr>
        <w:rFonts w:ascii="Symbol" w:hAnsi="Symbol" w:hint="default"/>
      </w:rPr>
    </w:lvl>
    <w:lvl w:ilvl="1">
      <w:start w:val="1"/>
      <w:numFmt w:val="decimal"/>
      <w:lvlText w:val="%1.%2."/>
      <w:lvlJc w:val="left"/>
      <w:pPr>
        <w:tabs>
          <w:tab w:val="num" w:pos="792"/>
        </w:tabs>
        <w:ind w:left="792" w:hanging="432"/>
      </w:pPr>
    </w:lvl>
    <w:lvl w:ilvl="2">
      <w:start w:val="1"/>
      <w:numFmt w:val="decimal"/>
      <w:lvlText w:val="%2.%3."/>
      <w:lvlJc w:val="left"/>
      <w:pPr>
        <w:tabs>
          <w:tab w:val="num" w:pos="454"/>
        </w:tabs>
        <w:ind w:left="454" w:hanging="284"/>
      </w:pPr>
    </w:lvl>
    <w:lvl w:ilvl="3">
      <w:start w:val="1"/>
      <w:numFmt w:val="bullet"/>
      <w:lvlText w:val=""/>
      <w:lvlJc w:val="left"/>
      <w:pPr>
        <w:tabs>
          <w:tab w:val="num" w:pos="1418"/>
        </w:tabs>
        <w:ind w:left="1247" w:hanging="396"/>
      </w:pPr>
      <w:rPr>
        <w:rFonts w:ascii="Symbol" w:hAnsi="Symbol"/>
        <w:strike w:val="0"/>
        <w:dstrike w:val="0"/>
        <w:color w:val="auto"/>
      </w:r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5" w15:restartNumberingAfterBreak="0">
    <w:nsid w:val="00000003"/>
    <w:multiLevelType w:val="singleLevel"/>
    <w:tmpl w:val="00000003"/>
    <w:name w:val="WW8Num3"/>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4"/>
    <w:multiLevelType w:val="multilevel"/>
    <w:tmpl w:val="4926858E"/>
    <w:name w:val="Outline"/>
    <w:lvl w:ilvl="0">
      <w:start w:val="1"/>
      <w:numFmt w:val="upperRoman"/>
      <w:lvlText w:val="%1."/>
      <w:lvlJc w:val="left"/>
      <w:pPr>
        <w:tabs>
          <w:tab w:val="num" w:pos="360"/>
        </w:tabs>
        <w:ind w:left="360" w:hanging="360"/>
      </w:pPr>
    </w:lvl>
    <w:lvl w:ilvl="1">
      <w:start w:val="1"/>
      <w:numFmt w:val="decimal"/>
      <w:lvlText w:val="%1.%2."/>
      <w:lvlJc w:val="left"/>
      <w:pPr>
        <w:tabs>
          <w:tab w:val="num" w:pos="1080"/>
        </w:tabs>
        <w:ind w:left="1080" w:hanging="720"/>
      </w:pPr>
    </w:lvl>
    <w:lvl w:ilvl="2">
      <w:start w:val="1"/>
      <w:numFmt w:val="decimal"/>
      <w:lvlText w:val="%1.%2.%3."/>
      <w:lvlJc w:val="left"/>
      <w:pPr>
        <w:tabs>
          <w:tab w:val="num" w:pos="1800"/>
        </w:tabs>
        <w:ind w:left="1800" w:hanging="1080"/>
      </w:pPr>
    </w:lvl>
    <w:lvl w:ilvl="3">
      <w:start w:val="1"/>
      <w:numFmt w:val="bullet"/>
      <w:lvlText w:val=""/>
      <w:lvlJc w:val="left"/>
      <w:pPr>
        <w:tabs>
          <w:tab w:val="num" w:pos="2520"/>
        </w:tabs>
        <w:ind w:left="2520" w:hanging="1440"/>
      </w:pPr>
      <w:rPr>
        <w:rFonts w:ascii="Symbol" w:hAnsi="Symbol" w:hint="default"/>
      </w:rPr>
    </w:lvl>
    <w:lvl w:ilvl="4">
      <w:start w:val="1"/>
      <w:numFmt w:val="decimal"/>
      <w:lvlText w:val="%1.%2.%3.%4.%5."/>
      <w:lvlJc w:val="left"/>
      <w:pPr>
        <w:tabs>
          <w:tab w:val="num" w:pos="3240"/>
        </w:tabs>
        <w:ind w:left="3240" w:hanging="1800"/>
      </w:pPr>
    </w:lvl>
    <w:lvl w:ilvl="5">
      <w:start w:val="1"/>
      <w:numFmt w:val="decimal"/>
      <w:lvlText w:val="%1.%2.%3.%4.%5.%6."/>
      <w:lvlJc w:val="left"/>
      <w:pPr>
        <w:tabs>
          <w:tab w:val="num" w:pos="3960"/>
        </w:tabs>
        <w:ind w:left="3960" w:hanging="2160"/>
      </w:pPr>
    </w:lvl>
    <w:lvl w:ilvl="6">
      <w:start w:val="1"/>
      <w:numFmt w:val="decimal"/>
      <w:lvlText w:val="%1.%2.%3.%4.%5.%6.%7."/>
      <w:lvlJc w:val="left"/>
      <w:pPr>
        <w:tabs>
          <w:tab w:val="num" w:pos="4680"/>
        </w:tabs>
        <w:ind w:left="4680" w:hanging="2520"/>
      </w:pPr>
    </w:lvl>
    <w:lvl w:ilvl="7">
      <w:start w:val="1"/>
      <w:numFmt w:val="decimal"/>
      <w:lvlText w:val="%1.%2.%3.%4.%5.%6.%7.%8."/>
      <w:lvlJc w:val="left"/>
      <w:pPr>
        <w:tabs>
          <w:tab w:val="num" w:pos="5400"/>
        </w:tabs>
        <w:ind w:left="5400" w:hanging="2880"/>
      </w:pPr>
    </w:lvl>
    <w:lvl w:ilvl="8">
      <w:start w:val="1"/>
      <w:numFmt w:val="decimal"/>
      <w:lvlText w:val="%1.%2.%3.%4.%5.%6.%7.%8.%9."/>
      <w:lvlJc w:val="left"/>
      <w:pPr>
        <w:tabs>
          <w:tab w:val="num" w:pos="6120"/>
        </w:tabs>
        <w:ind w:left="6120" w:hanging="3240"/>
      </w:pPr>
    </w:lvl>
  </w:abstractNum>
  <w:abstractNum w:abstractNumId="7" w15:restartNumberingAfterBreak="0">
    <w:nsid w:val="00000005"/>
    <w:multiLevelType w:val="multilevel"/>
    <w:tmpl w:val="7A5485E2"/>
    <w:name w:val="WW8Num5"/>
    <w:lvl w:ilvl="0">
      <w:start w:val="1"/>
      <w:numFmt w:val="decimal"/>
      <w:lvlText w:val="%1."/>
      <w:lvlJc w:val="left"/>
      <w:pPr>
        <w:tabs>
          <w:tab w:val="num" w:pos="360"/>
        </w:tabs>
        <w:ind w:left="360" w:hanging="360"/>
      </w:pPr>
      <w:rPr>
        <w:b/>
      </w:rPr>
    </w:lvl>
    <w:lvl w:ilvl="1">
      <w:start w:val="1"/>
      <w:numFmt w:val="decimal"/>
      <w:lvlText w:val="%1.%2."/>
      <w:lvlJc w:val="left"/>
      <w:pPr>
        <w:tabs>
          <w:tab w:val="num" w:pos="792"/>
        </w:tabs>
        <w:ind w:left="792" w:hanging="432"/>
      </w:pPr>
    </w:lvl>
    <w:lvl w:ilvl="2">
      <w:start w:val="1"/>
      <w:numFmt w:val="decimal"/>
      <w:lvlText w:val="%2.%3."/>
      <w:lvlJc w:val="left"/>
      <w:pPr>
        <w:tabs>
          <w:tab w:val="num" w:pos="454"/>
        </w:tabs>
        <w:ind w:left="454" w:hanging="284"/>
      </w:pPr>
    </w:lvl>
    <w:lvl w:ilvl="3">
      <w:start w:val="1"/>
      <w:numFmt w:val="bullet"/>
      <w:lvlText w:val=""/>
      <w:lvlJc w:val="left"/>
      <w:pPr>
        <w:tabs>
          <w:tab w:val="num" w:pos="1418"/>
        </w:tabs>
        <w:ind w:left="1247" w:hanging="396"/>
      </w:pPr>
      <w:rPr>
        <w:rFonts w:ascii="Symbol" w:hAnsi="Symbol"/>
        <w:strike w:val="0"/>
        <w:dstrike w:val="0"/>
        <w:color w:val="auto"/>
      </w:r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8" w15:restartNumberingAfterBreak="0">
    <w:nsid w:val="00000008"/>
    <w:multiLevelType w:val="multilevel"/>
    <w:tmpl w:val="00000008"/>
    <w:name w:val="WW8Num15"/>
    <w:lvl w:ilvl="0">
      <w:start w:val="2"/>
      <w:numFmt w:val="decimal"/>
      <w:lvlText w:val="%1."/>
      <w:lvlJc w:val="left"/>
      <w:pPr>
        <w:tabs>
          <w:tab w:val="num" w:pos="0"/>
        </w:tabs>
        <w:ind w:left="495" w:hanging="495"/>
      </w:pPr>
    </w:lvl>
    <w:lvl w:ilvl="1">
      <w:start w:val="5"/>
      <w:numFmt w:val="decimal"/>
      <w:lvlText w:val="%1.%2."/>
      <w:lvlJc w:val="left"/>
      <w:pPr>
        <w:tabs>
          <w:tab w:val="num" w:pos="0"/>
        </w:tabs>
        <w:ind w:left="495" w:hanging="495"/>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9" w15:restartNumberingAfterBreak="0">
    <w:nsid w:val="00000009"/>
    <w:multiLevelType w:val="singleLevel"/>
    <w:tmpl w:val="00000009"/>
    <w:name w:val="WW8Num17"/>
    <w:lvl w:ilvl="0">
      <w:numFmt w:val="bullet"/>
      <w:lvlText w:val="-"/>
      <w:lvlJc w:val="left"/>
      <w:pPr>
        <w:tabs>
          <w:tab w:val="num" w:pos="1068"/>
        </w:tabs>
        <w:ind w:left="1068" w:hanging="360"/>
      </w:pPr>
      <w:rPr>
        <w:rFonts w:ascii="OpenSymbol" w:hAnsi="OpenSymbol"/>
      </w:rPr>
    </w:lvl>
  </w:abstractNum>
  <w:abstractNum w:abstractNumId="10" w15:restartNumberingAfterBreak="0">
    <w:nsid w:val="0000000B"/>
    <w:multiLevelType w:val="multilevel"/>
    <w:tmpl w:val="0000000B"/>
    <w:name w:val="WW8Num21"/>
    <w:lvl w:ilvl="0">
      <w:start w:val="5"/>
      <w:numFmt w:val="decimal"/>
      <w:lvlText w:val="%1."/>
      <w:lvlJc w:val="left"/>
      <w:pPr>
        <w:tabs>
          <w:tab w:val="num" w:pos="480"/>
        </w:tabs>
        <w:ind w:left="480" w:hanging="480"/>
      </w:pPr>
    </w:lvl>
    <w:lvl w:ilvl="1">
      <w:start w:val="1"/>
      <w:numFmt w:val="decimal"/>
      <w:lvlText w:val="%1.%2."/>
      <w:lvlJc w:val="left"/>
      <w:pPr>
        <w:tabs>
          <w:tab w:val="num" w:pos="704"/>
        </w:tabs>
        <w:ind w:left="704" w:hanging="42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1" w15:restartNumberingAfterBreak="0">
    <w:nsid w:val="00000011"/>
    <w:multiLevelType w:val="singleLevel"/>
    <w:tmpl w:val="474C9D84"/>
    <w:name w:val="WW8Num33"/>
    <w:lvl w:ilvl="0">
      <w:start w:val="1"/>
      <w:numFmt w:val="decimal"/>
      <w:lvlText w:val="%1)"/>
      <w:lvlJc w:val="left"/>
      <w:pPr>
        <w:tabs>
          <w:tab w:val="num" w:pos="780"/>
        </w:tabs>
        <w:ind w:left="780" w:hanging="420"/>
      </w:pPr>
      <w:rPr>
        <w:rFonts w:ascii="Arial" w:eastAsia="Times New Roman" w:hAnsi="Arial" w:cs="Arial"/>
      </w:rPr>
    </w:lvl>
  </w:abstractNum>
  <w:abstractNum w:abstractNumId="12" w15:restartNumberingAfterBreak="0">
    <w:nsid w:val="00000012"/>
    <w:multiLevelType w:val="multilevel"/>
    <w:tmpl w:val="00000012"/>
    <w:name w:val="WW8Num34"/>
    <w:lvl w:ilvl="0">
      <w:start w:val="2"/>
      <w:numFmt w:val="decimal"/>
      <w:lvlText w:val="%1."/>
      <w:lvlJc w:val="left"/>
      <w:pPr>
        <w:tabs>
          <w:tab w:val="num" w:pos="0"/>
        </w:tabs>
        <w:ind w:left="495" w:hanging="495"/>
      </w:pPr>
    </w:lvl>
    <w:lvl w:ilvl="1">
      <w:start w:val="4"/>
      <w:numFmt w:val="decimal"/>
      <w:lvlText w:val="%1.%2."/>
      <w:lvlJc w:val="left"/>
      <w:pPr>
        <w:tabs>
          <w:tab w:val="num" w:pos="0"/>
        </w:tabs>
        <w:ind w:left="495" w:hanging="495"/>
      </w:pPr>
    </w:lvl>
    <w:lvl w:ilvl="2">
      <w:start w:val="3"/>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13" w15:restartNumberingAfterBreak="0">
    <w:nsid w:val="00FB3B35"/>
    <w:multiLevelType w:val="hybridMultilevel"/>
    <w:tmpl w:val="9AA4FE52"/>
    <w:lvl w:ilvl="0" w:tplc="16C00792">
      <w:start w:val="1"/>
      <w:numFmt w:val="decimal"/>
      <w:lvlText w:val="%1."/>
      <w:lvlJc w:val="left"/>
      <w:pPr>
        <w:ind w:left="720" w:hanging="360"/>
      </w:pPr>
      <w:rPr>
        <w:rFonts w:ascii="Times New Roman" w:hAnsi="Times New Roman" w:cs="Times New Roman" w:hint="default"/>
      </w:rPr>
    </w:lvl>
    <w:lvl w:ilvl="1" w:tplc="04150011">
      <w:start w:val="1"/>
      <w:numFmt w:val="decimal"/>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 w15:restartNumberingAfterBreak="0">
    <w:nsid w:val="01A264A1"/>
    <w:multiLevelType w:val="hybridMultilevel"/>
    <w:tmpl w:val="A5A427D8"/>
    <w:lvl w:ilvl="0" w:tplc="4EE6245C">
      <w:start w:val="1"/>
      <w:numFmt w:val="decimal"/>
      <w:lvlText w:val="%1)"/>
      <w:lvlJc w:val="left"/>
      <w:pPr>
        <w:ind w:left="3420" w:hanging="360"/>
      </w:pPr>
      <w:rPr>
        <w:rFonts w:hint="default"/>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02273330"/>
    <w:multiLevelType w:val="multilevel"/>
    <w:tmpl w:val="67406CB6"/>
    <w:name w:val="WW8Num55"/>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2.%3."/>
      <w:lvlJc w:val="left"/>
      <w:pPr>
        <w:tabs>
          <w:tab w:val="num" w:pos="454"/>
        </w:tabs>
        <w:ind w:left="454" w:hanging="284"/>
      </w:pPr>
      <w:rPr>
        <w:rFonts w:hint="default"/>
      </w:rPr>
    </w:lvl>
    <w:lvl w:ilvl="3">
      <w:start w:val="1"/>
      <w:numFmt w:val="bullet"/>
      <w:lvlText w:val=""/>
      <w:lvlJc w:val="left"/>
      <w:pPr>
        <w:tabs>
          <w:tab w:val="num" w:pos="1418"/>
        </w:tabs>
        <w:ind w:left="1247" w:hanging="396"/>
      </w:pPr>
      <w:rPr>
        <w:rFonts w:ascii="Symbol" w:hAnsi="Symbol" w:hint="default"/>
        <w:strike w:val="0"/>
        <w:dstrike w:val="0"/>
        <w:color w:val="auto"/>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025A6E2F"/>
    <w:multiLevelType w:val="hybridMultilevel"/>
    <w:tmpl w:val="AAC02A7E"/>
    <w:styleLink w:val="Styl121"/>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02BA5A5D"/>
    <w:multiLevelType w:val="multilevel"/>
    <w:tmpl w:val="EA38FD6E"/>
    <w:styleLink w:val="WWNum53"/>
    <w:lvl w:ilvl="0">
      <w:start w:val="1"/>
      <w:numFmt w:val="lowerLetter"/>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18" w15:restartNumberingAfterBreak="0">
    <w:nsid w:val="02F8023C"/>
    <w:multiLevelType w:val="hybridMultilevel"/>
    <w:tmpl w:val="B144F122"/>
    <w:styleLink w:val="Styl91"/>
    <w:lvl w:ilvl="0" w:tplc="04150017">
      <w:start w:val="1"/>
      <w:numFmt w:val="lowerLetter"/>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06396D20"/>
    <w:multiLevelType w:val="hybridMultilevel"/>
    <w:tmpl w:val="5D1455E2"/>
    <w:styleLink w:val="Styl111"/>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075A3241"/>
    <w:multiLevelType w:val="hybridMultilevel"/>
    <w:tmpl w:val="3DF2C0C2"/>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079A479F"/>
    <w:multiLevelType w:val="hybridMultilevel"/>
    <w:tmpl w:val="8D187736"/>
    <w:lvl w:ilvl="0" w:tplc="0415000F">
      <w:start w:val="1"/>
      <w:numFmt w:val="decimal"/>
      <w:lvlText w:val="%1."/>
      <w:lvlJc w:val="left"/>
      <w:pPr>
        <w:ind w:left="502" w:hanging="360"/>
      </w:pPr>
      <w:rPr>
        <w:rFonts w:hint="default"/>
        <w:b w:val="0"/>
        <w:i w:val="0"/>
        <w:strike w:val="0"/>
        <w:color w:val="auto"/>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2" w15:restartNumberingAfterBreak="0">
    <w:nsid w:val="07E50088"/>
    <w:multiLevelType w:val="hybridMultilevel"/>
    <w:tmpl w:val="557CF956"/>
    <w:lvl w:ilvl="0" w:tplc="0415000F">
      <w:start w:val="1"/>
      <w:numFmt w:val="decimal"/>
      <w:lvlText w:val="%1."/>
      <w:lvlJc w:val="left"/>
      <w:pPr>
        <w:ind w:left="3338" w:hanging="360"/>
      </w:pPr>
      <w:rPr>
        <w:rFonts w:hint="default"/>
        <w:b w:val="0"/>
      </w:rPr>
    </w:lvl>
    <w:lvl w:ilvl="1" w:tplc="FA3EC852">
      <w:start w:val="1"/>
      <w:numFmt w:val="decimal"/>
      <w:lvlText w:val="%2."/>
      <w:lvlJc w:val="left"/>
      <w:pPr>
        <w:ind w:left="3763" w:hanging="360"/>
      </w:pPr>
      <w:rPr>
        <w:b w:val="0"/>
        <w:i w:val="0"/>
      </w:rPr>
    </w:lvl>
    <w:lvl w:ilvl="2" w:tplc="0415001B" w:tentative="1">
      <w:start w:val="1"/>
      <w:numFmt w:val="lowerRoman"/>
      <w:lvlText w:val="%3."/>
      <w:lvlJc w:val="right"/>
      <w:pPr>
        <w:ind w:left="2444" w:hanging="180"/>
      </w:pPr>
    </w:lvl>
    <w:lvl w:ilvl="3" w:tplc="0415000F">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3" w15:restartNumberingAfterBreak="0">
    <w:nsid w:val="08402503"/>
    <w:multiLevelType w:val="hybridMultilevel"/>
    <w:tmpl w:val="C2DC0B10"/>
    <w:lvl w:ilvl="0" w:tplc="4594C53A">
      <w:start w:val="1"/>
      <w:numFmt w:val="lowerLetter"/>
      <w:lvlText w:val="%1)"/>
      <w:lvlJc w:val="left"/>
      <w:pPr>
        <w:tabs>
          <w:tab w:val="num" w:pos="1080"/>
        </w:tabs>
        <w:ind w:left="1080" w:hanging="360"/>
      </w:pPr>
      <w:rPr>
        <w:rFonts w:hint="default"/>
        <w:b w:val="0"/>
        <w:i w:val="0"/>
        <w:color w:val="auto"/>
      </w:rPr>
    </w:lvl>
    <w:lvl w:ilvl="1" w:tplc="410AB12E">
      <w:start w:val="1"/>
      <w:numFmt w:val="decimal"/>
      <w:lvlText w:val="%2."/>
      <w:lvlJc w:val="left"/>
      <w:pPr>
        <w:tabs>
          <w:tab w:val="num" w:pos="360"/>
        </w:tabs>
        <w:ind w:left="360" w:hanging="360"/>
      </w:pPr>
      <w:rPr>
        <w:rFonts w:ascii="Times New Roman" w:eastAsia="Times New Roman" w:hAnsi="Times New Roman" w:cs="Times New Roman"/>
        <w:color w:val="auto"/>
      </w:rPr>
    </w:lvl>
    <w:lvl w:ilvl="2" w:tplc="0415001B" w:tentative="1">
      <w:start w:val="1"/>
      <w:numFmt w:val="lowerRoman"/>
      <w:lvlText w:val="%3."/>
      <w:lvlJc w:val="right"/>
      <w:pPr>
        <w:tabs>
          <w:tab w:val="num" w:pos="2313"/>
        </w:tabs>
        <w:ind w:left="2313" w:hanging="180"/>
      </w:pPr>
    </w:lvl>
    <w:lvl w:ilvl="3" w:tplc="0415000F" w:tentative="1">
      <w:start w:val="1"/>
      <w:numFmt w:val="decimal"/>
      <w:lvlText w:val="%4."/>
      <w:lvlJc w:val="left"/>
      <w:pPr>
        <w:tabs>
          <w:tab w:val="num" w:pos="3033"/>
        </w:tabs>
        <w:ind w:left="3033" w:hanging="360"/>
      </w:pPr>
    </w:lvl>
    <w:lvl w:ilvl="4" w:tplc="04150019" w:tentative="1">
      <w:start w:val="1"/>
      <w:numFmt w:val="lowerLetter"/>
      <w:lvlText w:val="%5."/>
      <w:lvlJc w:val="left"/>
      <w:pPr>
        <w:tabs>
          <w:tab w:val="num" w:pos="3753"/>
        </w:tabs>
        <w:ind w:left="3753" w:hanging="360"/>
      </w:pPr>
    </w:lvl>
    <w:lvl w:ilvl="5" w:tplc="0415001B" w:tentative="1">
      <w:start w:val="1"/>
      <w:numFmt w:val="lowerRoman"/>
      <w:lvlText w:val="%6."/>
      <w:lvlJc w:val="right"/>
      <w:pPr>
        <w:tabs>
          <w:tab w:val="num" w:pos="4473"/>
        </w:tabs>
        <w:ind w:left="4473" w:hanging="180"/>
      </w:pPr>
    </w:lvl>
    <w:lvl w:ilvl="6" w:tplc="0415000F" w:tentative="1">
      <w:start w:val="1"/>
      <w:numFmt w:val="decimal"/>
      <w:lvlText w:val="%7."/>
      <w:lvlJc w:val="left"/>
      <w:pPr>
        <w:tabs>
          <w:tab w:val="num" w:pos="5193"/>
        </w:tabs>
        <w:ind w:left="5193" w:hanging="360"/>
      </w:pPr>
    </w:lvl>
    <w:lvl w:ilvl="7" w:tplc="04150019" w:tentative="1">
      <w:start w:val="1"/>
      <w:numFmt w:val="lowerLetter"/>
      <w:lvlText w:val="%8."/>
      <w:lvlJc w:val="left"/>
      <w:pPr>
        <w:tabs>
          <w:tab w:val="num" w:pos="5913"/>
        </w:tabs>
        <w:ind w:left="5913" w:hanging="360"/>
      </w:pPr>
    </w:lvl>
    <w:lvl w:ilvl="8" w:tplc="0415001B" w:tentative="1">
      <w:start w:val="1"/>
      <w:numFmt w:val="lowerRoman"/>
      <w:lvlText w:val="%9."/>
      <w:lvlJc w:val="right"/>
      <w:pPr>
        <w:tabs>
          <w:tab w:val="num" w:pos="6633"/>
        </w:tabs>
        <w:ind w:left="6633" w:hanging="180"/>
      </w:pPr>
    </w:lvl>
  </w:abstractNum>
  <w:abstractNum w:abstractNumId="24" w15:restartNumberingAfterBreak="0">
    <w:nsid w:val="0A6161AA"/>
    <w:multiLevelType w:val="hybridMultilevel"/>
    <w:tmpl w:val="1EFC0E7E"/>
    <w:lvl w:ilvl="0" w:tplc="0415000F">
      <w:start w:val="1"/>
      <w:numFmt w:val="decimal"/>
      <w:lvlText w:val="%1."/>
      <w:lvlJc w:val="left"/>
      <w:pPr>
        <w:ind w:left="720" w:hanging="360"/>
      </w:pPr>
    </w:lvl>
    <w:lvl w:ilvl="1" w:tplc="1D0CB5B2">
      <w:start w:val="1"/>
      <w:numFmt w:val="decimal"/>
      <w:lvlText w:val="%2."/>
      <w:lvlJc w:val="left"/>
      <w:pPr>
        <w:ind w:left="1440" w:hanging="360"/>
      </w:pPr>
      <w:rPr>
        <w:rFonts w:hint="default"/>
        <w:b w:val="0"/>
      </w:rPr>
    </w:lvl>
    <w:lvl w:ilvl="2" w:tplc="49607836">
      <w:start w:val="1"/>
      <w:numFmt w:val="lowerLetter"/>
      <w:lvlText w:val="%3)"/>
      <w:lvlJc w:val="right"/>
      <w:pPr>
        <w:ind w:left="2160" w:hanging="180"/>
      </w:pPr>
      <w:rPr>
        <w:rFonts w:ascii="Times New Roman" w:eastAsia="Times New Roman" w:hAnsi="Times New Roman" w:cs="Times New Roman"/>
        <w:b w:val="0"/>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0AB32E3D"/>
    <w:multiLevelType w:val="hybridMultilevel"/>
    <w:tmpl w:val="32B6F8D2"/>
    <w:lvl w:ilvl="0" w:tplc="04150017">
      <w:start w:val="1"/>
      <w:numFmt w:val="lowerLetter"/>
      <w:lvlText w:val="%1)"/>
      <w:lvlJc w:val="left"/>
      <w:pPr>
        <w:ind w:left="766" w:hanging="360"/>
      </w:pPr>
    </w:lvl>
    <w:lvl w:ilvl="1" w:tplc="04150019" w:tentative="1">
      <w:start w:val="1"/>
      <w:numFmt w:val="lowerLetter"/>
      <w:lvlText w:val="%2."/>
      <w:lvlJc w:val="left"/>
      <w:pPr>
        <w:ind w:left="1486" w:hanging="360"/>
      </w:pPr>
    </w:lvl>
    <w:lvl w:ilvl="2" w:tplc="0415001B" w:tentative="1">
      <w:start w:val="1"/>
      <w:numFmt w:val="lowerRoman"/>
      <w:lvlText w:val="%3."/>
      <w:lvlJc w:val="right"/>
      <w:pPr>
        <w:ind w:left="2206" w:hanging="180"/>
      </w:pPr>
    </w:lvl>
    <w:lvl w:ilvl="3" w:tplc="0415000F" w:tentative="1">
      <w:start w:val="1"/>
      <w:numFmt w:val="decimal"/>
      <w:lvlText w:val="%4."/>
      <w:lvlJc w:val="left"/>
      <w:pPr>
        <w:ind w:left="2926" w:hanging="360"/>
      </w:pPr>
    </w:lvl>
    <w:lvl w:ilvl="4" w:tplc="04150019" w:tentative="1">
      <w:start w:val="1"/>
      <w:numFmt w:val="lowerLetter"/>
      <w:lvlText w:val="%5."/>
      <w:lvlJc w:val="left"/>
      <w:pPr>
        <w:ind w:left="3646" w:hanging="360"/>
      </w:pPr>
    </w:lvl>
    <w:lvl w:ilvl="5" w:tplc="0415001B" w:tentative="1">
      <w:start w:val="1"/>
      <w:numFmt w:val="lowerRoman"/>
      <w:lvlText w:val="%6."/>
      <w:lvlJc w:val="right"/>
      <w:pPr>
        <w:ind w:left="4366" w:hanging="180"/>
      </w:pPr>
    </w:lvl>
    <w:lvl w:ilvl="6" w:tplc="0415000F" w:tentative="1">
      <w:start w:val="1"/>
      <w:numFmt w:val="decimal"/>
      <w:lvlText w:val="%7."/>
      <w:lvlJc w:val="left"/>
      <w:pPr>
        <w:ind w:left="5086" w:hanging="360"/>
      </w:pPr>
    </w:lvl>
    <w:lvl w:ilvl="7" w:tplc="04150019" w:tentative="1">
      <w:start w:val="1"/>
      <w:numFmt w:val="lowerLetter"/>
      <w:lvlText w:val="%8."/>
      <w:lvlJc w:val="left"/>
      <w:pPr>
        <w:ind w:left="5806" w:hanging="360"/>
      </w:pPr>
    </w:lvl>
    <w:lvl w:ilvl="8" w:tplc="0415001B" w:tentative="1">
      <w:start w:val="1"/>
      <w:numFmt w:val="lowerRoman"/>
      <w:lvlText w:val="%9."/>
      <w:lvlJc w:val="right"/>
      <w:pPr>
        <w:ind w:left="6526" w:hanging="180"/>
      </w:pPr>
    </w:lvl>
  </w:abstractNum>
  <w:abstractNum w:abstractNumId="26" w15:restartNumberingAfterBreak="0">
    <w:nsid w:val="0ABA4329"/>
    <w:multiLevelType w:val="hybridMultilevel"/>
    <w:tmpl w:val="93627F54"/>
    <w:lvl w:ilvl="0" w:tplc="80E42A5C">
      <w:start w:val="1"/>
      <w:numFmt w:val="decimal"/>
      <w:lvlText w:val="%1."/>
      <w:lvlJc w:val="left"/>
      <w:pPr>
        <w:tabs>
          <w:tab w:val="num" w:pos="360"/>
        </w:tabs>
        <w:ind w:left="360" w:hanging="360"/>
      </w:pPr>
      <w:rPr>
        <w:rFonts w:ascii="Times New Roman" w:hAnsi="Times New Roman" w:cs="Times New Roman" w:hint="default"/>
        <w:b w:val="0"/>
        <w:color w:val="auto"/>
      </w:rPr>
    </w:lvl>
    <w:lvl w:ilvl="1" w:tplc="04150017">
      <w:start w:val="1"/>
      <w:numFmt w:val="lowerLetter"/>
      <w:lvlText w:val="%2)"/>
      <w:lvlJc w:val="left"/>
      <w:pPr>
        <w:tabs>
          <w:tab w:val="num" w:pos="3479"/>
        </w:tabs>
        <w:ind w:left="3479" w:hanging="360"/>
      </w:pPr>
      <w:rPr>
        <w:rFonts w:hint="default"/>
        <w:color w:val="000000"/>
      </w:rPr>
    </w:lvl>
    <w:lvl w:ilvl="2" w:tplc="BD1A3F4E">
      <w:start w:val="1"/>
      <w:numFmt w:val="decimal"/>
      <w:lvlText w:val="%3."/>
      <w:lvlJc w:val="left"/>
      <w:pPr>
        <w:ind w:left="2340" w:hanging="360"/>
      </w:pPr>
      <w:rPr>
        <w:rFonts w:hint="default"/>
        <w:b w:val="0"/>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7" w15:restartNumberingAfterBreak="0">
    <w:nsid w:val="0CC87444"/>
    <w:multiLevelType w:val="hybridMultilevel"/>
    <w:tmpl w:val="2FFE7198"/>
    <w:lvl w:ilvl="0" w:tplc="BAD4CEE0">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0CE85828"/>
    <w:multiLevelType w:val="hybridMultilevel"/>
    <w:tmpl w:val="921005B4"/>
    <w:styleLink w:val="Styl31"/>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0DE5383E"/>
    <w:multiLevelType w:val="multilevel"/>
    <w:tmpl w:val="AAD67B52"/>
    <w:styleLink w:val="Styl4"/>
    <w:lvl w:ilvl="0">
      <w:start w:val="8"/>
      <w:numFmt w:val="decimal"/>
      <w:lvlText w:val="%1."/>
      <w:lvlJc w:val="left"/>
      <w:pPr>
        <w:ind w:left="360" w:hanging="360"/>
      </w:pPr>
      <w:rPr>
        <w:rFonts w:hint="default"/>
        <w:b/>
        <w:i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0DF510DE"/>
    <w:multiLevelType w:val="hybridMultilevel"/>
    <w:tmpl w:val="AC8C264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0E2A1740"/>
    <w:multiLevelType w:val="hybridMultilevel"/>
    <w:tmpl w:val="52889598"/>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0E404D29"/>
    <w:multiLevelType w:val="hybridMultilevel"/>
    <w:tmpl w:val="544A35CC"/>
    <w:lvl w:ilvl="0" w:tplc="3D2AF346">
      <w:start w:val="1"/>
      <w:numFmt w:val="decimal"/>
      <w:lvlText w:val="%1."/>
      <w:lvlJc w:val="left"/>
      <w:pPr>
        <w:ind w:left="720" w:hanging="360"/>
      </w:pPr>
      <w:rPr>
        <w:b w:val="0"/>
        <w:sz w:val="24"/>
        <w:szCs w:val="24"/>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3" w15:restartNumberingAfterBreak="0">
    <w:nsid w:val="0E811B17"/>
    <w:multiLevelType w:val="hybridMultilevel"/>
    <w:tmpl w:val="D5FEEE8E"/>
    <w:lvl w:ilvl="0" w:tplc="04150011">
      <w:start w:val="1"/>
      <w:numFmt w:val="decimal"/>
      <w:lvlText w:val="%1)"/>
      <w:lvlJc w:val="left"/>
      <w:pPr>
        <w:ind w:left="1004" w:hanging="360"/>
      </w:pPr>
    </w:lvl>
    <w:lvl w:ilvl="1" w:tplc="801AE170">
      <w:start w:val="1"/>
      <w:numFmt w:val="lowerLetter"/>
      <w:lvlText w:val="%2)"/>
      <w:lvlJc w:val="left"/>
      <w:pPr>
        <w:ind w:left="1724" w:hanging="360"/>
      </w:pPr>
      <w:rPr>
        <w:rFonts w:hint="default"/>
      </w:r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4" w15:restartNumberingAfterBreak="0">
    <w:nsid w:val="0F6724DA"/>
    <w:multiLevelType w:val="hybridMultilevel"/>
    <w:tmpl w:val="EA905270"/>
    <w:lvl w:ilvl="0" w:tplc="075817E8">
      <w:start w:val="1"/>
      <w:numFmt w:val="decimal"/>
      <w:lvlText w:val="%1."/>
      <w:lvlJc w:val="left"/>
      <w:pPr>
        <w:ind w:left="786" w:hanging="360"/>
      </w:pPr>
      <w:rPr>
        <w:rFonts w:hint="default"/>
        <w:b w:val="0"/>
        <w:i w:val="0"/>
        <w:color w:val="auto"/>
      </w:rPr>
    </w:lvl>
    <w:lvl w:ilvl="1" w:tplc="01848BE6" w:tentative="1">
      <w:start w:val="1"/>
      <w:numFmt w:val="lowerLetter"/>
      <w:lvlText w:val="%2."/>
      <w:lvlJc w:val="left"/>
      <w:pPr>
        <w:ind w:left="1440" w:hanging="360"/>
      </w:pPr>
    </w:lvl>
    <w:lvl w:ilvl="2" w:tplc="A0A08668" w:tentative="1">
      <w:start w:val="1"/>
      <w:numFmt w:val="lowerRoman"/>
      <w:lvlText w:val="%3."/>
      <w:lvlJc w:val="right"/>
      <w:pPr>
        <w:ind w:left="2160" w:hanging="180"/>
      </w:pPr>
    </w:lvl>
    <w:lvl w:ilvl="3" w:tplc="EE0CE964" w:tentative="1">
      <w:start w:val="1"/>
      <w:numFmt w:val="decimal"/>
      <w:lvlText w:val="%4."/>
      <w:lvlJc w:val="left"/>
      <w:pPr>
        <w:ind w:left="2880" w:hanging="360"/>
      </w:pPr>
    </w:lvl>
    <w:lvl w:ilvl="4" w:tplc="2D962940" w:tentative="1">
      <w:start w:val="1"/>
      <w:numFmt w:val="lowerLetter"/>
      <w:lvlText w:val="%5."/>
      <w:lvlJc w:val="left"/>
      <w:pPr>
        <w:ind w:left="3600" w:hanging="360"/>
      </w:pPr>
    </w:lvl>
    <w:lvl w:ilvl="5" w:tplc="08A06044" w:tentative="1">
      <w:start w:val="1"/>
      <w:numFmt w:val="lowerRoman"/>
      <w:lvlText w:val="%6."/>
      <w:lvlJc w:val="right"/>
      <w:pPr>
        <w:ind w:left="4320" w:hanging="180"/>
      </w:pPr>
    </w:lvl>
    <w:lvl w:ilvl="6" w:tplc="6966FED0" w:tentative="1">
      <w:start w:val="1"/>
      <w:numFmt w:val="decimal"/>
      <w:lvlText w:val="%7."/>
      <w:lvlJc w:val="left"/>
      <w:pPr>
        <w:ind w:left="5040" w:hanging="360"/>
      </w:pPr>
    </w:lvl>
    <w:lvl w:ilvl="7" w:tplc="06E26A2E" w:tentative="1">
      <w:start w:val="1"/>
      <w:numFmt w:val="lowerLetter"/>
      <w:lvlText w:val="%8."/>
      <w:lvlJc w:val="left"/>
      <w:pPr>
        <w:ind w:left="5760" w:hanging="360"/>
      </w:pPr>
    </w:lvl>
    <w:lvl w:ilvl="8" w:tplc="08D890DE" w:tentative="1">
      <w:start w:val="1"/>
      <w:numFmt w:val="lowerRoman"/>
      <w:lvlText w:val="%9."/>
      <w:lvlJc w:val="right"/>
      <w:pPr>
        <w:ind w:left="6480" w:hanging="180"/>
      </w:pPr>
    </w:lvl>
  </w:abstractNum>
  <w:abstractNum w:abstractNumId="35" w15:restartNumberingAfterBreak="0">
    <w:nsid w:val="0F682AB4"/>
    <w:multiLevelType w:val="hybridMultilevel"/>
    <w:tmpl w:val="0D249AE2"/>
    <w:styleLink w:val="Styl81"/>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6" w15:restartNumberingAfterBreak="0">
    <w:nsid w:val="11330770"/>
    <w:multiLevelType w:val="hybridMultilevel"/>
    <w:tmpl w:val="C818BA78"/>
    <w:lvl w:ilvl="0" w:tplc="04150011">
      <w:start w:val="1"/>
      <w:numFmt w:val="decimal"/>
      <w:lvlText w:val="%1)"/>
      <w:lvlJc w:val="left"/>
      <w:pPr>
        <w:ind w:left="1288" w:hanging="360"/>
      </w:pPr>
      <w:rPr>
        <w:rFonts w:hint="default"/>
      </w:rPr>
    </w:lvl>
    <w:lvl w:ilvl="1" w:tplc="04150003" w:tentative="1">
      <w:start w:val="1"/>
      <w:numFmt w:val="bullet"/>
      <w:lvlText w:val="o"/>
      <w:lvlJc w:val="left"/>
      <w:pPr>
        <w:ind w:left="2008" w:hanging="360"/>
      </w:pPr>
      <w:rPr>
        <w:rFonts w:ascii="Courier New" w:hAnsi="Courier New" w:cs="Courier New" w:hint="default"/>
      </w:rPr>
    </w:lvl>
    <w:lvl w:ilvl="2" w:tplc="04150005" w:tentative="1">
      <w:start w:val="1"/>
      <w:numFmt w:val="bullet"/>
      <w:lvlText w:val=""/>
      <w:lvlJc w:val="left"/>
      <w:pPr>
        <w:ind w:left="2728" w:hanging="360"/>
      </w:pPr>
      <w:rPr>
        <w:rFonts w:ascii="Wingdings" w:hAnsi="Wingdings" w:hint="default"/>
      </w:rPr>
    </w:lvl>
    <w:lvl w:ilvl="3" w:tplc="04150001" w:tentative="1">
      <w:start w:val="1"/>
      <w:numFmt w:val="bullet"/>
      <w:lvlText w:val=""/>
      <w:lvlJc w:val="left"/>
      <w:pPr>
        <w:ind w:left="3448" w:hanging="360"/>
      </w:pPr>
      <w:rPr>
        <w:rFonts w:ascii="Symbol" w:hAnsi="Symbol" w:hint="default"/>
      </w:rPr>
    </w:lvl>
    <w:lvl w:ilvl="4" w:tplc="04150003" w:tentative="1">
      <w:start w:val="1"/>
      <w:numFmt w:val="bullet"/>
      <w:lvlText w:val="o"/>
      <w:lvlJc w:val="left"/>
      <w:pPr>
        <w:ind w:left="4168" w:hanging="360"/>
      </w:pPr>
      <w:rPr>
        <w:rFonts w:ascii="Courier New" w:hAnsi="Courier New" w:cs="Courier New" w:hint="default"/>
      </w:rPr>
    </w:lvl>
    <w:lvl w:ilvl="5" w:tplc="04150005" w:tentative="1">
      <w:start w:val="1"/>
      <w:numFmt w:val="bullet"/>
      <w:lvlText w:val=""/>
      <w:lvlJc w:val="left"/>
      <w:pPr>
        <w:ind w:left="4888" w:hanging="360"/>
      </w:pPr>
      <w:rPr>
        <w:rFonts w:ascii="Wingdings" w:hAnsi="Wingdings" w:hint="default"/>
      </w:rPr>
    </w:lvl>
    <w:lvl w:ilvl="6" w:tplc="04150001" w:tentative="1">
      <w:start w:val="1"/>
      <w:numFmt w:val="bullet"/>
      <w:lvlText w:val=""/>
      <w:lvlJc w:val="left"/>
      <w:pPr>
        <w:ind w:left="5608" w:hanging="360"/>
      </w:pPr>
      <w:rPr>
        <w:rFonts w:ascii="Symbol" w:hAnsi="Symbol" w:hint="default"/>
      </w:rPr>
    </w:lvl>
    <w:lvl w:ilvl="7" w:tplc="04150003" w:tentative="1">
      <w:start w:val="1"/>
      <w:numFmt w:val="bullet"/>
      <w:lvlText w:val="o"/>
      <w:lvlJc w:val="left"/>
      <w:pPr>
        <w:ind w:left="6328" w:hanging="360"/>
      </w:pPr>
      <w:rPr>
        <w:rFonts w:ascii="Courier New" w:hAnsi="Courier New" w:cs="Courier New" w:hint="default"/>
      </w:rPr>
    </w:lvl>
    <w:lvl w:ilvl="8" w:tplc="04150005" w:tentative="1">
      <w:start w:val="1"/>
      <w:numFmt w:val="bullet"/>
      <w:lvlText w:val=""/>
      <w:lvlJc w:val="left"/>
      <w:pPr>
        <w:ind w:left="7048" w:hanging="360"/>
      </w:pPr>
      <w:rPr>
        <w:rFonts w:ascii="Wingdings" w:hAnsi="Wingdings" w:hint="default"/>
      </w:rPr>
    </w:lvl>
  </w:abstractNum>
  <w:abstractNum w:abstractNumId="37" w15:restartNumberingAfterBreak="0">
    <w:nsid w:val="116169B6"/>
    <w:multiLevelType w:val="hybridMultilevel"/>
    <w:tmpl w:val="79D67E3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11701B00"/>
    <w:multiLevelType w:val="hybridMultilevel"/>
    <w:tmpl w:val="9ADA45A8"/>
    <w:lvl w:ilvl="0" w:tplc="8A823274">
      <w:start w:val="1"/>
      <w:numFmt w:val="decimal"/>
      <w:lvlText w:val="%1."/>
      <w:lvlJc w:val="left"/>
      <w:pPr>
        <w:ind w:left="720" w:hanging="360"/>
      </w:pPr>
      <w:rPr>
        <w:rFonts w:hint="default"/>
        <w:strike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13EC68C0"/>
    <w:multiLevelType w:val="hybridMultilevel"/>
    <w:tmpl w:val="C64E3970"/>
    <w:lvl w:ilvl="0" w:tplc="EAC2D740">
      <w:start w:val="1"/>
      <w:numFmt w:val="decimal"/>
      <w:lvlText w:val="%1)"/>
      <w:lvlJc w:val="left"/>
      <w:pPr>
        <w:ind w:left="1146" w:hanging="360"/>
      </w:pPr>
      <w:rPr>
        <w:rFonts w:hint="default"/>
        <w:i w:val="0"/>
        <w:color w:val="auto"/>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40" w15:restartNumberingAfterBreak="0">
    <w:nsid w:val="15016AA4"/>
    <w:multiLevelType w:val="multilevel"/>
    <w:tmpl w:val="A98CF37C"/>
    <w:lvl w:ilvl="0">
      <w:start w:val="2"/>
      <w:numFmt w:val="bullet"/>
      <w:lvlText w:val="-"/>
      <w:lvlJc w:val="left"/>
      <w:pPr>
        <w:tabs>
          <w:tab w:val="num" w:pos="800"/>
        </w:tabs>
        <w:ind w:left="800" w:hanging="620"/>
      </w:pPr>
      <w:rPr>
        <w:rFonts w:ascii="Times New Roman" w:eastAsia="Times New Roman" w:hAnsi="Times New Roman" w:cs="Times New Roman" w:hint="default"/>
        <w:b w:val="0"/>
        <w:color w:val="auto"/>
      </w:rPr>
    </w:lvl>
    <w:lvl w:ilvl="1">
      <w:start w:val="1"/>
      <w:numFmt w:val="decimal"/>
      <w:isLgl/>
      <w:lvlText w:val="%1.%2"/>
      <w:lvlJc w:val="left"/>
      <w:pPr>
        <w:ind w:left="1129" w:hanging="420"/>
      </w:pPr>
      <w:rPr>
        <w:rFonts w:hint="default"/>
        <w:color w:val="auto"/>
        <w:u w:val="single"/>
      </w:rPr>
    </w:lvl>
    <w:lvl w:ilvl="2">
      <w:start w:val="1"/>
      <w:numFmt w:val="decimal"/>
      <w:isLgl/>
      <w:lvlText w:val="%1.%2.%3"/>
      <w:lvlJc w:val="left"/>
      <w:pPr>
        <w:ind w:left="1958" w:hanging="720"/>
      </w:pPr>
      <w:rPr>
        <w:rFonts w:hint="default"/>
        <w:color w:val="auto"/>
        <w:u w:val="single"/>
      </w:rPr>
    </w:lvl>
    <w:lvl w:ilvl="3">
      <w:start w:val="1"/>
      <w:numFmt w:val="decimal"/>
      <w:isLgl/>
      <w:lvlText w:val="%1.%2.%3.%4"/>
      <w:lvlJc w:val="left"/>
      <w:pPr>
        <w:ind w:left="2487" w:hanging="720"/>
      </w:pPr>
      <w:rPr>
        <w:rFonts w:hint="default"/>
        <w:color w:val="auto"/>
        <w:u w:val="single"/>
      </w:rPr>
    </w:lvl>
    <w:lvl w:ilvl="4">
      <w:start w:val="1"/>
      <w:numFmt w:val="decimal"/>
      <w:isLgl/>
      <w:lvlText w:val="%1.%2.%3.%4.%5"/>
      <w:lvlJc w:val="left"/>
      <w:pPr>
        <w:ind w:left="3376" w:hanging="1080"/>
      </w:pPr>
      <w:rPr>
        <w:rFonts w:hint="default"/>
        <w:color w:val="auto"/>
        <w:u w:val="single"/>
      </w:rPr>
    </w:lvl>
    <w:lvl w:ilvl="5">
      <w:start w:val="1"/>
      <w:numFmt w:val="decimal"/>
      <w:isLgl/>
      <w:lvlText w:val="%1.%2.%3.%4.%5.%6"/>
      <w:lvlJc w:val="left"/>
      <w:pPr>
        <w:ind w:left="3905" w:hanging="1080"/>
      </w:pPr>
      <w:rPr>
        <w:rFonts w:hint="default"/>
        <w:color w:val="auto"/>
        <w:u w:val="single"/>
      </w:rPr>
    </w:lvl>
    <w:lvl w:ilvl="6">
      <w:start w:val="1"/>
      <w:numFmt w:val="decimal"/>
      <w:isLgl/>
      <w:lvlText w:val="%1.%2.%3.%4.%5.%6.%7"/>
      <w:lvlJc w:val="left"/>
      <w:pPr>
        <w:ind w:left="4794" w:hanging="1440"/>
      </w:pPr>
      <w:rPr>
        <w:rFonts w:hint="default"/>
        <w:color w:val="auto"/>
        <w:u w:val="single"/>
      </w:rPr>
    </w:lvl>
    <w:lvl w:ilvl="7">
      <w:start w:val="1"/>
      <w:numFmt w:val="decimal"/>
      <w:isLgl/>
      <w:lvlText w:val="%1.%2.%3.%4.%5.%6.%7.%8"/>
      <w:lvlJc w:val="left"/>
      <w:pPr>
        <w:ind w:left="5323" w:hanging="1440"/>
      </w:pPr>
      <w:rPr>
        <w:rFonts w:hint="default"/>
        <w:color w:val="auto"/>
        <w:u w:val="single"/>
      </w:rPr>
    </w:lvl>
    <w:lvl w:ilvl="8">
      <w:start w:val="1"/>
      <w:numFmt w:val="decimal"/>
      <w:isLgl/>
      <w:lvlText w:val="%1.%2.%3.%4.%5.%6.%7.%8.%9"/>
      <w:lvlJc w:val="left"/>
      <w:pPr>
        <w:ind w:left="6212" w:hanging="1800"/>
      </w:pPr>
      <w:rPr>
        <w:rFonts w:hint="default"/>
        <w:color w:val="auto"/>
        <w:u w:val="single"/>
      </w:rPr>
    </w:lvl>
  </w:abstractNum>
  <w:abstractNum w:abstractNumId="41" w15:restartNumberingAfterBreak="0">
    <w:nsid w:val="155932B6"/>
    <w:multiLevelType w:val="multilevel"/>
    <w:tmpl w:val="AAD67B52"/>
    <w:styleLink w:val="Styl3"/>
    <w:lvl w:ilvl="0">
      <w:start w:val="7"/>
      <w:numFmt w:val="decimal"/>
      <w:lvlText w:val="%1."/>
      <w:lvlJc w:val="left"/>
      <w:pPr>
        <w:ind w:left="360" w:hanging="360"/>
      </w:pPr>
      <w:rPr>
        <w:rFonts w:hint="default"/>
        <w:b/>
        <w:i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1731749B"/>
    <w:multiLevelType w:val="hybridMultilevel"/>
    <w:tmpl w:val="2D6C0D06"/>
    <w:lvl w:ilvl="0" w:tplc="FCFE61CE">
      <w:start w:val="1"/>
      <w:numFmt w:val="decimal"/>
      <w:lvlText w:val="%1."/>
      <w:lvlJc w:val="left"/>
      <w:pPr>
        <w:ind w:left="5039"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1A5F52CB"/>
    <w:multiLevelType w:val="hybridMultilevel"/>
    <w:tmpl w:val="3E024CE2"/>
    <w:lvl w:ilvl="0" w:tplc="D944B23E">
      <w:start w:val="1"/>
      <w:numFmt w:val="bullet"/>
      <w:lvlText w:val="−"/>
      <w:lvlJc w:val="left"/>
      <w:pPr>
        <w:ind w:left="1146" w:hanging="360"/>
      </w:pPr>
      <w:rPr>
        <w:rFonts w:ascii="Times New Roman" w:hAnsi="Times New Roman" w:cs="Times New Roman" w:hint="default"/>
        <w:color w:val="auto"/>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4" w15:restartNumberingAfterBreak="0">
    <w:nsid w:val="1A91621F"/>
    <w:multiLevelType w:val="hybridMultilevel"/>
    <w:tmpl w:val="03729F12"/>
    <w:lvl w:ilvl="0" w:tplc="04150017">
      <w:start w:val="1"/>
      <w:numFmt w:val="lowerLetter"/>
      <w:lvlText w:val="%1)"/>
      <w:lvlJc w:val="left"/>
      <w:pPr>
        <w:ind w:left="1996" w:hanging="360"/>
      </w:pPr>
    </w:lvl>
    <w:lvl w:ilvl="1" w:tplc="04150019" w:tentative="1">
      <w:start w:val="1"/>
      <w:numFmt w:val="lowerLetter"/>
      <w:lvlText w:val="%2."/>
      <w:lvlJc w:val="left"/>
      <w:pPr>
        <w:ind w:left="2716" w:hanging="360"/>
      </w:pPr>
    </w:lvl>
    <w:lvl w:ilvl="2" w:tplc="0415001B" w:tentative="1">
      <w:start w:val="1"/>
      <w:numFmt w:val="lowerRoman"/>
      <w:lvlText w:val="%3."/>
      <w:lvlJc w:val="right"/>
      <w:pPr>
        <w:ind w:left="3436" w:hanging="180"/>
      </w:pPr>
    </w:lvl>
    <w:lvl w:ilvl="3" w:tplc="0415000F" w:tentative="1">
      <w:start w:val="1"/>
      <w:numFmt w:val="decimal"/>
      <w:lvlText w:val="%4."/>
      <w:lvlJc w:val="left"/>
      <w:pPr>
        <w:ind w:left="4156" w:hanging="360"/>
      </w:pPr>
    </w:lvl>
    <w:lvl w:ilvl="4" w:tplc="04150019" w:tentative="1">
      <w:start w:val="1"/>
      <w:numFmt w:val="lowerLetter"/>
      <w:lvlText w:val="%5."/>
      <w:lvlJc w:val="left"/>
      <w:pPr>
        <w:ind w:left="4876" w:hanging="360"/>
      </w:pPr>
    </w:lvl>
    <w:lvl w:ilvl="5" w:tplc="0415001B" w:tentative="1">
      <w:start w:val="1"/>
      <w:numFmt w:val="lowerRoman"/>
      <w:lvlText w:val="%6."/>
      <w:lvlJc w:val="right"/>
      <w:pPr>
        <w:ind w:left="5596" w:hanging="180"/>
      </w:pPr>
    </w:lvl>
    <w:lvl w:ilvl="6" w:tplc="0415000F" w:tentative="1">
      <w:start w:val="1"/>
      <w:numFmt w:val="decimal"/>
      <w:lvlText w:val="%7."/>
      <w:lvlJc w:val="left"/>
      <w:pPr>
        <w:ind w:left="6316" w:hanging="360"/>
      </w:pPr>
    </w:lvl>
    <w:lvl w:ilvl="7" w:tplc="04150019" w:tentative="1">
      <w:start w:val="1"/>
      <w:numFmt w:val="lowerLetter"/>
      <w:lvlText w:val="%8."/>
      <w:lvlJc w:val="left"/>
      <w:pPr>
        <w:ind w:left="7036" w:hanging="360"/>
      </w:pPr>
    </w:lvl>
    <w:lvl w:ilvl="8" w:tplc="0415001B" w:tentative="1">
      <w:start w:val="1"/>
      <w:numFmt w:val="lowerRoman"/>
      <w:lvlText w:val="%9."/>
      <w:lvlJc w:val="right"/>
      <w:pPr>
        <w:ind w:left="7756" w:hanging="180"/>
      </w:pPr>
    </w:lvl>
  </w:abstractNum>
  <w:abstractNum w:abstractNumId="45" w15:restartNumberingAfterBreak="0">
    <w:nsid w:val="1B9E3E8A"/>
    <w:multiLevelType w:val="hybridMultilevel"/>
    <w:tmpl w:val="DED4F2B8"/>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6" w15:restartNumberingAfterBreak="0">
    <w:nsid w:val="1BFF36F7"/>
    <w:multiLevelType w:val="multilevel"/>
    <w:tmpl w:val="DC5C5800"/>
    <w:styleLink w:val="WWNum2"/>
    <w:lvl w:ilvl="0">
      <w:numFmt w:val="bullet"/>
      <w:lvlText w:val=""/>
      <w:lvlJc w:val="left"/>
      <w:rPr>
        <w:rFonts w:ascii="Symbol" w:hAnsi="Symbol"/>
        <w:sz w:val="24"/>
      </w:rPr>
    </w:lvl>
    <w:lvl w:ilvl="1">
      <w:start w:val="1"/>
      <w:numFmt w:val="decimal"/>
      <w:lvlText w:val="%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7" w15:restartNumberingAfterBreak="0">
    <w:nsid w:val="1C3143D8"/>
    <w:multiLevelType w:val="hybridMultilevel"/>
    <w:tmpl w:val="0F98A98E"/>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2090A070">
      <w:start w:val="3"/>
      <w:numFmt w:val="decimal"/>
      <w:lvlText w:val="%3"/>
      <w:lvlJc w:val="left"/>
      <w:pPr>
        <w:ind w:left="2340" w:hanging="360"/>
      </w:pPr>
      <w:rPr>
        <w:rFonts w:hint="default"/>
        <w:b/>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1C6A372A"/>
    <w:multiLevelType w:val="hybridMultilevel"/>
    <w:tmpl w:val="A744582E"/>
    <w:lvl w:ilvl="0" w:tplc="5BA09BFA">
      <w:start w:val="1"/>
      <w:numFmt w:val="decimal"/>
      <w:lvlText w:val="%1."/>
      <w:lvlJc w:val="left"/>
      <w:pPr>
        <w:ind w:left="720" w:hanging="360"/>
      </w:pPr>
      <w:rPr>
        <w:rFonts w:ascii="Times New Roman" w:hAnsi="Times New Roman" w:cs="Times New Roman" w:hint="default"/>
        <w:b/>
        <w:i w:val="0"/>
        <w:color w:val="auto"/>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1D7A13B8"/>
    <w:multiLevelType w:val="multilevel"/>
    <w:tmpl w:val="9BC2EFC2"/>
    <w:styleLink w:val="WWNum36"/>
    <w:lvl w:ilvl="0">
      <w:start w:val="1"/>
      <w:numFmt w:val="decimal"/>
      <w:lvlText w:val="%1."/>
      <w:lvlJc w:val="left"/>
      <w:rPr>
        <w:b w:val="0"/>
      </w:rPr>
    </w:lvl>
    <w:lvl w:ilvl="1">
      <w:numFmt w:val="bullet"/>
      <w:lvlText w:val=""/>
      <w:lvlJc w:val="left"/>
      <w:rPr>
        <w:rFonts w:ascii="Symbol" w:hAnsi="Symbol"/>
      </w:rPr>
    </w:lvl>
    <w:lvl w:ilvl="2">
      <w:start w:val="1"/>
      <w:numFmt w:val="lowerRoman"/>
      <w:lvlText w:val="%1.%2.%3."/>
      <w:lvlJc w:val="right"/>
    </w:lvl>
    <w:lvl w:ilvl="3">
      <w:start w:val="1"/>
      <w:numFmt w:val="decimal"/>
      <w:lvlText w:val="%4)"/>
      <w:lvlJc w:val="left"/>
      <w:rPr>
        <w:b w:val="0"/>
        <w:i w:val="0"/>
        <w:color w:val="00000A"/>
      </w:rPr>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50" w15:restartNumberingAfterBreak="0">
    <w:nsid w:val="1D7E2995"/>
    <w:multiLevelType w:val="hybridMultilevel"/>
    <w:tmpl w:val="FC12DBB4"/>
    <w:lvl w:ilvl="0" w:tplc="0AAA7768">
      <w:start w:val="2"/>
      <w:numFmt w:val="decimal"/>
      <w:lvlText w:val="%1."/>
      <w:lvlJc w:val="left"/>
      <w:pPr>
        <w:ind w:left="720" w:hanging="360"/>
      </w:pPr>
      <w:rPr>
        <w:rFonts w:ascii="Times New Roman" w:hAnsi="Times New Roman"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1DC37154"/>
    <w:multiLevelType w:val="hybridMultilevel"/>
    <w:tmpl w:val="F51239FA"/>
    <w:lvl w:ilvl="0" w:tplc="0415000F">
      <w:start w:val="1"/>
      <w:numFmt w:val="decimal"/>
      <w:lvlText w:val="%1."/>
      <w:lvlJc w:val="left"/>
      <w:pPr>
        <w:ind w:left="1146" w:hanging="360"/>
      </w:pPr>
      <w:rPr>
        <w:rFonts w:hint="default"/>
        <w:b w:val="0"/>
        <w:i w:val="0"/>
        <w:color w:val="auto"/>
      </w:r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2" w15:restartNumberingAfterBreak="0">
    <w:nsid w:val="1E2E0E17"/>
    <w:multiLevelType w:val="hybridMultilevel"/>
    <w:tmpl w:val="B54A83D4"/>
    <w:lvl w:ilvl="0" w:tplc="E856CA64">
      <w:start w:val="1"/>
      <w:numFmt w:val="decimal"/>
      <w:lvlText w:val="%1."/>
      <w:lvlJc w:val="left"/>
      <w:pPr>
        <w:ind w:left="1004" w:hanging="360"/>
      </w:pPr>
      <w:rPr>
        <w:b w:val="0"/>
      </w:rPr>
    </w:lvl>
    <w:lvl w:ilvl="1" w:tplc="04150019">
      <w:start w:val="1"/>
      <w:numFmt w:val="lowerLetter"/>
      <w:lvlText w:val="%2."/>
      <w:lvlJc w:val="left"/>
      <w:pPr>
        <w:ind w:left="1724" w:hanging="360"/>
      </w:pPr>
    </w:lvl>
    <w:lvl w:ilvl="2" w:tplc="37EA5B96">
      <w:start w:val="1"/>
      <w:numFmt w:val="lowerLetter"/>
      <w:lvlText w:val="%3)"/>
      <w:lvlJc w:val="left"/>
      <w:pPr>
        <w:ind w:left="2624" w:hanging="360"/>
      </w:pPr>
      <w:rPr>
        <w:rFonts w:hint="default"/>
        <w:u w:val="none"/>
      </w:r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53" w15:restartNumberingAfterBreak="0">
    <w:nsid w:val="1E991B82"/>
    <w:multiLevelType w:val="hybridMultilevel"/>
    <w:tmpl w:val="756C19F0"/>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4" w15:restartNumberingAfterBreak="0">
    <w:nsid w:val="20767EAF"/>
    <w:multiLevelType w:val="hybridMultilevel"/>
    <w:tmpl w:val="A150E33C"/>
    <w:lvl w:ilvl="0" w:tplc="9C469332">
      <w:start w:val="1"/>
      <w:numFmt w:val="bullet"/>
      <w:lvlText w:val=""/>
      <w:lvlJc w:val="left"/>
      <w:pPr>
        <w:ind w:left="1287" w:hanging="360"/>
      </w:pPr>
      <w:rPr>
        <w:rFonts w:ascii="Symbol" w:hAnsi="Symbol" w:hint="default"/>
      </w:rPr>
    </w:lvl>
    <w:lvl w:ilvl="1" w:tplc="04150003">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55" w15:restartNumberingAfterBreak="0">
    <w:nsid w:val="226B14B3"/>
    <w:multiLevelType w:val="hybridMultilevel"/>
    <w:tmpl w:val="2514DFA8"/>
    <w:styleLink w:val="WWNum371"/>
    <w:lvl w:ilvl="0" w:tplc="04150001">
      <w:start w:val="1"/>
      <w:numFmt w:val="bullet"/>
      <w:lvlText w:val=""/>
      <w:lvlJc w:val="left"/>
      <w:pPr>
        <w:ind w:left="1327" w:hanging="360"/>
      </w:pPr>
      <w:rPr>
        <w:rFonts w:ascii="Symbol" w:hAnsi="Symbol" w:hint="default"/>
      </w:rPr>
    </w:lvl>
    <w:lvl w:ilvl="1" w:tplc="04150003" w:tentative="1">
      <w:start w:val="1"/>
      <w:numFmt w:val="bullet"/>
      <w:lvlText w:val="o"/>
      <w:lvlJc w:val="left"/>
      <w:pPr>
        <w:ind w:left="2047" w:hanging="360"/>
      </w:pPr>
      <w:rPr>
        <w:rFonts w:ascii="Courier New" w:hAnsi="Courier New" w:cs="Courier New" w:hint="default"/>
      </w:rPr>
    </w:lvl>
    <w:lvl w:ilvl="2" w:tplc="04150005" w:tentative="1">
      <w:start w:val="1"/>
      <w:numFmt w:val="bullet"/>
      <w:lvlText w:val=""/>
      <w:lvlJc w:val="left"/>
      <w:pPr>
        <w:ind w:left="2767" w:hanging="360"/>
      </w:pPr>
      <w:rPr>
        <w:rFonts w:ascii="Wingdings" w:hAnsi="Wingdings" w:hint="default"/>
      </w:rPr>
    </w:lvl>
    <w:lvl w:ilvl="3" w:tplc="04150001">
      <w:start w:val="1"/>
      <w:numFmt w:val="bullet"/>
      <w:lvlText w:val=""/>
      <w:lvlJc w:val="left"/>
      <w:pPr>
        <w:ind w:left="3487" w:hanging="360"/>
      </w:pPr>
      <w:rPr>
        <w:rFonts w:ascii="Symbol" w:hAnsi="Symbol" w:hint="default"/>
      </w:rPr>
    </w:lvl>
    <w:lvl w:ilvl="4" w:tplc="04150003" w:tentative="1">
      <w:start w:val="1"/>
      <w:numFmt w:val="bullet"/>
      <w:lvlText w:val="o"/>
      <w:lvlJc w:val="left"/>
      <w:pPr>
        <w:ind w:left="4207" w:hanging="360"/>
      </w:pPr>
      <w:rPr>
        <w:rFonts w:ascii="Courier New" w:hAnsi="Courier New" w:cs="Courier New" w:hint="default"/>
      </w:rPr>
    </w:lvl>
    <w:lvl w:ilvl="5" w:tplc="04150005" w:tentative="1">
      <w:start w:val="1"/>
      <w:numFmt w:val="bullet"/>
      <w:lvlText w:val=""/>
      <w:lvlJc w:val="left"/>
      <w:pPr>
        <w:ind w:left="4927" w:hanging="360"/>
      </w:pPr>
      <w:rPr>
        <w:rFonts w:ascii="Wingdings" w:hAnsi="Wingdings" w:hint="default"/>
      </w:rPr>
    </w:lvl>
    <w:lvl w:ilvl="6" w:tplc="04150001" w:tentative="1">
      <w:start w:val="1"/>
      <w:numFmt w:val="bullet"/>
      <w:lvlText w:val=""/>
      <w:lvlJc w:val="left"/>
      <w:pPr>
        <w:ind w:left="5647" w:hanging="360"/>
      </w:pPr>
      <w:rPr>
        <w:rFonts w:ascii="Symbol" w:hAnsi="Symbol" w:hint="default"/>
      </w:rPr>
    </w:lvl>
    <w:lvl w:ilvl="7" w:tplc="04150003" w:tentative="1">
      <w:start w:val="1"/>
      <w:numFmt w:val="bullet"/>
      <w:lvlText w:val="o"/>
      <w:lvlJc w:val="left"/>
      <w:pPr>
        <w:ind w:left="6367" w:hanging="360"/>
      </w:pPr>
      <w:rPr>
        <w:rFonts w:ascii="Courier New" w:hAnsi="Courier New" w:cs="Courier New" w:hint="default"/>
      </w:rPr>
    </w:lvl>
    <w:lvl w:ilvl="8" w:tplc="04150005" w:tentative="1">
      <w:start w:val="1"/>
      <w:numFmt w:val="bullet"/>
      <w:lvlText w:val=""/>
      <w:lvlJc w:val="left"/>
      <w:pPr>
        <w:ind w:left="7087" w:hanging="360"/>
      </w:pPr>
      <w:rPr>
        <w:rFonts w:ascii="Wingdings" w:hAnsi="Wingdings" w:hint="default"/>
      </w:rPr>
    </w:lvl>
  </w:abstractNum>
  <w:abstractNum w:abstractNumId="56" w15:restartNumberingAfterBreak="0">
    <w:nsid w:val="240055E1"/>
    <w:multiLevelType w:val="hybridMultilevel"/>
    <w:tmpl w:val="60AE5E40"/>
    <w:lvl w:ilvl="0" w:tplc="F5D48C82">
      <w:start w:val="1"/>
      <w:numFmt w:val="decimal"/>
      <w:lvlText w:val="%1."/>
      <w:lvlJc w:val="left"/>
      <w:pPr>
        <w:tabs>
          <w:tab w:val="num" w:pos="1080"/>
        </w:tabs>
        <w:ind w:left="1080" w:hanging="360"/>
      </w:pPr>
      <w:rPr>
        <w:rFonts w:ascii="Times New Roman" w:hAnsi="Times New Roman" w:cs="Times New Roman" w:hint="default"/>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7" w15:restartNumberingAfterBreak="0">
    <w:nsid w:val="24771F52"/>
    <w:multiLevelType w:val="multilevel"/>
    <w:tmpl w:val="60A632E2"/>
    <w:styleLink w:val="Styl7"/>
    <w:lvl w:ilvl="0">
      <w:start w:val="11"/>
      <w:numFmt w:val="decimal"/>
      <w:lvlText w:val="%1."/>
      <w:lvlJc w:val="left"/>
      <w:pPr>
        <w:ind w:left="360" w:hanging="360"/>
      </w:pPr>
      <w:rPr>
        <w:rFonts w:hint="default"/>
        <w:b/>
        <w:i w:val="0"/>
      </w:rPr>
    </w:lvl>
    <w:lvl w:ilvl="1">
      <w:start w:val="1"/>
      <w:numFmt w:val="decimal"/>
      <w:lvlText w:val="11.%2."/>
      <w:lvlJc w:val="left"/>
      <w:pPr>
        <w:ind w:left="114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8" w15:restartNumberingAfterBreak="0">
    <w:nsid w:val="271E561D"/>
    <w:multiLevelType w:val="multilevel"/>
    <w:tmpl w:val="2F180B92"/>
    <w:styleLink w:val="WWNum381"/>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ind w:left="3600" w:hanging="360"/>
      </w:pPr>
      <w:rPr>
        <w:rFonts w:hint="default"/>
      </w:r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9" w15:restartNumberingAfterBreak="0">
    <w:nsid w:val="279C4FAD"/>
    <w:multiLevelType w:val="hybridMultilevel"/>
    <w:tmpl w:val="2BD63D7A"/>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60" w15:restartNumberingAfterBreak="0">
    <w:nsid w:val="27CC7063"/>
    <w:multiLevelType w:val="hybridMultilevel"/>
    <w:tmpl w:val="EFC28F36"/>
    <w:lvl w:ilvl="0" w:tplc="0415000B">
      <w:start w:val="1"/>
      <w:numFmt w:val="lowerLetter"/>
      <w:lvlText w:val="%1)"/>
      <w:lvlJc w:val="left"/>
      <w:pPr>
        <w:tabs>
          <w:tab w:val="num" w:pos="976"/>
        </w:tabs>
        <w:ind w:left="976" w:hanging="436"/>
      </w:pPr>
      <w:rPr>
        <w:rFonts w:hint="default"/>
        <w:i w:val="0"/>
      </w:rPr>
    </w:lvl>
    <w:lvl w:ilvl="1" w:tplc="0415000B">
      <w:start w:val="1"/>
      <w:numFmt w:val="bullet"/>
      <w:lvlText w:val=""/>
      <w:lvlJc w:val="left"/>
      <w:pPr>
        <w:tabs>
          <w:tab w:val="num" w:pos="1677"/>
        </w:tabs>
        <w:ind w:left="1677" w:hanging="341"/>
      </w:pPr>
      <w:rPr>
        <w:rFonts w:ascii="Wingdings" w:hAnsi="Wingdings" w:hint="default"/>
      </w:rPr>
    </w:lvl>
    <w:lvl w:ilvl="2" w:tplc="04150005">
      <w:start w:val="1"/>
      <w:numFmt w:val="decimal"/>
      <w:lvlText w:val="%3."/>
      <w:lvlJc w:val="left"/>
      <w:pPr>
        <w:ind w:left="360" w:hanging="360"/>
      </w:pPr>
      <w:rPr>
        <w:rFonts w:hint="default"/>
        <w:b w:val="0"/>
      </w:rPr>
    </w:lvl>
    <w:lvl w:ilvl="3" w:tplc="782EEEEA">
      <w:start w:val="1"/>
      <w:numFmt w:val="decimal"/>
      <w:lvlText w:val="%4."/>
      <w:lvlJc w:val="left"/>
      <w:pPr>
        <w:tabs>
          <w:tab w:val="num" w:pos="3136"/>
        </w:tabs>
        <w:ind w:left="3136" w:hanging="360"/>
      </w:pPr>
      <w:rPr>
        <w:b w:val="0"/>
        <w:color w:val="auto"/>
        <w:sz w:val="24"/>
        <w:szCs w:val="24"/>
      </w:rPr>
    </w:lvl>
    <w:lvl w:ilvl="4" w:tplc="F00CA1E4">
      <w:start w:val="10"/>
      <w:numFmt w:val="decimal"/>
      <w:lvlText w:val="%5"/>
      <w:lvlJc w:val="left"/>
      <w:pPr>
        <w:ind w:left="3856" w:hanging="360"/>
      </w:pPr>
      <w:rPr>
        <w:rFonts w:hint="default"/>
      </w:rPr>
    </w:lvl>
    <w:lvl w:ilvl="5" w:tplc="04150005" w:tentative="1">
      <w:start w:val="1"/>
      <w:numFmt w:val="lowerRoman"/>
      <w:lvlText w:val="%6."/>
      <w:lvlJc w:val="right"/>
      <w:pPr>
        <w:tabs>
          <w:tab w:val="num" w:pos="4576"/>
        </w:tabs>
        <w:ind w:left="4576" w:hanging="180"/>
      </w:pPr>
    </w:lvl>
    <w:lvl w:ilvl="6" w:tplc="04150001" w:tentative="1">
      <w:start w:val="1"/>
      <w:numFmt w:val="decimal"/>
      <w:lvlText w:val="%7."/>
      <w:lvlJc w:val="left"/>
      <w:pPr>
        <w:tabs>
          <w:tab w:val="num" w:pos="5296"/>
        </w:tabs>
        <w:ind w:left="5296" w:hanging="360"/>
      </w:pPr>
    </w:lvl>
    <w:lvl w:ilvl="7" w:tplc="04150003" w:tentative="1">
      <w:start w:val="1"/>
      <w:numFmt w:val="lowerLetter"/>
      <w:lvlText w:val="%8."/>
      <w:lvlJc w:val="left"/>
      <w:pPr>
        <w:tabs>
          <w:tab w:val="num" w:pos="6016"/>
        </w:tabs>
        <w:ind w:left="6016" w:hanging="360"/>
      </w:pPr>
    </w:lvl>
    <w:lvl w:ilvl="8" w:tplc="04150005" w:tentative="1">
      <w:start w:val="1"/>
      <w:numFmt w:val="lowerRoman"/>
      <w:lvlText w:val="%9."/>
      <w:lvlJc w:val="right"/>
      <w:pPr>
        <w:tabs>
          <w:tab w:val="num" w:pos="6736"/>
        </w:tabs>
        <w:ind w:left="6736" w:hanging="180"/>
      </w:pPr>
    </w:lvl>
  </w:abstractNum>
  <w:abstractNum w:abstractNumId="61" w15:restartNumberingAfterBreak="0">
    <w:nsid w:val="280B751F"/>
    <w:multiLevelType w:val="multilevel"/>
    <w:tmpl w:val="4880D6A8"/>
    <w:lvl w:ilvl="0">
      <w:start w:val="1"/>
      <w:numFmt w:val="decimal"/>
      <w:lvlText w:val="%1."/>
      <w:lvlJc w:val="left"/>
      <w:pPr>
        <w:ind w:left="720" w:hanging="360"/>
      </w:pPr>
      <w:rPr>
        <w:rFonts w:ascii="Times New Roman" w:hAnsi="Times New Roman" w:cs="Times New Roman" w:hint="default"/>
        <w:b w:val="0"/>
        <w:i w:val="0"/>
        <w:color w:val="auto"/>
      </w:rPr>
    </w:lvl>
    <w:lvl w:ilvl="1">
      <w:start w:val="1"/>
      <w:numFmt w:val="decimal"/>
      <w:isLgl/>
      <w:lvlText w:val="%1.%2"/>
      <w:lvlJc w:val="left"/>
      <w:pPr>
        <w:ind w:left="720" w:hanging="360"/>
      </w:pPr>
      <w:rPr>
        <w:rFonts w:ascii="Times New Roman" w:hAnsi="Times New Roman" w:cs="Times New Roman" w:hint="default"/>
        <w:b w:val="0"/>
      </w:rPr>
    </w:lvl>
    <w:lvl w:ilvl="2">
      <w:start w:val="1"/>
      <w:numFmt w:val="decimal"/>
      <w:isLgl/>
      <w:lvlText w:val="%1.%2.%3"/>
      <w:lvlJc w:val="left"/>
      <w:pPr>
        <w:ind w:left="1080" w:hanging="720"/>
      </w:pPr>
      <w:rPr>
        <w:rFonts w:ascii="Times New Roman" w:hAnsi="Times New Roman" w:cs="Times New Roman" w:hint="default"/>
        <w:b w:val="0"/>
      </w:rPr>
    </w:lvl>
    <w:lvl w:ilvl="3">
      <w:start w:val="1"/>
      <w:numFmt w:val="decimal"/>
      <w:isLgl/>
      <w:lvlText w:val="%1.%2.%3.%4"/>
      <w:lvlJc w:val="left"/>
      <w:pPr>
        <w:ind w:left="1440" w:hanging="1080"/>
      </w:pPr>
      <w:rPr>
        <w:rFonts w:ascii="Times New Roman" w:hAnsi="Times New Roman" w:cs="Times New Roman" w:hint="default"/>
        <w:b w:val="0"/>
      </w:rPr>
    </w:lvl>
    <w:lvl w:ilvl="4">
      <w:start w:val="1"/>
      <w:numFmt w:val="decimal"/>
      <w:isLgl/>
      <w:lvlText w:val="%1.%2.%3.%4.%5"/>
      <w:lvlJc w:val="left"/>
      <w:pPr>
        <w:ind w:left="1440" w:hanging="1080"/>
      </w:pPr>
      <w:rPr>
        <w:rFonts w:ascii="Times New Roman" w:hAnsi="Times New Roman" w:cs="Times New Roman" w:hint="default"/>
        <w:b w:val="0"/>
      </w:rPr>
    </w:lvl>
    <w:lvl w:ilvl="5">
      <w:start w:val="1"/>
      <w:numFmt w:val="decimal"/>
      <w:isLgl/>
      <w:lvlText w:val="%1.%2.%3.%4.%5.%6"/>
      <w:lvlJc w:val="left"/>
      <w:pPr>
        <w:ind w:left="1800" w:hanging="1440"/>
      </w:pPr>
      <w:rPr>
        <w:rFonts w:ascii="Times New Roman" w:hAnsi="Times New Roman" w:cs="Times New Roman" w:hint="default"/>
        <w:b w:val="0"/>
      </w:rPr>
    </w:lvl>
    <w:lvl w:ilvl="6">
      <w:start w:val="1"/>
      <w:numFmt w:val="decimal"/>
      <w:isLgl/>
      <w:lvlText w:val="%1.%2.%3.%4.%5.%6.%7"/>
      <w:lvlJc w:val="left"/>
      <w:pPr>
        <w:ind w:left="1800" w:hanging="1440"/>
      </w:pPr>
      <w:rPr>
        <w:rFonts w:ascii="Times New Roman" w:hAnsi="Times New Roman" w:cs="Times New Roman" w:hint="default"/>
        <w:b w:val="0"/>
      </w:rPr>
    </w:lvl>
    <w:lvl w:ilvl="7">
      <w:start w:val="1"/>
      <w:numFmt w:val="decimal"/>
      <w:isLgl/>
      <w:lvlText w:val="%1.%2.%3.%4.%5.%6.%7.%8"/>
      <w:lvlJc w:val="left"/>
      <w:pPr>
        <w:ind w:left="2160" w:hanging="1800"/>
      </w:pPr>
      <w:rPr>
        <w:rFonts w:ascii="Times New Roman" w:hAnsi="Times New Roman" w:cs="Times New Roman" w:hint="default"/>
        <w:b w:val="0"/>
      </w:rPr>
    </w:lvl>
    <w:lvl w:ilvl="8">
      <w:start w:val="1"/>
      <w:numFmt w:val="decimal"/>
      <w:isLgl/>
      <w:lvlText w:val="%1.%2.%3.%4.%5.%6.%7.%8.%9"/>
      <w:lvlJc w:val="left"/>
      <w:pPr>
        <w:ind w:left="2160" w:hanging="1800"/>
      </w:pPr>
      <w:rPr>
        <w:rFonts w:ascii="Times New Roman" w:hAnsi="Times New Roman" w:cs="Times New Roman" w:hint="default"/>
        <w:b w:val="0"/>
      </w:rPr>
    </w:lvl>
  </w:abstractNum>
  <w:abstractNum w:abstractNumId="62" w15:restartNumberingAfterBreak="0">
    <w:nsid w:val="283E1234"/>
    <w:multiLevelType w:val="hybridMultilevel"/>
    <w:tmpl w:val="B510B2A6"/>
    <w:lvl w:ilvl="0" w:tplc="04150011">
      <w:start w:val="1"/>
      <w:numFmt w:val="decimal"/>
      <w:lvlText w:val="%1)"/>
      <w:lvlJc w:val="left"/>
      <w:pPr>
        <w:ind w:left="1146" w:hanging="360"/>
      </w:pPr>
    </w:lvl>
    <w:lvl w:ilvl="1" w:tplc="04150011">
      <w:start w:val="1"/>
      <w:numFmt w:val="decimal"/>
      <w:lvlText w:val="%2)"/>
      <w:lvlJc w:val="left"/>
      <w:pPr>
        <w:ind w:left="1866" w:hanging="360"/>
      </w:pPr>
    </w:lvl>
    <w:lvl w:ilvl="2" w:tplc="0415001B">
      <w:start w:val="1"/>
      <w:numFmt w:val="lowerRoman"/>
      <w:lvlText w:val="%3."/>
      <w:lvlJc w:val="right"/>
      <w:pPr>
        <w:ind w:left="2586" w:hanging="180"/>
      </w:pPr>
    </w:lvl>
    <w:lvl w:ilvl="3" w:tplc="04150011">
      <w:start w:val="1"/>
      <w:numFmt w:val="decimal"/>
      <w:lvlText w:val="%4)"/>
      <w:lvlJc w:val="left"/>
      <w:pPr>
        <w:ind w:left="3306" w:hanging="360"/>
      </w:pPr>
    </w:lvl>
    <w:lvl w:ilvl="4" w:tplc="04150019">
      <w:start w:val="1"/>
      <w:numFmt w:val="lowerLetter"/>
      <w:lvlText w:val="%5."/>
      <w:lvlJc w:val="left"/>
      <w:pPr>
        <w:ind w:left="4026" w:hanging="360"/>
      </w:pPr>
    </w:lvl>
    <w:lvl w:ilvl="5" w:tplc="0415001B">
      <w:start w:val="1"/>
      <w:numFmt w:val="lowerRoman"/>
      <w:lvlText w:val="%6."/>
      <w:lvlJc w:val="right"/>
      <w:pPr>
        <w:ind w:left="4746" w:hanging="180"/>
      </w:pPr>
    </w:lvl>
    <w:lvl w:ilvl="6" w:tplc="0415000F">
      <w:start w:val="1"/>
      <w:numFmt w:val="decimal"/>
      <w:lvlText w:val="%7."/>
      <w:lvlJc w:val="left"/>
      <w:pPr>
        <w:ind w:left="5466" w:hanging="360"/>
      </w:pPr>
    </w:lvl>
    <w:lvl w:ilvl="7" w:tplc="04150019">
      <w:start w:val="1"/>
      <w:numFmt w:val="lowerLetter"/>
      <w:lvlText w:val="%8."/>
      <w:lvlJc w:val="left"/>
      <w:pPr>
        <w:ind w:left="6186" w:hanging="360"/>
      </w:pPr>
    </w:lvl>
    <w:lvl w:ilvl="8" w:tplc="0415001B">
      <w:start w:val="1"/>
      <w:numFmt w:val="lowerRoman"/>
      <w:lvlText w:val="%9."/>
      <w:lvlJc w:val="right"/>
      <w:pPr>
        <w:ind w:left="6906" w:hanging="180"/>
      </w:pPr>
    </w:lvl>
  </w:abstractNum>
  <w:abstractNum w:abstractNumId="63" w15:restartNumberingAfterBreak="0">
    <w:nsid w:val="28A4609E"/>
    <w:multiLevelType w:val="multilevel"/>
    <w:tmpl w:val="4B904FB8"/>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ind w:left="3600" w:hanging="360"/>
      </w:pPr>
      <w:rPr>
        <w:rFonts w:hint="default"/>
      </w:rPr>
    </w:lvl>
    <w:lvl w:ilvl="5">
      <w:start w:val="3"/>
      <w:numFmt w:val="decimal"/>
      <w:lvlText w:val="%6"/>
      <w:lvlJc w:val="left"/>
      <w:pPr>
        <w:ind w:left="4500" w:hanging="360"/>
      </w:pPr>
      <w:rPr>
        <w:rFonts w:hint="default"/>
        <w:b/>
      </w:r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4" w15:restartNumberingAfterBreak="0">
    <w:nsid w:val="298E7944"/>
    <w:multiLevelType w:val="multilevel"/>
    <w:tmpl w:val="16CE4A86"/>
    <w:name w:val="WW8Num5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2.%3."/>
      <w:lvlJc w:val="left"/>
      <w:pPr>
        <w:tabs>
          <w:tab w:val="num" w:pos="454"/>
        </w:tabs>
        <w:ind w:left="454" w:hanging="284"/>
      </w:pPr>
      <w:rPr>
        <w:rFonts w:hint="default"/>
      </w:rPr>
    </w:lvl>
    <w:lvl w:ilvl="3">
      <w:start w:val="1"/>
      <w:numFmt w:val="bullet"/>
      <w:lvlText w:val=""/>
      <w:lvlJc w:val="left"/>
      <w:pPr>
        <w:tabs>
          <w:tab w:val="num" w:pos="1418"/>
        </w:tabs>
        <w:ind w:left="1247" w:hanging="396"/>
      </w:pPr>
      <w:rPr>
        <w:rFonts w:ascii="Symbol" w:hAnsi="Symbol" w:hint="default"/>
        <w:strike w:val="0"/>
        <w:dstrike w:val="0"/>
        <w:color w:val="auto"/>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15:restartNumberingAfterBreak="0">
    <w:nsid w:val="2A907EBB"/>
    <w:multiLevelType w:val="hybridMultilevel"/>
    <w:tmpl w:val="AB7EAFD2"/>
    <w:lvl w:ilvl="0" w:tplc="96025516">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2B1E620C"/>
    <w:multiLevelType w:val="hybridMultilevel"/>
    <w:tmpl w:val="BD005874"/>
    <w:lvl w:ilvl="0" w:tplc="B4FCAC5C">
      <w:start w:val="1"/>
      <w:numFmt w:val="decimal"/>
      <w:lvlText w:val="%1."/>
      <w:lvlJc w:val="left"/>
      <w:pPr>
        <w:ind w:left="1146" w:hanging="360"/>
      </w:pPr>
      <w:rPr>
        <w:i w:val="0"/>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67" w15:restartNumberingAfterBreak="0">
    <w:nsid w:val="2B811F3B"/>
    <w:multiLevelType w:val="multilevel"/>
    <w:tmpl w:val="AC3E55C4"/>
    <w:styleLink w:val="WWNum7"/>
    <w:lvl w:ilvl="0">
      <w:start w:val="1"/>
      <w:numFmt w:val="lowerLetter"/>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68" w15:restartNumberingAfterBreak="0">
    <w:nsid w:val="2DD20A29"/>
    <w:multiLevelType w:val="hybridMultilevel"/>
    <w:tmpl w:val="DA2C5F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2E29174A"/>
    <w:multiLevelType w:val="multilevel"/>
    <w:tmpl w:val="37984C8E"/>
    <w:lvl w:ilvl="0">
      <w:start w:val="1"/>
      <w:numFmt w:val="decimal"/>
      <w:lvlText w:val="%1)"/>
      <w:lvlJc w:val="left"/>
      <w:pPr>
        <w:ind w:left="720" w:hanging="360"/>
      </w:pPr>
      <w:rPr>
        <w:strike w:val="0"/>
        <w:dstrike w:val="0"/>
        <w:u w:val="none"/>
        <w:effect w:val="none"/>
      </w:rPr>
    </w:lvl>
    <w:lvl w:ilvl="1">
      <w:start w:val="1"/>
      <w:numFmt w:val="lowerLetter"/>
      <w:lvlText w:val="%2)"/>
      <w:lvlJc w:val="left"/>
      <w:pPr>
        <w:ind w:left="1440" w:hanging="360"/>
      </w:pPr>
      <w:rPr>
        <w:strike w:val="0"/>
        <w:dstrike w:val="0"/>
        <w:u w:val="none"/>
        <w:effect w:val="none"/>
      </w:rPr>
    </w:lvl>
    <w:lvl w:ilvl="2">
      <w:start w:val="1"/>
      <w:numFmt w:val="lowerRoman"/>
      <w:lvlText w:val="%3)"/>
      <w:lvlJc w:val="right"/>
      <w:pPr>
        <w:ind w:left="2160" w:hanging="360"/>
      </w:pPr>
      <w:rPr>
        <w:strike w:val="0"/>
        <w:dstrike w:val="0"/>
        <w:u w:val="none"/>
        <w:effect w:val="none"/>
      </w:rPr>
    </w:lvl>
    <w:lvl w:ilvl="3">
      <w:start w:val="1"/>
      <w:numFmt w:val="decimal"/>
      <w:lvlText w:val="(%4)"/>
      <w:lvlJc w:val="left"/>
      <w:pPr>
        <w:ind w:left="2880" w:hanging="360"/>
      </w:pPr>
      <w:rPr>
        <w:strike w:val="0"/>
        <w:dstrike w:val="0"/>
        <w:u w:val="none"/>
        <w:effect w:val="none"/>
      </w:rPr>
    </w:lvl>
    <w:lvl w:ilvl="4">
      <w:start w:val="1"/>
      <w:numFmt w:val="lowerLetter"/>
      <w:lvlText w:val="(%5)"/>
      <w:lvlJc w:val="left"/>
      <w:pPr>
        <w:ind w:left="3600" w:hanging="360"/>
      </w:pPr>
      <w:rPr>
        <w:strike w:val="0"/>
        <w:dstrike w:val="0"/>
        <w:u w:val="none"/>
        <w:effect w:val="none"/>
      </w:rPr>
    </w:lvl>
    <w:lvl w:ilvl="5">
      <w:start w:val="1"/>
      <w:numFmt w:val="lowerRoman"/>
      <w:lvlText w:val="(%6)"/>
      <w:lvlJc w:val="right"/>
      <w:pPr>
        <w:ind w:left="4320" w:hanging="360"/>
      </w:pPr>
      <w:rPr>
        <w:strike w:val="0"/>
        <w:dstrike w:val="0"/>
        <w:u w:val="none"/>
        <w:effect w:val="none"/>
      </w:rPr>
    </w:lvl>
    <w:lvl w:ilvl="6">
      <w:start w:val="1"/>
      <w:numFmt w:val="decimal"/>
      <w:lvlText w:val="%7."/>
      <w:lvlJc w:val="left"/>
      <w:pPr>
        <w:ind w:left="5040" w:hanging="360"/>
      </w:pPr>
      <w:rPr>
        <w:strike w:val="0"/>
        <w:dstrike w:val="0"/>
        <w:u w:val="none"/>
        <w:effect w:val="none"/>
      </w:rPr>
    </w:lvl>
    <w:lvl w:ilvl="7">
      <w:start w:val="1"/>
      <w:numFmt w:val="lowerLetter"/>
      <w:lvlText w:val="%8."/>
      <w:lvlJc w:val="left"/>
      <w:pPr>
        <w:ind w:left="5760" w:hanging="360"/>
      </w:pPr>
      <w:rPr>
        <w:strike w:val="0"/>
        <w:dstrike w:val="0"/>
        <w:u w:val="none"/>
        <w:effect w:val="none"/>
      </w:rPr>
    </w:lvl>
    <w:lvl w:ilvl="8">
      <w:start w:val="1"/>
      <w:numFmt w:val="lowerRoman"/>
      <w:lvlText w:val="%9."/>
      <w:lvlJc w:val="right"/>
      <w:pPr>
        <w:ind w:left="6480" w:hanging="360"/>
      </w:pPr>
      <w:rPr>
        <w:strike w:val="0"/>
        <w:dstrike w:val="0"/>
        <w:u w:val="none"/>
        <w:effect w:val="none"/>
      </w:rPr>
    </w:lvl>
  </w:abstractNum>
  <w:abstractNum w:abstractNumId="70" w15:restartNumberingAfterBreak="0">
    <w:nsid w:val="2F2310D4"/>
    <w:multiLevelType w:val="multilevel"/>
    <w:tmpl w:val="93A0C678"/>
    <w:styleLink w:val="Styl8"/>
    <w:lvl w:ilvl="0">
      <w:start w:val="2"/>
      <w:numFmt w:val="decimal"/>
      <w:lvlText w:val="%1."/>
      <w:lvlJc w:val="left"/>
      <w:pPr>
        <w:ind w:left="360" w:hanging="360"/>
      </w:pPr>
      <w:rPr>
        <w:rFonts w:hint="default"/>
        <w:b/>
        <w:i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1" w15:restartNumberingAfterBreak="0">
    <w:nsid w:val="300F7420"/>
    <w:multiLevelType w:val="hybridMultilevel"/>
    <w:tmpl w:val="2BEE9612"/>
    <w:lvl w:ilvl="0" w:tplc="04150011">
      <w:start w:val="1"/>
      <w:numFmt w:val="decimal"/>
      <w:lvlText w:val="%1)"/>
      <w:lvlJc w:val="left"/>
      <w:pPr>
        <w:ind w:left="1211"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72" w15:restartNumberingAfterBreak="0">
    <w:nsid w:val="302D78E4"/>
    <w:multiLevelType w:val="hybridMultilevel"/>
    <w:tmpl w:val="F942049E"/>
    <w:lvl w:ilvl="0" w:tplc="80E42A5C">
      <w:start w:val="1"/>
      <w:numFmt w:val="decimal"/>
      <w:lvlText w:val="%1."/>
      <w:lvlJc w:val="left"/>
      <w:pPr>
        <w:tabs>
          <w:tab w:val="num" w:pos="360"/>
        </w:tabs>
        <w:ind w:left="360" w:hanging="360"/>
      </w:pPr>
      <w:rPr>
        <w:rFonts w:ascii="Times New Roman" w:hAnsi="Times New Roman" w:cs="Times New Roman" w:hint="default"/>
        <w:b w:val="0"/>
        <w:color w:val="auto"/>
      </w:rPr>
    </w:lvl>
    <w:lvl w:ilvl="1" w:tplc="04150019">
      <w:start w:val="1"/>
      <w:numFmt w:val="lowerLetter"/>
      <w:lvlText w:val="%2."/>
      <w:lvlJc w:val="left"/>
      <w:pPr>
        <w:tabs>
          <w:tab w:val="num" w:pos="1211"/>
        </w:tabs>
        <w:ind w:left="1211" w:hanging="360"/>
      </w:pPr>
      <w:rPr>
        <w:rFonts w:hint="default"/>
        <w:color w:val="000000"/>
      </w:rPr>
    </w:lvl>
    <w:lvl w:ilvl="2" w:tplc="BD1A3F4E">
      <w:start w:val="1"/>
      <w:numFmt w:val="decimal"/>
      <w:lvlText w:val="%3."/>
      <w:lvlJc w:val="left"/>
      <w:pPr>
        <w:ind w:left="2340" w:hanging="360"/>
      </w:pPr>
      <w:rPr>
        <w:rFonts w:hint="default"/>
        <w:b w:val="0"/>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3" w15:restartNumberingAfterBreak="0">
    <w:nsid w:val="30432B7E"/>
    <w:multiLevelType w:val="hybridMultilevel"/>
    <w:tmpl w:val="89C85218"/>
    <w:lvl w:ilvl="0" w:tplc="9C469332">
      <w:start w:val="1"/>
      <w:numFmt w:val="bullet"/>
      <w:lvlText w:val=""/>
      <w:lvlJc w:val="left"/>
      <w:pPr>
        <w:ind w:left="1724" w:hanging="360"/>
      </w:pPr>
      <w:rPr>
        <w:rFonts w:ascii="Symbol" w:hAnsi="Symbol" w:hint="default"/>
      </w:rPr>
    </w:lvl>
    <w:lvl w:ilvl="1" w:tplc="D2FCA64C">
      <w:numFmt w:val="bullet"/>
      <w:lvlText w:val="•"/>
      <w:lvlJc w:val="left"/>
      <w:pPr>
        <w:ind w:left="2444" w:hanging="360"/>
      </w:pPr>
      <w:rPr>
        <w:rFonts w:ascii="Times New Roman" w:eastAsia="Calibri" w:hAnsi="Times New Roman" w:cs="Times New Roman" w:hint="default"/>
      </w:rPr>
    </w:lvl>
    <w:lvl w:ilvl="2" w:tplc="04150005" w:tentative="1">
      <w:start w:val="1"/>
      <w:numFmt w:val="bullet"/>
      <w:lvlText w:val=""/>
      <w:lvlJc w:val="left"/>
      <w:pPr>
        <w:ind w:left="3164" w:hanging="360"/>
      </w:pPr>
      <w:rPr>
        <w:rFonts w:ascii="Wingdings" w:hAnsi="Wingdings" w:hint="default"/>
      </w:rPr>
    </w:lvl>
    <w:lvl w:ilvl="3" w:tplc="04150001" w:tentative="1">
      <w:start w:val="1"/>
      <w:numFmt w:val="bullet"/>
      <w:lvlText w:val=""/>
      <w:lvlJc w:val="left"/>
      <w:pPr>
        <w:ind w:left="3884" w:hanging="360"/>
      </w:pPr>
      <w:rPr>
        <w:rFonts w:ascii="Symbol" w:hAnsi="Symbol" w:hint="default"/>
      </w:rPr>
    </w:lvl>
    <w:lvl w:ilvl="4" w:tplc="04150003" w:tentative="1">
      <w:start w:val="1"/>
      <w:numFmt w:val="bullet"/>
      <w:lvlText w:val="o"/>
      <w:lvlJc w:val="left"/>
      <w:pPr>
        <w:ind w:left="4604" w:hanging="360"/>
      </w:pPr>
      <w:rPr>
        <w:rFonts w:ascii="Courier New" w:hAnsi="Courier New" w:cs="Courier New" w:hint="default"/>
      </w:rPr>
    </w:lvl>
    <w:lvl w:ilvl="5" w:tplc="04150005" w:tentative="1">
      <w:start w:val="1"/>
      <w:numFmt w:val="bullet"/>
      <w:lvlText w:val=""/>
      <w:lvlJc w:val="left"/>
      <w:pPr>
        <w:ind w:left="5324" w:hanging="360"/>
      </w:pPr>
      <w:rPr>
        <w:rFonts w:ascii="Wingdings" w:hAnsi="Wingdings" w:hint="default"/>
      </w:rPr>
    </w:lvl>
    <w:lvl w:ilvl="6" w:tplc="04150001" w:tentative="1">
      <w:start w:val="1"/>
      <w:numFmt w:val="bullet"/>
      <w:lvlText w:val=""/>
      <w:lvlJc w:val="left"/>
      <w:pPr>
        <w:ind w:left="6044" w:hanging="360"/>
      </w:pPr>
      <w:rPr>
        <w:rFonts w:ascii="Symbol" w:hAnsi="Symbol" w:hint="default"/>
      </w:rPr>
    </w:lvl>
    <w:lvl w:ilvl="7" w:tplc="04150003" w:tentative="1">
      <w:start w:val="1"/>
      <w:numFmt w:val="bullet"/>
      <w:lvlText w:val="o"/>
      <w:lvlJc w:val="left"/>
      <w:pPr>
        <w:ind w:left="6764" w:hanging="360"/>
      </w:pPr>
      <w:rPr>
        <w:rFonts w:ascii="Courier New" w:hAnsi="Courier New" w:cs="Courier New" w:hint="default"/>
      </w:rPr>
    </w:lvl>
    <w:lvl w:ilvl="8" w:tplc="04150005" w:tentative="1">
      <w:start w:val="1"/>
      <w:numFmt w:val="bullet"/>
      <w:lvlText w:val=""/>
      <w:lvlJc w:val="left"/>
      <w:pPr>
        <w:ind w:left="7484" w:hanging="360"/>
      </w:pPr>
      <w:rPr>
        <w:rFonts w:ascii="Wingdings" w:hAnsi="Wingdings" w:hint="default"/>
      </w:rPr>
    </w:lvl>
  </w:abstractNum>
  <w:abstractNum w:abstractNumId="74" w15:restartNumberingAfterBreak="0">
    <w:nsid w:val="30457401"/>
    <w:multiLevelType w:val="multilevel"/>
    <w:tmpl w:val="39025CF8"/>
    <w:lvl w:ilvl="0">
      <w:start w:val="1"/>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75" w15:restartNumberingAfterBreak="0">
    <w:nsid w:val="309D364D"/>
    <w:multiLevelType w:val="hybridMultilevel"/>
    <w:tmpl w:val="B5089496"/>
    <w:lvl w:ilvl="0" w:tplc="BA721814">
      <w:start w:val="1"/>
      <w:numFmt w:val="decimal"/>
      <w:lvlText w:val="%1)"/>
      <w:lvlJc w:val="left"/>
      <w:pPr>
        <w:ind w:left="1004" w:hanging="360"/>
      </w:pPr>
      <w:rPr>
        <w:rFonts w:hint="default"/>
        <w:b w:val="0"/>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76" w15:restartNumberingAfterBreak="0">
    <w:nsid w:val="310E2EA9"/>
    <w:multiLevelType w:val="hybridMultilevel"/>
    <w:tmpl w:val="1BB0B0FA"/>
    <w:lvl w:ilvl="0" w:tplc="04150011">
      <w:start w:val="1"/>
      <w:numFmt w:val="decimal"/>
      <w:lvlText w:val="%1)"/>
      <w:lvlJc w:val="left"/>
      <w:pPr>
        <w:ind w:left="3904" w:hanging="360"/>
      </w:pPr>
      <w:rPr>
        <w:rFonts w:hint="default"/>
      </w:rPr>
    </w:lvl>
    <w:lvl w:ilvl="1" w:tplc="04150003" w:tentative="1">
      <w:start w:val="1"/>
      <w:numFmt w:val="bullet"/>
      <w:lvlText w:val="o"/>
      <w:lvlJc w:val="left"/>
      <w:pPr>
        <w:ind w:left="4624" w:hanging="360"/>
      </w:pPr>
      <w:rPr>
        <w:rFonts w:ascii="Courier New" w:hAnsi="Courier New" w:cs="Courier New" w:hint="default"/>
      </w:rPr>
    </w:lvl>
    <w:lvl w:ilvl="2" w:tplc="04150005" w:tentative="1">
      <w:start w:val="1"/>
      <w:numFmt w:val="bullet"/>
      <w:lvlText w:val=""/>
      <w:lvlJc w:val="left"/>
      <w:pPr>
        <w:ind w:left="5344" w:hanging="360"/>
      </w:pPr>
      <w:rPr>
        <w:rFonts w:ascii="Wingdings" w:hAnsi="Wingdings" w:hint="default"/>
      </w:rPr>
    </w:lvl>
    <w:lvl w:ilvl="3" w:tplc="04150001" w:tentative="1">
      <w:start w:val="1"/>
      <w:numFmt w:val="bullet"/>
      <w:lvlText w:val=""/>
      <w:lvlJc w:val="left"/>
      <w:pPr>
        <w:ind w:left="6064" w:hanging="360"/>
      </w:pPr>
      <w:rPr>
        <w:rFonts w:ascii="Symbol" w:hAnsi="Symbol" w:hint="default"/>
      </w:rPr>
    </w:lvl>
    <w:lvl w:ilvl="4" w:tplc="04150003" w:tentative="1">
      <w:start w:val="1"/>
      <w:numFmt w:val="bullet"/>
      <w:lvlText w:val="o"/>
      <w:lvlJc w:val="left"/>
      <w:pPr>
        <w:ind w:left="6784" w:hanging="360"/>
      </w:pPr>
      <w:rPr>
        <w:rFonts w:ascii="Courier New" w:hAnsi="Courier New" w:cs="Courier New" w:hint="default"/>
      </w:rPr>
    </w:lvl>
    <w:lvl w:ilvl="5" w:tplc="04150005" w:tentative="1">
      <w:start w:val="1"/>
      <w:numFmt w:val="bullet"/>
      <w:lvlText w:val=""/>
      <w:lvlJc w:val="left"/>
      <w:pPr>
        <w:ind w:left="7504" w:hanging="360"/>
      </w:pPr>
      <w:rPr>
        <w:rFonts w:ascii="Wingdings" w:hAnsi="Wingdings" w:hint="default"/>
      </w:rPr>
    </w:lvl>
    <w:lvl w:ilvl="6" w:tplc="04150001" w:tentative="1">
      <w:start w:val="1"/>
      <w:numFmt w:val="bullet"/>
      <w:lvlText w:val=""/>
      <w:lvlJc w:val="left"/>
      <w:pPr>
        <w:ind w:left="8224" w:hanging="360"/>
      </w:pPr>
      <w:rPr>
        <w:rFonts w:ascii="Symbol" w:hAnsi="Symbol" w:hint="default"/>
      </w:rPr>
    </w:lvl>
    <w:lvl w:ilvl="7" w:tplc="04150003" w:tentative="1">
      <w:start w:val="1"/>
      <w:numFmt w:val="bullet"/>
      <w:lvlText w:val="o"/>
      <w:lvlJc w:val="left"/>
      <w:pPr>
        <w:ind w:left="8944" w:hanging="360"/>
      </w:pPr>
      <w:rPr>
        <w:rFonts w:ascii="Courier New" w:hAnsi="Courier New" w:cs="Courier New" w:hint="default"/>
      </w:rPr>
    </w:lvl>
    <w:lvl w:ilvl="8" w:tplc="04150005" w:tentative="1">
      <w:start w:val="1"/>
      <w:numFmt w:val="bullet"/>
      <w:lvlText w:val=""/>
      <w:lvlJc w:val="left"/>
      <w:pPr>
        <w:ind w:left="9664" w:hanging="360"/>
      </w:pPr>
      <w:rPr>
        <w:rFonts w:ascii="Wingdings" w:hAnsi="Wingdings" w:hint="default"/>
      </w:rPr>
    </w:lvl>
  </w:abstractNum>
  <w:abstractNum w:abstractNumId="77" w15:restartNumberingAfterBreak="0">
    <w:nsid w:val="313C7F05"/>
    <w:multiLevelType w:val="hybridMultilevel"/>
    <w:tmpl w:val="19C611FE"/>
    <w:lvl w:ilvl="0" w:tplc="B46C1544">
      <w:start w:val="1"/>
      <w:numFmt w:val="decimal"/>
      <w:lvlText w:val="%1."/>
      <w:lvlJc w:val="left"/>
      <w:pPr>
        <w:ind w:left="1440" w:hanging="360"/>
      </w:pPr>
      <w:rPr>
        <w:i w:val="0"/>
        <w:color w:val="auto"/>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78" w15:restartNumberingAfterBreak="0">
    <w:nsid w:val="31814CFD"/>
    <w:multiLevelType w:val="multilevel"/>
    <w:tmpl w:val="FC54AAA8"/>
    <w:name w:val="WW8Num222"/>
    <w:lvl w:ilvl="0">
      <w:start w:val="19"/>
      <w:numFmt w:val="decimal"/>
      <w:lvlText w:val="%1."/>
      <w:lvlJc w:val="left"/>
      <w:pPr>
        <w:tabs>
          <w:tab w:val="num" w:pos="0"/>
        </w:tabs>
        <w:ind w:left="0" w:firstLine="0"/>
      </w:pPr>
      <w:rPr>
        <w:rFonts w:ascii="Arial" w:eastAsia="Arial" w:hAnsi="Arial" w:cs="Arial" w:hint="default"/>
        <w:b/>
        <w:bCs/>
        <w:i w:val="0"/>
        <w:iCs w:val="0"/>
        <w:caps w:val="0"/>
        <w:smallCaps w:val="0"/>
        <w:strike w:val="0"/>
        <w:dstrike w:val="0"/>
        <w:color w:val="000000"/>
        <w:spacing w:val="0"/>
        <w:w w:val="100"/>
        <w:position w:val="0"/>
        <w:sz w:val="24"/>
        <w:szCs w:val="24"/>
        <w:u w:val="none"/>
        <w:vertAlign w:val="baseline"/>
      </w:rPr>
    </w:lvl>
    <w:lvl w:ilvl="1">
      <w:start w:val="1"/>
      <w:numFmt w:val="decimal"/>
      <w:lvlText w:val="%1.%2."/>
      <w:lvlJc w:val="left"/>
      <w:pPr>
        <w:tabs>
          <w:tab w:val="num" w:pos="0"/>
        </w:tabs>
        <w:ind w:left="0" w:firstLine="0"/>
      </w:pPr>
      <w:rPr>
        <w:rFonts w:ascii="Arial" w:eastAsia="Arial" w:hAnsi="Arial" w:cs="Arial" w:hint="default"/>
        <w:b/>
        <w:bCs/>
        <w:i w:val="0"/>
        <w:iCs w:val="0"/>
        <w:caps w:val="0"/>
        <w:smallCaps w:val="0"/>
        <w:strike w:val="0"/>
        <w:dstrike w:val="0"/>
        <w:color w:val="000000"/>
        <w:spacing w:val="0"/>
        <w:w w:val="100"/>
        <w:position w:val="0"/>
        <w:sz w:val="21"/>
        <w:szCs w:val="21"/>
        <w:u w:val="none"/>
        <w:vertAlign w:val="baseline"/>
      </w:rPr>
    </w:lvl>
    <w:lvl w:ilvl="2">
      <w:start w:val="1"/>
      <w:numFmt w:val="decimal"/>
      <w:lvlText w:val="%3)"/>
      <w:lvlJc w:val="left"/>
      <w:pPr>
        <w:tabs>
          <w:tab w:val="num" w:pos="0"/>
        </w:tabs>
        <w:ind w:left="0" w:firstLine="0"/>
      </w:pPr>
      <w:rPr>
        <w:rFonts w:ascii="Arial" w:eastAsia="Arial" w:hAnsi="Arial" w:cs="Arial" w:hint="default"/>
        <w:b w:val="0"/>
        <w:bCs w:val="0"/>
        <w:i w:val="0"/>
        <w:iCs w:val="0"/>
        <w:caps w:val="0"/>
        <w:smallCaps w:val="0"/>
        <w:strike w:val="0"/>
        <w:dstrike w:val="0"/>
        <w:color w:val="000000"/>
        <w:spacing w:val="0"/>
        <w:w w:val="100"/>
        <w:position w:val="0"/>
        <w:sz w:val="24"/>
        <w:szCs w:val="24"/>
        <w:u w:val="none"/>
        <w:vertAlign w:val="baseline"/>
      </w:rPr>
    </w:lvl>
    <w:lvl w:ilvl="3">
      <w:numFmt w:val="decimal"/>
      <w:lvlText w:val="%4"/>
      <w:lvlJc w:val="left"/>
      <w:pPr>
        <w:tabs>
          <w:tab w:val="num" w:pos="0"/>
        </w:tabs>
        <w:ind w:left="0" w:firstLine="0"/>
      </w:pPr>
      <w:rPr>
        <w:rFonts w:hint="default"/>
      </w:rPr>
    </w:lvl>
    <w:lvl w:ilvl="4">
      <w:numFmt w:val="decimal"/>
      <w:lvlText w:val="%5"/>
      <w:lvlJc w:val="left"/>
      <w:pPr>
        <w:tabs>
          <w:tab w:val="num" w:pos="0"/>
        </w:tabs>
        <w:ind w:left="0" w:firstLine="0"/>
      </w:pPr>
      <w:rPr>
        <w:rFonts w:hint="default"/>
      </w:rPr>
    </w:lvl>
    <w:lvl w:ilvl="5">
      <w:numFmt w:val="decimal"/>
      <w:lvlText w:val="%6"/>
      <w:lvlJc w:val="left"/>
      <w:pPr>
        <w:tabs>
          <w:tab w:val="num" w:pos="0"/>
        </w:tabs>
        <w:ind w:left="0" w:firstLine="0"/>
      </w:pPr>
      <w:rPr>
        <w:rFonts w:hint="default"/>
      </w:rPr>
    </w:lvl>
    <w:lvl w:ilvl="6">
      <w:numFmt w:val="decimal"/>
      <w:lvlText w:val="%7"/>
      <w:lvlJc w:val="left"/>
      <w:pPr>
        <w:tabs>
          <w:tab w:val="num" w:pos="0"/>
        </w:tabs>
        <w:ind w:left="0" w:firstLine="0"/>
      </w:pPr>
      <w:rPr>
        <w:rFonts w:hint="default"/>
      </w:rPr>
    </w:lvl>
    <w:lvl w:ilvl="7">
      <w:numFmt w:val="decimal"/>
      <w:lvlText w:val="%8"/>
      <w:lvlJc w:val="left"/>
      <w:pPr>
        <w:tabs>
          <w:tab w:val="num" w:pos="0"/>
        </w:tabs>
        <w:ind w:left="0" w:firstLine="0"/>
      </w:pPr>
      <w:rPr>
        <w:rFonts w:hint="default"/>
      </w:rPr>
    </w:lvl>
    <w:lvl w:ilvl="8">
      <w:numFmt w:val="decimal"/>
      <w:lvlText w:val="%9"/>
      <w:lvlJc w:val="left"/>
      <w:pPr>
        <w:tabs>
          <w:tab w:val="num" w:pos="0"/>
        </w:tabs>
        <w:ind w:left="0" w:firstLine="0"/>
      </w:pPr>
      <w:rPr>
        <w:rFonts w:hint="default"/>
      </w:rPr>
    </w:lvl>
  </w:abstractNum>
  <w:abstractNum w:abstractNumId="79" w15:restartNumberingAfterBreak="0">
    <w:nsid w:val="31D87233"/>
    <w:multiLevelType w:val="hybridMultilevel"/>
    <w:tmpl w:val="A686D4D4"/>
    <w:lvl w:ilvl="0" w:tplc="E22EC2BE">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334646BE"/>
    <w:multiLevelType w:val="multilevel"/>
    <w:tmpl w:val="798A08A8"/>
    <w:styleLink w:val="WWNum3"/>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81" w15:restartNumberingAfterBreak="0">
    <w:nsid w:val="337F5392"/>
    <w:multiLevelType w:val="hybridMultilevel"/>
    <w:tmpl w:val="AC7469FC"/>
    <w:styleLink w:val="WWNum811"/>
    <w:lvl w:ilvl="0" w:tplc="F926EAE8">
      <w:start w:val="1"/>
      <w:numFmt w:val="bullet"/>
      <w:lvlText w:val=""/>
      <w:lvlJc w:val="left"/>
      <w:pPr>
        <w:ind w:left="1260" w:hanging="360"/>
      </w:pPr>
      <w:rPr>
        <w:rFonts w:ascii="Symbol" w:hAnsi="Symbol" w:hint="default"/>
      </w:rPr>
    </w:lvl>
    <w:lvl w:ilvl="1" w:tplc="04150019" w:tentative="1">
      <w:start w:val="1"/>
      <w:numFmt w:val="bullet"/>
      <w:lvlText w:val="o"/>
      <w:lvlJc w:val="left"/>
      <w:pPr>
        <w:ind w:left="1980" w:hanging="360"/>
      </w:pPr>
      <w:rPr>
        <w:rFonts w:ascii="Courier New" w:hAnsi="Courier New" w:cs="Courier New" w:hint="default"/>
      </w:rPr>
    </w:lvl>
    <w:lvl w:ilvl="2" w:tplc="0415001B" w:tentative="1">
      <w:start w:val="1"/>
      <w:numFmt w:val="bullet"/>
      <w:lvlText w:val=""/>
      <w:lvlJc w:val="left"/>
      <w:pPr>
        <w:ind w:left="2700" w:hanging="360"/>
      </w:pPr>
      <w:rPr>
        <w:rFonts w:ascii="Wingdings" w:hAnsi="Wingdings" w:hint="default"/>
      </w:rPr>
    </w:lvl>
    <w:lvl w:ilvl="3" w:tplc="0415000F" w:tentative="1">
      <w:start w:val="1"/>
      <w:numFmt w:val="bullet"/>
      <w:lvlText w:val=""/>
      <w:lvlJc w:val="left"/>
      <w:pPr>
        <w:ind w:left="3420" w:hanging="360"/>
      </w:pPr>
      <w:rPr>
        <w:rFonts w:ascii="Symbol" w:hAnsi="Symbol" w:hint="default"/>
      </w:rPr>
    </w:lvl>
    <w:lvl w:ilvl="4" w:tplc="04150019" w:tentative="1">
      <w:start w:val="1"/>
      <w:numFmt w:val="bullet"/>
      <w:lvlText w:val="o"/>
      <w:lvlJc w:val="left"/>
      <w:pPr>
        <w:ind w:left="4140" w:hanging="360"/>
      </w:pPr>
      <w:rPr>
        <w:rFonts w:ascii="Courier New" w:hAnsi="Courier New" w:cs="Courier New" w:hint="default"/>
      </w:rPr>
    </w:lvl>
    <w:lvl w:ilvl="5" w:tplc="0415001B" w:tentative="1">
      <w:start w:val="1"/>
      <w:numFmt w:val="bullet"/>
      <w:lvlText w:val=""/>
      <w:lvlJc w:val="left"/>
      <w:pPr>
        <w:ind w:left="4860" w:hanging="360"/>
      </w:pPr>
      <w:rPr>
        <w:rFonts w:ascii="Wingdings" w:hAnsi="Wingdings" w:hint="default"/>
      </w:rPr>
    </w:lvl>
    <w:lvl w:ilvl="6" w:tplc="0415000F" w:tentative="1">
      <w:start w:val="1"/>
      <w:numFmt w:val="bullet"/>
      <w:lvlText w:val=""/>
      <w:lvlJc w:val="left"/>
      <w:pPr>
        <w:ind w:left="5580" w:hanging="360"/>
      </w:pPr>
      <w:rPr>
        <w:rFonts w:ascii="Symbol" w:hAnsi="Symbol" w:hint="default"/>
      </w:rPr>
    </w:lvl>
    <w:lvl w:ilvl="7" w:tplc="04150019" w:tentative="1">
      <w:start w:val="1"/>
      <w:numFmt w:val="bullet"/>
      <w:lvlText w:val="o"/>
      <w:lvlJc w:val="left"/>
      <w:pPr>
        <w:ind w:left="6300" w:hanging="360"/>
      </w:pPr>
      <w:rPr>
        <w:rFonts w:ascii="Courier New" w:hAnsi="Courier New" w:cs="Courier New" w:hint="default"/>
      </w:rPr>
    </w:lvl>
    <w:lvl w:ilvl="8" w:tplc="0415001B" w:tentative="1">
      <w:start w:val="1"/>
      <w:numFmt w:val="bullet"/>
      <w:lvlText w:val=""/>
      <w:lvlJc w:val="left"/>
      <w:pPr>
        <w:ind w:left="7020" w:hanging="360"/>
      </w:pPr>
      <w:rPr>
        <w:rFonts w:ascii="Wingdings" w:hAnsi="Wingdings" w:hint="default"/>
      </w:rPr>
    </w:lvl>
  </w:abstractNum>
  <w:abstractNum w:abstractNumId="82" w15:restartNumberingAfterBreak="0">
    <w:nsid w:val="340A344A"/>
    <w:multiLevelType w:val="hybridMultilevel"/>
    <w:tmpl w:val="61845D5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343C1E55"/>
    <w:multiLevelType w:val="hybridMultilevel"/>
    <w:tmpl w:val="D6D4083E"/>
    <w:name w:val="WW8Num13"/>
    <w:lvl w:ilvl="0" w:tplc="0415000F">
      <w:start w:val="1"/>
      <w:numFmt w:val="decimal"/>
      <w:lvlText w:val="%1."/>
      <w:lvlJc w:val="left"/>
      <w:pPr>
        <w:tabs>
          <w:tab w:val="num" w:pos="1080"/>
        </w:tabs>
        <w:ind w:left="1080" w:hanging="360"/>
      </w:pPr>
      <w:rPr>
        <w:rFonts w:hint="default"/>
        <w:b w:val="0"/>
        <w:color w:val="auto"/>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4" w15:restartNumberingAfterBreak="0">
    <w:nsid w:val="346B2C7D"/>
    <w:multiLevelType w:val="hybridMultilevel"/>
    <w:tmpl w:val="DD7C6884"/>
    <w:lvl w:ilvl="0" w:tplc="04150001">
      <w:start w:val="1"/>
      <w:numFmt w:val="decimal"/>
      <w:lvlText w:val="%1."/>
      <w:lvlJc w:val="left"/>
      <w:pPr>
        <w:tabs>
          <w:tab w:val="num" w:pos="928"/>
        </w:tabs>
        <w:ind w:left="928" w:hanging="360"/>
      </w:pPr>
      <w:rPr>
        <w:rFonts w:hint="default"/>
      </w:rPr>
    </w:lvl>
    <w:lvl w:ilvl="1" w:tplc="04150003" w:tentative="1">
      <w:start w:val="1"/>
      <w:numFmt w:val="lowerLetter"/>
      <w:lvlText w:val="%2."/>
      <w:lvlJc w:val="left"/>
      <w:pPr>
        <w:tabs>
          <w:tab w:val="num" w:pos="1364"/>
        </w:tabs>
        <w:ind w:left="1364" w:hanging="360"/>
      </w:pPr>
    </w:lvl>
    <w:lvl w:ilvl="2" w:tplc="04150005">
      <w:start w:val="1"/>
      <w:numFmt w:val="lowerRoman"/>
      <w:lvlText w:val="%3."/>
      <w:lvlJc w:val="right"/>
      <w:pPr>
        <w:tabs>
          <w:tab w:val="num" w:pos="2084"/>
        </w:tabs>
        <w:ind w:left="2084" w:hanging="180"/>
      </w:pPr>
    </w:lvl>
    <w:lvl w:ilvl="3" w:tplc="2CD202D0">
      <w:start w:val="1"/>
      <w:numFmt w:val="decimal"/>
      <w:lvlText w:val="%4."/>
      <w:lvlJc w:val="left"/>
      <w:pPr>
        <w:tabs>
          <w:tab w:val="num" w:pos="540"/>
        </w:tabs>
        <w:ind w:left="540" w:hanging="360"/>
      </w:pPr>
      <w:rPr>
        <w:rFonts w:hint="default"/>
        <w:b w:val="0"/>
        <w:i w:val="0"/>
        <w:color w:val="auto"/>
      </w:rPr>
    </w:lvl>
    <w:lvl w:ilvl="4" w:tplc="04150003">
      <w:start w:val="1"/>
      <w:numFmt w:val="decimal"/>
      <w:lvlText w:val="%5)"/>
      <w:lvlJc w:val="left"/>
      <w:pPr>
        <w:tabs>
          <w:tab w:val="num" w:pos="1174"/>
        </w:tabs>
        <w:ind w:left="1174" w:hanging="454"/>
      </w:pPr>
      <w:rPr>
        <w:rFonts w:hint="default"/>
        <w:color w:val="auto"/>
      </w:rPr>
    </w:lvl>
    <w:lvl w:ilvl="5" w:tplc="04150005" w:tentative="1">
      <w:start w:val="1"/>
      <w:numFmt w:val="lowerRoman"/>
      <w:lvlText w:val="%6."/>
      <w:lvlJc w:val="right"/>
      <w:pPr>
        <w:tabs>
          <w:tab w:val="num" w:pos="4244"/>
        </w:tabs>
        <w:ind w:left="4244" w:hanging="180"/>
      </w:pPr>
    </w:lvl>
    <w:lvl w:ilvl="6" w:tplc="04150001" w:tentative="1">
      <w:start w:val="1"/>
      <w:numFmt w:val="decimal"/>
      <w:lvlText w:val="%7."/>
      <w:lvlJc w:val="left"/>
      <w:pPr>
        <w:tabs>
          <w:tab w:val="num" w:pos="4964"/>
        </w:tabs>
        <w:ind w:left="4964" w:hanging="360"/>
      </w:pPr>
    </w:lvl>
    <w:lvl w:ilvl="7" w:tplc="04150003" w:tentative="1">
      <w:start w:val="1"/>
      <w:numFmt w:val="lowerLetter"/>
      <w:lvlText w:val="%8."/>
      <w:lvlJc w:val="left"/>
      <w:pPr>
        <w:tabs>
          <w:tab w:val="num" w:pos="5684"/>
        </w:tabs>
        <w:ind w:left="5684" w:hanging="360"/>
      </w:pPr>
    </w:lvl>
    <w:lvl w:ilvl="8" w:tplc="04150005" w:tentative="1">
      <w:start w:val="1"/>
      <w:numFmt w:val="lowerRoman"/>
      <w:lvlText w:val="%9."/>
      <w:lvlJc w:val="right"/>
      <w:pPr>
        <w:tabs>
          <w:tab w:val="num" w:pos="6404"/>
        </w:tabs>
        <w:ind w:left="6404" w:hanging="180"/>
      </w:pPr>
    </w:lvl>
  </w:abstractNum>
  <w:abstractNum w:abstractNumId="85" w15:restartNumberingAfterBreak="0">
    <w:nsid w:val="34D93410"/>
    <w:multiLevelType w:val="hybridMultilevel"/>
    <w:tmpl w:val="32EE530E"/>
    <w:lvl w:ilvl="0" w:tplc="04150011">
      <w:start w:val="1"/>
      <w:numFmt w:val="decimal"/>
      <w:lvlText w:val="%1)"/>
      <w:lvlJc w:val="left"/>
      <w:pPr>
        <w:ind w:left="783" w:hanging="360"/>
      </w:pPr>
      <w:rPr>
        <w:rFonts w:hint="default"/>
      </w:rPr>
    </w:lvl>
    <w:lvl w:ilvl="1" w:tplc="04150003" w:tentative="1">
      <w:start w:val="1"/>
      <w:numFmt w:val="bullet"/>
      <w:lvlText w:val="o"/>
      <w:lvlJc w:val="left"/>
      <w:pPr>
        <w:ind w:left="1503" w:hanging="360"/>
      </w:pPr>
      <w:rPr>
        <w:rFonts w:ascii="Courier New" w:hAnsi="Courier New" w:cs="Courier New" w:hint="default"/>
      </w:rPr>
    </w:lvl>
    <w:lvl w:ilvl="2" w:tplc="04150005" w:tentative="1">
      <w:start w:val="1"/>
      <w:numFmt w:val="bullet"/>
      <w:lvlText w:val=""/>
      <w:lvlJc w:val="left"/>
      <w:pPr>
        <w:ind w:left="2223" w:hanging="360"/>
      </w:pPr>
      <w:rPr>
        <w:rFonts w:ascii="Wingdings" w:hAnsi="Wingdings" w:hint="default"/>
      </w:rPr>
    </w:lvl>
    <w:lvl w:ilvl="3" w:tplc="04150001" w:tentative="1">
      <w:start w:val="1"/>
      <w:numFmt w:val="bullet"/>
      <w:lvlText w:val=""/>
      <w:lvlJc w:val="left"/>
      <w:pPr>
        <w:ind w:left="2943" w:hanging="360"/>
      </w:pPr>
      <w:rPr>
        <w:rFonts w:ascii="Symbol" w:hAnsi="Symbol" w:hint="default"/>
      </w:rPr>
    </w:lvl>
    <w:lvl w:ilvl="4" w:tplc="04150003" w:tentative="1">
      <w:start w:val="1"/>
      <w:numFmt w:val="bullet"/>
      <w:lvlText w:val="o"/>
      <w:lvlJc w:val="left"/>
      <w:pPr>
        <w:ind w:left="3663" w:hanging="360"/>
      </w:pPr>
      <w:rPr>
        <w:rFonts w:ascii="Courier New" w:hAnsi="Courier New" w:cs="Courier New" w:hint="default"/>
      </w:rPr>
    </w:lvl>
    <w:lvl w:ilvl="5" w:tplc="04150005" w:tentative="1">
      <w:start w:val="1"/>
      <w:numFmt w:val="bullet"/>
      <w:lvlText w:val=""/>
      <w:lvlJc w:val="left"/>
      <w:pPr>
        <w:ind w:left="4383" w:hanging="360"/>
      </w:pPr>
      <w:rPr>
        <w:rFonts w:ascii="Wingdings" w:hAnsi="Wingdings" w:hint="default"/>
      </w:rPr>
    </w:lvl>
    <w:lvl w:ilvl="6" w:tplc="04150001" w:tentative="1">
      <w:start w:val="1"/>
      <w:numFmt w:val="bullet"/>
      <w:lvlText w:val=""/>
      <w:lvlJc w:val="left"/>
      <w:pPr>
        <w:ind w:left="5103" w:hanging="360"/>
      </w:pPr>
      <w:rPr>
        <w:rFonts w:ascii="Symbol" w:hAnsi="Symbol" w:hint="default"/>
      </w:rPr>
    </w:lvl>
    <w:lvl w:ilvl="7" w:tplc="04150003" w:tentative="1">
      <w:start w:val="1"/>
      <w:numFmt w:val="bullet"/>
      <w:lvlText w:val="o"/>
      <w:lvlJc w:val="left"/>
      <w:pPr>
        <w:ind w:left="5823" w:hanging="360"/>
      </w:pPr>
      <w:rPr>
        <w:rFonts w:ascii="Courier New" w:hAnsi="Courier New" w:cs="Courier New" w:hint="default"/>
      </w:rPr>
    </w:lvl>
    <w:lvl w:ilvl="8" w:tplc="04150005" w:tentative="1">
      <w:start w:val="1"/>
      <w:numFmt w:val="bullet"/>
      <w:lvlText w:val=""/>
      <w:lvlJc w:val="left"/>
      <w:pPr>
        <w:ind w:left="6543" w:hanging="360"/>
      </w:pPr>
      <w:rPr>
        <w:rFonts w:ascii="Wingdings" w:hAnsi="Wingdings" w:hint="default"/>
      </w:rPr>
    </w:lvl>
  </w:abstractNum>
  <w:abstractNum w:abstractNumId="86" w15:restartNumberingAfterBreak="0">
    <w:nsid w:val="355C58CC"/>
    <w:multiLevelType w:val="hybridMultilevel"/>
    <w:tmpl w:val="782CA70E"/>
    <w:lvl w:ilvl="0" w:tplc="5ABA0FB6">
      <w:start w:val="1"/>
      <w:numFmt w:val="decimal"/>
      <w:lvlText w:val="%1."/>
      <w:lvlJc w:val="left"/>
      <w:pPr>
        <w:ind w:left="5039" w:hanging="360"/>
      </w:pPr>
      <w:rPr>
        <w:rFonts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35890EC1"/>
    <w:multiLevelType w:val="hybridMultilevel"/>
    <w:tmpl w:val="F4060C60"/>
    <w:lvl w:ilvl="0" w:tplc="1D1C18DA">
      <w:start w:val="1"/>
      <w:numFmt w:val="decimal"/>
      <w:lvlText w:val="%1."/>
      <w:lvlJc w:val="right"/>
      <w:pPr>
        <w:ind w:left="360" w:hanging="360"/>
      </w:pPr>
      <w:rPr>
        <w:rFonts w:hint="default"/>
        <w:b w:val="0"/>
        <w:i w:val="0"/>
        <w:color w:val="auto"/>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88" w15:restartNumberingAfterBreak="0">
    <w:nsid w:val="38E72629"/>
    <w:multiLevelType w:val="hybridMultilevel"/>
    <w:tmpl w:val="7474FC8A"/>
    <w:lvl w:ilvl="0" w:tplc="04150011">
      <w:start w:val="1"/>
      <w:numFmt w:val="decimal"/>
      <w:lvlText w:val="%1)"/>
      <w:lvlJc w:val="left"/>
      <w:pPr>
        <w:ind w:left="1066" w:hanging="360"/>
      </w:pPr>
      <w:rPr>
        <w:rFonts w:hint="default"/>
      </w:rPr>
    </w:lvl>
    <w:lvl w:ilvl="1" w:tplc="04150003" w:tentative="1">
      <w:start w:val="1"/>
      <w:numFmt w:val="bullet"/>
      <w:lvlText w:val="o"/>
      <w:lvlJc w:val="left"/>
      <w:pPr>
        <w:ind w:left="1786" w:hanging="360"/>
      </w:pPr>
      <w:rPr>
        <w:rFonts w:ascii="Courier New" w:hAnsi="Courier New" w:cs="Courier New" w:hint="default"/>
      </w:rPr>
    </w:lvl>
    <w:lvl w:ilvl="2" w:tplc="04150005" w:tentative="1">
      <w:start w:val="1"/>
      <w:numFmt w:val="bullet"/>
      <w:lvlText w:val=""/>
      <w:lvlJc w:val="left"/>
      <w:pPr>
        <w:ind w:left="2506" w:hanging="360"/>
      </w:pPr>
      <w:rPr>
        <w:rFonts w:ascii="Wingdings" w:hAnsi="Wingdings" w:hint="default"/>
      </w:rPr>
    </w:lvl>
    <w:lvl w:ilvl="3" w:tplc="04150001" w:tentative="1">
      <w:start w:val="1"/>
      <w:numFmt w:val="bullet"/>
      <w:lvlText w:val=""/>
      <w:lvlJc w:val="left"/>
      <w:pPr>
        <w:ind w:left="3226" w:hanging="360"/>
      </w:pPr>
      <w:rPr>
        <w:rFonts w:ascii="Symbol" w:hAnsi="Symbol" w:hint="default"/>
      </w:rPr>
    </w:lvl>
    <w:lvl w:ilvl="4" w:tplc="04150003" w:tentative="1">
      <w:start w:val="1"/>
      <w:numFmt w:val="bullet"/>
      <w:lvlText w:val="o"/>
      <w:lvlJc w:val="left"/>
      <w:pPr>
        <w:ind w:left="3946" w:hanging="360"/>
      </w:pPr>
      <w:rPr>
        <w:rFonts w:ascii="Courier New" w:hAnsi="Courier New" w:cs="Courier New" w:hint="default"/>
      </w:rPr>
    </w:lvl>
    <w:lvl w:ilvl="5" w:tplc="04150005" w:tentative="1">
      <w:start w:val="1"/>
      <w:numFmt w:val="bullet"/>
      <w:lvlText w:val=""/>
      <w:lvlJc w:val="left"/>
      <w:pPr>
        <w:ind w:left="4666" w:hanging="360"/>
      </w:pPr>
      <w:rPr>
        <w:rFonts w:ascii="Wingdings" w:hAnsi="Wingdings" w:hint="default"/>
      </w:rPr>
    </w:lvl>
    <w:lvl w:ilvl="6" w:tplc="04150001" w:tentative="1">
      <w:start w:val="1"/>
      <w:numFmt w:val="bullet"/>
      <w:lvlText w:val=""/>
      <w:lvlJc w:val="left"/>
      <w:pPr>
        <w:ind w:left="5386" w:hanging="360"/>
      </w:pPr>
      <w:rPr>
        <w:rFonts w:ascii="Symbol" w:hAnsi="Symbol" w:hint="default"/>
      </w:rPr>
    </w:lvl>
    <w:lvl w:ilvl="7" w:tplc="04150003" w:tentative="1">
      <w:start w:val="1"/>
      <w:numFmt w:val="bullet"/>
      <w:lvlText w:val="o"/>
      <w:lvlJc w:val="left"/>
      <w:pPr>
        <w:ind w:left="6106" w:hanging="360"/>
      </w:pPr>
      <w:rPr>
        <w:rFonts w:ascii="Courier New" w:hAnsi="Courier New" w:cs="Courier New" w:hint="default"/>
      </w:rPr>
    </w:lvl>
    <w:lvl w:ilvl="8" w:tplc="04150005" w:tentative="1">
      <w:start w:val="1"/>
      <w:numFmt w:val="bullet"/>
      <w:lvlText w:val=""/>
      <w:lvlJc w:val="left"/>
      <w:pPr>
        <w:ind w:left="6826" w:hanging="360"/>
      </w:pPr>
      <w:rPr>
        <w:rFonts w:ascii="Wingdings" w:hAnsi="Wingdings" w:hint="default"/>
      </w:rPr>
    </w:lvl>
  </w:abstractNum>
  <w:abstractNum w:abstractNumId="89" w15:restartNumberingAfterBreak="0">
    <w:nsid w:val="38FE352E"/>
    <w:multiLevelType w:val="hybridMultilevel"/>
    <w:tmpl w:val="E5408D84"/>
    <w:styleLink w:val="Styl61"/>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39756C4A"/>
    <w:multiLevelType w:val="hybridMultilevel"/>
    <w:tmpl w:val="5F744EFA"/>
    <w:lvl w:ilvl="0" w:tplc="04150011">
      <w:start w:val="1"/>
      <w:numFmt w:val="decimal"/>
      <w:lvlText w:val="%1)"/>
      <w:lvlJc w:val="left"/>
      <w:pPr>
        <w:ind w:left="1506" w:hanging="360"/>
      </w:pPr>
    </w:lvl>
    <w:lvl w:ilvl="1" w:tplc="04150019" w:tentative="1">
      <w:start w:val="1"/>
      <w:numFmt w:val="lowerLetter"/>
      <w:lvlText w:val="%2."/>
      <w:lvlJc w:val="left"/>
      <w:pPr>
        <w:ind w:left="2226" w:hanging="360"/>
      </w:pPr>
    </w:lvl>
    <w:lvl w:ilvl="2" w:tplc="0415001B" w:tentative="1">
      <w:start w:val="1"/>
      <w:numFmt w:val="lowerRoman"/>
      <w:lvlText w:val="%3."/>
      <w:lvlJc w:val="right"/>
      <w:pPr>
        <w:ind w:left="2946" w:hanging="180"/>
      </w:pPr>
    </w:lvl>
    <w:lvl w:ilvl="3" w:tplc="0415000F" w:tentative="1">
      <w:start w:val="1"/>
      <w:numFmt w:val="decimal"/>
      <w:lvlText w:val="%4."/>
      <w:lvlJc w:val="left"/>
      <w:pPr>
        <w:ind w:left="3666" w:hanging="360"/>
      </w:pPr>
    </w:lvl>
    <w:lvl w:ilvl="4" w:tplc="04150019" w:tentative="1">
      <w:start w:val="1"/>
      <w:numFmt w:val="lowerLetter"/>
      <w:lvlText w:val="%5."/>
      <w:lvlJc w:val="left"/>
      <w:pPr>
        <w:ind w:left="4386" w:hanging="360"/>
      </w:pPr>
    </w:lvl>
    <w:lvl w:ilvl="5" w:tplc="0415001B" w:tentative="1">
      <w:start w:val="1"/>
      <w:numFmt w:val="lowerRoman"/>
      <w:lvlText w:val="%6."/>
      <w:lvlJc w:val="right"/>
      <w:pPr>
        <w:ind w:left="5106" w:hanging="180"/>
      </w:pPr>
    </w:lvl>
    <w:lvl w:ilvl="6" w:tplc="0415000F" w:tentative="1">
      <w:start w:val="1"/>
      <w:numFmt w:val="decimal"/>
      <w:lvlText w:val="%7."/>
      <w:lvlJc w:val="left"/>
      <w:pPr>
        <w:ind w:left="5826" w:hanging="360"/>
      </w:pPr>
    </w:lvl>
    <w:lvl w:ilvl="7" w:tplc="04150019" w:tentative="1">
      <w:start w:val="1"/>
      <w:numFmt w:val="lowerLetter"/>
      <w:lvlText w:val="%8."/>
      <w:lvlJc w:val="left"/>
      <w:pPr>
        <w:ind w:left="6546" w:hanging="360"/>
      </w:pPr>
    </w:lvl>
    <w:lvl w:ilvl="8" w:tplc="0415001B" w:tentative="1">
      <w:start w:val="1"/>
      <w:numFmt w:val="lowerRoman"/>
      <w:lvlText w:val="%9."/>
      <w:lvlJc w:val="right"/>
      <w:pPr>
        <w:ind w:left="7266" w:hanging="180"/>
      </w:pPr>
    </w:lvl>
  </w:abstractNum>
  <w:abstractNum w:abstractNumId="91" w15:restartNumberingAfterBreak="0">
    <w:nsid w:val="39F07A16"/>
    <w:multiLevelType w:val="hybridMultilevel"/>
    <w:tmpl w:val="FAD8F0EA"/>
    <w:lvl w:ilvl="0" w:tplc="C25E38F2">
      <w:start w:val="1"/>
      <w:numFmt w:val="decimal"/>
      <w:lvlText w:val="%1."/>
      <w:lvlJc w:val="left"/>
      <w:pPr>
        <w:tabs>
          <w:tab w:val="num" w:pos="360"/>
        </w:tabs>
        <w:ind w:left="36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3A2E3E0C"/>
    <w:multiLevelType w:val="hybridMultilevel"/>
    <w:tmpl w:val="3E944914"/>
    <w:lvl w:ilvl="0" w:tplc="9ED248BA">
      <w:start w:val="1"/>
      <w:numFmt w:val="decimal"/>
      <w:lvlText w:val="%1)"/>
      <w:lvlJc w:val="left"/>
      <w:pPr>
        <w:ind w:left="8157" w:hanging="360"/>
      </w:pPr>
      <w:rPr>
        <w:rFonts w:hint="default"/>
        <w:i w:val="0"/>
      </w:rPr>
    </w:lvl>
    <w:lvl w:ilvl="1" w:tplc="D8803AF6">
      <w:start w:val="1"/>
      <w:numFmt w:val="upperRoman"/>
      <w:lvlText w:val="%2."/>
      <w:lvlJc w:val="right"/>
      <w:pPr>
        <w:ind w:left="8877" w:hanging="360"/>
      </w:pPr>
      <w:rPr>
        <w:b w:val="0"/>
        <w:i w:val="0"/>
      </w:rPr>
    </w:lvl>
    <w:lvl w:ilvl="2" w:tplc="0415001B" w:tentative="1">
      <w:start w:val="1"/>
      <w:numFmt w:val="lowerRoman"/>
      <w:lvlText w:val="%3."/>
      <w:lvlJc w:val="right"/>
      <w:pPr>
        <w:ind w:left="9597" w:hanging="180"/>
      </w:pPr>
    </w:lvl>
    <w:lvl w:ilvl="3" w:tplc="0415000F" w:tentative="1">
      <w:start w:val="1"/>
      <w:numFmt w:val="decimal"/>
      <w:lvlText w:val="%4."/>
      <w:lvlJc w:val="left"/>
      <w:pPr>
        <w:ind w:left="10317" w:hanging="360"/>
      </w:pPr>
    </w:lvl>
    <w:lvl w:ilvl="4" w:tplc="04150019" w:tentative="1">
      <w:start w:val="1"/>
      <w:numFmt w:val="lowerLetter"/>
      <w:lvlText w:val="%5."/>
      <w:lvlJc w:val="left"/>
      <w:pPr>
        <w:ind w:left="11037" w:hanging="360"/>
      </w:pPr>
    </w:lvl>
    <w:lvl w:ilvl="5" w:tplc="0415001B" w:tentative="1">
      <w:start w:val="1"/>
      <w:numFmt w:val="lowerRoman"/>
      <w:lvlText w:val="%6."/>
      <w:lvlJc w:val="right"/>
      <w:pPr>
        <w:ind w:left="11757" w:hanging="180"/>
      </w:pPr>
    </w:lvl>
    <w:lvl w:ilvl="6" w:tplc="0415000F" w:tentative="1">
      <w:start w:val="1"/>
      <w:numFmt w:val="decimal"/>
      <w:lvlText w:val="%7."/>
      <w:lvlJc w:val="left"/>
      <w:pPr>
        <w:ind w:left="12477" w:hanging="360"/>
      </w:pPr>
    </w:lvl>
    <w:lvl w:ilvl="7" w:tplc="04150019" w:tentative="1">
      <w:start w:val="1"/>
      <w:numFmt w:val="lowerLetter"/>
      <w:lvlText w:val="%8."/>
      <w:lvlJc w:val="left"/>
      <w:pPr>
        <w:ind w:left="13197" w:hanging="360"/>
      </w:pPr>
    </w:lvl>
    <w:lvl w:ilvl="8" w:tplc="0415001B" w:tentative="1">
      <w:start w:val="1"/>
      <w:numFmt w:val="lowerRoman"/>
      <w:lvlText w:val="%9."/>
      <w:lvlJc w:val="right"/>
      <w:pPr>
        <w:ind w:left="13917" w:hanging="180"/>
      </w:pPr>
    </w:lvl>
  </w:abstractNum>
  <w:abstractNum w:abstractNumId="93" w15:restartNumberingAfterBreak="0">
    <w:nsid w:val="3ACC770B"/>
    <w:multiLevelType w:val="multilevel"/>
    <w:tmpl w:val="2A102B48"/>
    <w:styleLink w:val="Styl12"/>
    <w:lvl w:ilvl="0">
      <w:start w:val="10"/>
      <w:numFmt w:val="decimal"/>
      <w:lvlText w:val="%1."/>
      <w:lvlJc w:val="left"/>
      <w:pPr>
        <w:ind w:left="360" w:hanging="360"/>
      </w:pPr>
      <w:rPr>
        <w:rFonts w:hint="default"/>
        <w:b/>
        <w:i w:val="0"/>
      </w:rPr>
    </w:lvl>
    <w:lvl w:ilvl="1">
      <w:start w:val="1"/>
      <w:numFmt w:val="decimal"/>
      <w:lvlText w:val="11.%2."/>
      <w:lvlJc w:val="left"/>
      <w:pPr>
        <w:ind w:left="1142" w:hanging="432"/>
      </w:pPr>
      <w:rPr>
        <w:rFonts w:hint="default"/>
      </w:rPr>
    </w:lvl>
    <w:lvl w:ilvl="2">
      <w:start w:val="1"/>
      <w:numFmt w:val="decimal"/>
      <w:lvlText w:val="%1.5.%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4" w15:restartNumberingAfterBreak="0">
    <w:nsid w:val="3B6C5147"/>
    <w:multiLevelType w:val="hybridMultilevel"/>
    <w:tmpl w:val="5FFCA3B8"/>
    <w:lvl w:ilvl="0" w:tplc="BAFE2568">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5" w15:restartNumberingAfterBreak="0">
    <w:nsid w:val="3B805C81"/>
    <w:multiLevelType w:val="hybridMultilevel"/>
    <w:tmpl w:val="914C8738"/>
    <w:styleLink w:val="WWNum3811"/>
    <w:lvl w:ilvl="0" w:tplc="456482B4">
      <w:start w:val="1"/>
      <w:numFmt w:val="decimal"/>
      <w:lvlText w:val="%1."/>
      <w:lvlJc w:val="left"/>
      <w:pPr>
        <w:ind w:left="1687" w:hanging="360"/>
      </w:pPr>
      <w:rPr>
        <w:rFonts w:ascii="Times New Roman" w:eastAsia="Times New Roman" w:hAnsi="Times New Roman" w:cs="Times New Roman"/>
      </w:rPr>
    </w:lvl>
    <w:lvl w:ilvl="1" w:tplc="04150003">
      <w:start w:val="1"/>
      <w:numFmt w:val="decimal"/>
      <w:lvlText w:val="%2."/>
      <w:lvlJc w:val="left"/>
      <w:pPr>
        <w:ind w:left="2407" w:hanging="360"/>
      </w:pPr>
      <w:rPr>
        <w:rFonts w:ascii="Times New Roman" w:eastAsia="Times New Roman" w:hAnsi="Times New Roman" w:cs="Times New Roman"/>
      </w:rPr>
    </w:lvl>
    <w:lvl w:ilvl="2" w:tplc="04150011">
      <w:start w:val="1"/>
      <w:numFmt w:val="decimal"/>
      <w:lvlText w:val="%3)"/>
      <w:lvlJc w:val="left"/>
      <w:pPr>
        <w:ind w:left="3307" w:hanging="360"/>
      </w:pPr>
      <w:rPr>
        <w:rFonts w:cs="Times New Roman" w:hint="default"/>
      </w:rPr>
    </w:lvl>
    <w:lvl w:ilvl="3" w:tplc="04150001">
      <w:start w:val="1"/>
      <w:numFmt w:val="decimal"/>
      <w:lvlText w:val="%4."/>
      <w:lvlJc w:val="left"/>
      <w:pPr>
        <w:ind w:left="3847" w:hanging="360"/>
      </w:pPr>
      <w:rPr>
        <w:rFonts w:cs="Times New Roman"/>
      </w:rPr>
    </w:lvl>
    <w:lvl w:ilvl="4" w:tplc="04150003" w:tentative="1">
      <w:start w:val="1"/>
      <w:numFmt w:val="lowerLetter"/>
      <w:lvlText w:val="%5."/>
      <w:lvlJc w:val="left"/>
      <w:pPr>
        <w:ind w:left="4567" w:hanging="360"/>
      </w:pPr>
      <w:rPr>
        <w:rFonts w:cs="Times New Roman"/>
      </w:rPr>
    </w:lvl>
    <w:lvl w:ilvl="5" w:tplc="04150005" w:tentative="1">
      <w:start w:val="1"/>
      <w:numFmt w:val="lowerRoman"/>
      <w:lvlText w:val="%6."/>
      <w:lvlJc w:val="right"/>
      <w:pPr>
        <w:ind w:left="5287" w:hanging="180"/>
      </w:pPr>
      <w:rPr>
        <w:rFonts w:cs="Times New Roman"/>
      </w:rPr>
    </w:lvl>
    <w:lvl w:ilvl="6" w:tplc="04150001" w:tentative="1">
      <w:start w:val="1"/>
      <w:numFmt w:val="decimal"/>
      <w:lvlText w:val="%7."/>
      <w:lvlJc w:val="left"/>
      <w:pPr>
        <w:ind w:left="6007" w:hanging="360"/>
      </w:pPr>
      <w:rPr>
        <w:rFonts w:cs="Times New Roman"/>
      </w:rPr>
    </w:lvl>
    <w:lvl w:ilvl="7" w:tplc="04150003" w:tentative="1">
      <w:start w:val="1"/>
      <w:numFmt w:val="lowerLetter"/>
      <w:lvlText w:val="%8."/>
      <w:lvlJc w:val="left"/>
      <w:pPr>
        <w:ind w:left="6727" w:hanging="360"/>
      </w:pPr>
      <w:rPr>
        <w:rFonts w:cs="Times New Roman"/>
      </w:rPr>
    </w:lvl>
    <w:lvl w:ilvl="8" w:tplc="04150005" w:tentative="1">
      <w:start w:val="1"/>
      <w:numFmt w:val="lowerRoman"/>
      <w:lvlText w:val="%9."/>
      <w:lvlJc w:val="right"/>
      <w:pPr>
        <w:ind w:left="7447" w:hanging="180"/>
      </w:pPr>
      <w:rPr>
        <w:rFonts w:cs="Times New Roman"/>
      </w:rPr>
    </w:lvl>
  </w:abstractNum>
  <w:abstractNum w:abstractNumId="96" w15:restartNumberingAfterBreak="0">
    <w:nsid w:val="3B806820"/>
    <w:multiLevelType w:val="hybridMultilevel"/>
    <w:tmpl w:val="1FE87092"/>
    <w:lvl w:ilvl="0" w:tplc="5B0A14FA">
      <w:start w:val="1"/>
      <w:numFmt w:val="decimal"/>
      <w:lvlText w:val="%1."/>
      <w:lvlJc w:val="left"/>
      <w:pPr>
        <w:ind w:left="5039" w:hanging="360"/>
      </w:pPr>
      <w:rPr>
        <w:rFonts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3D3C5DB5"/>
    <w:multiLevelType w:val="hybridMultilevel"/>
    <w:tmpl w:val="8B84B46E"/>
    <w:lvl w:ilvl="0" w:tplc="4C142D12">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3FD64739"/>
    <w:multiLevelType w:val="hybridMultilevel"/>
    <w:tmpl w:val="B23C5A40"/>
    <w:lvl w:ilvl="0" w:tplc="A476E156">
      <w:start w:val="1"/>
      <w:numFmt w:val="lowerLetter"/>
      <w:lvlText w:val="%1)"/>
      <w:lvlJc w:val="left"/>
      <w:pPr>
        <w:tabs>
          <w:tab w:val="num" w:pos="1440"/>
        </w:tabs>
        <w:ind w:left="1440" w:hanging="360"/>
      </w:pPr>
      <w:rPr>
        <w:rFonts w:ascii="Times New Roman" w:eastAsia="Times New Roman" w:hAnsi="Times New Roman" w:cs="Times New Roman" w:hint="default"/>
        <w:strike w:val="0"/>
        <w:color w:val="auto"/>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3FF44476"/>
    <w:multiLevelType w:val="hybridMultilevel"/>
    <w:tmpl w:val="3934EF44"/>
    <w:lvl w:ilvl="0" w:tplc="6B46F280">
      <w:start w:val="1"/>
      <w:numFmt w:val="bullet"/>
      <w:lvlText w:val=""/>
      <w:lvlJc w:val="left"/>
      <w:pPr>
        <w:tabs>
          <w:tab w:val="num" w:pos="283"/>
        </w:tabs>
        <w:ind w:left="283" w:hanging="283"/>
      </w:pPr>
      <w:rPr>
        <w:rFonts w:ascii="Symbol" w:hAnsi="Symbol" w:hint="default"/>
      </w:rPr>
    </w:lvl>
    <w:lvl w:ilvl="1" w:tplc="04150003" w:tentative="1">
      <w:start w:val="1"/>
      <w:numFmt w:val="bullet"/>
      <w:lvlText w:val="o"/>
      <w:lvlJc w:val="left"/>
      <w:pPr>
        <w:tabs>
          <w:tab w:val="num" w:pos="1156"/>
        </w:tabs>
        <w:ind w:left="1156" w:hanging="360"/>
      </w:pPr>
      <w:rPr>
        <w:rFonts w:ascii="Courier New" w:hAnsi="Courier New" w:cs="Courier New" w:hint="default"/>
      </w:rPr>
    </w:lvl>
    <w:lvl w:ilvl="2" w:tplc="04150005" w:tentative="1">
      <w:start w:val="1"/>
      <w:numFmt w:val="bullet"/>
      <w:lvlText w:val=""/>
      <w:lvlJc w:val="left"/>
      <w:pPr>
        <w:tabs>
          <w:tab w:val="num" w:pos="1876"/>
        </w:tabs>
        <w:ind w:left="1876" w:hanging="360"/>
      </w:pPr>
      <w:rPr>
        <w:rFonts w:ascii="Wingdings" w:hAnsi="Wingdings" w:hint="default"/>
      </w:rPr>
    </w:lvl>
    <w:lvl w:ilvl="3" w:tplc="04150001" w:tentative="1">
      <w:start w:val="1"/>
      <w:numFmt w:val="bullet"/>
      <w:lvlText w:val=""/>
      <w:lvlJc w:val="left"/>
      <w:pPr>
        <w:tabs>
          <w:tab w:val="num" w:pos="2596"/>
        </w:tabs>
        <w:ind w:left="2596" w:hanging="360"/>
      </w:pPr>
      <w:rPr>
        <w:rFonts w:ascii="Symbol" w:hAnsi="Symbol" w:hint="default"/>
      </w:rPr>
    </w:lvl>
    <w:lvl w:ilvl="4" w:tplc="04150003" w:tentative="1">
      <w:start w:val="1"/>
      <w:numFmt w:val="bullet"/>
      <w:lvlText w:val="o"/>
      <w:lvlJc w:val="left"/>
      <w:pPr>
        <w:tabs>
          <w:tab w:val="num" w:pos="3316"/>
        </w:tabs>
        <w:ind w:left="3316" w:hanging="360"/>
      </w:pPr>
      <w:rPr>
        <w:rFonts w:ascii="Courier New" w:hAnsi="Courier New" w:cs="Courier New" w:hint="default"/>
      </w:rPr>
    </w:lvl>
    <w:lvl w:ilvl="5" w:tplc="04150005" w:tentative="1">
      <w:start w:val="1"/>
      <w:numFmt w:val="bullet"/>
      <w:lvlText w:val=""/>
      <w:lvlJc w:val="left"/>
      <w:pPr>
        <w:tabs>
          <w:tab w:val="num" w:pos="4036"/>
        </w:tabs>
        <w:ind w:left="4036" w:hanging="360"/>
      </w:pPr>
      <w:rPr>
        <w:rFonts w:ascii="Wingdings" w:hAnsi="Wingdings" w:hint="default"/>
      </w:rPr>
    </w:lvl>
    <w:lvl w:ilvl="6" w:tplc="04150001" w:tentative="1">
      <w:start w:val="1"/>
      <w:numFmt w:val="bullet"/>
      <w:lvlText w:val=""/>
      <w:lvlJc w:val="left"/>
      <w:pPr>
        <w:tabs>
          <w:tab w:val="num" w:pos="4756"/>
        </w:tabs>
        <w:ind w:left="4756" w:hanging="360"/>
      </w:pPr>
      <w:rPr>
        <w:rFonts w:ascii="Symbol" w:hAnsi="Symbol" w:hint="default"/>
      </w:rPr>
    </w:lvl>
    <w:lvl w:ilvl="7" w:tplc="04150003" w:tentative="1">
      <w:start w:val="1"/>
      <w:numFmt w:val="bullet"/>
      <w:lvlText w:val="o"/>
      <w:lvlJc w:val="left"/>
      <w:pPr>
        <w:tabs>
          <w:tab w:val="num" w:pos="5476"/>
        </w:tabs>
        <w:ind w:left="5476" w:hanging="360"/>
      </w:pPr>
      <w:rPr>
        <w:rFonts w:ascii="Courier New" w:hAnsi="Courier New" w:cs="Courier New" w:hint="default"/>
      </w:rPr>
    </w:lvl>
    <w:lvl w:ilvl="8" w:tplc="04150005" w:tentative="1">
      <w:start w:val="1"/>
      <w:numFmt w:val="bullet"/>
      <w:lvlText w:val=""/>
      <w:lvlJc w:val="left"/>
      <w:pPr>
        <w:tabs>
          <w:tab w:val="num" w:pos="6196"/>
        </w:tabs>
        <w:ind w:left="6196" w:hanging="360"/>
      </w:pPr>
      <w:rPr>
        <w:rFonts w:ascii="Wingdings" w:hAnsi="Wingdings" w:hint="default"/>
      </w:rPr>
    </w:lvl>
  </w:abstractNum>
  <w:abstractNum w:abstractNumId="100" w15:restartNumberingAfterBreak="0">
    <w:nsid w:val="40204E67"/>
    <w:multiLevelType w:val="hybridMultilevel"/>
    <w:tmpl w:val="1486A0D2"/>
    <w:lvl w:ilvl="0" w:tplc="04150011">
      <w:start w:val="1"/>
      <w:numFmt w:val="decimal"/>
      <w:lvlText w:val="%1)"/>
      <w:lvlJc w:val="left"/>
      <w:pPr>
        <w:ind w:left="1258" w:hanging="360"/>
      </w:pPr>
    </w:lvl>
    <w:lvl w:ilvl="1" w:tplc="04150019" w:tentative="1">
      <w:start w:val="1"/>
      <w:numFmt w:val="lowerLetter"/>
      <w:lvlText w:val="%2."/>
      <w:lvlJc w:val="left"/>
      <w:pPr>
        <w:ind w:left="1978" w:hanging="360"/>
      </w:pPr>
    </w:lvl>
    <w:lvl w:ilvl="2" w:tplc="0415001B" w:tentative="1">
      <w:start w:val="1"/>
      <w:numFmt w:val="lowerRoman"/>
      <w:lvlText w:val="%3."/>
      <w:lvlJc w:val="right"/>
      <w:pPr>
        <w:ind w:left="2698" w:hanging="180"/>
      </w:pPr>
    </w:lvl>
    <w:lvl w:ilvl="3" w:tplc="0415000F" w:tentative="1">
      <w:start w:val="1"/>
      <w:numFmt w:val="decimal"/>
      <w:lvlText w:val="%4."/>
      <w:lvlJc w:val="left"/>
      <w:pPr>
        <w:ind w:left="3418" w:hanging="360"/>
      </w:pPr>
    </w:lvl>
    <w:lvl w:ilvl="4" w:tplc="04150019" w:tentative="1">
      <w:start w:val="1"/>
      <w:numFmt w:val="lowerLetter"/>
      <w:lvlText w:val="%5."/>
      <w:lvlJc w:val="left"/>
      <w:pPr>
        <w:ind w:left="4138" w:hanging="360"/>
      </w:pPr>
    </w:lvl>
    <w:lvl w:ilvl="5" w:tplc="0415001B" w:tentative="1">
      <w:start w:val="1"/>
      <w:numFmt w:val="lowerRoman"/>
      <w:lvlText w:val="%6."/>
      <w:lvlJc w:val="right"/>
      <w:pPr>
        <w:ind w:left="4858" w:hanging="180"/>
      </w:pPr>
    </w:lvl>
    <w:lvl w:ilvl="6" w:tplc="0415000F" w:tentative="1">
      <w:start w:val="1"/>
      <w:numFmt w:val="decimal"/>
      <w:lvlText w:val="%7."/>
      <w:lvlJc w:val="left"/>
      <w:pPr>
        <w:ind w:left="5578" w:hanging="360"/>
      </w:pPr>
    </w:lvl>
    <w:lvl w:ilvl="7" w:tplc="04150019" w:tentative="1">
      <w:start w:val="1"/>
      <w:numFmt w:val="lowerLetter"/>
      <w:lvlText w:val="%8."/>
      <w:lvlJc w:val="left"/>
      <w:pPr>
        <w:ind w:left="6298" w:hanging="360"/>
      </w:pPr>
    </w:lvl>
    <w:lvl w:ilvl="8" w:tplc="0415001B" w:tentative="1">
      <w:start w:val="1"/>
      <w:numFmt w:val="lowerRoman"/>
      <w:lvlText w:val="%9."/>
      <w:lvlJc w:val="right"/>
      <w:pPr>
        <w:ind w:left="7018" w:hanging="180"/>
      </w:pPr>
    </w:lvl>
  </w:abstractNum>
  <w:abstractNum w:abstractNumId="101" w15:restartNumberingAfterBreak="0">
    <w:nsid w:val="4042653A"/>
    <w:multiLevelType w:val="hybridMultilevel"/>
    <w:tmpl w:val="09045A94"/>
    <w:lvl w:ilvl="0" w:tplc="04150011">
      <w:start w:val="1"/>
      <w:numFmt w:val="decimal"/>
      <w:lvlText w:val="%1)"/>
      <w:lvlJc w:val="left"/>
      <w:pPr>
        <w:ind w:left="1070" w:hanging="360"/>
      </w:pPr>
    </w:lvl>
    <w:lvl w:ilvl="1" w:tplc="04150017">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02" w15:restartNumberingAfterBreak="0">
    <w:nsid w:val="40E25EEB"/>
    <w:multiLevelType w:val="hybridMultilevel"/>
    <w:tmpl w:val="4E22F82E"/>
    <w:styleLink w:val="WWNum382"/>
    <w:lvl w:ilvl="0" w:tplc="70D8977A">
      <w:start w:val="1"/>
      <w:numFmt w:val="decimal"/>
      <w:lvlText w:val="%1)"/>
      <w:lvlJc w:val="left"/>
      <w:pPr>
        <w:tabs>
          <w:tab w:val="num" w:pos="1173"/>
        </w:tabs>
        <w:ind w:left="1173" w:hanging="453"/>
      </w:pPr>
      <w:rPr>
        <w:rFonts w:hint="default"/>
      </w:rPr>
    </w:lvl>
    <w:lvl w:ilvl="1" w:tplc="04150019" w:tentative="1">
      <w:start w:val="1"/>
      <w:numFmt w:val="lowerLetter"/>
      <w:lvlText w:val="%2."/>
      <w:lvlJc w:val="left"/>
      <w:pPr>
        <w:tabs>
          <w:tab w:val="num" w:pos="1706"/>
        </w:tabs>
        <w:ind w:left="1706" w:hanging="360"/>
      </w:pPr>
    </w:lvl>
    <w:lvl w:ilvl="2" w:tplc="0415001B" w:tentative="1">
      <w:start w:val="1"/>
      <w:numFmt w:val="lowerRoman"/>
      <w:lvlText w:val="%3."/>
      <w:lvlJc w:val="right"/>
      <w:pPr>
        <w:tabs>
          <w:tab w:val="num" w:pos="2426"/>
        </w:tabs>
        <w:ind w:left="2426" w:hanging="180"/>
      </w:pPr>
    </w:lvl>
    <w:lvl w:ilvl="3" w:tplc="0415000F" w:tentative="1">
      <w:start w:val="1"/>
      <w:numFmt w:val="decimal"/>
      <w:lvlText w:val="%4."/>
      <w:lvlJc w:val="left"/>
      <w:pPr>
        <w:tabs>
          <w:tab w:val="num" w:pos="3146"/>
        </w:tabs>
        <w:ind w:left="3146" w:hanging="360"/>
      </w:pPr>
    </w:lvl>
    <w:lvl w:ilvl="4" w:tplc="04150019" w:tentative="1">
      <w:start w:val="1"/>
      <w:numFmt w:val="lowerLetter"/>
      <w:lvlText w:val="%5."/>
      <w:lvlJc w:val="left"/>
      <w:pPr>
        <w:tabs>
          <w:tab w:val="num" w:pos="3866"/>
        </w:tabs>
        <w:ind w:left="3866" w:hanging="360"/>
      </w:pPr>
    </w:lvl>
    <w:lvl w:ilvl="5" w:tplc="0415001B" w:tentative="1">
      <w:start w:val="1"/>
      <w:numFmt w:val="lowerRoman"/>
      <w:lvlText w:val="%6."/>
      <w:lvlJc w:val="right"/>
      <w:pPr>
        <w:tabs>
          <w:tab w:val="num" w:pos="4586"/>
        </w:tabs>
        <w:ind w:left="4586" w:hanging="180"/>
      </w:pPr>
    </w:lvl>
    <w:lvl w:ilvl="6" w:tplc="0415000F" w:tentative="1">
      <w:start w:val="1"/>
      <w:numFmt w:val="decimal"/>
      <w:lvlText w:val="%7."/>
      <w:lvlJc w:val="left"/>
      <w:pPr>
        <w:tabs>
          <w:tab w:val="num" w:pos="5306"/>
        </w:tabs>
        <w:ind w:left="5306" w:hanging="360"/>
      </w:pPr>
    </w:lvl>
    <w:lvl w:ilvl="7" w:tplc="04150019" w:tentative="1">
      <w:start w:val="1"/>
      <w:numFmt w:val="lowerLetter"/>
      <w:lvlText w:val="%8."/>
      <w:lvlJc w:val="left"/>
      <w:pPr>
        <w:tabs>
          <w:tab w:val="num" w:pos="6026"/>
        </w:tabs>
        <w:ind w:left="6026" w:hanging="360"/>
      </w:pPr>
    </w:lvl>
    <w:lvl w:ilvl="8" w:tplc="0415001B" w:tentative="1">
      <w:start w:val="1"/>
      <w:numFmt w:val="lowerRoman"/>
      <w:lvlText w:val="%9."/>
      <w:lvlJc w:val="right"/>
      <w:pPr>
        <w:tabs>
          <w:tab w:val="num" w:pos="6746"/>
        </w:tabs>
        <w:ind w:left="6746" w:hanging="180"/>
      </w:pPr>
    </w:lvl>
  </w:abstractNum>
  <w:abstractNum w:abstractNumId="103" w15:restartNumberingAfterBreak="0">
    <w:nsid w:val="41230FF4"/>
    <w:multiLevelType w:val="multilevel"/>
    <w:tmpl w:val="77380304"/>
    <w:styleLink w:val="WWNum5"/>
    <w:lvl w:ilvl="0">
      <w:numFmt w:val="bullet"/>
      <w:lvlText w:val="•"/>
      <w:lvlJc w:val="left"/>
      <w:rPr>
        <w:rFonts w:ascii="StarSymbol" w:eastAsia="OpenSymbol" w:hAnsi="StarSymbol" w:cs="OpenSymbol"/>
      </w:rPr>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104" w15:restartNumberingAfterBreak="0">
    <w:nsid w:val="41C152D5"/>
    <w:multiLevelType w:val="multilevel"/>
    <w:tmpl w:val="93AA5D7E"/>
    <w:lvl w:ilvl="0">
      <w:start w:val="1"/>
      <w:numFmt w:val="decimal"/>
      <w:lvlText w:val="%1."/>
      <w:lvlJc w:val="left"/>
      <w:pPr>
        <w:tabs>
          <w:tab w:val="num" w:pos="502"/>
        </w:tabs>
        <w:ind w:left="502" w:hanging="360"/>
      </w:pPr>
      <w:rPr>
        <w:rFonts w:hint="default"/>
      </w:rPr>
    </w:lvl>
    <w:lvl w:ilvl="1">
      <w:start w:val="2"/>
      <w:numFmt w:val="decimal"/>
      <w:isLgl/>
      <w:lvlText w:val="%1.%2"/>
      <w:lvlJc w:val="left"/>
      <w:pPr>
        <w:ind w:left="644"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288" w:hanging="72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1932" w:hanging="1080"/>
      </w:pPr>
      <w:rPr>
        <w:rFonts w:hint="default"/>
      </w:rPr>
    </w:lvl>
    <w:lvl w:ilvl="6">
      <w:start w:val="1"/>
      <w:numFmt w:val="decimal"/>
      <w:isLgl/>
      <w:lvlText w:val="%1.%2.%3.%4.%5.%6.%7"/>
      <w:lvlJc w:val="left"/>
      <w:pPr>
        <w:ind w:left="2434" w:hanging="1440"/>
      </w:pPr>
      <w:rPr>
        <w:rFonts w:hint="default"/>
      </w:rPr>
    </w:lvl>
    <w:lvl w:ilvl="7">
      <w:start w:val="1"/>
      <w:numFmt w:val="decimal"/>
      <w:isLgl/>
      <w:lvlText w:val="%1.%2.%3.%4.%5.%6.%7.%8"/>
      <w:lvlJc w:val="left"/>
      <w:pPr>
        <w:ind w:left="2576" w:hanging="1440"/>
      </w:pPr>
      <w:rPr>
        <w:rFonts w:hint="default"/>
      </w:rPr>
    </w:lvl>
    <w:lvl w:ilvl="8">
      <w:start w:val="1"/>
      <w:numFmt w:val="decimal"/>
      <w:isLgl/>
      <w:lvlText w:val="%1.%2.%3.%4.%5.%6.%7.%8.%9"/>
      <w:lvlJc w:val="left"/>
      <w:pPr>
        <w:ind w:left="2718" w:hanging="1440"/>
      </w:pPr>
      <w:rPr>
        <w:rFonts w:hint="default"/>
      </w:rPr>
    </w:lvl>
  </w:abstractNum>
  <w:abstractNum w:abstractNumId="105" w15:restartNumberingAfterBreak="0">
    <w:nsid w:val="42B132D8"/>
    <w:multiLevelType w:val="hybridMultilevel"/>
    <w:tmpl w:val="02AE341A"/>
    <w:lvl w:ilvl="0" w:tplc="3F82DDD6">
      <w:start w:val="1"/>
      <w:numFmt w:val="decimal"/>
      <w:lvlText w:val="%1."/>
      <w:lvlJc w:val="left"/>
      <w:pPr>
        <w:ind w:left="1146" w:hanging="360"/>
      </w:pPr>
      <w:rPr>
        <w:b w:val="0"/>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06" w15:restartNumberingAfterBreak="0">
    <w:nsid w:val="44CB7518"/>
    <w:multiLevelType w:val="hybridMultilevel"/>
    <w:tmpl w:val="AB962D2C"/>
    <w:lvl w:ilvl="0" w:tplc="4AC26150">
      <w:start w:val="1"/>
      <w:numFmt w:val="decimal"/>
      <w:lvlText w:val="%1."/>
      <w:lvlJc w:val="left"/>
      <w:pPr>
        <w:ind w:left="720" w:hanging="360"/>
      </w:pPr>
      <w:rPr>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463816DB"/>
    <w:multiLevelType w:val="hybridMultilevel"/>
    <w:tmpl w:val="FB102BBC"/>
    <w:lvl w:ilvl="0" w:tplc="2B78F716">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620"/>
        </w:tabs>
        <w:ind w:left="1620" w:hanging="360"/>
      </w:pPr>
    </w:lvl>
    <w:lvl w:ilvl="2" w:tplc="0415001B" w:tentative="1">
      <w:start w:val="1"/>
      <w:numFmt w:val="lowerRoman"/>
      <w:lvlText w:val="%3."/>
      <w:lvlJc w:val="right"/>
      <w:pPr>
        <w:tabs>
          <w:tab w:val="num" w:pos="2340"/>
        </w:tabs>
        <w:ind w:left="2340" w:hanging="180"/>
      </w:pPr>
    </w:lvl>
    <w:lvl w:ilvl="3" w:tplc="0415000F" w:tentative="1">
      <w:start w:val="1"/>
      <w:numFmt w:val="decimal"/>
      <w:lvlText w:val="%4."/>
      <w:lvlJc w:val="left"/>
      <w:pPr>
        <w:tabs>
          <w:tab w:val="num" w:pos="3060"/>
        </w:tabs>
        <w:ind w:left="3060" w:hanging="360"/>
      </w:pPr>
    </w:lvl>
    <w:lvl w:ilvl="4" w:tplc="04150019" w:tentative="1">
      <w:start w:val="1"/>
      <w:numFmt w:val="lowerLetter"/>
      <w:lvlText w:val="%5."/>
      <w:lvlJc w:val="left"/>
      <w:pPr>
        <w:tabs>
          <w:tab w:val="num" w:pos="3780"/>
        </w:tabs>
        <w:ind w:left="3780" w:hanging="360"/>
      </w:pPr>
    </w:lvl>
    <w:lvl w:ilvl="5" w:tplc="0415001B" w:tentative="1">
      <w:start w:val="1"/>
      <w:numFmt w:val="lowerRoman"/>
      <w:lvlText w:val="%6."/>
      <w:lvlJc w:val="right"/>
      <w:pPr>
        <w:tabs>
          <w:tab w:val="num" w:pos="4500"/>
        </w:tabs>
        <w:ind w:left="4500" w:hanging="180"/>
      </w:pPr>
    </w:lvl>
    <w:lvl w:ilvl="6" w:tplc="0415000F" w:tentative="1">
      <w:start w:val="1"/>
      <w:numFmt w:val="decimal"/>
      <w:lvlText w:val="%7."/>
      <w:lvlJc w:val="left"/>
      <w:pPr>
        <w:tabs>
          <w:tab w:val="num" w:pos="5220"/>
        </w:tabs>
        <w:ind w:left="5220" w:hanging="360"/>
      </w:pPr>
    </w:lvl>
    <w:lvl w:ilvl="7" w:tplc="04150019" w:tentative="1">
      <w:start w:val="1"/>
      <w:numFmt w:val="lowerLetter"/>
      <w:lvlText w:val="%8."/>
      <w:lvlJc w:val="left"/>
      <w:pPr>
        <w:tabs>
          <w:tab w:val="num" w:pos="5940"/>
        </w:tabs>
        <w:ind w:left="5940" w:hanging="360"/>
      </w:pPr>
    </w:lvl>
    <w:lvl w:ilvl="8" w:tplc="0415001B" w:tentative="1">
      <w:start w:val="1"/>
      <w:numFmt w:val="lowerRoman"/>
      <w:lvlText w:val="%9."/>
      <w:lvlJc w:val="right"/>
      <w:pPr>
        <w:tabs>
          <w:tab w:val="num" w:pos="6660"/>
        </w:tabs>
        <w:ind w:left="6660" w:hanging="180"/>
      </w:pPr>
    </w:lvl>
  </w:abstractNum>
  <w:abstractNum w:abstractNumId="108" w15:restartNumberingAfterBreak="0">
    <w:nsid w:val="46E505D4"/>
    <w:multiLevelType w:val="multilevel"/>
    <w:tmpl w:val="A13AC6F4"/>
    <w:styleLink w:val="WWNum15"/>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09" w15:restartNumberingAfterBreak="0">
    <w:nsid w:val="481808C7"/>
    <w:multiLevelType w:val="hybridMultilevel"/>
    <w:tmpl w:val="933E308A"/>
    <w:lvl w:ilvl="0" w:tplc="D2FCA64C">
      <w:numFmt w:val="bullet"/>
      <w:lvlText w:val="•"/>
      <w:lvlJc w:val="left"/>
      <w:pPr>
        <w:ind w:left="1724" w:hanging="360"/>
      </w:pPr>
      <w:rPr>
        <w:rFonts w:ascii="Times New Roman" w:eastAsia="Calibri"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48522DAB"/>
    <w:multiLevelType w:val="hybridMultilevel"/>
    <w:tmpl w:val="762866D8"/>
    <w:lvl w:ilvl="0" w:tplc="D944B23E">
      <w:start w:val="1"/>
      <w:numFmt w:val="bullet"/>
      <w:lvlText w:val="−"/>
      <w:lvlJc w:val="left"/>
      <w:pPr>
        <w:ind w:left="996" w:hanging="360"/>
      </w:pPr>
      <w:rPr>
        <w:rFonts w:ascii="Times New Roman" w:hAnsi="Times New Roman" w:cs="Times New Roman" w:hint="default"/>
        <w:color w:val="auto"/>
      </w:rPr>
    </w:lvl>
    <w:lvl w:ilvl="1" w:tplc="04150003" w:tentative="1">
      <w:start w:val="1"/>
      <w:numFmt w:val="bullet"/>
      <w:lvlText w:val="o"/>
      <w:lvlJc w:val="left"/>
      <w:pPr>
        <w:ind w:left="1716" w:hanging="360"/>
      </w:pPr>
      <w:rPr>
        <w:rFonts w:ascii="Courier New" w:hAnsi="Courier New" w:cs="Courier New" w:hint="default"/>
      </w:rPr>
    </w:lvl>
    <w:lvl w:ilvl="2" w:tplc="04150005" w:tentative="1">
      <w:start w:val="1"/>
      <w:numFmt w:val="bullet"/>
      <w:lvlText w:val=""/>
      <w:lvlJc w:val="left"/>
      <w:pPr>
        <w:ind w:left="2436" w:hanging="360"/>
      </w:pPr>
      <w:rPr>
        <w:rFonts w:ascii="Wingdings" w:hAnsi="Wingdings" w:hint="default"/>
      </w:rPr>
    </w:lvl>
    <w:lvl w:ilvl="3" w:tplc="04150001" w:tentative="1">
      <w:start w:val="1"/>
      <w:numFmt w:val="bullet"/>
      <w:lvlText w:val=""/>
      <w:lvlJc w:val="left"/>
      <w:pPr>
        <w:ind w:left="3156" w:hanging="360"/>
      </w:pPr>
      <w:rPr>
        <w:rFonts w:ascii="Symbol" w:hAnsi="Symbol" w:hint="default"/>
      </w:rPr>
    </w:lvl>
    <w:lvl w:ilvl="4" w:tplc="04150003" w:tentative="1">
      <w:start w:val="1"/>
      <w:numFmt w:val="bullet"/>
      <w:lvlText w:val="o"/>
      <w:lvlJc w:val="left"/>
      <w:pPr>
        <w:ind w:left="3876" w:hanging="360"/>
      </w:pPr>
      <w:rPr>
        <w:rFonts w:ascii="Courier New" w:hAnsi="Courier New" w:cs="Courier New" w:hint="default"/>
      </w:rPr>
    </w:lvl>
    <w:lvl w:ilvl="5" w:tplc="04150005" w:tentative="1">
      <w:start w:val="1"/>
      <w:numFmt w:val="bullet"/>
      <w:lvlText w:val=""/>
      <w:lvlJc w:val="left"/>
      <w:pPr>
        <w:ind w:left="4596" w:hanging="360"/>
      </w:pPr>
      <w:rPr>
        <w:rFonts w:ascii="Wingdings" w:hAnsi="Wingdings" w:hint="default"/>
      </w:rPr>
    </w:lvl>
    <w:lvl w:ilvl="6" w:tplc="04150001" w:tentative="1">
      <w:start w:val="1"/>
      <w:numFmt w:val="bullet"/>
      <w:lvlText w:val=""/>
      <w:lvlJc w:val="left"/>
      <w:pPr>
        <w:ind w:left="5316" w:hanging="360"/>
      </w:pPr>
      <w:rPr>
        <w:rFonts w:ascii="Symbol" w:hAnsi="Symbol" w:hint="default"/>
      </w:rPr>
    </w:lvl>
    <w:lvl w:ilvl="7" w:tplc="04150003" w:tentative="1">
      <w:start w:val="1"/>
      <w:numFmt w:val="bullet"/>
      <w:lvlText w:val="o"/>
      <w:lvlJc w:val="left"/>
      <w:pPr>
        <w:ind w:left="6036" w:hanging="360"/>
      </w:pPr>
      <w:rPr>
        <w:rFonts w:ascii="Courier New" w:hAnsi="Courier New" w:cs="Courier New" w:hint="default"/>
      </w:rPr>
    </w:lvl>
    <w:lvl w:ilvl="8" w:tplc="04150005" w:tentative="1">
      <w:start w:val="1"/>
      <w:numFmt w:val="bullet"/>
      <w:lvlText w:val=""/>
      <w:lvlJc w:val="left"/>
      <w:pPr>
        <w:ind w:left="6756" w:hanging="360"/>
      </w:pPr>
      <w:rPr>
        <w:rFonts w:ascii="Wingdings" w:hAnsi="Wingdings" w:hint="default"/>
      </w:rPr>
    </w:lvl>
  </w:abstractNum>
  <w:abstractNum w:abstractNumId="111" w15:restartNumberingAfterBreak="0">
    <w:nsid w:val="48523742"/>
    <w:multiLevelType w:val="hybridMultilevel"/>
    <w:tmpl w:val="351858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4860405B"/>
    <w:multiLevelType w:val="hybridMultilevel"/>
    <w:tmpl w:val="4BBA8D6E"/>
    <w:lvl w:ilvl="0" w:tplc="04150017">
      <w:start w:val="1"/>
      <w:numFmt w:val="lowerLetter"/>
      <w:lvlText w:val="%1)"/>
      <w:lvlJc w:val="left"/>
      <w:pPr>
        <w:ind w:left="1287" w:hanging="360"/>
      </w:pPr>
    </w:lvl>
    <w:lvl w:ilvl="1" w:tplc="04150017">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13" w15:restartNumberingAfterBreak="0">
    <w:nsid w:val="49B7258E"/>
    <w:multiLevelType w:val="multilevel"/>
    <w:tmpl w:val="9224D348"/>
    <w:lvl w:ilvl="0">
      <w:start w:val="1"/>
      <w:numFmt w:val="decimal"/>
      <w:lvlText w:val="%1."/>
      <w:lvlJc w:val="left"/>
      <w:pPr>
        <w:ind w:left="360" w:hanging="360"/>
      </w:pPr>
      <w:rPr>
        <w:rFonts w:eastAsia="Calibri" w:hint="default"/>
      </w:rPr>
    </w:lvl>
    <w:lvl w:ilvl="1">
      <w:start w:val="1"/>
      <w:numFmt w:val="decimal"/>
      <w:lvlText w:val="%1.%2."/>
      <w:lvlJc w:val="left"/>
      <w:pPr>
        <w:ind w:left="360" w:hanging="360"/>
      </w:pPr>
      <w:rPr>
        <w:rFonts w:eastAsia="Calibri" w:hint="default"/>
        <w:i w:val="0"/>
        <w:color w:val="auto"/>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14" w15:restartNumberingAfterBreak="0">
    <w:nsid w:val="4BED0CFA"/>
    <w:multiLevelType w:val="hybridMultilevel"/>
    <w:tmpl w:val="2C5ADA56"/>
    <w:lvl w:ilvl="0" w:tplc="BC22FFDE">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4BF00417"/>
    <w:multiLevelType w:val="multilevel"/>
    <w:tmpl w:val="0415001D"/>
    <w:styleLink w:val="Styl6"/>
    <w:lvl w:ilvl="0">
      <w:start w:val="1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6" w15:restartNumberingAfterBreak="0">
    <w:nsid w:val="4D2C65E0"/>
    <w:multiLevelType w:val="hybridMultilevel"/>
    <w:tmpl w:val="4244B768"/>
    <w:lvl w:ilvl="0" w:tplc="9C469332">
      <w:start w:val="1"/>
      <w:numFmt w:val="bullet"/>
      <w:lvlText w:val=""/>
      <w:lvlJc w:val="left"/>
      <w:pPr>
        <w:ind w:left="1004" w:hanging="360"/>
      </w:pPr>
      <w:rPr>
        <w:rFonts w:ascii="Symbol" w:hAnsi="Symbol" w:hint="default"/>
      </w:rPr>
    </w:lvl>
    <w:lvl w:ilvl="1" w:tplc="04150003">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17" w15:restartNumberingAfterBreak="0">
    <w:nsid w:val="5053494D"/>
    <w:multiLevelType w:val="singleLevel"/>
    <w:tmpl w:val="95240CF2"/>
    <w:styleLink w:val="WWNum361"/>
    <w:lvl w:ilvl="0">
      <w:start w:val="1"/>
      <w:numFmt w:val="bullet"/>
      <w:pStyle w:val="tekst-wyliczanka"/>
      <w:lvlText w:val=""/>
      <w:lvlJc w:val="left"/>
      <w:pPr>
        <w:tabs>
          <w:tab w:val="num" w:pos="360"/>
        </w:tabs>
        <w:ind w:left="360" w:hanging="360"/>
      </w:pPr>
      <w:rPr>
        <w:rFonts w:ascii="Symbol" w:hAnsi="Symbol" w:hint="default"/>
      </w:rPr>
    </w:lvl>
  </w:abstractNum>
  <w:abstractNum w:abstractNumId="118" w15:restartNumberingAfterBreak="0">
    <w:nsid w:val="512657C6"/>
    <w:multiLevelType w:val="hybridMultilevel"/>
    <w:tmpl w:val="C0946FEA"/>
    <w:lvl w:ilvl="0" w:tplc="BD8E97FE">
      <w:start w:val="1"/>
      <w:numFmt w:val="upperRoman"/>
      <w:lvlText w:val="%1."/>
      <w:lvlJc w:val="righ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15:restartNumberingAfterBreak="0">
    <w:nsid w:val="524A1F44"/>
    <w:multiLevelType w:val="hybridMultilevel"/>
    <w:tmpl w:val="A822B22C"/>
    <w:lvl w:ilvl="0" w:tplc="0415000F">
      <w:start w:val="1"/>
      <w:numFmt w:val="decimal"/>
      <w:lvlText w:val="%1."/>
      <w:lvlJc w:val="left"/>
      <w:pPr>
        <w:ind w:left="1211" w:hanging="360"/>
      </w:pPr>
    </w:lvl>
    <w:lvl w:ilvl="1" w:tplc="04150019" w:tentative="1">
      <w:start w:val="1"/>
      <w:numFmt w:val="lowerLetter"/>
      <w:lvlText w:val="%2."/>
      <w:lvlJc w:val="left"/>
      <w:pPr>
        <w:ind w:left="1866" w:hanging="360"/>
      </w:pPr>
    </w:lvl>
    <w:lvl w:ilvl="2" w:tplc="0415001B">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20" w15:restartNumberingAfterBreak="0">
    <w:nsid w:val="52501DA8"/>
    <w:multiLevelType w:val="hybridMultilevel"/>
    <w:tmpl w:val="7F66E7CA"/>
    <w:name w:val="WW8Num12"/>
    <w:lvl w:ilvl="0" w:tplc="E1680B42">
      <w:start w:val="1"/>
      <w:numFmt w:val="lowerLetter"/>
      <w:lvlText w:val="%1)"/>
      <w:lvlJc w:val="left"/>
      <w:pPr>
        <w:tabs>
          <w:tab w:val="num" w:pos="1421"/>
        </w:tabs>
        <w:ind w:left="1421" w:hanging="341"/>
      </w:pPr>
      <w:rPr>
        <w:rFonts w:ascii="Times New Roman" w:eastAsia="Times New Roman" w:hAnsi="Times New Roman" w:cs="Times New Roman"/>
      </w:rPr>
    </w:lvl>
    <w:lvl w:ilvl="1" w:tplc="41244F5A" w:tentative="1">
      <w:start w:val="1"/>
      <w:numFmt w:val="lowerLetter"/>
      <w:lvlText w:val="%2."/>
      <w:lvlJc w:val="left"/>
      <w:pPr>
        <w:tabs>
          <w:tab w:val="num" w:pos="1443"/>
        </w:tabs>
        <w:ind w:left="1443" w:hanging="360"/>
      </w:pPr>
    </w:lvl>
    <w:lvl w:ilvl="2" w:tplc="9A8A3612" w:tentative="1">
      <w:start w:val="1"/>
      <w:numFmt w:val="lowerRoman"/>
      <w:lvlText w:val="%3."/>
      <w:lvlJc w:val="right"/>
      <w:pPr>
        <w:tabs>
          <w:tab w:val="num" w:pos="2163"/>
        </w:tabs>
        <w:ind w:left="2163" w:hanging="180"/>
      </w:pPr>
    </w:lvl>
    <w:lvl w:ilvl="3" w:tplc="ADF62B48" w:tentative="1">
      <w:start w:val="1"/>
      <w:numFmt w:val="decimal"/>
      <w:lvlText w:val="%4."/>
      <w:lvlJc w:val="left"/>
      <w:pPr>
        <w:tabs>
          <w:tab w:val="num" w:pos="2883"/>
        </w:tabs>
        <w:ind w:left="2883" w:hanging="360"/>
      </w:pPr>
    </w:lvl>
    <w:lvl w:ilvl="4" w:tplc="B39E2624" w:tentative="1">
      <w:start w:val="1"/>
      <w:numFmt w:val="lowerLetter"/>
      <w:lvlText w:val="%5."/>
      <w:lvlJc w:val="left"/>
      <w:pPr>
        <w:tabs>
          <w:tab w:val="num" w:pos="3603"/>
        </w:tabs>
        <w:ind w:left="3603" w:hanging="360"/>
      </w:pPr>
    </w:lvl>
    <w:lvl w:ilvl="5" w:tplc="BBD42DA8" w:tentative="1">
      <w:start w:val="1"/>
      <w:numFmt w:val="lowerRoman"/>
      <w:lvlText w:val="%6."/>
      <w:lvlJc w:val="right"/>
      <w:pPr>
        <w:tabs>
          <w:tab w:val="num" w:pos="4323"/>
        </w:tabs>
        <w:ind w:left="4323" w:hanging="180"/>
      </w:pPr>
    </w:lvl>
    <w:lvl w:ilvl="6" w:tplc="D24E7DE2" w:tentative="1">
      <w:start w:val="1"/>
      <w:numFmt w:val="decimal"/>
      <w:lvlText w:val="%7."/>
      <w:lvlJc w:val="left"/>
      <w:pPr>
        <w:tabs>
          <w:tab w:val="num" w:pos="5043"/>
        </w:tabs>
        <w:ind w:left="5043" w:hanging="360"/>
      </w:pPr>
    </w:lvl>
    <w:lvl w:ilvl="7" w:tplc="B66CEF6E" w:tentative="1">
      <w:start w:val="1"/>
      <w:numFmt w:val="lowerLetter"/>
      <w:lvlText w:val="%8."/>
      <w:lvlJc w:val="left"/>
      <w:pPr>
        <w:tabs>
          <w:tab w:val="num" w:pos="5763"/>
        </w:tabs>
        <w:ind w:left="5763" w:hanging="360"/>
      </w:pPr>
    </w:lvl>
    <w:lvl w:ilvl="8" w:tplc="D11E2104" w:tentative="1">
      <w:start w:val="1"/>
      <w:numFmt w:val="lowerRoman"/>
      <w:lvlText w:val="%9."/>
      <w:lvlJc w:val="right"/>
      <w:pPr>
        <w:tabs>
          <w:tab w:val="num" w:pos="6483"/>
        </w:tabs>
        <w:ind w:left="6483" w:hanging="180"/>
      </w:pPr>
    </w:lvl>
  </w:abstractNum>
  <w:abstractNum w:abstractNumId="121" w15:restartNumberingAfterBreak="0">
    <w:nsid w:val="53547CE4"/>
    <w:multiLevelType w:val="hybridMultilevel"/>
    <w:tmpl w:val="E6A60DFA"/>
    <w:lvl w:ilvl="0" w:tplc="80942C30">
      <w:start w:val="1"/>
      <w:numFmt w:val="decimal"/>
      <w:lvlText w:val="%1."/>
      <w:lvlJc w:val="left"/>
      <w:pPr>
        <w:ind w:left="502" w:hanging="360"/>
      </w:pPr>
      <w:rPr>
        <w:rFonts w:hint="default"/>
        <w:b w:val="0"/>
        <w:i w:val="0"/>
        <w:color w:val="auto"/>
      </w:rPr>
    </w:lvl>
    <w:lvl w:ilvl="1" w:tplc="B860D4F8" w:tentative="1">
      <w:start w:val="1"/>
      <w:numFmt w:val="lowerLetter"/>
      <w:lvlText w:val="%2."/>
      <w:lvlJc w:val="left"/>
      <w:pPr>
        <w:ind w:left="1440" w:hanging="360"/>
      </w:pPr>
    </w:lvl>
    <w:lvl w:ilvl="2" w:tplc="A62A081C" w:tentative="1">
      <w:start w:val="1"/>
      <w:numFmt w:val="lowerRoman"/>
      <w:lvlText w:val="%3."/>
      <w:lvlJc w:val="right"/>
      <w:pPr>
        <w:ind w:left="2160" w:hanging="180"/>
      </w:pPr>
    </w:lvl>
    <w:lvl w:ilvl="3" w:tplc="8C3EAA02" w:tentative="1">
      <w:start w:val="1"/>
      <w:numFmt w:val="decimal"/>
      <w:lvlText w:val="%4."/>
      <w:lvlJc w:val="left"/>
      <w:pPr>
        <w:ind w:left="2880" w:hanging="360"/>
      </w:pPr>
    </w:lvl>
    <w:lvl w:ilvl="4" w:tplc="C206DE3A" w:tentative="1">
      <w:start w:val="1"/>
      <w:numFmt w:val="lowerLetter"/>
      <w:lvlText w:val="%5."/>
      <w:lvlJc w:val="left"/>
      <w:pPr>
        <w:ind w:left="3600" w:hanging="360"/>
      </w:pPr>
    </w:lvl>
    <w:lvl w:ilvl="5" w:tplc="E6E0DDF2" w:tentative="1">
      <w:start w:val="1"/>
      <w:numFmt w:val="lowerRoman"/>
      <w:lvlText w:val="%6."/>
      <w:lvlJc w:val="right"/>
      <w:pPr>
        <w:ind w:left="4320" w:hanging="180"/>
      </w:pPr>
    </w:lvl>
    <w:lvl w:ilvl="6" w:tplc="42BED398" w:tentative="1">
      <w:start w:val="1"/>
      <w:numFmt w:val="decimal"/>
      <w:lvlText w:val="%7."/>
      <w:lvlJc w:val="left"/>
      <w:pPr>
        <w:ind w:left="5040" w:hanging="360"/>
      </w:pPr>
    </w:lvl>
    <w:lvl w:ilvl="7" w:tplc="0CAEB8D8" w:tentative="1">
      <w:start w:val="1"/>
      <w:numFmt w:val="lowerLetter"/>
      <w:lvlText w:val="%8."/>
      <w:lvlJc w:val="left"/>
      <w:pPr>
        <w:ind w:left="5760" w:hanging="360"/>
      </w:pPr>
    </w:lvl>
    <w:lvl w:ilvl="8" w:tplc="DC08BDE2" w:tentative="1">
      <w:start w:val="1"/>
      <w:numFmt w:val="lowerRoman"/>
      <w:lvlText w:val="%9."/>
      <w:lvlJc w:val="right"/>
      <w:pPr>
        <w:ind w:left="6480" w:hanging="180"/>
      </w:pPr>
    </w:lvl>
  </w:abstractNum>
  <w:abstractNum w:abstractNumId="122" w15:restartNumberingAfterBreak="0">
    <w:nsid w:val="541B6587"/>
    <w:multiLevelType w:val="multilevel"/>
    <w:tmpl w:val="AAD67B52"/>
    <w:styleLink w:val="Styl5"/>
    <w:lvl w:ilvl="0">
      <w:start w:val="9"/>
      <w:numFmt w:val="decimal"/>
      <w:lvlText w:val="%1."/>
      <w:lvlJc w:val="left"/>
      <w:pPr>
        <w:ind w:left="360" w:hanging="360"/>
      </w:pPr>
      <w:rPr>
        <w:rFonts w:hint="default"/>
        <w:b/>
        <w:i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3" w15:restartNumberingAfterBreak="0">
    <w:nsid w:val="56C16FFD"/>
    <w:multiLevelType w:val="hybridMultilevel"/>
    <w:tmpl w:val="803AB722"/>
    <w:lvl w:ilvl="0" w:tplc="190AF5FA">
      <w:start w:val="1"/>
      <w:numFmt w:val="decimal"/>
      <w:lvlText w:val="%1."/>
      <w:lvlJc w:val="left"/>
      <w:pPr>
        <w:ind w:left="720" w:hanging="360"/>
      </w:pPr>
      <w:rPr>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15:restartNumberingAfterBreak="0">
    <w:nsid w:val="571227A5"/>
    <w:multiLevelType w:val="multilevel"/>
    <w:tmpl w:val="5C18763A"/>
    <w:styleLink w:val="WWNum8"/>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25" w15:restartNumberingAfterBreak="0">
    <w:nsid w:val="57650BFB"/>
    <w:multiLevelType w:val="hybridMultilevel"/>
    <w:tmpl w:val="8B001258"/>
    <w:lvl w:ilvl="0" w:tplc="04150017">
      <w:start w:val="1"/>
      <w:numFmt w:val="lowerLetter"/>
      <w:lvlText w:val="%1)"/>
      <w:lvlJc w:val="left"/>
      <w:pPr>
        <w:ind w:left="8724" w:hanging="360"/>
      </w:pPr>
    </w:lvl>
    <w:lvl w:ilvl="1" w:tplc="04150019" w:tentative="1">
      <w:start w:val="1"/>
      <w:numFmt w:val="lowerLetter"/>
      <w:lvlText w:val="%2."/>
      <w:lvlJc w:val="left"/>
      <w:pPr>
        <w:ind w:left="2240" w:hanging="360"/>
      </w:pPr>
    </w:lvl>
    <w:lvl w:ilvl="2" w:tplc="0415001B" w:tentative="1">
      <w:start w:val="1"/>
      <w:numFmt w:val="lowerRoman"/>
      <w:lvlText w:val="%3."/>
      <w:lvlJc w:val="right"/>
      <w:pPr>
        <w:ind w:left="2960" w:hanging="180"/>
      </w:pPr>
    </w:lvl>
    <w:lvl w:ilvl="3" w:tplc="0415000F" w:tentative="1">
      <w:start w:val="1"/>
      <w:numFmt w:val="decimal"/>
      <w:lvlText w:val="%4."/>
      <w:lvlJc w:val="left"/>
      <w:pPr>
        <w:ind w:left="3680" w:hanging="360"/>
      </w:pPr>
    </w:lvl>
    <w:lvl w:ilvl="4" w:tplc="04150019" w:tentative="1">
      <w:start w:val="1"/>
      <w:numFmt w:val="lowerLetter"/>
      <w:lvlText w:val="%5."/>
      <w:lvlJc w:val="left"/>
      <w:pPr>
        <w:ind w:left="4400" w:hanging="360"/>
      </w:pPr>
    </w:lvl>
    <w:lvl w:ilvl="5" w:tplc="0415001B" w:tentative="1">
      <w:start w:val="1"/>
      <w:numFmt w:val="lowerRoman"/>
      <w:lvlText w:val="%6."/>
      <w:lvlJc w:val="right"/>
      <w:pPr>
        <w:ind w:left="5120" w:hanging="180"/>
      </w:pPr>
    </w:lvl>
    <w:lvl w:ilvl="6" w:tplc="0415000F" w:tentative="1">
      <w:start w:val="1"/>
      <w:numFmt w:val="decimal"/>
      <w:lvlText w:val="%7."/>
      <w:lvlJc w:val="left"/>
      <w:pPr>
        <w:ind w:left="5840" w:hanging="360"/>
      </w:pPr>
    </w:lvl>
    <w:lvl w:ilvl="7" w:tplc="04150019" w:tentative="1">
      <w:start w:val="1"/>
      <w:numFmt w:val="lowerLetter"/>
      <w:lvlText w:val="%8."/>
      <w:lvlJc w:val="left"/>
      <w:pPr>
        <w:ind w:left="6560" w:hanging="360"/>
      </w:pPr>
    </w:lvl>
    <w:lvl w:ilvl="8" w:tplc="0415001B" w:tentative="1">
      <w:start w:val="1"/>
      <w:numFmt w:val="lowerRoman"/>
      <w:lvlText w:val="%9."/>
      <w:lvlJc w:val="right"/>
      <w:pPr>
        <w:ind w:left="7280" w:hanging="180"/>
      </w:pPr>
    </w:lvl>
  </w:abstractNum>
  <w:abstractNum w:abstractNumId="126" w15:restartNumberingAfterBreak="0">
    <w:nsid w:val="58B029BF"/>
    <w:multiLevelType w:val="multilevel"/>
    <w:tmpl w:val="3396700A"/>
    <w:styleLink w:val="WWNum3812"/>
    <w:lvl w:ilvl="0">
      <w:start w:val="1"/>
      <w:numFmt w:val="decimal"/>
      <w:lvlText w:val="%1."/>
      <w:lvlJc w:val="left"/>
      <w:pPr>
        <w:tabs>
          <w:tab w:val="num" w:pos="720"/>
        </w:tabs>
        <w:ind w:left="720" w:hanging="360"/>
      </w:pPr>
      <w:rPr>
        <w:b w:val="0"/>
        <w:sz w:val="24"/>
        <w:szCs w:val="24"/>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27" w15:restartNumberingAfterBreak="0">
    <w:nsid w:val="58BF64DA"/>
    <w:multiLevelType w:val="hybridMultilevel"/>
    <w:tmpl w:val="93245BBE"/>
    <w:styleLink w:val="Styl32"/>
    <w:lvl w:ilvl="0" w:tplc="04150011">
      <w:start w:val="1"/>
      <w:numFmt w:val="decimal"/>
      <w:lvlText w:val="%1)"/>
      <w:lvlJc w:val="left"/>
      <w:pPr>
        <w:ind w:left="1003" w:hanging="360"/>
      </w:pPr>
      <w:rPr>
        <w:rFonts w:cs="Times New Roman" w:hint="default"/>
      </w:rPr>
    </w:lvl>
    <w:lvl w:ilvl="1" w:tplc="04150003" w:tentative="1">
      <w:start w:val="1"/>
      <w:numFmt w:val="bullet"/>
      <w:lvlText w:val="o"/>
      <w:lvlJc w:val="left"/>
      <w:pPr>
        <w:ind w:left="1723" w:hanging="360"/>
      </w:pPr>
      <w:rPr>
        <w:rFonts w:ascii="Courier New" w:hAnsi="Courier New" w:hint="default"/>
      </w:rPr>
    </w:lvl>
    <w:lvl w:ilvl="2" w:tplc="04150005" w:tentative="1">
      <w:start w:val="1"/>
      <w:numFmt w:val="bullet"/>
      <w:lvlText w:val=""/>
      <w:lvlJc w:val="left"/>
      <w:pPr>
        <w:ind w:left="2443" w:hanging="360"/>
      </w:pPr>
      <w:rPr>
        <w:rFonts w:ascii="Wingdings" w:hAnsi="Wingdings" w:hint="default"/>
      </w:rPr>
    </w:lvl>
    <w:lvl w:ilvl="3" w:tplc="04150001" w:tentative="1">
      <w:start w:val="1"/>
      <w:numFmt w:val="bullet"/>
      <w:lvlText w:val=""/>
      <w:lvlJc w:val="left"/>
      <w:pPr>
        <w:ind w:left="3163" w:hanging="360"/>
      </w:pPr>
      <w:rPr>
        <w:rFonts w:ascii="Symbol" w:hAnsi="Symbol" w:hint="default"/>
      </w:rPr>
    </w:lvl>
    <w:lvl w:ilvl="4" w:tplc="04150003" w:tentative="1">
      <w:start w:val="1"/>
      <w:numFmt w:val="bullet"/>
      <w:lvlText w:val="o"/>
      <w:lvlJc w:val="left"/>
      <w:pPr>
        <w:ind w:left="3883" w:hanging="360"/>
      </w:pPr>
      <w:rPr>
        <w:rFonts w:ascii="Courier New" w:hAnsi="Courier New" w:hint="default"/>
      </w:rPr>
    </w:lvl>
    <w:lvl w:ilvl="5" w:tplc="04150005" w:tentative="1">
      <w:start w:val="1"/>
      <w:numFmt w:val="bullet"/>
      <w:lvlText w:val=""/>
      <w:lvlJc w:val="left"/>
      <w:pPr>
        <w:ind w:left="4603" w:hanging="360"/>
      </w:pPr>
      <w:rPr>
        <w:rFonts w:ascii="Wingdings" w:hAnsi="Wingdings" w:hint="default"/>
      </w:rPr>
    </w:lvl>
    <w:lvl w:ilvl="6" w:tplc="04150001" w:tentative="1">
      <w:start w:val="1"/>
      <w:numFmt w:val="bullet"/>
      <w:lvlText w:val=""/>
      <w:lvlJc w:val="left"/>
      <w:pPr>
        <w:ind w:left="5323" w:hanging="360"/>
      </w:pPr>
      <w:rPr>
        <w:rFonts w:ascii="Symbol" w:hAnsi="Symbol" w:hint="default"/>
      </w:rPr>
    </w:lvl>
    <w:lvl w:ilvl="7" w:tplc="04150003" w:tentative="1">
      <w:start w:val="1"/>
      <w:numFmt w:val="bullet"/>
      <w:lvlText w:val="o"/>
      <w:lvlJc w:val="left"/>
      <w:pPr>
        <w:ind w:left="6043" w:hanging="360"/>
      </w:pPr>
      <w:rPr>
        <w:rFonts w:ascii="Courier New" w:hAnsi="Courier New" w:hint="default"/>
      </w:rPr>
    </w:lvl>
    <w:lvl w:ilvl="8" w:tplc="04150005" w:tentative="1">
      <w:start w:val="1"/>
      <w:numFmt w:val="bullet"/>
      <w:lvlText w:val=""/>
      <w:lvlJc w:val="left"/>
      <w:pPr>
        <w:ind w:left="6763" w:hanging="360"/>
      </w:pPr>
      <w:rPr>
        <w:rFonts w:ascii="Wingdings" w:hAnsi="Wingdings" w:hint="default"/>
      </w:rPr>
    </w:lvl>
  </w:abstractNum>
  <w:abstractNum w:abstractNumId="128" w15:restartNumberingAfterBreak="0">
    <w:nsid w:val="58F8760A"/>
    <w:multiLevelType w:val="hybridMultilevel"/>
    <w:tmpl w:val="60B0CAE0"/>
    <w:lvl w:ilvl="0" w:tplc="9C52A46C">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9" w15:restartNumberingAfterBreak="0">
    <w:nsid w:val="5AF232C5"/>
    <w:multiLevelType w:val="hybridMultilevel"/>
    <w:tmpl w:val="DBECA032"/>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15:restartNumberingAfterBreak="0">
    <w:nsid w:val="5B701CA6"/>
    <w:multiLevelType w:val="hybridMultilevel"/>
    <w:tmpl w:val="73C4CB9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1" w15:restartNumberingAfterBreak="0">
    <w:nsid w:val="5C7709F4"/>
    <w:multiLevelType w:val="multilevel"/>
    <w:tmpl w:val="6204A32E"/>
    <w:lvl w:ilvl="0">
      <w:start w:val="7"/>
      <w:numFmt w:val="decimal"/>
      <w:lvlText w:val="%1."/>
      <w:lvlJc w:val="left"/>
      <w:pPr>
        <w:tabs>
          <w:tab w:val="num" w:pos="510"/>
        </w:tabs>
        <w:ind w:left="510" w:hanging="510"/>
      </w:pPr>
      <w:rPr>
        <w:rFonts w:hint="default"/>
      </w:rPr>
    </w:lvl>
    <w:lvl w:ilvl="1">
      <w:start w:val="1"/>
      <w:numFmt w:val="decimal"/>
      <w:lvlText w:val="%2."/>
      <w:lvlJc w:val="left"/>
      <w:pPr>
        <w:tabs>
          <w:tab w:val="num" w:pos="1218"/>
        </w:tabs>
        <w:ind w:left="1218" w:hanging="510"/>
      </w:pPr>
      <w:rPr>
        <w:rFonts w:hint="default"/>
        <w:b w:val="0"/>
        <w:i w:val="0"/>
        <w:sz w:val="22"/>
        <w:szCs w:val="22"/>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2844"/>
        </w:tabs>
        <w:ind w:left="2844" w:hanging="72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464"/>
        </w:tabs>
        <w:ind w:left="7464" w:hanging="1800"/>
      </w:pPr>
      <w:rPr>
        <w:rFonts w:hint="default"/>
      </w:rPr>
    </w:lvl>
  </w:abstractNum>
  <w:abstractNum w:abstractNumId="132" w15:restartNumberingAfterBreak="0">
    <w:nsid w:val="5D037BAE"/>
    <w:multiLevelType w:val="hybridMultilevel"/>
    <w:tmpl w:val="22E62B58"/>
    <w:lvl w:ilvl="0" w:tplc="496E6EF2">
      <w:start w:val="1"/>
      <w:numFmt w:val="bullet"/>
      <w:pStyle w:val="wypunktowanie"/>
      <w:lvlText w:val=""/>
      <w:lvlJc w:val="left"/>
      <w:pPr>
        <w:ind w:left="1493" w:hanging="360"/>
      </w:pPr>
      <w:rPr>
        <w:rFonts w:ascii="Symbol" w:hAnsi="Symbol" w:hint="default"/>
      </w:rPr>
    </w:lvl>
    <w:lvl w:ilvl="1" w:tplc="04150003">
      <w:start w:val="1"/>
      <w:numFmt w:val="bullet"/>
      <w:lvlText w:val="-"/>
      <w:lvlJc w:val="left"/>
      <w:pPr>
        <w:ind w:left="2213" w:hanging="360"/>
      </w:pPr>
      <w:rPr>
        <w:rFonts w:ascii="Times New Roman" w:hAnsi="Times New Roman" w:cs="Times New Roman" w:hint="default"/>
        <w:b/>
      </w:rPr>
    </w:lvl>
    <w:lvl w:ilvl="2" w:tplc="04150005">
      <w:start w:val="1"/>
      <w:numFmt w:val="bullet"/>
      <w:lvlText w:val=""/>
      <w:lvlJc w:val="left"/>
      <w:pPr>
        <w:ind w:left="2933" w:hanging="360"/>
      </w:pPr>
      <w:rPr>
        <w:rFonts w:ascii="Wingdings" w:hAnsi="Wingdings" w:hint="default"/>
      </w:rPr>
    </w:lvl>
    <w:lvl w:ilvl="3" w:tplc="04150001">
      <w:start w:val="1"/>
      <w:numFmt w:val="bullet"/>
      <w:lvlText w:val=""/>
      <w:lvlJc w:val="left"/>
      <w:pPr>
        <w:ind w:left="3653" w:hanging="360"/>
      </w:pPr>
      <w:rPr>
        <w:rFonts w:ascii="Symbol" w:hAnsi="Symbol" w:hint="default"/>
      </w:rPr>
    </w:lvl>
    <w:lvl w:ilvl="4" w:tplc="04150003" w:tentative="1">
      <w:start w:val="1"/>
      <w:numFmt w:val="bullet"/>
      <w:lvlText w:val="o"/>
      <w:lvlJc w:val="left"/>
      <w:pPr>
        <w:ind w:left="4373" w:hanging="360"/>
      </w:pPr>
      <w:rPr>
        <w:rFonts w:ascii="Courier New" w:hAnsi="Courier New" w:cs="Courier New" w:hint="default"/>
      </w:rPr>
    </w:lvl>
    <w:lvl w:ilvl="5" w:tplc="04150005" w:tentative="1">
      <w:start w:val="1"/>
      <w:numFmt w:val="bullet"/>
      <w:lvlText w:val=""/>
      <w:lvlJc w:val="left"/>
      <w:pPr>
        <w:ind w:left="5093" w:hanging="360"/>
      </w:pPr>
      <w:rPr>
        <w:rFonts w:ascii="Wingdings" w:hAnsi="Wingdings" w:hint="default"/>
      </w:rPr>
    </w:lvl>
    <w:lvl w:ilvl="6" w:tplc="04150001" w:tentative="1">
      <w:start w:val="1"/>
      <w:numFmt w:val="bullet"/>
      <w:lvlText w:val=""/>
      <w:lvlJc w:val="left"/>
      <w:pPr>
        <w:ind w:left="5813" w:hanging="360"/>
      </w:pPr>
      <w:rPr>
        <w:rFonts w:ascii="Symbol" w:hAnsi="Symbol" w:hint="default"/>
      </w:rPr>
    </w:lvl>
    <w:lvl w:ilvl="7" w:tplc="04150003" w:tentative="1">
      <w:start w:val="1"/>
      <w:numFmt w:val="bullet"/>
      <w:lvlText w:val="o"/>
      <w:lvlJc w:val="left"/>
      <w:pPr>
        <w:ind w:left="6533" w:hanging="360"/>
      </w:pPr>
      <w:rPr>
        <w:rFonts w:ascii="Courier New" w:hAnsi="Courier New" w:cs="Courier New" w:hint="default"/>
      </w:rPr>
    </w:lvl>
    <w:lvl w:ilvl="8" w:tplc="04150005" w:tentative="1">
      <w:start w:val="1"/>
      <w:numFmt w:val="bullet"/>
      <w:lvlText w:val=""/>
      <w:lvlJc w:val="left"/>
      <w:pPr>
        <w:ind w:left="7253" w:hanging="360"/>
      </w:pPr>
      <w:rPr>
        <w:rFonts w:ascii="Wingdings" w:hAnsi="Wingdings" w:hint="default"/>
      </w:rPr>
    </w:lvl>
  </w:abstractNum>
  <w:abstractNum w:abstractNumId="133" w15:restartNumberingAfterBreak="0">
    <w:nsid w:val="5D234810"/>
    <w:multiLevelType w:val="multilevel"/>
    <w:tmpl w:val="37984C8E"/>
    <w:lvl w:ilvl="0">
      <w:start w:val="1"/>
      <w:numFmt w:val="decimal"/>
      <w:lvlText w:val="%1)"/>
      <w:lvlJc w:val="left"/>
      <w:pPr>
        <w:ind w:left="720" w:hanging="360"/>
      </w:pPr>
      <w:rPr>
        <w:strike w:val="0"/>
        <w:dstrike w:val="0"/>
        <w:u w:val="none"/>
        <w:effect w:val="none"/>
      </w:rPr>
    </w:lvl>
    <w:lvl w:ilvl="1">
      <w:start w:val="1"/>
      <w:numFmt w:val="lowerLetter"/>
      <w:lvlText w:val="%2)"/>
      <w:lvlJc w:val="left"/>
      <w:pPr>
        <w:ind w:left="1440" w:hanging="360"/>
      </w:pPr>
      <w:rPr>
        <w:strike w:val="0"/>
        <w:dstrike w:val="0"/>
        <w:u w:val="none"/>
        <w:effect w:val="none"/>
      </w:rPr>
    </w:lvl>
    <w:lvl w:ilvl="2">
      <w:start w:val="1"/>
      <w:numFmt w:val="lowerRoman"/>
      <w:lvlText w:val="%3)"/>
      <w:lvlJc w:val="right"/>
      <w:pPr>
        <w:ind w:left="2160" w:hanging="360"/>
      </w:pPr>
      <w:rPr>
        <w:strike w:val="0"/>
        <w:dstrike w:val="0"/>
        <w:u w:val="none"/>
        <w:effect w:val="none"/>
      </w:rPr>
    </w:lvl>
    <w:lvl w:ilvl="3">
      <w:start w:val="1"/>
      <w:numFmt w:val="decimal"/>
      <w:lvlText w:val="(%4)"/>
      <w:lvlJc w:val="left"/>
      <w:pPr>
        <w:ind w:left="2880" w:hanging="360"/>
      </w:pPr>
      <w:rPr>
        <w:strike w:val="0"/>
        <w:dstrike w:val="0"/>
        <w:u w:val="none"/>
        <w:effect w:val="none"/>
      </w:rPr>
    </w:lvl>
    <w:lvl w:ilvl="4">
      <w:start w:val="1"/>
      <w:numFmt w:val="lowerLetter"/>
      <w:lvlText w:val="(%5)"/>
      <w:lvlJc w:val="left"/>
      <w:pPr>
        <w:ind w:left="3600" w:hanging="360"/>
      </w:pPr>
      <w:rPr>
        <w:strike w:val="0"/>
        <w:dstrike w:val="0"/>
        <w:u w:val="none"/>
        <w:effect w:val="none"/>
      </w:rPr>
    </w:lvl>
    <w:lvl w:ilvl="5">
      <w:start w:val="1"/>
      <w:numFmt w:val="lowerRoman"/>
      <w:lvlText w:val="(%6)"/>
      <w:lvlJc w:val="right"/>
      <w:pPr>
        <w:ind w:left="4320" w:hanging="360"/>
      </w:pPr>
      <w:rPr>
        <w:strike w:val="0"/>
        <w:dstrike w:val="0"/>
        <w:u w:val="none"/>
        <w:effect w:val="none"/>
      </w:rPr>
    </w:lvl>
    <w:lvl w:ilvl="6">
      <w:start w:val="1"/>
      <w:numFmt w:val="decimal"/>
      <w:lvlText w:val="%7."/>
      <w:lvlJc w:val="left"/>
      <w:pPr>
        <w:ind w:left="5040" w:hanging="360"/>
      </w:pPr>
      <w:rPr>
        <w:strike w:val="0"/>
        <w:dstrike w:val="0"/>
        <w:u w:val="none"/>
        <w:effect w:val="none"/>
      </w:rPr>
    </w:lvl>
    <w:lvl w:ilvl="7">
      <w:start w:val="1"/>
      <w:numFmt w:val="lowerLetter"/>
      <w:lvlText w:val="%8."/>
      <w:lvlJc w:val="left"/>
      <w:pPr>
        <w:ind w:left="5760" w:hanging="360"/>
      </w:pPr>
      <w:rPr>
        <w:strike w:val="0"/>
        <w:dstrike w:val="0"/>
        <w:u w:val="none"/>
        <w:effect w:val="none"/>
      </w:rPr>
    </w:lvl>
    <w:lvl w:ilvl="8">
      <w:start w:val="1"/>
      <w:numFmt w:val="lowerRoman"/>
      <w:lvlText w:val="%9."/>
      <w:lvlJc w:val="right"/>
      <w:pPr>
        <w:ind w:left="6480" w:hanging="360"/>
      </w:pPr>
      <w:rPr>
        <w:strike w:val="0"/>
        <w:dstrike w:val="0"/>
        <w:u w:val="none"/>
        <w:effect w:val="none"/>
      </w:rPr>
    </w:lvl>
  </w:abstractNum>
  <w:abstractNum w:abstractNumId="134" w15:restartNumberingAfterBreak="0">
    <w:nsid w:val="5EA076AD"/>
    <w:multiLevelType w:val="hybridMultilevel"/>
    <w:tmpl w:val="B5228ED8"/>
    <w:lvl w:ilvl="0" w:tplc="3A542CA2">
      <w:start w:val="1"/>
      <w:numFmt w:val="decimal"/>
      <w:pStyle w:val="Styl2"/>
      <w:lvlText w:val="%1."/>
      <w:lvlJc w:val="left"/>
      <w:pPr>
        <w:tabs>
          <w:tab w:val="num" w:pos="397"/>
        </w:tabs>
        <w:ind w:left="397" w:hanging="397"/>
      </w:pPr>
      <w:rPr>
        <w:rFonts w:ascii="Times New Roman" w:hAnsi="Times New Roman" w:cs="Times New Roman"/>
        <w:b w:val="0"/>
        <w:bCs w:val="0"/>
        <w:i w:val="0"/>
        <w:iCs w:val="0"/>
        <w:caps w:val="0"/>
        <w:smallCaps w:val="0"/>
        <w:strike w:val="0"/>
        <w:dstrike w:val="0"/>
        <w:vanish w:val="0"/>
        <w:color w:val="auto"/>
        <w:spacing w:val="0"/>
        <w:kern w:val="0"/>
        <w:position w:val="0"/>
        <w:u w:val="none"/>
        <w:vertAlign w:val="baseline"/>
      </w:rPr>
    </w:lvl>
    <w:lvl w:ilvl="1" w:tplc="04150019">
      <w:start w:val="1"/>
      <w:numFmt w:val="lowerLetter"/>
      <w:lvlText w:val="%2."/>
      <w:lvlJc w:val="left"/>
      <w:pPr>
        <w:tabs>
          <w:tab w:val="num" w:pos="1440"/>
        </w:tabs>
        <w:ind w:left="1440" w:hanging="360"/>
      </w:pPr>
      <w:rPr>
        <w:rFonts w:cs="Times New Roman"/>
      </w:rPr>
    </w:lvl>
    <w:lvl w:ilvl="2" w:tplc="0415001B">
      <w:start w:val="19"/>
      <w:numFmt w:val="lowerLetter"/>
      <w:lvlText w:val="%3)"/>
      <w:lvlJc w:val="left"/>
      <w:pPr>
        <w:tabs>
          <w:tab w:val="num" w:pos="2340"/>
        </w:tabs>
        <w:ind w:left="2340" w:hanging="360"/>
      </w:pPr>
      <w:rPr>
        <w:rFonts w:cs="Times New Roman" w:hint="default"/>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5EA07A4E"/>
    <w:multiLevelType w:val="hybridMultilevel"/>
    <w:tmpl w:val="CE065B00"/>
    <w:lvl w:ilvl="0" w:tplc="0415000F">
      <w:start w:val="1"/>
      <w:numFmt w:val="decimal"/>
      <w:lvlText w:val="%1."/>
      <w:lvlJc w:val="left"/>
      <w:pPr>
        <w:ind w:left="1287" w:hanging="360"/>
      </w:pPr>
    </w:lvl>
    <w:lvl w:ilvl="1" w:tplc="04150019">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36" w15:restartNumberingAfterBreak="0">
    <w:nsid w:val="5EB214F1"/>
    <w:multiLevelType w:val="hybridMultilevel"/>
    <w:tmpl w:val="200602D4"/>
    <w:styleLink w:val="Styl41"/>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7" w15:restartNumberingAfterBreak="0">
    <w:nsid w:val="60F85A67"/>
    <w:multiLevelType w:val="hybridMultilevel"/>
    <w:tmpl w:val="E7E603CC"/>
    <w:lvl w:ilvl="0" w:tplc="A8C896CA">
      <w:start w:val="1"/>
      <w:numFmt w:val="bullet"/>
      <w:lvlText w:val=""/>
      <w:lvlJc w:val="left"/>
      <w:pPr>
        <w:ind w:left="1429" w:hanging="360"/>
      </w:pPr>
      <w:rPr>
        <w:rFonts w:ascii="Symbol" w:hAnsi="Symbol" w:hint="default"/>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38" w15:restartNumberingAfterBreak="0">
    <w:nsid w:val="61024D20"/>
    <w:multiLevelType w:val="hybridMultilevel"/>
    <w:tmpl w:val="6546A418"/>
    <w:styleLink w:val="Styl71"/>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15:restartNumberingAfterBreak="0">
    <w:nsid w:val="630D2FC3"/>
    <w:multiLevelType w:val="hybridMultilevel"/>
    <w:tmpl w:val="191EEDA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0" w15:restartNumberingAfterBreak="0">
    <w:nsid w:val="631D1BB7"/>
    <w:multiLevelType w:val="hybridMultilevel"/>
    <w:tmpl w:val="FF96A33E"/>
    <w:lvl w:ilvl="0" w:tplc="A8C896CA">
      <w:start w:val="1"/>
      <w:numFmt w:val="bullet"/>
      <w:lvlText w:val=""/>
      <w:lvlJc w:val="left"/>
      <w:pPr>
        <w:ind w:left="2847" w:hanging="360"/>
      </w:pPr>
      <w:rPr>
        <w:rFonts w:ascii="Symbol" w:hAnsi="Symbol" w:hint="default"/>
      </w:rPr>
    </w:lvl>
    <w:lvl w:ilvl="1" w:tplc="04150003" w:tentative="1">
      <w:start w:val="1"/>
      <w:numFmt w:val="bullet"/>
      <w:lvlText w:val="o"/>
      <w:lvlJc w:val="left"/>
      <w:pPr>
        <w:ind w:left="3567" w:hanging="360"/>
      </w:pPr>
      <w:rPr>
        <w:rFonts w:ascii="Courier New" w:hAnsi="Courier New" w:cs="Courier New" w:hint="default"/>
      </w:rPr>
    </w:lvl>
    <w:lvl w:ilvl="2" w:tplc="04150005" w:tentative="1">
      <w:start w:val="1"/>
      <w:numFmt w:val="bullet"/>
      <w:lvlText w:val=""/>
      <w:lvlJc w:val="left"/>
      <w:pPr>
        <w:ind w:left="4287" w:hanging="360"/>
      </w:pPr>
      <w:rPr>
        <w:rFonts w:ascii="Wingdings" w:hAnsi="Wingdings" w:hint="default"/>
      </w:rPr>
    </w:lvl>
    <w:lvl w:ilvl="3" w:tplc="04150001" w:tentative="1">
      <w:start w:val="1"/>
      <w:numFmt w:val="bullet"/>
      <w:lvlText w:val=""/>
      <w:lvlJc w:val="left"/>
      <w:pPr>
        <w:ind w:left="5007" w:hanging="360"/>
      </w:pPr>
      <w:rPr>
        <w:rFonts w:ascii="Symbol" w:hAnsi="Symbol" w:hint="default"/>
      </w:rPr>
    </w:lvl>
    <w:lvl w:ilvl="4" w:tplc="04150003" w:tentative="1">
      <w:start w:val="1"/>
      <w:numFmt w:val="bullet"/>
      <w:lvlText w:val="o"/>
      <w:lvlJc w:val="left"/>
      <w:pPr>
        <w:ind w:left="5727" w:hanging="360"/>
      </w:pPr>
      <w:rPr>
        <w:rFonts w:ascii="Courier New" w:hAnsi="Courier New" w:cs="Courier New" w:hint="default"/>
      </w:rPr>
    </w:lvl>
    <w:lvl w:ilvl="5" w:tplc="04150005" w:tentative="1">
      <w:start w:val="1"/>
      <w:numFmt w:val="bullet"/>
      <w:lvlText w:val=""/>
      <w:lvlJc w:val="left"/>
      <w:pPr>
        <w:ind w:left="6447" w:hanging="360"/>
      </w:pPr>
      <w:rPr>
        <w:rFonts w:ascii="Wingdings" w:hAnsi="Wingdings" w:hint="default"/>
      </w:rPr>
    </w:lvl>
    <w:lvl w:ilvl="6" w:tplc="04150001" w:tentative="1">
      <w:start w:val="1"/>
      <w:numFmt w:val="bullet"/>
      <w:lvlText w:val=""/>
      <w:lvlJc w:val="left"/>
      <w:pPr>
        <w:ind w:left="7167" w:hanging="360"/>
      </w:pPr>
      <w:rPr>
        <w:rFonts w:ascii="Symbol" w:hAnsi="Symbol" w:hint="default"/>
      </w:rPr>
    </w:lvl>
    <w:lvl w:ilvl="7" w:tplc="04150003" w:tentative="1">
      <w:start w:val="1"/>
      <w:numFmt w:val="bullet"/>
      <w:lvlText w:val="o"/>
      <w:lvlJc w:val="left"/>
      <w:pPr>
        <w:ind w:left="7887" w:hanging="360"/>
      </w:pPr>
      <w:rPr>
        <w:rFonts w:ascii="Courier New" w:hAnsi="Courier New" w:cs="Courier New" w:hint="default"/>
      </w:rPr>
    </w:lvl>
    <w:lvl w:ilvl="8" w:tplc="04150005" w:tentative="1">
      <w:start w:val="1"/>
      <w:numFmt w:val="bullet"/>
      <w:lvlText w:val=""/>
      <w:lvlJc w:val="left"/>
      <w:pPr>
        <w:ind w:left="8607" w:hanging="360"/>
      </w:pPr>
      <w:rPr>
        <w:rFonts w:ascii="Wingdings" w:hAnsi="Wingdings" w:hint="default"/>
      </w:rPr>
    </w:lvl>
  </w:abstractNum>
  <w:abstractNum w:abstractNumId="141" w15:restartNumberingAfterBreak="0">
    <w:nsid w:val="64F855CC"/>
    <w:multiLevelType w:val="hybridMultilevel"/>
    <w:tmpl w:val="74BA74E8"/>
    <w:lvl w:ilvl="0" w:tplc="7CBCC43A">
      <w:start w:val="2"/>
      <w:numFmt w:val="decimal"/>
      <w:lvlText w:val="%1."/>
      <w:lvlJc w:val="left"/>
      <w:pPr>
        <w:ind w:left="1080" w:hanging="360"/>
      </w:pPr>
      <w:rPr>
        <w:rFonts w:hint="default"/>
        <w:b w:val="0"/>
        <w:color w:val="auto"/>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42" w15:restartNumberingAfterBreak="0">
    <w:nsid w:val="667273ED"/>
    <w:multiLevelType w:val="hybridMultilevel"/>
    <w:tmpl w:val="25A6DCDE"/>
    <w:lvl w:ilvl="0" w:tplc="69F0A1E2">
      <w:start w:val="1"/>
      <w:numFmt w:val="upperRoman"/>
      <w:lvlText w:val="%1."/>
      <w:lvlJc w:val="right"/>
      <w:pPr>
        <w:ind w:left="720" w:hanging="360"/>
      </w:pPr>
      <w:rPr>
        <w:b/>
        <w:i w:val="0"/>
        <w:strike w:val="0"/>
      </w:rPr>
    </w:lvl>
    <w:lvl w:ilvl="1" w:tplc="BDFA981C">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3" w15:restartNumberingAfterBreak="0">
    <w:nsid w:val="66BE4755"/>
    <w:multiLevelType w:val="hybridMultilevel"/>
    <w:tmpl w:val="6B0AF34C"/>
    <w:lvl w:ilvl="0" w:tplc="6608C6E4">
      <w:start w:val="1"/>
      <w:numFmt w:val="decimal"/>
      <w:lvlText w:val="%1."/>
      <w:lvlJc w:val="left"/>
      <w:pPr>
        <w:ind w:left="1004" w:hanging="360"/>
      </w:pPr>
      <w:rPr>
        <w:b w:val="0"/>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44" w15:restartNumberingAfterBreak="0">
    <w:nsid w:val="6743307C"/>
    <w:multiLevelType w:val="hybridMultilevel"/>
    <w:tmpl w:val="A1E2ED54"/>
    <w:lvl w:ilvl="0" w:tplc="42CCDB84">
      <w:start w:val="1"/>
      <w:numFmt w:val="decimal"/>
      <w:pStyle w:val="TitleStyle"/>
      <w:lvlText w:val="%1)"/>
      <w:lvlJc w:val="left"/>
      <w:pPr>
        <w:ind w:left="720" w:hanging="360"/>
      </w:pPr>
      <w:rPr>
        <w:rFonts w:ascii="Arial" w:eastAsia="Times New Roman" w:hAnsi="Arial" w:cs="Arial"/>
        <w:color w:val="auto"/>
      </w:rPr>
    </w:lvl>
    <w:lvl w:ilvl="1" w:tplc="BF8A9E6E">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5" w15:restartNumberingAfterBreak="0">
    <w:nsid w:val="67B025AE"/>
    <w:multiLevelType w:val="hybridMultilevel"/>
    <w:tmpl w:val="6C9E86DA"/>
    <w:lvl w:ilvl="0" w:tplc="1A64F55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6" w15:restartNumberingAfterBreak="0">
    <w:nsid w:val="67B26F12"/>
    <w:multiLevelType w:val="multilevel"/>
    <w:tmpl w:val="7D022B0A"/>
    <w:lvl w:ilvl="0">
      <w:start w:val="1"/>
      <w:numFmt w:val="upperRoman"/>
      <w:lvlText w:val="%1."/>
      <w:lvlJc w:val="left"/>
      <w:pPr>
        <w:tabs>
          <w:tab w:val="num" w:pos="680"/>
        </w:tabs>
        <w:ind w:left="680" w:hanging="680"/>
      </w:pPr>
      <w:rPr>
        <w:rFonts w:hint="default"/>
        <w:b/>
        <w:i w:val="0"/>
        <w:color w:val="auto"/>
        <w:sz w:val="24"/>
        <w:szCs w:val="24"/>
      </w:rPr>
    </w:lvl>
    <w:lvl w:ilvl="1">
      <w:start w:val="3"/>
      <w:numFmt w:val="decimal"/>
      <w:pStyle w:val="Poziom1-czesc"/>
      <w:lvlText w:val="%2."/>
      <w:lvlJc w:val="left"/>
      <w:pPr>
        <w:tabs>
          <w:tab w:val="num" w:pos="680"/>
        </w:tabs>
        <w:ind w:left="680" w:hanging="396"/>
      </w:pPr>
      <w:rPr>
        <w:rFonts w:ascii="Times New Roman" w:hAnsi="Times New Roman" w:hint="default"/>
        <w:b w:val="0"/>
        <w:i w:val="0"/>
        <w:color w:val="auto"/>
        <w:sz w:val="24"/>
        <w:szCs w:val="24"/>
      </w:rPr>
    </w:lvl>
    <w:lvl w:ilvl="2">
      <w:start w:val="1"/>
      <w:numFmt w:val="decimal"/>
      <w:lvlText w:val="%3)"/>
      <w:lvlJc w:val="left"/>
      <w:pPr>
        <w:tabs>
          <w:tab w:val="num" w:pos="1134"/>
        </w:tabs>
        <w:ind w:left="1134" w:hanging="397"/>
      </w:pPr>
      <w:rPr>
        <w:rFonts w:hint="default"/>
      </w:rPr>
    </w:lvl>
    <w:lvl w:ilvl="3">
      <w:start w:val="1"/>
      <w:numFmt w:val="decimal"/>
      <w:lvlText w:val="(%4)"/>
      <w:lvlJc w:val="left"/>
      <w:pPr>
        <w:tabs>
          <w:tab w:val="num" w:pos="1287"/>
        </w:tabs>
        <w:ind w:left="1287" w:hanging="360"/>
      </w:pPr>
      <w:rPr>
        <w:rFonts w:hint="default"/>
      </w:rPr>
    </w:lvl>
    <w:lvl w:ilvl="4">
      <w:start w:val="1"/>
      <w:numFmt w:val="lowerLetter"/>
      <w:lvlText w:val="(%5)"/>
      <w:lvlJc w:val="left"/>
      <w:pPr>
        <w:tabs>
          <w:tab w:val="num" w:pos="1647"/>
        </w:tabs>
        <w:ind w:left="1647" w:hanging="360"/>
      </w:pPr>
      <w:rPr>
        <w:rFonts w:hint="default"/>
      </w:rPr>
    </w:lvl>
    <w:lvl w:ilvl="5">
      <w:start w:val="1"/>
      <w:numFmt w:val="lowerRoman"/>
      <w:lvlText w:val="(%6)"/>
      <w:lvlJc w:val="left"/>
      <w:pPr>
        <w:tabs>
          <w:tab w:val="num" w:pos="2007"/>
        </w:tabs>
        <w:ind w:left="2007" w:hanging="360"/>
      </w:pPr>
      <w:rPr>
        <w:rFonts w:hint="default"/>
      </w:rPr>
    </w:lvl>
    <w:lvl w:ilvl="6">
      <w:start w:val="1"/>
      <w:numFmt w:val="decimal"/>
      <w:lvlText w:val="%7."/>
      <w:lvlJc w:val="left"/>
      <w:pPr>
        <w:tabs>
          <w:tab w:val="num" w:pos="2367"/>
        </w:tabs>
        <w:ind w:left="2367" w:hanging="360"/>
      </w:pPr>
      <w:rPr>
        <w:rFonts w:hint="default"/>
        <w:i w:val="0"/>
      </w:rPr>
    </w:lvl>
    <w:lvl w:ilvl="7">
      <w:start w:val="1"/>
      <w:numFmt w:val="lowerLetter"/>
      <w:lvlText w:val="%8."/>
      <w:lvlJc w:val="left"/>
      <w:pPr>
        <w:tabs>
          <w:tab w:val="num" w:pos="2727"/>
        </w:tabs>
        <w:ind w:left="2727" w:hanging="360"/>
      </w:pPr>
      <w:rPr>
        <w:rFonts w:hint="default"/>
      </w:rPr>
    </w:lvl>
    <w:lvl w:ilvl="8">
      <w:start w:val="1"/>
      <w:numFmt w:val="lowerRoman"/>
      <w:lvlText w:val="%9."/>
      <w:lvlJc w:val="left"/>
      <w:pPr>
        <w:tabs>
          <w:tab w:val="num" w:pos="3087"/>
        </w:tabs>
        <w:ind w:left="3087" w:hanging="360"/>
      </w:pPr>
      <w:rPr>
        <w:rFonts w:hint="default"/>
      </w:rPr>
    </w:lvl>
  </w:abstractNum>
  <w:abstractNum w:abstractNumId="147" w15:restartNumberingAfterBreak="0">
    <w:nsid w:val="684612F0"/>
    <w:multiLevelType w:val="multilevel"/>
    <w:tmpl w:val="8796F72C"/>
    <w:styleLink w:val="WWNum81"/>
    <w:lvl w:ilvl="0">
      <w:start w:val="1"/>
      <w:numFmt w:val="lowerLetter"/>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148" w15:restartNumberingAfterBreak="0">
    <w:nsid w:val="696A44BB"/>
    <w:multiLevelType w:val="hybridMultilevel"/>
    <w:tmpl w:val="18446B7C"/>
    <w:lvl w:ilvl="0" w:tplc="04150011">
      <w:start w:val="1"/>
      <w:numFmt w:val="decimal"/>
      <w:lvlText w:val="%1)"/>
      <w:lvlJc w:val="left"/>
      <w:pPr>
        <w:ind w:left="1260" w:hanging="360"/>
      </w:pPr>
    </w:lvl>
    <w:lvl w:ilvl="1" w:tplc="04150019" w:tentative="1">
      <w:start w:val="1"/>
      <w:numFmt w:val="lowerLetter"/>
      <w:lvlText w:val="%2."/>
      <w:lvlJc w:val="left"/>
      <w:pPr>
        <w:ind w:left="1980" w:hanging="360"/>
      </w:pPr>
    </w:lvl>
    <w:lvl w:ilvl="2" w:tplc="0415001B" w:tentative="1">
      <w:start w:val="1"/>
      <w:numFmt w:val="lowerRoman"/>
      <w:lvlText w:val="%3."/>
      <w:lvlJc w:val="right"/>
      <w:pPr>
        <w:ind w:left="2700" w:hanging="180"/>
      </w:pPr>
    </w:lvl>
    <w:lvl w:ilvl="3" w:tplc="0415000F" w:tentative="1">
      <w:start w:val="1"/>
      <w:numFmt w:val="decimal"/>
      <w:lvlText w:val="%4."/>
      <w:lvlJc w:val="left"/>
      <w:pPr>
        <w:ind w:left="3420" w:hanging="360"/>
      </w:pPr>
    </w:lvl>
    <w:lvl w:ilvl="4" w:tplc="04150019" w:tentative="1">
      <w:start w:val="1"/>
      <w:numFmt w:val="lowerLetter"/>
      <w:lvlText w:val="%5."/>
      <w:lvlJc w:val="left"/>
      <w:pPr>
        <w:ind w:left="4140" w:hanging="360"/>
      </w:pPr>
    </w:lvl>
    <w:lvl w:ilvl="5" w:tplc="0415001B" w:tentative="1">
      <w:start w:val="1"/>
      <w:numFmt w:val="lowerRoman"/>
      <w:lvlText w:val="%6."/>
      <w:lvlJc w:val="right"/>
      <w:pPr>
        <w:ind w:left="4860" w:hanging="180"/>
      </w:pPr>
    </w:lvl>
    <w:lvl w:ilvl="6" w:tplc="0415000F" w:tentative="1">
      <w:start w:val="1"/>
      <w:numFmt w:val="decimal"/>
      <w:lvlText w:val="%7."/>
      <w:lvlJc w:val="left"/>
      <w:pPr>
        <w:ind w:left="5580" w:hanging="360"/>
      </w:pPr>
    </w:lvl>
    <w:lvl w:ilvl="7" w:tplc="04150019" w:tentative="1">
      <w:start w:val="1"/>
      <w:numFmt w:val="lowerLetter"/>
      <w:lvlText w:val="%8."/>
      <w:lvlJc w:val="left"/>
      <w:pPr>
        <w:ind w:left="6300" w:hanging="360"/>
      </w:pPr>
    </w:lvl>
    <w:lvl w:ilvl="8" w:tplc="0415001B" w:tentative="1">
      <w:start w:val="1"/>
      <w:numFmt w:val="lowerRoman"/>
      <w:lvlText w:val="%9."/>
      <w:lvlJc w:val="right"/>
      <w:pPr>
        <w:ind w:left="7020" w:hanging="180"/>
      </w:pPr>
    </w:lvl>
  </w:abstractNum>
  <w:abstractNum w:abstractNumId="149" w15:restartNumberingAfterBreak="0">
    <w:nsid w:val="69F65D46"/>
    <w:multiLevelType w:val="hybridMultilevel"/>
    <w:tmpl w:val="4436558A"/>
    <w:lvl w:ilvl="0" w:tplc="E856CA64">
      <w:start w:val="1"/>
      <w:numFmt w:val="decimal"/>
      <w:lvlText w:val="%1."/>
      <w:lvlJc w:val="left"/>
      <w:pPr>
        <w:ind w:left="1004" w:hanging="360"/>
      </w:pPr>
      <w:rPr>
        <w:b w:val="0"/>
      </w:rPr>
    </w:lvl>
    <w:lvl w:ilvl="1" w:tplc="04150019">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50" w15:restartNumberingAfterBreak="0">
    <w:nsid w:val="6A0D5348"/>
    <w:multiLevelType w:val="hybridMultilevel"/>
    <w:tmpl w:val="06040A04"/>
    <w:lvl w:ilvl="0" w:tplc="0E7E7E7C">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1" w15:restartNumberingAfterBreak="0">
    <w:nsid w:val="6A1328E2"/>
    <w:multiLevelType w:val="hybridMultilevel"/>
    <w:tmpl w:val="2E42EAB4"/>
    <w:lvl w:ilvl="0" w:tplc="A3A0D82E">
      <w:start w:val="3"/>
      <w:numFmt w:val="decimal"/>
      <w:lvlText w:val="%1."/>
      <w:lvlJc w:val="left"/>
      <w:pPr>
        <w:ind w:left="600" w:hanging="360"/>
      </w:pPr>
      <w:rPr>
        <w:rFonts w:ascii="Times New Roman" w:hAnsi="Times New Roman" w:cs="Times New Roman" w:hint="default"/>
        <w:b w:val="0"/>
        <w:i w:val="0"/>
        <w:color w:val="00000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15:restartNumberingAfterBreak="0">
    <w:nsid w:val="6A410A3C"/>
    <w:multiLevelType w:val="hybridMultilevel"/>
    <w:tmpl w:val="1486A0D2"/>
    <w:lvl w:ilvl="0" w:tplc="04150011">
      <w:start w:val="1"/>
      <w:numFmt w:val="decimal"/>
      <w:lvlText w:val="%1)"/>
      <w:lvlJc w:val="left"/>
      <w:pPr>
        <w:ind w:left="1258" w:hanging="360"/>
      </w:pPr>
    </w:lvl>
    <w:lvl w:ilvl="1" w:tplc="04150019" w:tentative="1">
      <w:start w:val="1"/>
      <w:numFmt w:val="lowerLetter"/>
      <w:lvlText w:val="%2."/>
      <w:lvlJc w:val="left"/>
      <w:pPr>
        <w:ind w:left="1978" w:hanging="360"/>
      </w:pPr>
    </w:lvl>
    <w:lvl w:ilvl="2" w:tplc="0415001B" w:tentative="1">
      <w:start w:val="1"/>
      <w:numFmt w:val="lowerRoman"/>
      <w:lvlText w:val="%3."/>
      <w:lvlJc w:val="right"/>
      <w:pPr>
        <w:ind w:left="2698" w:hanging="180"/>
      </w:pPr>
    </w:lvl>
    <w:lvl w:ilvl="3" w:tplc="0415000F" w:tentative="1">
      <w:start w:val="1"/>
      <w:numFmt w:val="decimal"/>
      <w:lvlText w:val="%4."/>
      <w:lvlJc w:val="left"/>
      <w:pPr>
        <w:ind w:left="3418" w:hanging="360"/>
      </w:pPr>
    </w:lvl>
    <w:lvl w:ilvl="4" w:tplc="04150019" w:tentative="1">
      <w:start w:val="1"/>
      <w:numFmt w:val="lowerLetter"/>
      <w:lvlText w:val="%5."/>
      <w:lvlJc w:val="left"/>
      <w:pPr>
        <w:ind w:left="4138" w:hanging="360"/>
      </w:pPr>
    </w:lvl>
    <w:lvl w:ilvl="5" w:tplc="0415001B" w:tentative="1">
      <w:start w:val="1"/>
      <w:numFmt w:val="lowerRoman"/>
      <w:lvlText w:val="%6."/>
      <w:lvlJc w:val="right"/>
      <w:pPr>
        <w:ind w:left="4858" w:hanging="180"/>
      </w:pPr>
    </w:lvl>
    <w:lvl w:ilvl="6" w:tplc="0415000F" w:tentative="1">
      <w:start w:val="1"/>
      <w:numFmt w:val="decimal"/>
      <w:lvlText w:val="%7."/>
      <w:lvlJc w:val="left"/>
      <w:pPr>
        <w:ind w:left="5578" w:hanging="360"/>
      </w:pPr>
    </w:lvl>
    <w:lvl w:ilvl="7" w:tplc="04150019" w:tentative="1">
      <w:start w:val="1"/>
      <w:numFmt w:val="lowerLetter"/>
      <w:lvlText w:val="%8."/>
      <w:lvlJc w:val="left"/>
      <w:pPr>
        <w:ind w:left="6298" w:hanging="360"/>
      </w:pPr>
    </w:lvl>
    <w:lvl w:ilvl="8" w:tplc="0415001B" w:tentative="1">
      <w:start w:val="1"/>
      <w:numFmt w:val="lowerRoman"/>
      <w:lvlText w:val="%9."/>
      <w:lvlJc w:val="right"/>
      <w:pPr>
        <w:ind w:left="7018" w:hanging="180"/>
      </w:pPr>
    </w:lvl>
  </w:abstractNum>
  <w:abstractNum w:abstractNumId="153" w15:restartNumberingAfterBreak="0">
    <w:nsid w:val="6A5B75C7"/>
    <w:multiLevelType w:val="hybridMultilevel"/>
    <w:tmpl w:val="512EBC90"/>
    <w:lvl w:ilvl="0" w:tplc="04150011">
      <w:start w:val="1"/>
      <w:numFmt w:val="decimal"/>
      <w:lvlText w:val="%1)"/>
      <w:lvlJc w:val="left"/>
      <w:pPr>
        <w:ind w:left="1146" w:hanging="360"/>
      </w:pPr>
      <w:rPr>
        <w:rFont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54" w15:restartNumberingAfterBreak="0">
    <w:nsid w:val="6C0F565C"/>
    <w:multiLevelType w:val="hybridMultilevel"/>
    <w:tmpl w:val="BE64768C"/>
    <w:styleLink w:val="Styl51"/>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5" w15:restartNumberingAfterBreak="0">
    <w:nsid w:val="6D5C42DB"/>
    <w:multiLevelType w:val="multilevel"/>
    <w:tmpl w:val="FC04BFC2"/>
    <w:styleLink w:val="WWNum38"/>
    <w:lvl w:ilvl="0">
      <w:numFmt w:val="bullet"/>
      <w:lvlText w:val="-"/>
      <w:lvlJc w:val="left"/>
      <w:rPr>
        <w:rFonts w:ascii="Times New Roman" w:hAnsi="Times New Roman" w:cs="Times New Roman"/>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56" w15:restartNumberingAfterBreak="0">
    <w:nsid w:val="6DDF5317"/>
    <w:multiLevelType w:val="hybridMultilevel"/>
    <w:tmpl w:val="F1BA0274"/>
    <w:lvl w:ilvl="0" w:tplc="6B0AC2F8">
      <w:start w:val="1"/>
      <w:numFmt w:val="decimal"/>
      <w:lvlText w:val="%1)"/>
      <w:lvlJc w:val="left"/>
      <w:pPr>
        <w:ind w:left="360" w:hanging="360"/>
      </w:pPr>
      <w:rPr>
        <w:b w:val="0"/>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7" w15:restartNumberingAfterBreak="0">
    <w:nsid w:val="6F542DB8"/>
    <w:multiLevelType w:val="hybridMultilevel"/>
    <w:tmpl w:val="3D4E30B2"/>
    <w:styleLink w:val="Styl101"/>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6F5C63BB"/>
    <w:multiLevelType w:val="hybridMultilevel"/>
    <w:tmpl w:val="7B2A74FC"/>
    <w:lvl w:ilvl="0" w:tplc="1A64F55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9" w15:restartNumberingAfterBreak="0">
    <w:nsid w:val="6FB4162B"/>
    <w:multiLevelType w:val="multilevel"/>
    <w:tmpl w:val="60A632E2"/>
    <w:styleLink w:val="Styl9"/>
    <w:lvl w:ilvl="0">
      <w:start w:val="10"/>
      <w:numFmt w:val="decimal"/>
      <w:lvlText w:val="%1."/>
      <w:lvlJc w:val="left"/>
      <w:pPr>
        <w:ind w:left="360" w:hanging="360"/>
      </w:pPr>
      <w:rPr>
        <w:rFonts w:hint="default"/>
        <w:b/>
        <w:i w:val="0"/>
      </w:rPr>
    </w:lvl>
    <w:lvl w:ilvl="1">
      <w:start w:val="1"/>
      <w:numFmt w:val="decimal"/>
      <w:lvlText w:val="11.%2."/>
      <w:lvlJc w:val="left"/>
      <w:pPr>
        <w:ind w:left="114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0" w15:restartNumberingAfterBreak="0">
    <w:nsid w:val="70D437A9"/>
    <w:multiLevelType w:val="hybridMultilevel"/>
    <w:tmpl w:val="986AA64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1" w15:restartNumberingAfterBreak="0">
    <w:nsid w:val="72296324"/>
    <w:multiLevelType w:val="multilevel"/>
    <w:tmpl w:val="9A9615B6"/>
    <w:lvl w:ilvl="0">
      <w:start w:val="1"/>
      <w:numFmt w:val="decimal"/>
      <w:lvlText w:val="%1."/>
      <w:lvlJc w:val="left"/>
      <w:pPr>
        <w:tabs>
          <w:tab w:val="num" w:pos="700"/>
        </w:tabs>
        <w:ind w:left="624" w:hanging="284"/>
      </w:pPr>
      <w:rPr>
        <w:rFonts w:ascii="Times New Roman" w:hAnsi="Times New Roman" w:cs="Times New Roman" w:hint="default"/>
        <w:b w:val="0"/>
        <w:i w:val="0"/>
        <w:strike w:val="0"/>
        <w:w w:val="100"/>
        <w:sz w:val="22"/>
        <w:szCs w:val="22"/>
      </w:rPr>
    </w:lvl>
    <w:lvl w:ilvl="1">
      <w:start w:val="1"/>
      <w:numFmt w:val="decimal"/>
      <w:lvlText w:val="%2)"/>
      <w:lvlJc w:val="left"/>
      <w:pPr>
        <w:ind w:left="1636" w:hanging="360"/>
      </w:pPr>
      <w:rPr>
        <w:rFonts w:hint="default"/>
        <w:b w:val="0"/>
        <w:i w:val="0"/>
        <w:sz w:val="22"/>
        <w:szCs w:val="22"/>
      </w:rPr>
    </w:lvl>
    <w:lvl w:ilvl="2">
      <w:start w:val="1"/>
      <w:numFmt w:val="decimal"/>
      <w:isLgl/>
      <w:lvlText w:val="%1.%2.%3."/>
      <w:lvlJc w:val="left"/>
      <w:pPr>
        <w:ind w:left="2932" w:hanging="720"/>
      </w:pPr>
      <w:rPr>
        <w:rFonts w:hint="default"/>
      </w:rPr>
    </w:lvl>
    <w:lvl w:ilvl="3">
      <w:start w:val="1"/>
      <w:numFmt w:val="decimal"/>
      <w:lvlText w:val="%4)"/>
      <w:lvlJc w:val="left"/>
      <w:pPr>
        <w:ind w:left="3868" w:hanging="720"/>
      </w:pPr>
      <w:rPr>
        <w:rFonts w:hint="default"/>
      </w:rPr>
    </w:lvl>
    <w:lvl w:ilvl="4">
      <w:start w:val="1"/>
      <w:numFmt w:val="decimal"/>
      <w:isLgl/>
      <w:lvlText w:val="%1.%2.%3.%4.%5."/>
      <w:lvlJc w:val="left"/>
      <w:pPr>
        <w:ind w:left="5164" w:hanging="1080"/>
      </w:pPr>
      <w:rPr>
        <w:rFonts w:hint="default"/>
      </w:rPr>
    </w:lvl>
    <w:lvl w:ilvl="5">
      <w:start w:val="1"/>
      <w:numFmt w:val="decimal"/>
      <w:isLgl/>
      <w:lvlText w:val="%1.%2.%3.%4.%5.%6."/>
      <w:lvlJc w:val="left"/>
      <w:pPr>
        <w:ind w:left="6100" w:hanging="1080"/>
      </w:pPr>
      <w:rPr>
        <w:rFonts w:hint="default"/>
      </w:rPr>
    </w:lvl>
    <w:lvl w:ilvl="6">
      <w:start w:val="1"/>
      <w:numFmt w:val="decimal"/>
      <w:isLgl/>
      <w:lvlText w:val="%1.%2.%3.%4.%5.%6.%7."/>
      <w:lvlJc w:val="left"/>
      <w:pPr>
        <w:ind w:left="7396" w:hanging="1440"/>
      </w:pPr>
      <w:rPr>
        <w:rFonts w:hint="default"/>
      </w:rPr>
    </w:lvl>
    <w:lvl w:ilvl="7">
      <w:start w:val="1"/>
      <w:numFmt w:val="decimal"/>
      <w:isLgl/>
      <w:lvlText w:val="%1.%2.%3.%4.%5.%6.%7.%8."/>
      <w:lvlJc w:val="left"/>
      <w:pPr>
        <w:ind w:left="8332" w:hanging="1440"/>
      </w:pPr>
      <w:rPr>
        <w:rFonts w:hint="default"/>
      </w:rPr>
    </w:lvl>
    <w:lvl w:ilvl="8">
      <w:start w:val="1"/>
      <w:numFmt w:val="decimal"/>
      <w:isLgl/>
      <w:lvlText w:val="%1.%2.%3.%4.%5.%6.%7.%8.%9."/>
      <w:lvlJc w:val="left"/>
      <w:pPr>
        <w:ind w:left="9628" w:hanging="1800"/>
      </w:pPr>
      <w:rPr>
        <w:rFonts w:hint="default"/>
      </w:rPr>
    </w:lvl>
  </w:abstractNum>
  <w:abstractNum w:abstractNumId="162" w15:restartNumberingAfterBreak="0">
    <w:nsid w:val="73D57BEC"/>
    <w:multiLevelType w:val="hybridMultilevel"/>
    <w:tmpl w:val="2416CFCA"/>
    <w:lvl w:ilvl="0" w:tplc="1F2C35B6">
      <w:start w:val="1"/>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15:restartNumberingAfterBreak="0">
    <w:nsid w:val="73E85FD8"/>
    <w:multiLevelType w:val="hybridMultilevel"/>
    <w:tmpl w:val="C464E4BE"/>
    <w:styleLink w:val="WWNum384"/>
    <w:lvl w:ilvl="0" w:tplc="04150017">
      <w:start w:val="1"/>
      <w:numFmt w:val="decimal"/>
      <w:lvlText w:val="%1."/>
      <w:lvlJc w:val="left"/>
      <w:pPr>
        <w:tabs>
          <w:tab w:val="num" w:pos="927"/>
        </w:tabs>
        <w:ind w:left="927" w:hanging="360"/>
      </w:pPr>
      <w:rPr>
        <w:rFonts w:ascii="Times New Roman" w:eastAsia="Times New Roman" w:hAnsi="Times New Roman" w:cs="Times New Roman"/>
      </w:rPr>
    </w:lvl>
    <w:lvl w:ilvl="1" w:tplc="04150019">
      <w:start w:val="1"/>
      <w:numFmt w:val="lowerLetter"/>
      <w:lvlText w:val="%2)"/>
      <w:lvlJc w:val="left"/>
      <w:pPr>
        <w:tabs>
          <w:tab w:val="num" w:pos="1647"/>
        </w:tabs>
        <w:ind w:left="1647" w:hanging="360"/>
      </w:pPr>
      <w:rPr>
        <w:rFonts w:hint="default"/>
      </w:rPr>
    </w:lvl>
    <w:lvl w:ilvl="2" w:tplc="0415001B">
      <w:start w:val="4"/>
      <w:numFmt w:val="decimal"/>
      <w:lvlText w:val="%3"/>
      <w:lvlJc w:val="left"/>
      <w:pPr>
        <w:tabs>
          <w:tab w:val="num" w:pos="2547"/>
        </w:tabs>
        <w:ind w:left="2547" w:hanging="360"/>
      </w:pPr>
      <w:rPr>
        <w:rFonts w:hint="default"/>
        <w:b/>
      </w:rPr>
    </w:lvl>
    <w:lvl w:ilvl="3" w:tplc="C884EBD4">
      <w:start w:val="1"/>
      <w:numFmt w:val="decimal"/>
      <w:lvlText w:val="%4."/>
      <w:lvlJc w:val="left"/>
      <w:pPr>
        <w:tabs>
          <w:tab w:val="num" w:pos="786"/>
        </w:tabs>
        <w:ind w:left="786" w:hanging="360"/>
      </w:pPr>
      <w:rPr>
        <w:rFonts w:hint="default"/>
        <w:strike w:val="0"/>
        <w:color w:val="auto"/>
      </w:rPr>
    </w:lvl>
    <w:lvl w:ilvl="4" w:tplc="04150019">
      <w:start w:val="2"/>
      <w:numFmt w:val="bullet"/>
      <w:lvlText w:val="-"/>
      <w:lvlJc w:val="left"/>
      <w:pPr>
        <w:tabs>
          <w:tab w:val="num" w:pos="900"/>
        </w:tabs>
        <w:ind w:left="900" w:hanging="360"/>
      </w:pPr>
      <w:rPr>
        <w:rFonts w:ascii="Times New Roman" w:eastAsia="Times New Roman" w:hAnsi="Times New Roman" w:cs="Times New Roman" w:hint="default"/>
      </w:rPr>
    </w:lvl>
    <w:lvl w:ilvl="5" w:tplc="0415001B">
      <w:start w:val="1"/>
      <w:numFmt w:val="lowerRoman"/>
      <w:lvlText w:val="%6."/>
      <w:lvlJc w:val="right"/>
      <w:pPr>
        <w:tabs>
          <w:tab w:val="num" w:pos="4527"/>
        </w:tabs>
        <w:ind w:left="4527" w:hanging="180"/>
      </w:pPr>
    </w:lvl>
    <w:lvl w:ilvl="6" w:tplc="0415000F" w:tentative="1">
      <w:start w:val="1"/>
      <w:numFmt w:val="decimal"/>
      <w:lvlText w:val="%7."/>
      <w:lvlJc w:val="left"/>
      <w:pPr>
        <w:tabs>
          <w:tab w:val="num" w:pos="5247"/>
        </w:tabs>
        <w:ind w:left="5247" w:hanging="360"/>
      </w:pPr>
    </w:lvl>
    <w:lvl w:ilvl="7" w:tplc="04150019" w:tentative="1">
      <w:start w:val="1"/>
      <w:numFmt w:val="lowerLetter"/>
      <w:lvlText w:val="%8."/>
      <w:lvlJc w:val="left"/>
      <w:pPr>
        <w:tabs>
          <w:tab w:val="num" w:pos="5967"/>
        </w:tabs>
        <w:ind w:left="5967" w:hanging="360"/>
      </w:pPr>
    </w:lvl>
    <w:lvl w:ilvl="8" w:tplc="0415001B" w:tentative="1">
      <w:start w:val="1"/>
      <w:numFmt w:val="lowerRoman"/>
      <w:lvlText w:val="%9."/>
      <w:lvlJc w:val="right"/>
      <w:pPr>
        <w:tabs>
          <w:tab w:val="num" w:pos="6687"/>
        </w:tabs>
        <w:ind w:left="6687" w:hanging="180"/>
      </w:pPr>
    </w:lvl>
  </w:abstractNum>
  <w:abstractNum w:abstractNumId="164" w15:restartNumberingAfterBreak="0">
    <w:nsid w:val="74507508"/>
    <w:multiLevelType w:val="hybridMultilevel"/>
    <w:tmpl w:val="95BA89DC"/>
    <w:lvl w:ilvl="0" w:tplc="9A20401C">
      <w:start w:val="1"/>
      <w:numFmt w:val="decimal"/>
      <w:lvlText w:val="%1."/>
      <w:lvlJc w:val="left"/>
      <w:pPr>
        <w:ind w:left="600" w:hanging="360"/>
      </w:pPr>
      <w:rPr>
        <w:rFonts w:ascii="Times New Roman" w:hAnsi="Times New Roman" w:cs="Times New Roman" w:hint="default"/>
        <w:b w:val="0"/>
        <w:i w:val="0"/>
        <w:color w:val="000000"/>
        <w:sz w:val="22"/>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5" w15:restartNumberingAfterBreak="0">
    <w:nsid w:val="754539C8"/>
    <w:multiLevelType w:val="hybridMultilevel"/>
    <w:tmpl w:val="BE36D808"/>
    <w:lvl w:ilvl="0" w:tplc="04150011">
      <w:start w:val="1"/>
      <w:numFmt w:val="decimal"/>
      <w:lvlText w:val="%1)"/>
      <w:lvlJc w:val="left"/>
      <w:pPr>
        <w:ind w:left="1070"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66" w15:restartNumberingAfterBreak="0">
    <w:nsid w:val="75E80C87"/>
    <w:multiLevelType w:val="hybridMultilevel"/>
    <w:tmpl w:val="B31E20E8"/>
    <w:lvl w:ilvl="0" w:tplc="F4A29B42">
      <w:start w:val="1"/>
      <w:numFmt w:val="decimal"/>
      <w:lvlText w:val="%1."/>
      <w:lvlJc w:val="left"/>
      <w:pPr>
        <w:ind w:left="2629" w:hanging="360"/>
      </w:pPr>
      <w:rPr>
        <w:b w:val="0"/>
        <w:color w:val="auto"/>
      </w:rPr>
    </w:lvl>
    <w:lvl w:ilvl="1" w:tplc="BEF8C2F6">
      <w:start w:val="1"/>
      <w:numFmt w:val="decimal"/>
      <w:lvlText w:val="%2."/>
      <w:lvlJc w:val="left"/>
      <w:pPr>
        <w:ind w:left="1980" w:hanging="360"/>
      </w:pPr>
      <w:rPr>
        <w:b w:val="0"/>
        <w:i w:val="0"/>
      </w:rPr>
    </w:lvl>
    <w:lvl w:ilvl="2" w:tplc="130287EE">
      <w:start w:val="1"/>
      <w:numFmt w:val="lowerLetter"/>
      <w:lvlText w:val="%3)"/>
      <w:lvlJc w:val="left"/>
      <w:pPr>
        <w:ind w:left="606" w:hanging="180"/>
      </w:pPr>
      <w:rPr>
        <w:rFonts w:ascii="Times New Roman" w:hAnsi="Times New Roman" w:cs="Times New Roman" w:hint="default"/>
        <w:b w:val="0"/>
        <w:i w:val="0"/>
        <w:color w:val="auto"/>
      </w:rPr>
    </w:lvl>
    <w:lvl w:ilvl="3" w:tplc="4EE6245C">
      <w:start w:val="1"/>
      <w:numFmt w:val="decimal"/>
      <w:lvlText w:val="%4)"/>
      <w:lvlJc w:val="left"/>
      <w:pPr>
        <w:ind w:left="3420" w:hanging="360"/>
      </w:pPr>
      <w:rPr>
        <w:rFonts w:hint="default"/>
        <w:b w:val="0"/>
        <w:i w:val="0"/>
      </w:rPr>
    </w:lvl>
    <w:lvl w:ilvl="4" w:tplc="04150019" w:tentative="1">
      <w:start w:val="1"/>
      <w:numFmt w:val="lowerLetter"/>
      <w:lvlText w:val="%5."/>
      <w:lvlJc w:val="left"/>
      <w:pPr>
        <w:ind w:left="4140" w:hanging="360"/>
      </w:pPr>
    </w:lvl>
    <w:lvl w:ilvl="5" w:tplc="0415001B" w:tentative="1">
      <w:start w:val="1"/>
      <w:numFmt w:val="lowerRoman"/>
      <w:lvlText w:val="%6."/>
      <w:lvlJc w:val="right"/>
      <w:pPr>
        <w:ind w:left="4860" w:hanging="180"/>
      </w:pPr>
    </w:lvl>
    <w:lvl w:ilvl="6" w:tplc="0415000F" w:tentative="1">
      <w:start w:val="1"/>
      <w:numFmt w:val="decimal"/>
      <w:lvlText w:val="%7."/>
      <w:lvlJc w:val="left"/>
      <w:pPr>
        <w:ind w:left="5580" w:hanging="360"/>
      </w:pPr>
    </w:lvl>
    <w:lvl w:ilvl="7" w:tplc="04150019" w:tentative="1">
      <w:start w:val="1"/>
      <w:numFmt w:val="lowerLetter"/>
      <w:lvlText w:val="%8."/>
      <w:lvlJc w:val="left"/>
      <w:pPr>
        <w:ind w:left="6300" w:hanging="360"/>
      </w:pPr>
    </w:lvl>
    <w:lvl w:ilvl="8" w:tplc="0415001B" w:tentative="1">
      <w:start w:val="1"/>
      <w:numFmt w:val="lowerRoman"/>
      <w:lvlText w:val="%9."/>
      <w:lvlJc w:val="right"/>
      <w:pPr>
        <w:ind w:left="7020" w:hanging="180"/>
      </w:pPr>
    </w:lvl>
  </w:abstractNum>
  <w:abstractNum w:abstractNumId="167" w15:restartNumberingAfterBreak="0">
    <w:nsid w:val="76463A7C"/>
    <w:multiLevelType w:val="multilevel"/>
    <w:tmpl w:val="0415001D"/>
    <w:styleLink w:val="Styl10"/>
    <w:lvl w:ilvl="0">
      <w:start w:val="10"/>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8" w15:restartNumberingAfterBreak="0">
    <w:nsid w:val="76666AFB"/>
    <w:multiLevelType w:val="hybridMultilevel"/>
    <w:tmpl w:val="CEAE9D64"/>
    <w:lvl w:ilvl="0" w:tplc="A8C896CA">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69" w15:restartNumberingAfterBreak="0">
    <w:nsid w:val="76C24A82"/>
    <w:multiLevelType w:val="hybridMultilevel"/>
    <w:tmpl w:val="1F30C2B0"/>
    <w:lvl w:ilvl="0" w:tplc="04150001">
      <w:start w:val="1"/>
      <w:numFmt w:val="bullet"/>
      <w:lvlText w:val=""/>
      <w:lvlJc w:val="left"/>
      <w:pPr>
        <w:ind w:left="420" w:hanging="360"/>
      </w:pPr>
      <w:rPr>
        <w:rFonts w:ascii="Symbol" w:hAnsi="Symbol" w:hint="default"/>
        <w:b w:val="0"/>
      </w:rPr>
    </w:lvl>
    <w:lvl w:ilvl="1" w:tplc="04150019" w:tentative="1">
      <w:start w:val="1"/>
      <w:numFmt w:val="lowerLetter"/>
      <w:lvlText w:val="%2."/>
      <w:lvlJc w:val="left"/>
      <w:pPr>
        <w:ind w:left="1140" w:hanging="360"/>
      </w:pPr>
    </w:lvl>
    <w:lvl w:ilvl="2" w:tplc="0415001B" w:tentative="1">
      <w:start w:val="1"/>
      <w:numFmt w:val="lowerRoman"/>
      <w:lvlText w:val="%3."/>
      <w:lvlJc w:val="right"/>
      <w:pPr>
        <w:ind w:left="1860" w:hanging="180"/>
      </w:pPr>
    </w:lvl>
    <w:lvl w:ilvl="3" w:tplc="0415000F" w:tentative="1">
      <w:start w:val="1"/>
      <w:numFmt w:val="decimal"/>
      <w:lvlText w:val="%4."/>
      <w:lvlJc w:val="left"/>
      <w:pPr>
        <w:ind w:left="2580" w:hanging="360"/>
      </w:pPr>
    </w:lvl>
    <w:lvl w:ilvl="4" w:tplc="04150019" w:tentative="1">
      <w:start w:val="1"/>
      <w:numFmt w:val="lowerLetter"/>
      <w:lvlText w:val="%5."/>
      <w:lvlJc w:val="left"/>
      <w:pPr>
        <w:ind w:left="3300" w:hanging="360"/>
      </w:pPr>
    </w:lvl>
    <w:lvl w:ilvl="5" w:tplc="0415001B" w:tentative="1">
      <w:start w:val="1"/>
      <w:numFmt w:val="lowerRoman"/>
      <w:lvlText w:val="%6."/>
      <w:lvlJc w:val="right"/>
      <w:pPr>
        <w:ind w:left="4020" w:hanging="180"/>
      </w:pPr>
    </w:lvl>
    <w:lvl w:ilvl="6" w:tplc="0415000F" w:tentative="1">
      <w:start w:val="1"/>
      <w:numFmt w:val="decimal"/>
      <w:lvlText w:val="%7."/>
      <w:lvlJc w:val="left"/>
      <w:pPr>
        <w:ind w:left="4740" w:hanging="360"/>
      </w:pPr>
    </w:lvl>
    <w:lvl w:ilvl="7" w:tplc="04150019" w:tentative="1">
      <w:start w:val="1"/>
      <w:numFmt w:val="lowerLetter"/>
      <w:lvlText w:val="%8."/>
      <w:lvlJc w:val="left"/>
      <w:pPr>
        <w:ind w:left="5460" w:hanging="360"/>
      </w:pPr>
    </w:lvl>
    <w:lvl w:ilvl="8" w:tplc="0415001B" w:tentative="1">
      <w:start w:val="1"/>
      <w:numFmt w:val="lowerRoman"/>
      <w:lvlText w:val="%9."/>
      <w:lvlJc w:val="right"/>
      <w:pPr>
        <w:ind w:left="6180" w:hanging="180"/>
      </w:pPr>
    </w:lvl>
  </w:abstractNum>
  <w:abstractNum w:abstractNumId="170" w15:restartNumberingAfterBreak="0">
    <w:nsid w:val="778E41AB"/>
    <w:multiLevelType w:val="multilevel"/>
    <w:tmpl w:val="0415001D"/>
    <w:styleLink w:val="Styl11"/>
    <w:lvl w:ilvl="0">
      <w:start w:val="10"/>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1" w15:restartNumberingAfterBreak="0">
    <w:nsid w:val="77D623CF"/>
    <w:multiLevelType w:val="hybridMultilevel"/>
    <w:tmpl w:val="F6B0578C"/>
    <w:lvl w:ilvl="0" w:tplc="F5D48C82">
      <w:start w:val="1"/>
      <w:numFmt w:val="decimal"/>
      <w:lvlText w:val="%1."/>
      <w:lvlJc w:val="left"/>
      <w:pPr>
        <w:tabs>
          <w:tab w:val="num" w:pos="1080"/>
        </w:tabs>
        <w:ind w:left="1080" w:hanging="360"/>
      </w:pPr>
      <w:rPr>
        <w:rFonts w:ascii="Times New Roman" w:hAnsi="Times New Roman" w:cs="Times New Roman" w:hint="default"/>
      </w:rPr>
    </w:lvl>
    <w:lvl w:ilvl="1" w:tplc="04150017">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2" w15:restartNumberingAfterBreak="0">
    <w:nsid w:val="79092331"/>
    <w:multiLevelType w:val="hybridMultilevel"/>
    <w:tmpl w:val="F1A0402C"/>
    <w:lvl w:ilvl="0" w:tplc="28743C0C">
      <w:start w:val="1"/>
      <w:numFmt w:val="lowerLetter"/>
      <w:lvlText w:val="%1)"/>
      <w:lvlJc w:val="left"/>
      <w:pPr>
        <w:ind w:left="1004" w:hanging="360"/>
      </w:pPr>
      <w:rPr>
        <w:sz w:val="22"/>
        <w:szCs w:val="22"/>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73" w15:restartNumberingAfterBreak="0">
    <w:nsid w:val="79C55C31"/>
    <w:multiLevelType w:val="multilevel"/>
    <w:tmpl w:val="40C2E100"/>
    <w:styleLink w:val="WWNum6"/>
    <w:lvl w:ilvl="0">
      <w:start w:val="1"/>
      <w:numFmt w:val="lowerLetter"/>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174" w15:restartNumberingAfterBreak="0">
    <w:nsid w:val="7B4E37CB"/>
    <w:multiLevelType w:val="hybridMultilevel"/>
    <w:tmpl w:val="BBAE9154"/>
    <w:lvl w:ilvl="0" w:tplc="0415000F">
      <w:start w:val="1"/>
      <w:numFmt w:val="decimal"/>
      <w:lvlText w:val="%1."/>
      <w:lvlJc w:val="left"/>
      <w:pPr>
        <w:ind w:left="1429" w:hanging="360"/>
      </w:pPr>
    </w:lvl>
    <w:lvl w:ilvl="1" w:tplc="04150011">
      <w:start w:val="1"/>
      <w:numFmt w:val="decimal"/>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75" w15:restartNumberingAfterBreak="0">
    <w:nsid w:val="7CA05D99"/>
    <w:multiLevelType w:val="hybridMultilevel"/>
    <w:tmpl w:val="41F01B40"/>
    <w:lvl w:ilvl="0" w:tplc="04150011">
      <w:start w:val="1"/>
      <w:numFmt w:val="decimal"/>
      <w:lvlText w:val="%1)"/>
      <w:lvlJc w:val="left"/>
      <w:pPr>
        <w:ind w:left="1069" w:hanging="360"/>
      </w:pPr>
      <w:rPr>
        <w:rFonts w:hint="default"/>
        <w:b w:val="0"/>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76" w15:restartNumberingAfterBreak="0">
    <w:nsid w:val="7D225AF9"/>
    <w:multiLevelType w:val="multilevel"/>
    <w:tmpl w:val="FDFC5E06"/>
    <w:styleLink w:val="WWNum37"/>
    <w:lvl w:ilvl="0">
      <w:start w:val="1"/>
      <w:numFmt w:val="decimal"/>
      <w:lvlText w:val="%1."/>
      <w:lvlJc w:val="left"/>
      <w:rPr>
        <w:b w:val="0"/>
        <w:sz w:val="22"/>
        <w:szCs w:val="22"/>
      </w:rPr>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num w:numId="1">
    <w:abstractNumId w:val="163"/>
  </w:num>
  <w:num w:numId="2">
    <w:abstractNumId w:val="126"/>
    <w:lvlOverride w:ilvl="0">
      <w:lvl w:ilvl="0">
        <w:start w:val="1"/>
        <w:numFmt w:val="decimal"/>
        <w:lvlText w:val="%1."/>
        <w:lvlJc w:val="left"/>
        <w:pPr>
          <w:tabs>
            <w:tab w:val="num" w:pos="720"/>
          </w:tabs>
          <w:ind w:left="720" w:hanging="360"/>
        </w:pPr>
        <w:rPr>
          <w:b w:val="0"/>
          <w:sz w:val="22"/>
          <w:szCs w:val="22"/>
        </w:rPr>
      </w:lvl>
    </w:lvlOverride>
  </w:num>
  <w:num w:numId="3">
    <w:abstractNumId w:val="40"/>
  </w:num>
  <w:num w:numId="4">
    <w:abstractNumId w:val="104"/>
  </w:num>
  <w:num w:numId="5">
    <w:abstractNumId w:val="146"/>
  </w:num>
  <w:num w:numId="6">
    <w:abstractNumId w:val="34"/>
  </w:num>
  <w:num w:numId="7">
    <w:abstractNumId w:val="166"/>
  </w:num>
  <w:num w:numId="8">
    <w:abstractNumId w:val="65"/>
  </w:num>
  <w:num w:numId="9">
    <w:abstractNumId w:val="84"/>
  </w:num>
  <w:num w:numId="10">
    <w:abstractNumId w:val="1"/>
  </w:num>
  <w:num w:numId="11">
    <w:abstractNumId w:val="175"/>
  </w:num>
  <w:num w:numId="12">
    <w:abstractNumId w:val="0"/>
  </w:num>
  <w:num w:numId="13">
    <w:abstractNumId w:val="134"/>
  </w:num>
  <w:num w:numId="14">
    <w:abstractNumId w:val="132"/>
  </w:num>
  <w:num w:numId="15">
    <w:abstractNumId w:val="117"/>
  </w:num>
  <w:num w:numId="16">
    <w:abstractNumId w:val="55"/>
  </w:num>
  <w:num w:numId="17">
    <w:abstractNumId w:val="150"/>
  </w:num>
  <w:num w:numId="18">
    <w:abstractNumId w:val="2"/>
  </w:num>
  <w:num w:numId="19">
    <w:abstractNumId w:val="100"/>
  </w:num>
  <w:num w:numId="20">
    <w:abstractNumId w:val="41"/>
  </w:num>
  <w:num w:numId="21">
    <w:abstractNumId w:val="29"/>
  </w:num>
  <w:num w:numId="22">
    <w:abstractNumId w:val="122"/>
  </w:num>
  <w:num w:numId="23">
    <w:abstractNumId w:val="115"/>
  </w:num>
  <w:num w:numId="24">
    <w:abstractNumId w:val="57"/>
  </w:num>
  <w:num w:numId="25">
    <w:abstractNumId w:val="70"/>
  </w:num>
  <w:num w:numId="26">
    <w:abstractNumId w:val="159"/>
  </w:num>
  <w:num w:numId="27">
    <w:abstractNumId w:val="167"/>
  </w:num>
  <w:num w:numId="28">
    <w:abstractNumId w:val="170"/>
  </w:num>
  <w:num w:numId="29">
    <w:abstractNumId w:val="93"/>
  </w:num>
  <w:num w:numId="30">
    <w:abstractNumId w:val="28"/>
  </w:num>
  <w:num w:numId="31">
    <w:abstractNumId w:val="136"/>
  </w:num>
  <w:num w:numId="32">
    <w:abstractNumId w:val="154"/>
  </w:num>
  <w:num w:numId="33">
    <w:abstractNumId w:val="89"/>
  </w:num>
  <w:num w:numId="34">
    <w:abstractNumId w:val="138"/>
  </w:num>
  <w:num w:numId="35">
    <w:abstractNumId w:val="35"/>
  </w:num>
  <w:num w:numId="36">
    <w:abstractNumId w:val="18"/>
  </w:num>
  <w:num w:numId="37">
    <w:abstractNumId w:val="157"/>
  </w:num>
  <w:num w:numId="38">
    <w:abstractNumId w:val="19"/>
  </w:num>
  <w:num w:numId="39">
    <w:abstractNumId w:val="16"/>
  </w:num>
  <w:num w:numId="40">
    <w:abstractNumId w:val="155"/>
  </w:num>
  <w:num w:numId="41">
    <w:abstractNumId w:val="52"/>
  </w:num>
  <w:num w:numId="42">
    <w:abstractNumId w:val="162"/>
  </w:num>
  <w:num w:numId="43">
    <w:abstractNumId w:val="142"/>
  </w:num>
  <w:num w:numId="44">
    <w:abstractNumId w:val="131"/>
  </w:num>
  <w:num w:numId="45">
    <w:abstractNumId w:val="172"/>
  </w:num>
  <w:num w:numId="46">
    <w:abstractNumId w:val="156"/>
  </w:num>
  <w:num w:numId="47">
    <w:abstractNumId w:val="81"/>
  </w:num>
  <w:num w:numId="48">
    <w:abstractNumId w:val="147"/>
  </w:num>
  <w:num w:numId="49">
    <w:abstractNumId w:val="108"/>
  </w:num>
  <w:num w:numId="50">
    <w:abstractNumId w:val="17"/>
  </w:num>
  <w:num w:numId="51">
    <w:abstractNumId w:val="49"/>
  </w:num>
  <w:num w:numId="52">
    <w:abstractNumId w:val="141"/>
  </w:num>
  <w:num w:numId="53">
    <w:abstractNumId w:val="161"/>
  </w:num>
  <w:num w:numId="54">
    <w:abstractNumId w:val="169"/>
  </w:num>
  <w:num w:numId="55">
    <w:abstractNumId w:val="43"/>
  </w:num>
  <w:num w:numId="56">
    <w:abstractNumId w:val="135"/>
  </w:num>
  <w:num w:numId="57">
    <w:abstractNumId w:val="24"/>
  </w:num>
  <w:num w:numId="58">
    <w:abstractNumId w:val="87"/>
  </w:num>
  <w:num w:numId="59">
    <w:abstractNumId w:val="102"/>
  </w:num>
  <w:num w:numId="60">
    <w:abstractNumId w:val="140"/>
  </w:num>
  <w:num w:numId="61">
    <w:abstractNumId w:val="130"/>
  </w:num>
  <w:num w:numId="62">
    <w:abstractNumId w:val="90"/>
  </w:num>
  <w:num w:numId="63">
    <w:abstractNumId w:val="44"/>
  </w:num>
  <w:num w:numId="64">
    <w:abstractNumId w:val="148"/>
  </w:num>
  <w:num w:numId="65">
    <w:abstractNumId w:val="33"/>
  </w:num>
  <w:num w:numId="66">
    <w:abstractNumId w:val="112"/>
  </w:num>
  <w:num w:numId="67">
    <w:abstractNumId w:val="105"/>
  </w:num>
  <w:num w:numId="68">
    <w:abstractNumId w:val="125"/>
  </w:num>
  <w:num w:numId="69">
    <w:abstractNumId w:val="121"/>
  </w:num>
  <w:num w:numId="70">
    <w:abstractNumId w:val="116"/>
  </w:num>
  <w:num w:numId="71">
    <w:abstractNumId w:val="50"/>
  </w:num>
  <w:num w:numId="72">
    <w:abstractNumId w:val="79"/>
  </w:num>
  <w:num w:numId="73">
    <w:abstractNumId w:val="39"/>
  </w:num>
  <w:num w:numId="74">
    <w:abstractNumId w:val="94"/>
  </w:num>
  <w:num w:numId="7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1"/>
  </w:num>
  <w:num w:numId="77">
    <w:abstractNumId w:val="113"/>
  </w:num>
  <w:num w:numId="78">
    <w:abstractNumId w:val="145"/>
  </w:num>
  <w:num w:numId="79">
    <w:abstractNumId w:val="158"/>
  </w:num>
  <w:num w:numId="80">
    <w:abstractNumId w:val="53"/>
  </w:num>
  <w:num w:numId="81">
    <w:abstractNumId w:val="25"/>
  </w:num>
  <w:num w:numId="82">
    <w:abstractNumId w:val="48"/>
  </w:num>
  <w:num w:numId="83">
    <w:abstractNumId w:val="160"/>
  </w:num>
  <w:num w:numId="84">
    <w:abstractNumId w:val="118"/>
  </w:num>
  <w:num w:numId="85">
    <w:abstractNumId w:val="144"/>
  </w:num>
  <w:num w:numId="86">
    <w:abstractNumId w:val="174"/>
  </w:num>
  <w:num w:numId="87">
    <w:abstractNumId w:val="58"/>
  </w:num>
  <w:num w:numId="88">
    <w:abstractNumId w:val="176"/>
  </w:num>
  <w:num w:numId="89">
    <w:abstractNumId w:val="126"/>
  </w:num>
  <w:num w:numId="90">
    <w:abstractNumId w:val="95"/>
  </w:num>
  <w:num w:numId="91">
    <w:abstractNumId w:val="127"/>
  </w:num>
  <w:num w:numId="92">
    <w:abstractNumId w:val="124"/>
  </w:num>
  <w:num w:numId="93">
    <w:abstractNumId w:val="46"/>
  </w:num>
  <w:num w:numId="94">
    <w:abstractNumId w:val="80"/>
  </w:num>
  <w:num w:numId="95">
    <w:abstractNumId w:val="103"/>
  </w:num>
  <w:num w:numId="96">
    <w:abstractNumId w:val="173"/>
  </w:num>
  <w:num w:numId="97">
    <w:abstractNumId w:val="67"/>
  </w:num>
  <w:num w:numId="9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6"/>
  </w:num>
  <w:num w:numId="100">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51"/>
  </w:num>
  <w:num w:numId="102">
    <w:abstractNumId w:val="73"/>
  </w:num>
  <w:num w:numId="103">
    <w:abstractNumId w:val="77"/>
  </w:num>
  <w:num w:numId="104">
    <w:abstractNumId w:val="54"/>
  </w:num>
  <w:num w:numId="105">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64"/>
  </w:num>
  <w:num w:numId="124">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96"/>
  </w:num>
  <w:num w:numId="127">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119"/>
  </w:num>
  <w:num w:numId="129">
    <w:abstractNumId w:val="168"/>
  </w:num>
  <w:num w:numId="130">
    <w:abstractNumId w:val="88"/>
  </w:num>
  <w:num w:numId="131">
    <w:abstractNumId w:val="6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106"/>
  </w:num>
  <w:num w:numId="133">
    <w:abstractNumId w:val="31"/>
  </w:num>
  <w:num w:numId="134">
    <w:abstractNumId w:val="139"/>
  </w:num>
  <w:num w:numId="135">
    <w:abstractNumId w:val="149"/>
  </w:num>
  <w:num w:numId="13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151"/>
  </w:num>
  <w:num w:numId="138">
    <w:abstractNumId w:val="42"/>
  </w:num>
  <w:num w:numId="139">
    <w:abstractNumId w:val="74"/>
  </w:num>
  <w:num w:numId="140">
    <w:abstractNumId w:val="99"/>
  </w:num>
  <w:num w:numId="141">
    <w:abstractNumId w:val="21"/>
  </w:num>
  <w:num w:numId="142">
    <w:abstractNumId w:val="165"/>
  </w:num>
  <w:num w:numId="143">
    <w:abstractNumId w:val="109"/>
  </w:num>
  <w:num w:numId="144">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110"/>
  </w:num>
  <w:num w:numId="146">
    <w:abstractNumId w:val="133"/>
  </w:num>
  <w:num w:numId="147">
    <w:abstractNumId w:val="85"/>
  </w:num>
  <w:num w:numId="148">
    <w:abstractNumId w:val="75"/>
  </w:num>
  <w:num w:numId="149">
    <w:abstractNumId w:val="92"/>
  </w:num>
  <w:num w:numId="150">
    <w:abstractNumId w:val="22"/>
  </w:num>
  <w:num w:numId="151">
    <w:abstractNumId w:val="14"/>
  </w:num>
  <w:num w:numId="152">
    <w:abstractNumId w:val="71"/>
  </w:num>
  <w:num w:numId="153">
    <w:abstractNumId w:val="153"/>
  </w:num>
  <w:num w:numId="154">
    <w:abstractNumId w:val="137"/>
  </w:num>
  <w:num w:numId="155">
    <w:abstractNumId w:val="143"/>
  </w:num>
  <w:num w:numId="156">
    <w:abstractNumId w:val="36"/>
  </w:num>
  <w:num w:numId="157">
    <w:abstractNumId w:val="76"/>
  </w:num>
  <w:num w:numId="158">
    <w:abstractNumId w:val="59"/>
  </w:num>
  <w:num w:numId="159">
    <w:abstractNumId w:val="45"/>
  </w:num>
  <w:num w:numId="160">
    <w:abstractNumId w:val="68"/>
  </w:num>
  <w:num w:numId="161">
    <w:abstractNumId w:val="111"/>
  </w:num>
  <w:num w:numId="162">
    <w:abstractNumId w:val="60"/>
  </w:num>
  <w:num w:numId="163">
    <w:abstractNumId w:val="13"/>
  </w:num>
  <w:num w:numId="164">
    <w:abstractNumId w:val="82"/>
  </w:num>
  <w:num w:numId="165">
    <w:abstractNumId w:val="37"/>
  </w:num>
  <w:num w:numId="166">
    <w:abstractNumId w:val="66"/>
  </w:num>
  <w:numIdMacAtCleanup w:val="1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activeWritingStyle w:appName="MSWord" w:lang="pl-PL" w:vendorID="12" w:dllVersion="512"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4E50"/>
    <w:rsid w:val="00000202"/>
    <w:rsid w:val="000004B1"/>
    <w:rsid w:val="000006F6"/>
    <w:rsid w:val="00000BF6"/>
    <w:rsid w:val="00000F15"/>
    <w:rsid w:val="00001036"/>
    <w:rsid w:val="00001209"/>
    <w:rsid w:val="0000122D"/>
    <w:rsid w:val="00001710"/>
    <w:rsid w:val="00001859"/>
    <w:rsid w:val="00001926"/>
    <w:rsid w:val="00001A28"/>
    <w:rsid w:val="00001B5C"/>
    <w:rsid w:val="00001B94"/>
    <w:rsid w:val="00001BFB"/>
    <w:rsid w:val="00002554"/>
    <w:rsid w:val="00002800"/>
    <w:rsid w:val="000028CD"/>
    <w:rsid w:val="000029B6"/>
    <w:rsid w:val="00002F81"/>
    <w:rsid w:val="000032CB"/>
    <w:rsid w:val="00003405"/>
    <w:rsid w:val="000036E8"/>
    <w:rsid w:val="000037BF"/>
    <w:rsid w:val="00003801"/>
    <w:rsid w:val="00003A4A"/>
    <w:rsid w:val="00003B4C"/>
    <w:rsid w:val="00003EDF"/>
    <w:rsid w:val="00004495"/>
    <w:rsid w:val="0000470C"/>
    <w:rsid w:val="0000482B"/>
    <w:rsid w:val="00004DF5"/>
    <w:rsid w:val="00004F0A"/>
    <w:rsid w:val="00005737"/>
    <w:rsid w:val="00005782"/>
    <w:rsid w:val="0000589E"/>
    <w:rsid w:val="000058E5"/>
    <w:rsid w:val="00005AD9"/>
    <w:rsid w:val="00005B51"/>
    <w:rsid w:val="00005C78"/>
    <w:rsid w:val="00006283"/>
    <w:rsid w:val="00006290"/>
    <w:rsid w:val="000064C6"/>
    <w:rsid w:val="00006637"/>
    <w:rsid w:val="0000689C"/>
    <w:rsid w:val="000069F7"/>
    <w:rsid w:val="00007018"/>
    <w:rsid w:val="00007190"/>
    <w:rsid w:val="000075C3"/>
    <w:rsid w:val="00007717"/>
    <w:rsid w:val="00007893"/>
    <w:rsid w:val="000078DE"/>
    <w:rsid w:val="0001012E"/>
    <w:rsid w:val="0001017B"/>
    <w:rsid w:val="00010B42"/>
    <w:rsid w:val="00010DE7"/>
    <w:rsid w:val="00010EE3"/>
    <w:rsid w:val="0001136B"/>
    <w:rsid w:val="00011818"/>
    <w:rsid w:val="00011917"/>
    <w:rsid w:val="00011941"/>
    <w:rsid w:val="00011A0E"/>
    <w:rsid w:val="00011A44"/>
    <w:rsid w:val="00011B30"/>
    <w:rsid w:val="00011B68"/>
    <w:rsid w:val="00011E55"/>
    <w:rsid w:val="0001206A"/>
    <w:rsid w:val="0001225F"/>
    <w:rsid w:val="00012310"/>
    <w:rsid w:val="00012566"/>
    <w:rsid w:val="00012B75"/>
    <w:rsid w:val="00012D27"/>
    <w:rsid w:val="0001305A"/>
    <w:rsid w:val="000138AC"/>
    <w:rsid w:val="00013C1D"/>
    <w:rsid w:val="00014107"/>
    <w:rsid w:val="0001482C"/>
    <w:rsid w:val="00014903"/>
    <w:rsid w:val="00014A45"/>
    <w:rsid w:val="00014EBC"/>
    <w:rsid w:val="0001513E"/>
    <w:rsid w:val="000153D7"/>
    <w:rsid w:val="0001543A"/>
    <w:rsid w:val="000154E8"/>
    <w:rsid w:val="00015877"/>
    <w:rsid w:val="00015907"/>
    <w:rsid w:val="000165DD"/>
    <w:rsid w:val="00016711"/>
    <w:rsid w:val="00016735"/>
    <w:rsid w:val="00016A30"/>
    <w:rsid w:val="00016B7D"/>
    <w:rsid w:val="00016C33"/>
    <w:rsid w:val="00016DF7"/>
    <w:rsid w:val="000171DD"/>
    <w:rsid w:val="00017688"/>
    <w:rsid w:val="000178F3"/>
    <w:rsid w:val="00017AC6"/>
    <w:rsid w:val="00017D66"/>
    <w:rsid w:val="00017E1D"/>
    <w:rsid w:val="0002043A"/>
    <w:rsid w:val="00020C2F"/>
    <w:rsid w:val="000212E0"/>
    <w:rsid w:val="0002153E"/>
    <w:rsid w:val="00021BF3"/>
    <w:rsid w:val="00022381"/>
    <w:rsid w:val="000225FA"/>
    <w:rsid w:val="00022D0F"/>
    <w:rsid w:val="00022E4C"/>
    <w:rsid w:val="00023035"/>
    <w:rsid w:val="00023878"/>
    <w:rsid w:val="00023A98"/>
    <w:rsid w:val="000247F0"/>
    <w:rsid w:val="00024A75"/>
    <w:rsid w:val="00024AE6"/>
    <w:rsid w:val="00024BC5"/>
    <w:rsid w:val="00024EA7"/>
    <w:rsid w:val="00025A94"/>
    <w:rsid w:val="00025B17"/>
    <w:rsid w:val="00025EC9"/>
    <w:rsid w:val="00026056"/>
    <w:rsid w:val="000265A6"/>
    <w:rsid w:val="000265CA"/>
    <w:rsid w:val="000266BD"/>
    <w:rsid w:val="00026DC6"/>
    <w:rsid w:val="00026FC5"/>
    <w:rsid w:val="0002742B"/>
    <w:rsid w:val="00027609"/>
    <w:rsid w:val="00027685"/>
    <w:rsid w:val="0002782E"/>
    <w:rsid w:val="00027CF0"/>
    <w:rsid w:val="00027D54"/>
    <w:rsid w:val="000301E9"/>
    <w:rsid w:val="000302E1"/>
    <w:rsid w:val="00030342"/>
    <w:rsid w:val="000307E4"/>
    <w:rsid w:val="000309F4"/>
    <w:rsid w:val="00030A21"/>
    <w:rsid w:val="00030E24"/>
    <w:rsid w:val="00030F2F"/>
    <w:rsid w:val="00030FD3"/>
    <w:rsid w:val="000310D5"/>
    <w:rsid w:val="000314FB"/>
    <w:rsid w:val="00031DD9"/>
    <w:rsid w:val="00031F62"/>
    <w:rsid w:val="000321F4"/>
    <w:rsid w:val="00032390"/>
    <w:rsid w:val="000323AE"/>
    <w:rsid w:val="000324DB"/>
    <w:rsid w:val="000327F0"/>
    <w:rsid w:val="00032FB0"/>
    <w:rsid w:val="0003377B"/>
    <w:rsid w:val="000338BA"/>
    <w:rsid w:val="0003396F"/>
    <w:rsid w:val="000339FB"/>
    <w:rsid w:val="00033AC2"/>
    <w:rsid w:val="00033F98"/>
    <w:rsid w:val="00034506"/>
    <w:rsid w:val="0003450E"/>
    <w:rsid w:val="00034551"/>
    <w:rsid w:val="00034576"/>
    <w:rsid w:val="00034ADF"/>
    <w:rsid w:val="00034D7D"/>
    <w:rsid w:val="00034FC0"/>
    <w:rsid w:val="00035200"/>
    <w:rsid w:val="0003537C"/>
    <w:rsid w:val="00035647"/>
    <w:rsid w:val="00035D90"/>
    <w:rsid w:val="00036067"/>
    <w:rsid w:val="000360E3"/>
    <w:rsid w:val="0003655E"/>
    <w:rsid w:val="00036573"/>
    <w:rsid w:val="000365FC"/>
    <w:rsid w:val="0003674B"/>
    <w:rsid w:val="00036787"/>
    <w:rsid w:val="000367C0"/>
    <w:rsid w:val="00036948"/>
    <w:rsid w:val="0003697B"/>
    <w:rsid w:val="00036C0E"/>
    <w:rsid w:val="00036D97"/>
    <w:rsid w:val="00037093"/>
    <w:rsid w:val="00037135"/>
    <w:rsid w:val="000373D2"/>
    <w:rsid w:val="000375F9"/>
    <w:rsid w:val="00037615"/>
    <w:rsid w:val="0003773D"/>
    <w:rsid w:val="00037849"/>
    <w:rsid w:val="00037A5D"/>
    <w:rsid w:val="00037B84"/>
    <w:rsid w:val="00037E42"/>
    <w:rsid w:val="00040745"/>
    <w:rsid w:val="0004074C"/>
    <w:rsid w:val="0004095C"/>
    <w:rsid w:val="000409FB"/>
    <w:rsid w:val="00040A1E"/>
    <w:rsid w:val="00040DD3"/>
    <w:rsid w:val="00040FDB"/>
    <w:rsid w:val="0004102C"/>
    <w:rsid w:val="00041186"/>
    <w:rsid w:val="00041313"/>
    <w:rsid w:val="000413AD"/>
    <w:rsid w:val="00041560"/>
    <w:rsid w:val="00042092"/>
    <w:rsid w:val="00042207"/>
    <w:rsid w:val="00042263"/>
    <w:rsid w:val="00042455"/>
    <w:rsid w:val="000428C3"/>
    <w:rsid w:val="0004297B"/>
    <w:rsid w:val="00042BA2"/>
    <w:rsid w:val="00042E21"/>
    <w:rsid w:val="00043000"/>
    <w:rsid w:val="00043164"/>
    <w:rsid w:val="000433E4"/>
    <w:rsid w:val="00043592"/>
    <w:rsid w:val="0004381D"/>
    <w:rsid w:val="00043D3C"/>
    <w:rsid w:val="0004437C"/>
    <w:rsid w:val="000443F6"/>
    <w:rsid w:val="0004466B"/>
    <w:rsid w:val="0004482D"/>
    <w:rsid w:val="000449E0"/>
    <w:rsid w:val="00044EB6"/>
    <w:rsid w:val="00044F42"/>
    <w:rsid w:val="00045148"/>
    <w:rsid w:val="0004532E"/>
    <w:rsid w:val="00045424"/>
    <w:rsid w:val="0004553A"/>
    <w:rsid w:val="000457CB"/>
    <w:rsid w:val="0004589A"/>
    <w:rsid w:val="00045B76"/>
    <w:rsid w:val="00045D83"/>
    <w:rsid w:val="000463D7"/>
    <w:rsid w:val="00046589"/>
    <w:rsid w:val="000468CF"/>
    <w:rsid w:val="00046C08"/>
    <w:rsid w:val="00046C6C"/>
    <w:rsid w:val="000471EA"/>
    <w:rsid w:val="00047958"/>
    <w:rsid w:val="00047B94"/>
    <w:rsid w:val="00047D92"/>
    <w:rsid w:val="0005011A"/>
    <w:rsid w:val="000503C4"/>
    <w:rsid w:val="00050627"/>
    <w:rsid w:val="00050645"/>
    <w:rsid w:val="00050C59"/>
    <w:rsid w:val="00050E3B"/>
    <w:rsid w:val="000514A6"/>
    <w:rsid w:val="00051ABB"/>
    <w:rsid w:val="00051B53"/>
    <w:rsid w:val="00051B68"/>
    <w:rsid w:val="00051DF1"/>
    <w:rsid w:val="00051EFB"/>
    <w:rsid w:val="00051F9F"/>
    <w:rsid w:val="0005232F"/>
    <w:rsid w:val="00052930"/>
    <w:rsid w:val="00052AAE"/>
    <w:rsid w:val="00052CD1"/>
    <w:rsid w:val="00052ECA"/>
    <w:rsid w:val="0005303E"/>
    <w:rsid w:val="0005323D"/>
    <w:rsid w:val="000532D3"/>
    <w:rsid w:val="00053594"/>
    <w:rsid w:val="000537A1"/>
    <w:rsid w:val="00053820"/>
    <w:rsid w:val="000538BD"/>
    <w:rsid w:val="00053CDE"/>
    <w:rsid w:val="00054166"/>
    <w:rsid w:val="000543EE"/>
    <w:rsid w:val="000547F3"/>
    <w:rsid w:val="00055057"/>
    <w:rsid w:val="0005505A"/>
    <w:rsid w:val="00055081"/>
    <w:rsid w:val="00055E09"/>
    <w:rsid w:val="00056087"/>
    <w:rsid w:val="00056304"/>
    <w:rsid w:val="00056438"/>
    <w:rsid w:val="00056694"/>
    <w:rsid w:val="00056714"/>
    <w:rsid w:val="00056909"/>
    <w:rsid w:val="00056EFE"/>
    <w:rsid w:val="00056F55"/>
    <w:rsid w:val="00057099"/>
    <w:rsid w:val="00057650"/>
    <w:rsid w:val="0005795B"/>
    <w:rsid w:val="00057965"/>
    <w:rsid w:val="00057978"/>
    <w:rsid w:val="00057AAD"/>
    <w:rsid w:val="00057AFA"/>
    <w:rsid w:val="00057D38"/>
    <w:rsid w:val="00057E63"/>
    <w:rsid w:val="0006011D"/>
    <w:rsid w:val="00060676"/>
    <w:rsid w:val="0006086A"/>
    <w:rsid w:val="00060897"/>
    <w:rsid w:val="00060D1A"/>
    <w:rsid w:val="00061230"/>
    <w:rsid w:val="000614CA"/>
    <w:rsid w:val="0006179D"/>
    <w:rsid w:val="000617A7"/>
    <w:rsid w:val="00061E19"/>
    <w:rsid w:val="0006222E"/>
    <w:rsid w:val="000622D6"/>
    <w:rsid w:val="0006236A"/>
    <w:rsid w:val="00062530"/>
    <w:rsid w:val="00062976"/>
    <w:rsid w:val="00062B3D"/>
    <w:rsid w:val="00062D92"/>
    <w:rsid w:val="00063B28"/>
    <w:rsid w:val="00063C28"/>
    <w:rsid w:val="00063CF3"/>
    <w:rsid w:val="00064774"/>
    <w:rsid w:val="00065A35"/>
    <w:rsid w:val="00065C12"/>
    <w:rsid w:val="00065C7C"/>
    <w:rsid w:val="00065D61"/>
    <w:rsid w:val="00065FC9"/>
    <w:rsid w:val="00066060"/>
    <w:rsid w:val="0006637F"/>
    <w:rsid w:val="00066848"/>
    <w:rsid w:val="00066C9D"/>
    <w:rsid w:val="000678A5"/>
    <w:rsid w:val="000678BD"/>
    <w:rsid w:val="00067AC1"/>
    <w:rsid w:val="00067DEF"/>
    <w:rsid w:val="0007001B"/>
    <w:rsid w:val="00070248"/>
    <w:rsid w:val="00070253"/>
    <w:rsid w:val="00070566"/>
    <w:rsid w:val="000707D8"/>
    <w:rsid w:val="000714A6"/>
    <w:rsid w:val="000715F8"/>
    <w:rsid w:val="000716B2"/>
    <w:rsid w:val="000717A2"/>
    <w:rsid w:val="00071D04"/>
    <w:rsid w:val="00071D3F"/>
    <w:rsid w:val="00072180"/>
    <w:rsid w:val="00073083"/>
    <w:rsid w:val="00073224"/>
    <w:rsid w:val="0007332B"/>
    <w:rsid w:val="000734A0"/>
    <w:rsid w:val="00073947"/>
    <w:rsid w:val="00073BCE"/>
    <w:rsid w:val="00073C12"/>
    <w:rsid w:val="00073EB7"/>
    <w:rsid w:val="0007447B"/>
    <w:rsid w:val="00074641"/>
    <w:rsid w:val="000746B9"/>
    <w:rsid w:val="00074D1B"/>
    <w:rsid w:val="00074DAA"/>
    <w:rsid w:val="00075441"/>
    <w:rsid w:val="00075537"/>
    <w:rsid w:val="0007564C"/>
    <w:rsid w:val="000757A3"/>
    <w:rsid w:val="00075E21"/>
    <w:rsid w:val="00075ECF"/>
    <w:rsid w:val="000760CA"/>
    <w:rsid w:val="00076A04"/>
    <w:rsid w:val="00076C04"/>
    <w:rsid w:val="00076F1B"/>
    <w:rsid w:val="000773CD"/>
    <w:rsid w:val="0007788A"/>
    <w:rsid w:val="00080125"/>
    <w:rsid w:val="00080183"/>
    <w:rsid w:val="000807B3"/>
    <w:rsid w:val="0008090D"/>
    <w:rsid w:val="00080F3B"/>
    <w:rsid w:val="00080F4B"/>
    <w:rsid w:val="0008140A"/>
    <w:rsid w:val="0008176A"/>
    <w:rsid w:val="000817A1"/>
    <w:rsid w:val="000819CF"/>
    <w:rsid w:val="00081A47"/>
    <w:rsid w:val="00082164"/>
    <w:rsid w:val="00082778"/>
    <w:rsid w:val="000828A9"/>
    <w:rsid w:val="00082992"/>
    <w:rsid w:val="00082E61"/>
    <w:rsid w:val="00083485"/>
    <w:rsid w:val="00083AF0"/>
    <w:rsid w:val="00083C27"/>
    <w:rsid w:val="00083C3B"/>
    <w:rsid w:val="00083F32"/>
    <w:rsid w:val="00084E45"/>
    <w:rsid w:val="000853E9"/>
    <w:rsid w:val="0008551E"/>
    <w:rsid w:val="0008565C"/>
    <w:rsid w:val="0008581B"/>
    <w:rsid w:val="00085948"/>
    <w:rsid w:val="00085A16"/>
    <w:rsid w:val="00085BA2"/>
    <w:rsid w:val="0008641C"/>
    <w:rsid w:val="000864CD"/>
    <w:rsid w:val="00086701"/>
    <w:rsid w:val="00086874"/>
    <w:rsid w:val="00086BE6"/>
    <w:rsid w:val="00086D6C"/>
    <w:rsid w:val="00086E3B"/>
    <w:rsid w:val="00086F1B"/>
    <w:rsid w:val="00087228"/>
    <w:rsid w:val="0008722D"/>
    <w:rsid w:val="00087A51"/>
    <w:rsid w:val="00090641"/>
    <w:rsid w:val="0009079E"/>
    <w:rsid w:val="000909C4"/>
    <w:rsid w:val="00090D33"/>
    <w:rsid w:val="00091038"/>
    <w:rsid w:val="0009174C"/>
    <w:rsid w:val="00091E05"/>
    <w:rsid w:val="000920FD"/>
    <w:rsid w:val="0009227A"/>
    <w:rsid w:val="0009229C"/>
    <w:rsid w:val="000927BC"/>
    <w:rsid w:val="000927E0"/>
    <w:rsid w:val="00092E71"/>
    <w:rsid w:val="00093270"/>
    <w:rsid w:val="000932F6"/>
    <w:rsid w:val="000934AA"/>
    <w:rsid w:val="0009364C"/>
    <w:rsid w:val="0009383A"/>
    <w:rsid w:val="00094287"/>
    <w:rsid w:val="000948B3"/>
    <w:rsid w:val="00094A81"/>
    <w:rsid w:val="00094C44"/>
    <w:rsid w:val="00094CC9"/>
    <w:rsid w:val="00094DAB"/>
    <w:rsid w:val="00095942"/>
    <w:rsid w:val="00095EA7"/>
    <w:rsid w:val="00095FAF"/>
    <w:rsid w:val="00096206"/>
    <w:rsid w:val="0009665C"/>
    <w:rsid w:val="000967CB"/>
    <w:rsid w:val="0009681B"/>
    <w:rsid w:val="00097481"/>
    <w:rsid w:val="000975A9"/>
    <w:rsid w:val="0009779C"/>
    <w:rsid w:val="00097988"/>
    <w:rsid w:val="00097AB9"/>
    <w:rsid w:val="00097B16"/>
    <w:rsid w:val="00097C51"/>
    <w:rsid w:val="000A0012"/>
    <w:rsid w:val="000A0587"/>
    <w:rsid w:val="000A07E1"/>
    <w:rsid w:val="000A0916"/>
    <w:rsid w:val="000A0A6F"/>
    <w:rsid w:val="000A0CA8"/>
    <w:rsid w:val="000A1076"/>
    <w:rsid w:val="000A152F"/>
    <w:rsid w:val="000A2215"/>
    <w:rsid w:val="000A2420"/>
    <w:rsid w:val="000A2C9E"/>
    <w:rsid w:val="000A2CAC"/>
    <w:rsid w:val="000A33A2"/>
    <w:rsid w:val="000A39B4"/>
    <w:rsid w:val="000A4340"/>
    <w:rsid w:val="000A4528"/>
    <w:rsid w:val="000A472C"/>
    <w:rsid w:val="000A47A8"/>
    <w:rsid w:val="000A47DB"/>
    <w:rsid w:val="000A4B0A"/>
    <w:rsid w:val="000A4E25"/>
    <w:rsid w:val="000A5364"/>
    <w:rsid w:val="000A554F"/>
    <w:rsid w:val="000A5768"/>
    <w:rsid w:val="000A5C33"/>
    <w:rsid w:val="000A5E64"/>
    <w:rsid w:val="000A60BB"/>
    <w:rsid w:val="000A62CF"/>
    <w:rsid w:val="000A6415"/>
    <w:rsid w:val="000A67E0"/>
    <w:rsid w:val="000A6829"/>
    <w:rsid w:val="000A6A02"/>
    <w:rsid w:val="000A6B01"/>
    <w:rsid w:val="000A7671"/>
    <w:rsid w:val="000A7758"/>
    <w:rsid w:val="000A7B7A"/>
    <w:rsid w:val="000B01C0"/>
    <w:rsid w:val="000B028C"/>
    <w:rsid w:val="000B02BF"/>
    <w:rsid w:val="000B04C5"/>
    <w:rsid w:val="000B060A"/>
    <w:rsid w:val="000B0958"/>
    <w:rsid w:val="000B0BCC"/>
    <w:rsid w:val="000B0DCC"/>
    <w:rsid w:val="000B13FC"/>
    <w:rsid w:val="000B1645"/>
    <w:rsid w:val="000B17C8"/>
    <w:rsid w:val="000B1E6C"/>
    <w:rsid w:val="000B22E6"/>
    <w:rsid w:val="000B2CF1"/>
    <w:rsid w:val="000B32CE"/>
    <w:rsid w:val="000B3415"/>
    <w:rsid w:val="000B342B"/>
    <w:rsid w:val="000B346F"/>
    <w:rsid w:val="000B37B8"/>
    <w:rsid w:val="000B37B9"/>
    <w:rsid w:val="000B3840"/>
    <w:rsid w:val="000B430E"/>
    <w:rsid w:val="000B4479"/>
    <w:rsid w:val="000B4B8B"/>
    <w:rsid w:val="000B534E"/>
    <w:rsid w:val="000B5488"/>
    <w:rsid w:val="000B5B2B"/>
    <w:rsid w:val="000B6636"/>
    <w:rsid w:val="000B6944"/>
    <w:rsid w:val="000B6B7A"/>
    <w:rsid w:val="000B71F1"/>
    <w:rsid w:val="000B7248"/>
    <w:rsid w:val="000B750F"/>
    <w:rsid w:val="000B7FA9"/>
    <w:rsid w:val="000C02BC"/>
    <w:rsid w:val="000C044D"/>
    <w:rsid w:val="000C0470"/>
    <w:rsid w:val="000C04F3"/>
    <w:rsid w:val="000C087F"/>
    <w:rsid w:val="000C0E90"/>
    <w:rsid w:val="000C148B"/>
    <w:rsid w:val="000C15B5"/>
    <w:rsid w:val="000C1776"/>
    <w:rsid w:val="000C17E3"/>
    <w:rsid w:val="000C1B15"/>
    <w:rsid w:val="000C216E"/>
    <w:rsid w:val="000C257E"/>
    <w:rsid w:val="000C2F3C"/>
    <w:rsid w:val="000C3309"/>
    <w:rsid w:val="000C3411"/>
    <w:rsid w:val="000C34FA"/>
    <w:rsid w:val="000C398A"/>
    <w:rsid w:val="000C3CB9"/>
    <w:rsid w:val="000C3EBF"/>
    <w:rsid w:val="000C4303"/>
    <w:rsid w:val="000C4558"/>
    <w:rsid w:val="000C4748"/>
    <w:rsid w:val="000C4760"/>
    <w:rsid w:val="000C4AB1"/>
    <w:rsid w:val="000C4BEE"/>
    <w:rsid w:val="000C4DC4"/>
    <w:rsid w:val="000C57C4"/>
    <w:rsid w:val="000C585A"/>
    <w:rsid w:val="000C5C80"/>
    <w:rsid w:val="000C5D2C"/>
    <w:rsid w:val="000C5FFE"/>
    <w:rsid w:val="000C609A"/>
    <w:rsid w:val="000C649C"/>
    <w:rsid w:val="000C6609"/>
    <w:rsid w:val="000C6830"/>
    <w:rsid w:val="000C6903"/>
    <w:rsid w:val="000C6947"/>
    <w:rsid w:val="000C6D86"/>
    <w:rsid w:val="000C6D9A"/>
    <w:rsid w:val="000C6E0A"/>
    <w:rsid w:val="000C7021"/>
    <w:rsid w:val="000C70E2"/>
    <w:rsid w:val="000C7191"/>
    <w:rsid w:val="000C7502"/>
    <w:rsid w:val="000C7514"/>
    <w:rsid w:val="000C7532"/>
    <w:rsid w:val="000C7689"/>
    <w:rsid w:val="000C78EA"/>
    <w:rsid w:val="000C792F"/>
    <w:rsid w:val="000C7A0F"/>
    <w:rsid w:val="000C7C85"/>
    <w:rsid w:val="000C7EE4"/>
    <w:rsid w:val="000D0147"/>
    <w:rsid w:val="000D0792"/>
    <w:rsid w:val="000D09EA"/>
    <w:rsid w:val="000D0D52"/>
    <w:rsid w:val="000D0E52"/>
    <w:rsid w:val="000D1289"/>
    <w:rsid w:val="000D14D8"/>
    <w:rsid w:val="000D163D"/>
    <w:rsid w:val="000D1889"/>
    <w:rsid w:val="000D1AB5"/>
    <w:rsid w:val="000D1B94"/>
    <w:rsid w:val="000D1CD8"/>
    <w:rsid w:val="000D1E76"/>
    <w:rsid w:val="000D1F2C"/>
    <w:rsid w:val="000D1FAF"/>
    <w:rsid w:val="000D24BA"/>
    <w:rsid w:val="000D259A"/>
    <w:rsid w:val="000D2EC5"/>
    <w:rsid w:val="000D3255"/>
    <w:rsid w:val="000D3335"/>
    <w:rsid w:val="000D38D0"/>
    <w:rsid w:val="000D3A33"/>
    <w:rsid w:val="000D3FE0"/>
    <w:rsid w:val="000D4118"/>
    <w:rsid w:val="000D47AC"/>
    <w:rsid w:val="000D47E6"/>
    <w:rsid w:val="000D497A"/>
    <w:rsid w:val="000D4B00"/>
    <w:rsid w:val="000D4C79"/>
    <w:rsid w:val="000D4CE0"/>
    <w:rsid w:val="000D50DD"/>
    <w:rsid w:val="000D5221"/>
    <w:rsid w:val="000D52C4"/>
    <w:rsid w:val="000D5388"/>
    <w:rsid w:val="000D545E"/>
    <w:rsid w:val="000D5478"/>
    <w:rsid w:val="000D58A5"/>
    <w:rsid w:val="000D5D32"/>
    <w:rsid w:val="000D5E98"/>
    <w:rsid w:val="000D6369"/>
    <w:rsid w:val="000D688B"/>
    <w:rsid w:val="000D6D42"/>
    <w:rsid w:val="000D6F94"/>
    <w:rsid w:val="000D700B"/>
    <w:rsid w:val="000D7490"/>
    <w:rsid w:val="000D77DC"/>
    <w:rsid w:val="000D7A76"/>
    <w:rsid w:val="000D7B68"/>
    <w:rsid w:val="000D7C43"/>
    <w:rsid w:val="000D7D0D"/>
    <w:rsid w:val="000E0059"/>
    <w:rsid w:val="000E0190"/>
    <w:rsid w:val="000E01D9"/>
    <w:rsid w:val="000E039B"/>
    <w:rsid w:val="000E0C69"/>
    <w:rsid w:val="000E0C94"/>
    <w:rsid w:val="000E12DC"/>
    <w:rsid w:val="000E1431"/>
    <w:rsid w:val="000E14CD"/>
    <w:rsid w:val="000E16CE"/>
    <w:rsid w:val="000E1711"/>
    <w:rsid w:val="000E196F"/>
    <w:rsid w:val="000E1B48"/>
    <w:rsid w:val="000E1D39"/>
    <w:rsid w:val="000E1FC8"/>
    <w:rsid w:val="000E2043"/>
    <w:rsid w:val="000E2274"/>
    <w:rsid w:val="000E249A"/>
    <w:rsid w:val="000E26EA"/>
    <w:rsid w:val="000E2752"/>
    <w:rsid w:val="000E2949"/>
    <w:rsid w:val="000E34CA"/>
    <w:rsid w:val="000E377D"/>
    <w:rsid w:val="000E3BD0"/>
    <w:rsid w:val="000E3BF3"/>
    <w:rsid w:val="000E3D36"/>
    <w:rsid w:val="000E3DC8"/>
    <w:rsid w:val="000E3E6B"/>
    <w:rsid w:val="000E3F5B"/>
    <w:rsid w:val="000E4010"/>
    <w:rsid w:val="000E45D5"/>
    <w:rsid w:val="000E4906"/>
    <w:rsid w:val="000E4DAF"/>
    <w:rsid w:val="000E4F54"/>
    <w:rsid w:val="000E5221"/>
    <w:rsid w:val="000E54B8"/>
    <w:rsid w:val="000E59A4"/>
    <w:rsid w:val="000E5A4C"/>
    <w:rsid w:val="000E5E67"/>
    <w:rsid w:val="000E5FB7"/>
    <w:rsid w:val="000E62B8"/>
    <w:rsid w:val="000E6DF1"/>
    <w:rsid w:val="000E7028"/>
    <w:rsid w:val="000E7079"/>
    <w:rsid w:val="000E7299"/>
    <w:rsid w:val="000E7566"/>
    <w:rsid w:val="000E76AC"/>
    <w:rsid w:val="000E7A15"/>
    <w:rsid w:val="000E7AC4"/>
    <w:rsid w:val="000F0247"/>
    <w:rsid w:val="000F036C"/>
    <w:rsid w:val="000F0C0C"/>
    <w:rsid w:val="000F0C71"/>
    <w:rsid w:val="000F0CFB"/>
    <w:rsid w:val="000F1511"/>
    <w:rsid w:val="000F1684"/>
    <w:rsid w:val="000F1E0C"/>
    <w:rsid w:val="000F20CA"/>
    <w:rsid w:val="000F20FF"/>
    <w:rsid w:val="000F2583"/>
    <w:rsid w:val="000F27F0"/>
    <w:rsid w:val="000F2E13"/>
    <w:rsid w:val="000F2E7B"/>
    <w:rsid w:val="000F3C36"/>
    <w:rsid w:val="000F3CA2"/>
    <w:rsid w:val="000F49B1"/>
    <w:rsid w:val="000F4C0A"/>
    <w:rsid w:val="000F4C21"/>
    <w:rsid w:val="000F4DDF"/>
    <w:rsid w:val="000F4E65"/>
    <w:rsid w:val="000F532A"/>
    <w:rsid w:val="000F5619"/>
    <w:rsid w:val="000F5875"/>
    <w:rsid w:val="000F5B3B"/>
    <w:rsid w:val="000F5BED"/>
    <w:rsid w:val="000F5CB3"/>
    <w:rsid w:val="000F6255"/>
    <w:rsid w:val="000F67BD"/>
    <w:rsid w:val="000F6998"/>
    <w:rsid w:val="000F69DB"/>
    <w:rsid w:val="000F6A49"/>
    <w:rsid w:val="000F6C80"/>
    <w:rsid w:val="000F7258"/>
    <w:rsid w:val="000F7569"/>
    <w:rsid w:val="000F757A"/>
    <w:rsid w:val="000F784C"/>
    <w:rsid w:val="000F7943"/>
    <w:rsid w:val="00100A58"/>
    <w:rsid w:val="00101528"/>
    <w:rsid w:val="00101727"/>
    <w:rsid w:val="00101937"/>
    <w:rsid w:val="00102272"/>
    <w:rsid w:val="001023A4"/>
    <w:rsid w:val="0010253E"/>
    <w:rsid w:val="00102683"/>
    <w:rsid w:val="001026B8"/>
    <w:rsid w:val="001029B1"/>
    <w:rsid w:val="00102D8A"/>
    <w:rsid w:val="00102EE0"/>
    <w:rsid w:val="001035AA"/>
    <w:rsid w:val="00103672"/>
    <w:rsid w:val="001038A1"/>
    <w:rsid w:val="001038B9"/>
    <w:rsid w:val="001039F6"/>
    <w:rsid w:val="00103A55"/>
    <w:rsid w:val="00103AB9"/>
    <w:rsid w:val="00103D57"/>
    <w:rsid w:val="001042A1"/>
    <w:rsid w:val="001042E8"/>
    <w:rsid w:val="00104B33"/>
    <w:rsid w:val="00104C18"/>
    <w:rsid w:val="00104F7A"/>
    <w:rsid w:val="00105061"/>
    <w:rsid w:val="00105139"/>
    <w:rsid w:val="001051A9"/>
    <w:rsid w:val="0010572B"/>
    <w:rsid w:val="001058B5"/>
    <w:rsid w:val="001058E3"/>
    <w:rsid w:val="0010591F"/>
    <w:rsid w:val="00105BF5"/>
    <w:rsid w:val="00105CD9"/>
    <w:rsid w:val="00106011"/>
    <w:rsid w:val="0010667D"/>
    <w:rsid w:val="00106B71"/>
    <w:rsid w:val="00106F83"/>
    <w:rsid w:val="001078D3"/>
    <w:rsid w:val="001079CB"/>
    <w:rsid w:val="00107CB1"/>
    <w:rsid w:val="001100FB"/>
    <w:rsid w:val="001101B4"/>
    <w:rsid w:val="001105DC"/>
    <w:rsid w:val="0011066C"/>
    <w:rsid w:val="00110771"/>
    <w:rsid w:val="00110B34"/>
    <w:rsid w:val="00110B5D"/>
    <w:rsid w:val="00110ECD"/>
    <w:rsid w:val="00110F0B"/>
    <w:rsid w:val="00110FD6"/>
    <w:rsid w:val="00111188"/>
    <w:rsid w:val="0011131C"/>
    <w:rsid w:val="001117B4"/>
    <w:rsid w:val="00111C32"/>
    <w:rsid w:val="00111C47"/>
    <w:rsid w:val="00111FBE"/>
    <w:rsid w:val="0011241C"/>
    <w:rsid w:val="001126CB"/>
    <w:rsid w:val="001129AD"/>
    <w:rsid w:val="00113666"/>
    <w:rsid w:val="0011395F"/>
    <w:rsid w:val="00113BFC"/>
    <w:rsid w:val="00113C77"/>
    <w:rsid w:val="00113EE3"/>
    <w:rsid w:val="00113EF9"/>
    <w:rsid w:val="00113F4B"/>
    <w:rsid w:val="0011416A"/>
    <w:rsid w:val="001144B9"/>
    <w:rsid w:val="00114867"/>
    <w:rsid w:val="00114A79"/>
    <w:rsid w:val="00114E17"/>
    <w:rsid w:val="00114EE0"/>
    <w:rsid w:val="00114FBD"/>
    <w:rsid w:val="001154AE"/>
    <w:rsid w:val="00115C41"/>
    <w:rsid w:val="00115F78"/>
    <w:rsid w:val="00116562"/>
    <w:rsid w:val="0011691E"/>
    <w:rsid w:val="00116A40"/>
    <w:rsid w:val="00116E1E"/>
    <w:rsid w:val="00116F37"/>
    <w:rsid w:val="00116F6A"/>
    <w:rsid w:val="0011706F"/>
    <w:rsid w:val="001177A4"/>
    <w:rsid w:val="001178D0"/>
    <w:rsid w:val="0011790A"/>
    <w:rsid w:val="00117929"/>
    <w:rsid w:val="00120307"/>
    <w:rsid w:val="0012046C"/>
    <w:rsid w:val="00120C56"/>
    <w:rsid w:val="00120CC1"/>
    <w:rsid w:val="0012161E"/>
    <w:rsid w:val="0012169A"/>
    <w:rsid w:val="0012173A"/>
    <w:rsid w:val="00121A0F"/>
    <w:rsid w:val="00121B68"/>
    <w:rsid w:val="00121C1C"/>
    <w:rsid w:val="00122A91"/>
    <w:rsid w:val="00122BBE"/>
    <w:rsid w:val="00122CA8"/>
    <w:rsid w:val="00122E46"/>
    <w:rsid w:val="00123237"/>
    <w:rsid w:val="001235BA"/>
    <w:rsid w:val="00123B80"/>
    <w:rsid w:val="00123B91"/>
    <w:rsid w:val="00123F12"/>
    <w:rsid w:val="00125082"/>
    <w:rsid w:val="00125504"/>
    <w:rsid w:val="0012630E"/>
    <w:rsid w:val="00126A3B"/>
    <w:rsid w:val="00127D26"/>
    <w:rsid w:val="00127D4E"/>
    <w:rsid w:val="001300AD"/>
    <w:rsid w:val="00130110"/>
    <w:rsid w:val="00130644"/>
    <w:rsid w:val="0013083E"/>
    <w:rsid w:val="00130913"/>
    <w:rsid w:val="00130C73"/>
    <w:rsid w:val="00130FDB"/>
    <w:rsid w:val="0013189F"/>
    <w:rsid w:val="001319C9"/>
    <w:rsid w:val="00131ABE"/>
    <w:rsid w:val="00131F34"/>
    <w:rsid w:val="0013261A"/>
    <w:rsid w:val="001328B5"/>
    <w:rsid w:val="001329CA"/>
    <w:rsid w:val="00133144"/>
    <w:rsid w:val="0013316C"/>
    <w:rsid w:val="001331A5"/>
    <w:rsid w:val="00133392"/>
    <w:rsid w:val="001333AF"/>
    <w:rsid w:val="00133541"/>
    <w:rsid w:val="0013363A"/>
    <w:rsid w:val="001338DA"/>
    <w:rsid w:val="00133902"/>
    <w:rsid w:val="00133939"/>
    <w:rsid w:val="00133A2C"/>
    <w:rsid w:val="00133ABC"/>
    <w:rsid w:val="00133C7A"/>
    <w:rsid w:val="00133D5F"/>
    <w:rsid w:val="00133D9E"/>
    <w:rsid w:val="00133DDE"/>
    <w:rsid w:val="001341A9"/>
    <w:rsid w:val="0013423F"/>
    <w:rsid w:val="00134311"/>
    <w:rsid w:val="00134B28"/>
    <w:rsid w:val="00134C95"/>
    <w:rsid w:val="00134E7D"/>
    <w:rsid w:val="001352D2"/>
    <w:rsid w:val="0013539F"/>
    <w:rsid w:val="001353C0"/>
    <w:rsid w:val="00135AC9"/>
    <w:rsid w:val="001364DC"/>
    <w:rsid w:val="001366A0"/>
    <w:rsid w:val="00136736"/>
    <w:rsid w:val="00136860"/>
    <w:rsid w:val="00136AD0"/>
    <w:rsid w:val="00136B34"/>
    <w:rsid w:val="00136B8A"/>
    <w:rsid w:val="00136C55"/>
    <w:rsid w:val="00136E0E"/>
    <w:rsid w:val="00136E17"/>
    <w:rsid w:val="001372AC"/>
    <w:rsid w:val="00137305"/>
    <w:rsid w:val="001373DA"/>
    <w:rsid w:val="00137C50"/>
    <w:rsid w:val="00140177"/>
    <w:rsid w:val="001402F6"/>
    <w:rsid w:val="00140342"/>
    <w:rsid w:val="001405B6"/>
    <w:rsid w:val="0014085F"/>
    <w:rsid w:val="001408D2"/>
    <w:rsid w:val="001408DB"/>
    <w:rsid w:val="001410F7"/>
    <w:rsid w:val="001413E3"/>
    <w:rsid w:val="001416D3"/>
    <w:rsid w:val="001419E3"/>
    <w:rsid w:val="00141E21"/>
    <w:rsid w:val="001423B9"/>
    <w:rsid w:val="00142C9D"/>
    <w:rsid w:val="00142DBD"/>
    <w:rsid w:val="00142E74"/>
    <w:rsid w:val="00142F96"/>
    <w:rsid w:val="0014392E"/>
    <w:rsid w:val="00143BCC"/>
    <w:rsid w:val="0014416A"/>
    <w:rsid w:val="00144561"/>
    <w:rsid w:val="001447F1"/>
    <w:rsid w:val="001451B4"/>
    <w:rsid w:val="00145512"/>
    <w:rsid w:val="0014560F"/>
    <w:rsid w:val="00145CCC"/>
    <w:rsid w:val="00145E42"/>
    <w:rsid w:val="00145F55"/>
    <w:rsid w:val="0014629C"/>
    <w:rsid w:val="001462B4"/>
    <w:rsid w:val="001472AA"/>
    <w:rsid w:val="001476D6"/>
    <w:rsid w:val="0014791A"/>
    <w:rsid w:val="00147C59"/>
    <w:rsid w:val="00147F37"/>
    <w:rsid w:val="00150723"/>
    <w:rsid w:val="00150812"/>
    <w:rsid w:val="00150B25"/>
    <w:rsid w:val="00150E95"/>
    <w:rsid w:val="00150F74"/>
    <w:rsid w:val="001511B3"/>
    <w:rsid w:val="00151652"/>
    <w:rsid w:val="00151850"/>
    <w:rsid w:val="00151DD5"/>
    <w:rsid w:val="00151E4A"/>
    <w:rsid w:val="00151EB7"/>
    <w:rsid w:val="00151F09"/>
    <w:rsid w:val="00152188"/>
    <w:rsid w:val="00152394"/>
    <w:rsid w:val="00152613"/>
    <w:rsid w:val="0015264B"/>
    <w:rsid w:val="00152656"/>
    <w:rsid w:val="00152995"/>
    <w:rsid w:val="00152AE4"/>
    <w:rsid w:val="00152EEA"/>
    <w:rsid w:val="00152F89"/>
    <w:rsid w:val="0015351C"/>
    <w:rsid w:val="00153795"/>
    <w:rsid w:val="001543B6"/>
    <w:rsid w:val="00154498"/>
    <w:rsid w:val="00154519"/>
    <w:rsid w:val="00154846"/>
    <w:rsid w:val="001549EF"/>
    <w:rsid w:val="00154A8D"/>
    <w:rsid w:val="00154C53"/>
    <w:rsid w:val="001550AA"/>
    <w:rsid w:val="001551AA"/>
    <w:rsid w:val="00155367"/>
    <w:rsid w:val="00155466"/>
    <w:rsid w:val="0015575F"/>
    <w:rsid w:val="00155973"/>
    <w:rsid w:val="001560A8"/>
    <w:rsid w:val="00156167"/>
    <w:rsid w:val="001561B5"/>
    <w:rsid w:val="001567A9"/>
    <w:rsid w:val="001569F4"/>
    <w:rsid w:val="00156A56"/>
    <w:rsid w:val="00156D30"/>
    <w:rsid w:val="00156F43"/>
    <w:rsid w:val="00157521"/>
    <w:rsid w:val="00157836"/>
    <w:rsid w:val="00157A67"/>
    <w:rsid w:val="00157C65"/>
    <w:rsid w:val="00157D56"/>
    <w:rsid w:val="00157D9A"/>
    <w:rsid w:val="00157EF5"/>
    <w:rsid w:val="001603BE"/>
    <w:rsid w:val="00160528"/>
    <w:rsid w:val="00160775"/>
    <w:rsid w:val="00160AA0"/>
    <w:rsid w:val="00160ABE"/>
    <w:rsid w:val="00160DAC"/>
    <w:rsid w:val="00160EDC"/>
    <w:rsid w:val="00161069"/>
    <w:rsid w:val="001610DA"/>
    <w:rsid w:val="00161278"/>
    <w:rsid w:val="001612E2"/>
    <w:rsid w:val="001614B6"/>
    <w:rsid w:val="001614E8"/>
    <w:rsid w:val="00161798"/>
    <w:rsid w:val="00161B28"/>
    <w:rsid w:val="00161CAA"/>
    <w:rsid w:val="00161D6F"/>
    <w:rsid w:val="00162169"/>
    <w:rsid w:val="001627B9"/>
    <w:rsid w:val="00162865"/>
    <w:rsid w:val="001628B8"/>
    <w:rsid w:val="00162DC1"/>
    <w:rsid w:val="00162E97"/>
    <w:rsid w:val="001630E2"/>
    <w:rsid w:val="001631D7"/>
    <w:rsid w:val="00163277"/>
    <w:rsid w:val="00163624"/>
    <w:rsid w:val="001638CA"/>
    <w:rsid w:val="001639C0"/>
    <w:rsid w:val="00163A9D"/>
    <w:rsid w:val="00163BE5"/>
    <w:rsid w:val="00163D21"/>
    <w:rsid w:val="00163D3A"/>
    <w:rsid w:val="00163E2D"/>
    <w:rsid w:val="00163E7E"/>
    <w:rsid w:val="00163F21"/>
    <w:rsid w:val="0016459B"/>
    <w:rsid w:val="001646C5"/>
    <w:rsid w:val="001649AA"/>
    <w:rsid w:val="0016509D"/>
    <w:rsid w:val="001651CE"/>
    <w:rsid w:val="0016545E"/>
    <w:rsid w:val="00165C6C"/>
    <w:rsid w:val="00165D92"/>
    <w:rsid w:val="00165F94"/>
    <w:rsid w:val="0016624F"/>
    <w:rsid w:val="00166352"/>
    <w:rsid w:val="001666FF"/>
    <w:rsid w:val="0016677C"/>
    <w:rsid w:val="00166A54"/>
    <w:rsid w:val="001674CB"/>
    <w:rsid w:val="001677CB"/>
    <w:rsid w:val="00167985"/>
    <w:rsid w:val="00167A66"/>
    <w:rsid w:val="00167D4B"/>
    <w:rsid w:val="001700C7"/>
    <w:rsid w:val="00170252"/>
    <w:rsid w:val="00170725"/>
    <w:rsid w:val="00171185"/>
    <w:rsid w:val="00171237"/>
    <w:rsid w:val="001712A9"/>
    <w:rsid w:val="001713FE"/>
    <w:rsid w:val="00171648"/>
    <w:rsid w:val="00171724"/>
    <w:rsid w:val="00171AC5"/>
    <w:rsid w:val="00171B9D"/>
    <w:rsid w:val="00171E99"/>
    <w:rsid w:val="001727A2"/>
    <w:rsid w:val="00172AAE"/>
    <w:rsid w:val="00172AD2"/>
    <w:rsid w:val="00172C87"/>
    <w:rsid w:val="00172FF9"/>
    <w:rsid w:val="001730A6"/>
    <w:rsid w:val="0017331F"/>
    <w:rsid w:val="00173463"/>
    <w:rsid w:val="00173772"/>
    <w:rsid w:val="001737D8"/>
    <w:rsid w:val="00173A32"/>
    <w:rsid w:val="00173C0C"/>
    <w:rsid w:val="00173CCA"/>
    <w:rsid w:val="00173D3D"/>
    <w:rsid w:val="00173F9F"/>
    <w:rsid w:val="0017405F"/>
    <w:rsid w:val="0017416E"/>
    <w:rsid w:val="00174358"/>
    <w:rsid w:val="001744B0"/>
    <w:rsid w:val="00174572"/>
    <w:rsid w:val="00174B5E"/>
    <w:rsid w:val="00174DD8"/>
    <w:rsid w:val="001752FF"/>
    <w:rsid w:val="001755D9"/>
    <w:rsid w:val="001758A4"/>
    <w:rsid w:val="00175A5E"/>
    <w:rsid w:val="00175C85"/>
    <w:rsid w:val="00175E26"/>
    <w:rsid w:val="00175F22"/>
    <w:rsid w:val="0017636B"/>
    <w:rsid w:val="00176462"/>
    <w:rsid w:val="001766A3"/>
    <w:rsid w:val="00176E3F"/>
    <w:rsid w:val="00176EFA"/>
    <w:rsid w:val="00177CF5"/>
    <w:rsid w:val="00177D7F"/>
    <w:rsid w:val="00177FA6"/>
    <w:rsid w:val="0018016A"/>
    <w:rsid w:val="001802F8"/>
    <w:rsid w:val="001808D5"/>
    <w:rsid w:val="001811A8"/>
    <w:rsid w:val="0018134A"/>
    <w:rsid w:val="001819D3"/>
    <w:rsid w:val="00181B01"/>
    <w:rsid w:val="00181C00"/>
    <w:rsid w:val="00181D84"/>
    <w:rsid w:val="00181EA1"/>
    <w:rsid w:val="00181F99"/>
    <w:rsid w:val="0018211B"/>
    <w:rsid w:val="001821FA"/>
    <w:rsid w:val="00182279"/>
    <w:rsid w:val="001825DC"/>
    <w:rsid w:val="0018263C"/>
    <w:rsid w:val="00182AB6"/>
    <w:rsid w:val="00182CEE"/>
    <w:rsid w:val="001837A7"/>
    <w:rsid w:val="00183FAC"/>
    <w:rsid w:val="0018459B"/>
    <w:rsid w:val="001846A2"/>
    <w:rsid w:val="0018470E"/>
    <w:rsid w:val="001848BA"/>
    <w:rsid w:val="0018546A"/>
    <w:rsid w:val="00185682"/>
    <w:rsid w:val="00186350"/>
    <w:rsid w:val="00186890"/>
    <w:rsid w:val="00186903"/>
    <w:rsid w:val="00186E08"/>
    <w:rsid w:val="0018714A"/>
    <w:rsid w:val="001871B2"/>
    <w:rsid w:val="001874BF"/>
    <w:rsid w:val="0018775B"/>
    <w:rsid w:val="00187DC7"/>
    <w:rsid w:val="0019032F"/>
    <w:rsid w:val="001904B5"/>
    <w:rsid w:val="001905E0"/>
    <w:rsid w:val="00190E7F"/>
    <w:rsid w:val="00191242"/>
    <w:rsid w:val="0019144D"/>
    <w:rsid w:val="00191529"/>
    <w:rsid w:val="00191752"/>
    <w:rsid w:val="001917E8"/>
    <w:rsid w:val="00191973"/>
    <w:rsid w:val="00191C64"/>
    <w:rsid w:val="00191D37"/>
    <w:rsid w:val="00191D49"/>
    <w:rsid w:val="00191EE6"/>
    <w:rsid w:val="00192081"/>
    <w:rsid w:val="001927A6"/>
    <w:rsid w:val="00193056"/>
    <w:rsid w:val="00193216"/>
    <w:rsid w:val="0019322A"/>
    <w:rsid w:val="0019340B"/>
    <w:rsid w:val="00193607"/>
    <w:rsid w:val="00193692"/>
    <w:rsid w:val="00193A2E"/>
    <w:rsid w:val="00193BDC"/>
    <w:rsid w:val="00193ED3"/>
    <w:rsid w:val="00193F2A"/>
    <w:rsid w:val="00193F3B"/>
    <w:rsid w:val="001940C8"/>
    <w:rsid w:val="0019421A"/>
    <w:rsid w:val="00194487"/>
    <w:rsid w:val="001944B8"/>
    <w:rsid w:val="001947D5"/>
    <w:rsid w:val="00194A54"/>
    <w:rsid w:val="00194AF4"/>
    <w:rsid w:val="00194DE4"/>
    <w:rsid w:val="001953FC"/>
    <w:rsid w:val="00195592"/>
    <w:rsid w:val="00195A36"/>
    <w:rsid w:val="00195CA7"/>
    <w:rsid w:val="001961D3"/>
    <w:rsid w:val="00196329"/>
    <w:rsid w:val="00196519"/>
    <w:rsid w:val="00196582"/>
    <w:rsid w:val="00196A59"/>
    <w:rsid w:val="00196A7B"/>
    <w:rsid w:val="00196EED"/>
    <w:rsid w:val="00197147"/>
    <w:rsid w:val="00197213"/>
    <w:rsid w:val="001972FF"/>
    <w:rsid w:val="001977A6"/>
    <w:rsid w:val="00197879"/>
    <w:rsid w:val="00197F42"/>
    <w:rsid w:val="001A01A4"/>
    <w:rsid w:val="001A0277"/>
    <w:rsid w:val="001A0452"/>
    <w:rsid w:val="001A076E"/>
    <w:rsid w:val="001A0778"/>
    <w:rsid w:val="001A07D4"/>
    <w:rsid w:val="001A07EF"/>
    <w:rsid w:val="001A07FF"/>
    <w:rsid w:val="001A0A07"/>
    <w:rsid w:val="001A1E38"/>
    <w:rsid w:val="001A1EC0"/>
    <w:rsid w:val="001A1EC5"/>
    <w:rsid w:val="001A20DE"/>
    <w:rsid w:val="001A2580"/>
    <w:rsid w:val="001A2DA4"/>
    <w:rsid w:val="001A2DE1"/>
    <w:rsid w:val="001A3086"/>
    <w:rsid w:val="001A35C9"/>
    <w:rsid w:val="001A35F2"/>
    <w:rsid w:val="001A3783"/>
    <w:rsid w:val="001A3999"/>
    <w:rsid w:val="001A3C63"/>
    <w:rsid w:val="001A3DE0"/>
    <w:rsid w:val="001A453E"/>
    <w:rsid w:val="001A46CA"/>
    <w:rsid w:val="001A47A0"/>
    <w:rsid w:val="001A52B5"/>
    <w:rsid w:val="001A5425"/>
    <w:rsid w:val="001A5635"/>
    <w:rsid w:val="001A5C71"/>
    <w:rsid w:val="001A5D14"/>
    <w:rsid w:val="001A6781"/>
    <w:rsid w:val="001A67B7"/>
    <w:rsid w:val="001A6CCA"/>
    <w:rsid w:val="001A6FBD"/>
    <w:rsid w:val="001A7303"/>
    <w:rsid w:val="001A73E3"/>
    <w:rsid w:val="001A749D"/>
    <w:rsid w:val="001A7635"/>
    <w:rsid w:val="001A78F1"/>
    <w:rsid w:val="001A7998"/>
    <w:rsid w:val="001A7D21"/>
    <w:rsid w:val="001A7E4B"/>
    <w:rsid w:val="001A7E89"/>
    <w:rsid w:val="001A7EAC"/>
    <w:rsid w:val="001A7FFC"/>
    <w:rsid w:val="001B0764"/>
    <w:rsid w:val="001B1199"/>
    <w:rsid w:val="001B1251"/>
    <w:rsid w:val="001B1448"/>
    <w:rsid w:val="001B159E"/>
    <w:rsid w:val="001B1B80"/>
    <w:rsid w:val="001B1EB5"/>
    <w:rsid w:val="001B2024"/>
    <w:rsid w:val="001B2BA7"/>
    <w:rsid w:val="001B336D"/>
    <w:rsid w:val="001B33FF"/>
    <w:rsid w:val="001B37AF"/>
    <w:rsid w:val="001B37BA"/>
    <w:rsid w:val="001B3F4A"/>
    <w:rsid w:val="001B42DA"/>
    <w:rsid w:val="001B4333"/>
    <w:rsid w:val="001B4570"/>
    <w:rsid w:val="001B45F3"/>
    <w:rsid w:val="001B4B0F"/>
    <w:rsid w:val="001B4C90"/>
    <w:rsid w:val="001B544F"/>
    <w:rsid w:val="001B56A4"/>
    <w:rsid w:val="001B580F"/>
    <w:rsid w:val="001B59CC"/>
    <w:rsid w:val="001B5A5F"/>
    <w:rsid w:val="001B5AAC"/>
    <w:rsid w:val="001B636A"/>
    <w:rsid w:val="001B6634"/>
    <w:rsid w:val="001B68F7"/>
    <w:rsid w:val="001B6F66"/>
    <w:rsid w:val="001B7E5D"/>
    <w:rsid w:val="001C0C19"/>
    <w:rsid w:val="001C13BC"/>
    <w:rsid w:val="001C13DB"/>
    <w:rsid w:val="001C14EB"/>
    <w:rsid w:val="001C1621"/>
    <w:rsid w:val="001C16CA"/>
    <w:rsid w:val="001C17B3"/>
    <w:rsid w:val="001C19B1"/>
    <w:rsid w:val="001C1B75"/>
    <w:rsid w:val="001C1BCE"/>
    <w:rsid w:val="001C1D8C"/>
    <w:rsid w:val="001C1F3E"/>
    <w:rsid w:val="001C206A"/>
    <w:rsid w:val="001C212E"/>
    <w:rsid w:val="001C2293"/>
    <w:rsid w:val="001C2562"/>
    <w:rsid w:val="001C2ADA"/>
    <w:rsid w:val="001C2D88"/>
    <w:rsid w:val="001C3177"/>
    <w:rsid w:val="001C3384"/>
    <w:rsid w:val="001C33D9"/>
    <w:rsid w:val="001C3651"/>
    <w:rsid w:val="001C36C5"/>
    <w:rsid w:val="001C3859"/>
    <w:rsid w:val="001C3C00"/>
    <w:rsid w:val="001C3D09"/>
    <w:rsid w:val="001C4251"/>
    <w:rsid w:val="001C466D"/>
    <w:rsid w:val="001C4899"/>
    <w:rsid w:val="001C4A18"/>
    <w:rsid w:val="001C4E9E"/>
    <w:rsid w:val="001C4F86"/>
    <w:rsid w:val="001C53FB"/>
    <w:rsid w:val="001C55F8"/>
    <w:rsid w:val="001C5645"/>
    <w:rsid w:val="001C5995"/>
    <w:rsid w:val="001C5B63"/>
    <w:rsid w:val="001C6503"/>
    <w:rsid w:val="001C694B"/>
    <w:rsid w:val="001C69CA"/>
    <w:rsid w:val="001C6D65"/>
    <w:rsid w:val="001C700F"/>
    <w:rsid w:val="001C7088"/>
    <w:rsid w:val="001C7302"/>
    <w:rsid w:val="001C75A0"/>
    <w:rsid w:val="001C77E0"/>
    <w:rsid w:val="001C785F"/>
    <w:rsid w:val="001D0586"/>
    <w:rsid w:val="001D0AE2"/>
    <w:rsid w:val="001D0ED6"/>
    <w:rsid w:val="001D131D"/>
    <w:rsid w:val="001D170F"/>
    <w:rsid w:val="001D22E0"/>
    <w:rsid w:val="001D2C49"/>
    <w:rsid w:val="001D2CD5"/>
    <w:rsid w:val="001D2E21"/>
    <w:rsid w:val="001D34D4"/>
    <w:rsid w:val="001D35B6"/>
    <w:rsid w:val="001D366F"/>
    <w:rsid w:val="001D39A1"/>
    <w:rsid w:val="001D3AB9"/>
    <w:rsid w:val="001D3E1C"/>
    <w:rsid w:val="001D3F05"/>
    <w:rsid w:val="001D44BA"/>
    <w:rsid w:val="001D45F7"/>
    <w:rsid w:val="001D4ED2"/>
    <w:rsid w:val="001D53A4"/>
    <w:rsid w:val="001D545F"/>
    <w:rsid w:val="001D5A82"/>
    <w:rsid w:val="001D68C8"/>
    <w:rsid w:val="001D6D6E"/>
    <w:rsid w:val="001D71A3"/>
    <w:rsid w:val="001D78E6"/>
    <w:rsid w:val="001D79BA"/>
    <w:rsid w:val="001D79F3"/>
    <w:rsid w:val="001D7BEF"/>
    <w:rsid w:val="001D7FCB"/>
    <w:rsid w:val="001D7FE5"/>
    <w:rsid w:val="001E02F7"/>
    <w:rsid w:val="001E05D0"/>
    <w:rsid w:val="001E07B2"/>
    <w:rsid w:val="001E0810"/>
    <w:rsid w:val="001E08CB"/>
    <w:rsid w:val="001E0B18"/>
    <w:rsid w:val="001E0C9F"/>
    <w:rsid w:val="001E0D89"/>
    <w:rsid w:val="001E1139"/>
    <w:rsid w:val="001E1222"/>
    <w:rsid w:val="001E12D8"/>
    <w:rsid w:val="001E1467"/>
    <w:rsid w:val="001E15D4"/>
    <w:rsid w:val="001E1905"/>
    <w:rsid w:val="001E1C22"/>
    <w:rsid w:val="001E22AC"/>
    <w:rsid w:val="001E24C4"/>
    <w:rsid w:val="001E2648"/>
    <w:rsid w:val="001E2B37"/>
    <w:rsid w:val="001E301E"/>
    <w:rsid w:val="001E31A0"/>
    <w:rsid w:val="001E3301"/>
    <w:rsid w:val="001E3430"/>
    <w:rsid w:val="001E378D"/>
    <w:rsid w:val="001E37B4"/>
    <w:rsid w:val="001E3C29"/>
    <w:rsid w:val="001E3D46"/>
    <w:rsid w:val="001E3FAF"/>
    <w:rsid w:val="001E4095"/>
    <w:rsid w:val="001E4399"/>
    <w:rsid w:val="001E4593"/>
    <w:rsid w:val="001E487E"/>
    <w:rsid w:val="001E4DC4"/>
    <w:rsid w:val="001E4F1C"/>
    <w:rsid w:val="001E51A1"/>
    <w:rsid w:val="001E5326"/>
    <w:rsid w:val="001E53E8"/>
    <w:rsid w:val="001E570F"/>
    <w:rsid w:val="001E582E"/>
    <w:rsid w:val="001E5948"/>
    <w:rsid w:val="001E5B30"/>
    <w:rsid w:val="001E5BD1"/>
    <w:rsid w:val="001E5C0C"/>
    <w:rsid w:val="001E61EB"/>
    <w:rsid w:val="001E6264"/>
    <w:rsid w:val="001E627D"/>
    <w:rsid w:val="001E62A2"/>
    <w:rsid w:val="001E6392"/>
    <w:rsid w:val="001E6C14"/>
    <w:rsid w:val="001E7600"/>
    <w:rsid w:val="001E7AFE"/>
    <w:rsid w:val="001E7C4C"/>
    <w:rsid w:val="001E7C6E"/>
    <w:rsid w:val="001E7D80"/>
    <w:rsid w:val="001E7DCD"/>
    <w:rsid w:val="001E7E8B"/>
    <w:rsid w:val="001E7F14"/>
    <w:rsid w:val="001F015E"/>
    <w:rsid w:val="001F030C"/>
    <w:rsid w:val="001F0433"/>
    <w:rsid w:val="001F045C"/>
    <w:rsid w:val="001F0622"/>
    <w:rsid w:val="001F0EE7"/>
    <w:rsid w:val="001F0FC1"/>
    <w:rsid w:val="001F130D"/>
    <w:rsid w:val="001F15C9"/>
    <w:rsid w:val="001F19AC"/>
    <w:rsid w:val="001F1D8E"/>
    <w:rsid w:val="001F1E48"/>
    <w:rsid w:val="001F3465"/>
    <w:rsid w:val="001F3D5C"/>
    <w:rsid w:val="001F4180"/>
    <w:rsid w:val="001F429F"/>
    <w:rsid w:val="001F42F4"/>
    <w:rsid w:val="001F4379"/>
    <w:rsid w:val="001F45EC"/>
    <w:rsid w:val="001F479C"/>
    <w:rsid w:val="001F4867"/>
    <w:rsid w:val="001F4D67"/>
    <w:rsid w:val="001F4DA0"/>
    <w:rsid w:val="001F4FF6"/>
    <w:rsid w:val="001F5276"/>
    <w:rsid w:val="001F5539"/>
    <w:rsid w:val="001F573C"/>
    <w:rsid w:val="001F5C1D"/>
    <w:rsid w:val="001F5C9B"/>
    <w:rsid w:val="001F5F00"/>
    <w:rsid w:val="001F6021"/>
    <w:rsid w:val="001F609F"/>
    <w:rsid w:val="001F60F6"/>
    <w:rsid w:val="001F6310"/>
    <w:rsid w:val="001F6344"/>
    <w:rsid w:val="001F6559"/>
    <w:rsid w:val="001F6B41"/>
    <w:rsid w:val="001F6CF7"/>
    <w:rsid w:val="001F6F75"/>
    <w:rsid w:val="001F6FE1"/>
    <w:rsid w:val="001F712E"/>
    <w:rsid w:val="001F7542"/>
    <w:rsid w:val="001F7D31"/>
    <w:rsid w:val="001F7E77"/>
    <w:rsid w:val="0020030C"/>
    <w:rsid w:val="00200332"/>
    <w:rsid w:val="00200463"/>
    <w:rsid w:val="0020057C"/>
    <w:rsid w:val="002005DC"/>
    <w:rsid w:val="0020069F"/>
    <w:rsid w:val="0020092F"/>
    <w:rsid w:val="002009DE"/>
    <w:rsid w:val="00200AB1"/>
    <w:rsid w:val="00200DF3"/>
    <w:rsid w:val="0020190D"/>
    <w:rsid w:val="00201B9F"/>
    <w:rsid w:val="002025F3"/>
    <w:rsid w:val="0020279B"/>
    <w:rsid w:val="00202882"/>
    <w:rsid w:val="0020291B"/>
    <w:rsid w:val="00202C58"/>
    <w:rsid w:val="00202C69"/>
    <w:rsid w:val="002030AE"/>
    <w:rsid w:val="0020375C"/>
    <w:rsid w:val="00203BD8"/>
    <w:rsid w:val="00204190"/>
    <w:rsid w:val="00204256"/>
    <w:rsid w:val="00204300"/>
    <w:rsid w:val="00204363"/>
    <w:rsid w:val="00204704"/>
    <w:rsid w:val="0020486F"/>
    <w:rsid w:val="00204D1D"/>
    <w:rsid w:val="00204DE9"/>
    <w:rsid w:val="0020534E"/>
    <w:rsid w:val="002053A7"/>
    <w:rsid w:val="002053F2"/>
    <w:rsid w:val="002055C5"/>
    <w:rsid w:val="00205FFA"/>
    <w:rsid w:val="002061C3"/>
    <w:rsid w:val="002069FE"/>
    <w:rsid w:val="00206B57"/>
    <w:rsid w:val="00207149"/>
    <w:rsid w:val="00207A77"/>
    <w:rsid w:val="00207C6C"/>
    <w:rsid w:val="00207C9A"/>
    <w:rsid w:val="0021016B"/>
    <w:rsid w:val="0021023E"/>
    <w:rsid w:val="00210709"/>
    <w:rsid w:val="00210887"/>
    <w:rsid w:val="00210C7D"/>
    <w:rsid w:val="00211025"/>
    <w:rsid w:val="00211026"/>
    <w:rsid w:val="002110E2"/>
    <w:rsid w:val="002113F3"/>
    <w:rsid w:val="00211636"/>
    <w:rsid w:val="00211816"/>
    <w:rsid w:val="00211BF0"/>
    <w:rsid w:val="00211EAF"/>
    <w:rsid w:val="002120D5"/>
    <w:rsid w:val="002125B0"/>
    <w:rsid w:val="002126CA"/>
    <w:rsid w:val="00212FF5"/>
    <w:rsid w:val="00213030"/>
    <w:rsid w:val="00213776"/>
    <w:rsid w:val="00213C64"/>
    <w:rsid w:val="00213D03"/>
    <w:rsid w:val="0021443A"/>
    <w:rsid w:val="002144B5"/>
    <w:rsid w:val="00214A2D"/>
    <w:rsid w:val="002152D4"/>
    <w:rsid w:val="00215D7F"/>
    <w:rsid w:val="00215EF8"/>
    <w:rsid w:val="00215F06"/>
    <w:rsid w:val="00216459"/>
    <w:rsid w:val="002169BC"/>
    <w:rsid w:val="00217132"/>
    <w:rsid w:val="0021718D"/>
    <w:rsid w:val="0021724A"/>
    <w:rsid w:val="002176F0"/>
    <w:rsid w:val="00217D10"/>
    <w:rsid w:val="00217E49"/>
    <w:rsid w:val="0022036B"/>
    <w:rsid w:val="002204A5"/>
    <w:rsid w:val="002208AE"/>
    <w:rsid w:val="00221C94"/>
    <w:rsid w:val="00221CE0"/>
    <w:rsid w:val="00222048"/>
    <w:rsid w:val="0022261C"/>
    <w:rsid w:val="00222CBC"/>
    <w:rsid w:val="00222D24"/>
    <w:rsid w:val="002232DA"/>
    <w:rsid w:val="0022338C"/>
    <w:rsid w:val="002233DB"/>
    <w:rsid w:val="002233EF"/>
    <w:rsid w:val="00223C6B"/>
    <w:rsid w:val="00223E94"/>
    <w:rsid w:val="00223FEF"/>
    <w:rsid w:val="00224137"/>
    <w:rsid w:val="002247E1"/>
    <w:rsid w:val="00224A11"/>
    <w:rsid w:val="00224DC4"/>
    <w:rsid w:val="00224DC7"/>
    <w:rsid w:val="00224DD2"/>
    <w:rsid w:val="002254E3"/>
    <w:rsid w:val="00225611"/>
    <w:rsid w:val="00225628"/>
    <w:rsid w:val="002258C0"/>
    <w:rsid w:val="00225B28"/>
    <w:rsid w:val="00225DD2"/>
    <w:rsid w:val="00226282"/>
    <w:rsid w:val="002268C4"/>
    <w:rsid w:val="00226945"/>
    <w:rsid w:val="00226BDD"/>
    <w:rsid w:val="00227150"/>
    <w:rsid w:val="0022740C"/>
    <w:rsid w:val="0022742E"/>
    <w:rsid w:val="002275A0"/>
    <w:rsid w:val="00227614"/>
    <w:rsid w:val="0022762C"/>
    <w:rsid w:val="00227775"/>
    <w:rsid w:val="00227790"/>
    <w:rsid w:val="00227AA6"/>
    <w:rsid w:val="00227C85"/>
    <w:rsid w:val="00227D32"/>
    <w:rsid w:val="002300EE"/>
    <w:rsid w:val="002303A7"/>
    <w:rsid w:val="00230456"/>
    <w:rsid w:val="002304AE"/>
    <w:rsid w:val="0023055A"/>
    <w:rsid w:val="00230584"/>
    <w:rsid w:val="00230B12"/>
    <w:rsid w:val="00230B90"/>
    <w:rsid w:val="00230BF1"/>
    <w:rsid w:val="00230C58"/>
    <w:rsid w:val="00230F6C"/>
    <w:rsid w:val="00231255"/>
    <w:rsid w:val="00231264"/>
    <w:rsid w:val="0023180A"/>
    <w:rsid w:val="00231DBB"/>
    <w:rsid w:val="00231EC5"/>
    <w:rsid w:val="002321F6"/>
    <w:rsid w:val="0023259F"/>
    <w:rsid w:val="002327B1"/>
    <w:rsid w:val="002328AA"/>
    <w:rsid w:val="002329B7"/>
    <w:rsid w:val="00232F60"/>
    <w:rsid w:val="00233249"/>
    <w:rsid w:val="00233255"/>
    <w:rsid w:val="002332DD"/>
    <w:rsid w:val="002337CB"/>
    <w:rsid w:val="002338BC"/>
    <w:rsid w:val="00233D79"/>
    <w:rsid w:val="00233EE3"/>
    <w:rsid w:val="00233F25"/>
    <w:rsid w:val="00233FB6"/>
    <w:rsid w:val="00234430"/>
    <w:rsid w:val="00234470"/>
    <w:rsid w:val="00234481"/>
    <w:rsid w:val="002344D5"/>
    <w:rsid w:val="002346E4"/>
    <w:rsid w:val="002347B6"/>
    <w:rsid w:val="00234DEF"/>
    <w:rsid w:val="0023515E"/>
    <w:rsid w:val="00235623"/>
    <w:rsid w:val="002356B5"/>
    <w:rsid w:val="00235AE7"/>
    <w:rsid w:val="00236427"/>
    <w:rsid w:val="0023643A"/>
    <w:rsid w:val="00236D95"/>
    <w:rsid w:val="00236E26"/>
    <w:rsid w:val="00237026"/>
    <w:rsid w:val="00237069"/>
    <w:rsid w:val="0023736F"/>
    <w:rsid w:val="0024031A"/>
    <w:rsid w:val="00240381"/>
    <w:rsid w:val="00240ED5"/>
    <w:rsid w:val="00240F28"/>
    <w:rsid w:val="00240F37"/>
    <w:rsid w:val="002415F7"/>
    <w:rsid w:val="0024170B"/>
    <w:rsid w:val="00241752"/>
    <w:rsid w:val="00241A70"/>
    <w:rsid w:val="00241AFE"/>
    <w:rsid w:val="00241D92"/>
    <w:rsid w:val="00241EFF"/>
    <w:rsid w:val="00242018"/>
    <w:rsid w:val="00242131"/>
    <w:rsid w:val="0024272D"/>
    <w:rsid w:val="002429F7"/>
    <w:rsid w:val="00242D70"/>
    <w:rsid w:val="00242E07"/>
    <w:rsid w:val="002432D5"/>
    <w:rsid w:val="00243520"/>
    <w:rsid w:val="0024365B"/>
    <w:rsid w:val="002436D4"/>
    <w:rsid w:val="00243FBE"/>
    <w:rsid w:val="002448F7"/>
    <w:rsid w:val="0024578D"/>
    <w:rsid w:val="00245886"/>
    <w:rsid w:val="00245B8D"/>
    <w:rsid w:val="00245C35"/>
    <w:rsid w:val="00245CEF"/>
    <w:rsid w:val="00245EF3"/>
    <w:rsid w:val="002462D6"/>
    <w:rsid w:val="0024643C"/>
    <w:rsid w:val="002464CA"/>
    <w:rsid w:val="002465A7"/>
    <w:rsid w:val="00246691"/>
    <w:rsid w:val="00246CCD"/>
    <w:rsid w:val="00246CD4"/>
    <w:rsid w:val="00246D20"/>
    <w:rsid w:val="00247DCB"/>
    <w:rsid w:val="00247E83"/>
    <w:rsid w:val="0025014A"/>
    <w:rsid w:val="00250398"/>
    <w:rsid w:val="0025067A"/>
    <w:rsid w:val="002507AA"/>
    <w:rsid w:val="0025097B"/>
    <w:rsid w:val="00250A30"/>
    <w:rsid w:val="002510A5"/>
    <w:rsid w:val="00251198"/>
    <w:rsid w:val="002511D2"/>
    <w:rsid w:val="00251440"/>
    <w:rsid w:val="002516E6"/>
    <w:rsid w:val="002521DE"/>
    <w:rsid w:val="0025223F"/>
    <w:rsid w:val="00252278"/>
    <w:rsid w:val="00252331"/>
    <w:rsid w:val="002529BF"/>
    <w:rsid w:val="00252ABD"/>
    <w:rsid w:val="00252DD5"/>
    <w:rsid w:val="00252E84"/>
    <w:rsid w:val="00252F9F"/>
    <w:rsid w:val="002534AF"/>
    <w:rsid w:val="00253793"/>
    <w:rsid w:val="00253873"/>
    <w:rsid w:val="002539B9"/>
    <w:rsid w:val="00253E27"/>
    <w:rsid w:val="00253EAE"/>
    <w:rsid w:val="00254355"/>
    <w:rsid w:val="0025435B"/>
    <w:rsid w:val="00254598"/>
    <w:rsid w:val="0025498B"/>
    <w:rsid w:val="00254B08"/>
    <w:rsid w:val="00254D0D"/>
    <w:rsid w:val="00254ECD"/>
    <w:rsid w:val="0025531E"/>
    <w:rsid w:val="002553CF"/>
    <w:rsid w:val="00255413"/>
    <w:rsid w:val="00255551"/>
    <w:rsid w:val="002559E8"/>
    <w:rsid w:val="00255A0F"/>
    <w:rsid w:val="00255CD6"/>
    <w:rsid w:val="00255DD2"/>
    <w:rsid w:val="00255E48"/>
    <w:rsid w:val="00255F26"/>
    <w:rsid w:val="00256110"/>
    <w:rsid w:val="00256331"/>
    <w:rsid w:val="0025654A"/>
    <w:rsid w:val="00256703"/>
    <w:rsid w:val="00256764"/>
    <w:rsid w:val="002567F0"/>
    <w:rsid w:val="002568BE"/>
    <w:rsid w:val="00256BAE"/>
    <w:rsid w:val="0025716C"/>
    <w:rsid w:val="002573BC"/>
    <w:rsid w:val="00257649"/>
    <w:rsid w:val="00257BEF"/>
    <w:rsid w:val="00257C72"/>
    <w:rsid w:val="0026063D"/>
    <w:rsid w:val="0026085B"/>
    <w:rsid w:val="00260D9F"/>
    <w:rsid w:val="00260DE7"/>
    <w:rsid w:val="00260E3E"/>
    <w:rsid w:val="00260F65"/>
    <w:rsid w:val="00260F98"/>
    <w:rsid w:val="0026102B"/>
    <w:rsid w:val="00261B45"/>
    <w:rsid w:val="0026281B"/>
    <w:rsid w:val="00262C63"/>
    <w:rsid w:val="0026316E"/>
    <w:rsid w:val="00263484"/>
    <w:rsid w:val="002636FE"/>
    <w:rsid w:val="0026377C"/>
    <w:rsid w:val="002638B6"/>
    <w:rsid w:val="002644B2"/>
    <w:rsid w:val="0026461C"/>
    <w:rsid w:val="002647E8"/>
    <w:rsid w:val="00264842"/>
    <w:rsid w:val="00264C08"/>
    <w:rsid w:val="00264D44"/>
    <w:rsid w:val="00264D82"/>
    <w:rsid w:val="002650A4"/>
    <w:rsid w:val="002654DE"/>
    <w:rsid w:val="00265571"/>
    <w:rsid w:val="0026568C"/>
    <w:rsid w:val="002656A5"/>
    <w:rsid w:val="00265B89"/>
    <w:rsid w:val="00265C8E"/>
    <w:rsid w:val="00265E80"/>
    <w:rsid w:val="00265EE0"/>
    <w:rsid w:val="00265FF3"/>
    <w:rsid w:val="00266CFF"/>
    <w:rsid w:val="00266E3C"/>
    <w:rsid w:val="0026733A"/>
    <w:rsid w:val="00267382"/>
    <w:rsid w:val="00267451"/>
    <w:rsid w:val="00267636"/>
    <w:rsid w:val="00267BAC"/>
    <w:rsid w:val="00267BBF"/>
    <w:rsid w:val="00267C31"/>
    <w:rsid w:val="00267DE6"/>
    <w:rsid w:val="002705A5"/>
    <w:rsid w:val="002706D1"/>
    <w:rsid w:val="002707C0"/>
    <w:rsid w:val="00270903"/>
    <w:rsid w:val="00270DC0"/>
    <w:rsid w:val="00270EDF"/>
    <w:rsid w:val="00270FF6"/>
    <w:rsid w:val="00271080"/>
    <w:rsid w:val="002712F8"/>
    <w:rsid w:val="00271860"/>
    <w:rsid w:val="00272007"/>
    <w:rsid w:val="0027215C"/>
    <w:rsid w:val="0027224F"/>
    <w:rsid w:val="002723BA"/>
    <w:rsid w:val="0027256D"/>
    <w:rsid w:val="0027312F"/>
    <w:rsid w:val="002733D6"/>
    <w:rsid w:val="002735EE"/>
    <w:rsid w:val="0027364E"/>
    <w:rsid w:val="00273870"/>
    <w:rsid w:val="002738FC"/>
    <w:rsid w:val="00273B63"/>
    <w:rsid w:val="0027400D"/>
    <w:rsid w:val="002740E4"/>
    <w:rsid w:val="00274161"/>
    <w:rsid w:val="002754F3"/>
    <w:rsid w:val="0027554E"/>
    <w:rsid w:val="002758B6"/>
    <w:rsid w:val="002758CD"/>
    <w:rsid w:val="00275BB3"/>
    <w:rsid w:val="00275E9D"/>
    <w:rsid w:val="00276243"/>
    <w:rsid w:val="002765F1"/>
    <w:rsid w:val="002767B8"/>
    <w:rsid w:val="002767C2"/>
    <w:rsid w:val="00276B11"/>
    <w:rsid w:val="00276B14"/>
    <w:rsid w:val="00276B5F"/>
    <w:rsid w:val="00277A90"/>
    <w:rsid w:val="00277AF0"/>
    <w:rsid w:val="00277D3A"/>
    <w:rsid w:val="00277E1C"/>
    <w:rsid w:val="00277E2A"/>
    <w:rsid w:val="00277F61"/>
    <w:rsid w:val="002800A5"/>
    <w:rsid w:val="002801B1"/>
    <w:rsid w:val="00280682"/>
    <w:rsid w:val="0028090C"/>
    <w:rsid w:val="00280FCF"/>
    <w:rsid w:val="0028148C"/>
    <w:rsid w:val="002815FA"/>
    <w:rsid w:val="0028167F"/>
    <w:rsid w:val="00281690"/>
    <w:rsid w:val="00281A12"/>
    <w:rsid w:val="00281E7F"/>
    <w:rsid w:val="002820B4"/>
    <w:rsid w:val="00282824"/>
    <w:rsid w:val="00282970"/>
    <w:rsid w:val="0028298E"/>
    <w:rsid w:val="002829CC"/>
    <w:rsid w:val="00283287"/>
    <w:rsid w:val="00283846"/>
    <w:rsid w:val="002839E0"/>
    <w:rsid w:val="00283C26"/>
    <w:rsid w:val="00283E0A"/>
    <w:rsid w:val="00283FF4"/>
    <w:rsid w:val="00284235"/>
    <w:rsid w:val="00284692"/>
    <w:rsid w:val="002849E4"/>
    <w:rsid w:val="00284EBF"/>
    <w:rsid w:val="00284EC5"/>
    <w:rsid w:val="00284F76"/>
    <w:rsid w:val="0028529F"/>
    <w:rsid w:val="00285558"/>
    <w:rsid w:val="00285D4A"/>
    <w:rsid w:val="00285E97"/>
    <w:rsid w:val="0028609D"/>
    <w:rsid w:val="0028660E"/>
    <w:rsid w:val="00286928"/>
    <w:rsid w:val="002870CC"/>
    <w:rsid w:val="002874B7"/>
    <w:rsid w:val="0028750A"/>
    <w:rsid w:val="00287606"/>
    <w:rsid w:val="00287C36"/>
    <w:rsid w:val="00287C88"/>
    <w:rsid w:val="002907D6"/>
    <w:rsid w:val="002908DC"/>
    <w:rsid w:val="00291184"/>
    <w:rsid w:val="0029122E"/>
    <w:rsid w:val="0029155C"/>
    <w:rsid w:val="00291609"/>
    <w:rsid w:val="00291617"/>
    <w:rsid w:val="00291870"/>
    <w:rsid w:val="00291875"/>
    <w:rsid w:val="002918E8"/>
    <w:rsid w:val="002919AE"/>
    <w:rsid w:val="00291ADD"/>
    <w:rsid w:val="00291F6C"/>
    <w:rsid w:val="002925F8"/>
    <w:rsid w:val="002926E4"/>
    <w:rsid w:val="00292946"/>
    <w:rsid w:val="00292B22"/>
    <w:rsid w:val="00292C40"/>
    <w:rsid w:val="00293133"/>
    <w:rsid w:val="002931F6"/>
    <w:rsid w:val="00293844"/>
    <w:rsid w:val="002939D9"/>
    <w:rsid w:val="00293BF0"/>
    <w:rsid w:val="00293C33"/>
    <w:rsid w:val="00293F17"/>
    <w:rsid w:val="002940D2"/>
    <w:rsid w:val="0029495C"/>
    <w:rsid w:val="00294C66"/>
    <w:rsid w:val="00294EA2"/>
    <w:rsid w:val="00295030"/>
    <w:rsid w:val="00295403"/>
    <w:rsid w:val="00295932"/>
    <w:rsid w:val="002959F3"/>
    <w:rsid w:val="00295A24"/>
    <w:rsid w:val="00295A92"/>
    <w:rsid w:val="00296029"/>
    <w:rsid w:val="002960FE"/>
    <w:rsid w:val="0029636B"/>
    <w:rsid w:val="00296745"/>
    <w:rsid w:val="00296814"/>
    <w:rsid w:val="002968FF"/>
    <w:rsid w:val="0029715C"/>
    <w:rsid w:val="00297351"/>
    <w:rsid w:val="00297881"/>
    <w:rsid w:val="00297B9C"/>
    <w:rsid w:val="00297C10"/>
    <w:rsid w:val="00297F7C"/>
    <w:rsid w:val="002A006F"/>
    <w:rsid w:val="002A020B"/>
    <w:rsid w:val="002A0278"/>
    <w:rsid w:val="002A03DD"/>
    <w:rsid w:val="002A0A4A"/>
    <w:rsid w:val="002A1388"/>
    <w:rsid w:val="002A1587"/>
    <w:rsid w:val="002A1675"/>
    <w:rsid w:val="002A16CF"/>
    <w:rsid w:val="002A1D54"/>
    <w:rsid w:val="002A1F7F"/>
    <w:rsid w:val="002A1FB8"/>
    <w:rsid w:val="002A2038"/>
    <w:rsid w:val="002A22A9"/>
    <w:rsid w:val="002A2335"/>
    <w:rsid w:val="002A263D"/>
    <w:rsid w:val="002A2D66"/>
    <w:rsid w:val="002A2E9F"/>
    <w:rsid w:val="002A2F0D"/>
    <w:rsid w:val="002A2F53"/>
    <w:rsid w:val="002A2FB5"/>
    <w:rsid w:val="002A2FD6"/>
    <w:rsid w:val="002A317F"/>
    <w:rsid w:val="002A32E1"/>
    <w:rsid w:val="002A3668"/>
    <w:rsid w:val="002A3946"/>
    <w:rsid w:val="002A3FE9"/>
    <w:rsid w:val="002A430C"/>
    <w:rsid w:val="002A46EE"/>
    <w:rsid w:val="002A4D51"/>
    <w:rsid w:val="002A4E18"/>
    <w:rsid w:val="002A515D"/>
    <w:rsid w:val="002A5255"/>
    <w:rsid w:val="002A54CC"/>
    <w:rsid w:val="002A5638"/>
    <w:rsid w:val="002A5A34"/>
    <w:rsid w:val="002A5ADF"/>
    <w:rsid w:val="002A6146"/>
    <w:rsid w:val="002A649D"/>
    <w:rsid w:val="002A6B8F"/>
    <w:rsid w:val="002A70BD"/>
    <w:rsid w:val="002A7532"/>
    <w:rsid w:val="002A7A22"/>
    <w:rsid w:val="002A7B62"/>
    <w:rsid w:val="002A7DFD"/>
    <w:rsid w:val="002A7E49"/>
    <w:rsid w:val="002A7FFA"/>
    <w:rsid w:val="002B000C"/>
    <w:rsid w:val="002B03E1"/>
    <w:rsid w:val="002B05E5"/>
    <w:rsid w:val="002B0900"/>
    <w:rsid w:val="002B0A68"/>
    <w:rsid w:val="002B0D66"/>
    <w:rsid w:val="002B130D"/>
    <w:rsid w:val="002B14FF"/>
    <w:rsid w:val="002B16AC"/>
    <w:rsid w:val="002B199D"/>
    <w:rsid w:val="002B22B7"/>
    <w:rsid w:val="002B2B8B"/>
    <w:rsid w:val="002B31A9"/>
    <w:rsid w:val="002B31B5"/>
    <w:rsid w:val="002B3767"/>
    <w:rsid w:val="002B37B9"/>
    <w:rsid w:val="002B3AD6"/>
    <w:rsid w:val="002B3F8D"/>
    <w:rsid w:val="002B4046"/>
    <w:rsid w:val="002B4A7D"/>
    <w:rsid w:val="002B4AF6"/>
    <w:rsid w:val="002B4C67"/>
    <w:rsid w:val="002B4E27"/>
    <w:rsid w:val="002B4EAC"/>
    <w:rsid w:val="002B50FC"/>
    <w:rsid w:val="002B5482"/>
    <w:rsid w:val="002B560D"/>
    <w:rsid w:val="002B5F13"/>
    <w:rsid w:val="002B6295"/>
    <w:rsid w:val="002B62DC"/>
    <w:rsid w:val="002B6DA2"/>
    <w:rsid w:val="002B6ECE"/>
    <w:rsid w:val="002B765B"/>
    <w:rsid w:val="002B7999"/>
    <w:rsid w:val="002B7A56"/>
    <w:rsid w:val="002C0144"/>
    <w:rsid w:val="002C07DF"/>
    <w:rsid w:val="002C0E89"/>
    <w:rsid w:val="002C1AC2"/>
    <w:rsid w:val="002C1AEF"/>
    <w:rsid w:val="002C1D53"/>
    <w:rsid w:val="002C1E22"/>
    <w:rsid w:val="002C1E74"/>
    <w:rsid w:val="002C25BA"/>
    <w:rsid w:val="002C351A"/>
    <w:rsid w:val="002C36A5"/>
    <w:rsid w:val="002C3750"/>
    <w:rsid w:val="002C3839"/>
    <w:rsid w:val="002C3AAE"/>
    <w:rsid w:val="002C3CF8"/>
    <w:rsid w:val="002C421A"/>
    <w:rsid w:val="002C43B8"/>
    <w:rsid w:val="002C46AB"/>
    <w:rsid w:val="002C5297"/>
    <w:rsid w:val="002C59DF"/>
    <w:rsid w:val="002C5B09"/>
    <w:rsid w:val="002C5CA7"/>
    <w:rsid w:val="002C5E4D"/>
    <w:rsid w:val="002C5EC9"/>
    <w:rsid w:val="002C636A"/>
    <w:rsid w:val="002C650B"/>
    <w:rsid w:val="002C65A6"/>
    <w:rsid w:val="002C68E4"/>
    <w:rsid w:val="002C6C02"/>
    <w:rsid w:val="002C6FD6"/>
    <w:rsid w:val="002C7010"/>
    <w:rsid w:val="002C751B"/>
    <w:rsid w:val="002C78D9"/>
    <w:rsid w:val="002C7C89"/>
    <w:rsid w:val="002C7FEE"/>
    <w:rsid w:val="002D041F"/>
    <w:rsid w:val="002D09DB"/>
    <w:rsid w:val="002D0A45"/>
    <w:rsid w:val="002D0CE7"/>
    <w:rsid w:val="002D0D04"/>
    <w:rsid w:val="002D0E60"/>
    <w:rsid w:val="002D0F6F"/>
    <w:rsid w:val="002D11EC"/>
    <w:rsid w:val="002D1246"/>
    <w:rsid w:val="002D1325"/>
    <w:rsid w:val="002D1619"/>
    <w:rsid w:val="002D16F4"/>
    <w:rsid w:val="002D1986"/>
    <w:rsid w:val="002D1A17"/>
    <w:rsid w:val="002D1FED"/>
    <w:rsid w:val="002D2100"/>
    <w:rsid w:val="002D2483"/>
    <w:rsid w:val="002D26FA"/>
    <w:rsid w:val="002D27EA"/>
    <w:rsid w:val="002D288C"/>
    <w:rsid w:val="002D2AED"/>
    <w:rsid w:val="002D3191"/>
    <w:rsid w:val="002D32F6"/>
    <w:rsid w:val="002D33BB"/>
    <w:rsid w:val="002D33C5"/>
    <w:rsid w:val="002D380E"/>
    <w:rsid w:val="002D3947"/>
    <w:rsid w:val="002D445A"/>
    <w:rsid w:val="002D45C0"/>
    <w:rsid w:val="002D4885"/>
    <w:rsid w:val="002D4FA9"/>
    <w:rsid w:val="002D5095"/>
    <w:rsid w:val="002D54E5"/>
    <w:rsid w:val="002D5562"/>
    <w:rsid w:val="002D58D6"/>
    <w:rsid w:val="002D5A97"/>
    <w:rsid w:val="002D5AF7"/>
    <w:rsid w:val="002D5D59"/>
    <w:rsid w:val="002D6107"/>
    <w:rsid w:val="002D614B"/>
    <w:rsid w:val="002D61CA"/>
    <w:rsid w:val="002D6618"/>
    <w:rsid w:val="002D670A"/>
    <w:rsid w:val="002D67C1"/>
    <w:rsid w:val="002D6A94"/>
    <w:rsid w:val="002D7025"/>
    <w:rsid w:val="002D70D8"/>
    <w:rsid w:val="002D7510"/>
    <w:rsid w:val="002D7799"/>
    <w:rsid w:val="002D7AEC"/>
    <w:rsid w:val="002D7B16"/>
    <w:rsid w:val="002D7F29"/>
    <w:rsid w:val="002D7F39"/>
    <w:rsid w:val="002E003E"/>
    <w:rsid w:val="002E004B"/>
    <w:rsid w:val="002E01BE"/>
    <w:rsid w:val="002E0372"/>
    <w:rsid w:val="002E04CE"/>
    <w:rsid w:val="002E08E5"/>
    <w:rsid w:val="002E0EBC"/>
    <w:rsid w:val="002E0ED1"/>
    <w:rsid w:val="002E12BC"/>
    <w:rsid w:val="002E1324"/>
    <w:rsid w:val="002E13BE"/>
    <w:rsid w:val="002E1423"/>
    <w:rsid w:val="002E14B7"/>
    <w:rsid w:val="002E16B5"/>
    <w:rsid w:val="002E1B75"/>
    <w:rsid w:val="002E1D5C"/>
    <w:rsid w:val="002E1EF4"/>
    <w:rsid w:val="002E20B3"/>
    <w:rsid w:val="002E2423"/>
    <w:rsid w:val="002E2B72"/>
    <w:rsid w:val="002E2F2E"/>
    <w:rsid w:val="002E2FD5"/>
    <w:rsid w:val="002E3286"/>
    <w:rsid w:val="002E32A2"/>
    <w:rsid w:val="002E3494"/>
    <w:rsid w:val="002E365A"/>
    <w:rsid w:val="002E37F9"/>
    <w:rsid w:val="002E3918"/>
    <w:rsid w:val="002E3AEE"/>
    <w:rsid w:val="002E4A05"/>
    <w:rsid w:val="002E5AF2"/>
    <w:rsid w:val="002E5DBB"/>
    <w:rsid w:val="002E5EF0"/>
    <w:rsid w:val="002E659B"/>
    <w:rsid w:val="002E6703"/>
    <w:rsid w:val="002E6EAD"/>
    <w:rsid w:val="002E7218"/>
    <w:rsid w:val="002E72C1"/>
    <w:rsid w:val="002E739D"/>
    <w:rsid w:val="002E75C1"/>
    <w:rsid w:val="002E7B98"/>
    <w:rsid w:val="002E7EFC"/>
    <w:rsid w:val="002F001C"/>
    <w:rsid w:val="002F0243"/>
    <w:rsid w:val="002F0709"/>
    <w:rsid w:val="002F0E4A"/>
    <w:rsid w:val="002F0FFF"/>
    <w:rsid w:val="002F1082"/>
    <w:rsid w:val="002F10EE"/>
    <w:rsid w:val="002F125E"/>
    <w:rsid w:val="002F13B5"/>
    <w:rsid w:val="002F16BE"/>
    <w:rsid w:val="002F1B6E"/>
    <w:rsid w:val="002F1CCF"/>
    <w:rsid w:val="002F1F11"/>
    <w:rsid w:val="002F213E"/>
    <w:rsid w:val="002F2218"/>
    <w:rsid w:val="002F2561"/>
    <w:rsid w:val="002F2690"/>
    <w:rsid w:val="002F26FD"/>
    <w:rsid w:val="002F2AA2"/>
    <w:rsid w:val="002F2BD1"/>
    <w:rsid w:val="002F2C81"/>
    <w:rsid w:val="002F32E1"/>
    <w:rsid w:val="002F3A0C"/>
    <w:rsid w:val="002F41CB"/>
    <w:rsid w:val="002F423A"/>
    <w:rsid w:val="002F4561"/>
    <w:rsid w:val="002F48D7"/>
    <w:rsid w:val="002F4C05"/>
    <w:rsid w:val="002F4D82"/>
    <w:rsid w:val="002F4D90"/>
    <w:rsid w:val="002F5196"/>
    <w:rsid w:val="002F52C5"/>
    <w:rsid w:val="002F54B9"/>
    <w:rsid w:val="002F5861"/>
    <w:rsid w:val="002F5B85"/>
    <w:rsid w:val="002F5D4D"/>
    <w:rsid w:val="002F5ED8"/>
    <w:rsid w:val="002F5F88"/>
    <w:rsid w:val="002F61DE"/>
    <w:rsid w:val="002F630C"/>
    <w:rsid w:val="002F6530"/>
    <w:rsid w:val="002F685B"/>
    <w:rsid w:val="002F6D24"/>
    <w:rsid w:val="002F7777"/>
    <w:rsid w:val="002F7CD7"/>
    <w:rsid w:val="00300051"/>
    <w:rsid w:val="003000BA"/>
    <w:rsid w:val="0030017F"/>
    <w:rsid w:val="003002C7"/>
    <w:rsid w:val="00300813"/>
    <w:rsid w:val="00300B67"/>
    <w:rsid w:val="00300BE8"/>
    <w:rsid w:val="00300D48"/>
    <w:rsid w:val="00300E6C"/>
    <w:rsid w:val="0030147A"/>
    <w:rsid w:val="00301E87"/>
    <w:rsid w:val="003022E8"/>
    <w:rsid w:val="003027AC"/>
    <w:rsid w:val="00302AF3"/>
    <w:rsid w:val="00302BF2"/>
    <w:rsid w:val="00303014"/>
    <w:rsid w:val="00303444"/>
    <w:rsid w:val="003035BF"/>
    <w:rsid w:val="003037D9"/>
    <w:rsid w:val="00303CB9"/>
    <w:rsid w:val="00303D77"/>
    <w:rsid w:val="00303D98"/>
    <w:rsid w:val="00303DA3"/>
    <w:rsid w:val="00303F57"/>
    <w:rsid w:val="003042C9"/>
    <w:rsid w:val="003043CF"/>
    <w:rsid w:val="003044AC"/>
    <w:rsid w:val="00304515"/>
    <w:rsid w:val="00304543"/>
    <w:rsid w:val="003051A0"/>
    <w:rsid w:val="00305528"/>
    <w:rsid w:val="003055AB"/>
    <w:rsid w:val="00305A69"/>
    <w:rsid w:val="00305DEB"/>
    <w:rsid w:val="0030604C"/>
    <w:rsid w:val="003064F2"/>
    <w:rsid w:val="003065CF"/>
    <w:rsid w:val="00306B74"/>
    <w:rsid w:val="00306EC1"/>
    <w:rsid w:val="003073A7"/>
    <w:rsid w:val="0030748E"/>
    <w:rsid w:val="00307980"/>
    <w:rsid w:val="00307A52"/>
    <w:rsid w:val="00307D29"/>
    <w:rsid w:val="00307D66"/>
    <w:rsid w:val="00307E5D"/>
    <w:rsid w:val="00310148"/>
    <w:rsid w:val="0031056B"/>
    <w:rsid w:val="003106AF"/>
    <w:rsid w:val="00310818"/>
    <w:rsid w:val="00310B6E"/>
    <w:rsid w:val="00310E48"/>
    <w:rsid w:val="00310FDB"/>
    <w:rsid w:val="0031101E"/>
    <w:rsid w:val="00311117"/>
    <w:rsid w:val="00311180"/>
    <w:rsid w:val="0031118C"/>
    <w:rsid w:val="00311448"/>
    <w:rsid w:val="003114E9"/>
    <w:rsid w:val="003117B2"/>
    <w:rsid w:val="003118B3"/>
    <w:rsid w:val="003120F1"/>
    <w:rsid w:val="003123CC"/>
    <w:rsid w:val="003128DB"/>
    <w:rsid w:val="00312956"/>
    <w:rsid w:val="00312E40"/>
    <w:rsid w:val="0031328F"/>
    <w:rsid w:val="0031453B"/>
    <w:rsid w:val="003147F9"/>
    <w:rsid w:val="003150B9"/>
    <w:rsid w:val="0031522F"/>
    <w:rsid w:val="00315555"/>
    <w:rsid w:val="003159CB"/>
    <w:rsid w:val="00315DF9"/>
    <w:rsid w:val="00315F29"/>
    <w:rsid w:val="00316055"/>
    <w:rsid w:val="003162CD"/>
    <w:rsid w:val="00316393"/>
    <w:rsid w:val="00316922"/>
    <w:rsid w:val="00316AF4"/>
    <w:rsid w:val="00317178"/>
    <w:rsid w:val="00317261"/>
    <w:rsid w:val="003176BA"/>
    <w:rsid w:val="003177C0"/>
    <w:rsid w:val="00317FF3"/>
    <w:rsid w:val="003208C3"/>
    <w:rsid w:val="00320A67"/>
    <w:rsid w:val="0032107A"/>
    <w:rsid w:val="003212DD"/>
    <w:rsid w:val="003219AA"/>
    <w:rsid w:val="0032224D"/>
    <w:rsid w:val="003224C1"/>
    <w:rsid w:val="00322AE0"/>
    <w:rsid w:val="00323588"/>
    <w:rsid w:val="00323B39"/>
    <w:rsid w:val="00323CAF"/>
    <w:rsid w:val="00323CB8"/>
    <w:rsid w:val="0032445B"/>
    <w:rsid w:val="00324796"/>
    <w:rsid w:val="003247F2"/>
    <w:rsid w:val="0032499B"/>
    <w:rsid w:val="00324AA0"/>
    <w:rsid w:val="00324F7E"/>
    <w:rsid w:val="00325124"/>
    <w:rsid w:val="00325281"/>
    <w:rsid w:val="00325469"/>
    <w:rsid w:val="00325784"/>
    <w:rsid w:val="00325B1D"/>
    <w:rsid w:val="00326548"/>
    <w:rsid w:val="00326D78"/>
    <w:rsid w:val="00326EB5"/>
    <w:rsid w:val="00327215"/>
    <w:rsid w:val="003273ED"/>
    <w:rsid w:val="003274FD"/>
    <w:rsid w:val="00327752"/>
    <w:rsid w:val="003278BB"/>
    <w:rsid w:val="0032798D"/>
    <w:rsid w:val="0033034C"/>
    <w:rsid w:val="00330367"/>
    <w:rsid w:val="003309CA"/>
    <w:rsid w:val="00330F4C"/>
    <w:rsid w:val="00330FD2"/>
    <w:rsid w:val="0033189E"/>
    <w:rsid w:val="00331949"/>
    <w:rsid w:val="00331BC7"/>
    <w:rsid w:val="0033213E"/>
    <w:rsid w:val="00332279"/>
    <w:rsid w:val="0033234D"/>
    <w:rsid w:val="00332EE5"/>
    <w:rsid w:val="0033333F"/>
    <w:rsid w:val="003334E2"/>
    <w:rsid w:val="0033390E"/>
    <w:rsid w:val="0033394B"/>
    <w:rsid w:val="00333B5D"/>
    <w:rsid w:val="00333F57"/>
    <w:rsid w:val="0033406E"/>
    <w:rsid w:val="003340C9"/>
    <w:rsid w:val="003344E7"/>
    <w:rsid w:val="003345C5"/>
    <w:rsid w:val="003349AE"/>
    <w:rsid w:val="00334C4C"/>
    <w:rsid w:val="00334EBB"/>
    <w:rsid w:val="0033526D"/>
    <w:rsid w:val="00335C9D"/>
    <w:rsid w:val="00335E46"/>
    <w:rsid w:val="00336149"/>
    <w:rsid w:val="0033651A"/>
    <w:rsid w:val="0033662D"/>
    <w:rsid w:val="0033693E"/>
    <w:rsid w:val="00336B34"/>
    <w:rsid w:val="00336CA1"/>
    <w:rsid w:val="003372F0"/>
    <w:rsid w:val="0033756B"/>
    <w:rsid w:val="00337915"/>
    <w:rsid w:val="00337A1F"/>
    <w:rsid w:val="0034009C"/>
    <w:rsid w:val="003404D0"/>
    <w:rsid w:val="0034079D"/>
    <w:rsid w:val="00340BBB"/>
    <w:rsid w:val="00340BCD"/>
    <w:rsid w:val="00340E74"/>
    <w:rsid w:val="00340F2F"/>
    <w:rsid w:val="00341626"/>
    <w:rsid w:val="00341988"/>
    <w:rsid w:val="0034198E"/>
    <w:rsid w:val="00341D42"/>
    <w:rsid w:val="00341DDB"/>
    <w:rsid w:val="00341DF2"/>
    <w:rsid w:val="00342157"/>
    <w:rsid w:val="00342233"/>
    <w:rsid w:val="00342271"/>
    <w:rsid w:val="003426D3"/>
    <w:rsid w:val="003429D4"/>
    <w:rsid w:val="00343290"/>
    <w:rsid w:val="0034353D"/>
    <w:rsid w:val="00343588"/>
    <w:rsid w:val="0034371F"/>
    <w:rsid w:val="003437F0"/>
    <w:rsid w:val="00343842"/>
    <w:rsid w:val="00343B52"/>
    <w:rsid w:val="00343DEA"/>
    <w:rsid w:val="00343E16"/>
    <w:rsid w:val="00343FE9"/>
    <w:rsid w:val="0034418B"/>
    <w:rsid w:val="003443C9"/>
    <w:rsid w:val="003443D1"/>
    <w:rsid w:val="003447D5"/>
    <w:rsid w:val="00344852"/>
    <w:rsid w:val="0034489C"/>
    <w:rsid w:val="0034496E"/>
    <w:rsid w:val="00344AAF"/>
    <w:rsid w:val="00345080"/>
    <w:rsid w:val="003450AB"/>
    <w:rsid w:val="00345DD6"/>
    <w:rsid w:val="00345E21"/>
    <w:rsid w:val="00345F2B"/>
    <w:rsid w:val="00345FC3"/>
    <w:rsid w:val="00346284"/>
    <w:rsid w:val="003464F1"/>
    <w:rsid w:val="0034662C"/>
    <w:rsid w:val="003468E2"/>
    <w:rsid w:val="00346B46"/>
    <w:rsid w:val="00346B7B"/>
    <w:rsid w:val="00346BCB"/>
    <w:rsid w:val="00346CB6"/>
    <w:rsid w:val="00346FD8"/>
    <w:rsid w:val="003471E1"/>
    <w:rsid w:val="00347209"/>
    <w:rsid w:val="00347284"/>
    <w:rsid w:val="00347352"/>
    <w:rsid w:val="00347514"/>
    <w:rsid w:val="00347A94"/>
    <w:rsid w:val="00347DC9"/>
    <w:rsid w:val="00347E42"/>
    <w:rsid w:val="003500E9"/>
    <w:rsid w:val="0035044B"/>
    <w:rsid w:val="0035063F"/>
    <w:rsid w:val="00350828"/>
    <w:rsid w:val="00350882"/>
    <w:rsid w:val="00350FD4"/>
    <w:rsid w:val="00351A56"/>
    <w:rsid w:val="00351A7D"/>
    <w:rsid w:val="00351AC1"/>
    <w:rsid w:val="00351B4B"/>
    <w:rsid w:val="003520FB"/>
    <w:rsid w:val="00352A9B"/>
    <w:rsid w:val="00352C49"/>
    <w:rsid w:val="00352C60"/>
    <w:rsid w:val="00353917"/>
    <w:rsid w:val="003539BC"/>
    <w:rsid w:val="00353D1C"/>
    <w:rsid w:val="003547B3"/>
    <w:rsid w:val="00354DEB"/>
    <w:rsid w:val="003558AF"/>
    <w:rsid w:val="00355AEA"/>
    <w:rsid w:val="00356A7A"/>
    <w:rsid w:val="00356F51"/>
    <w:rsid w:val="0035708E"/>
    <w:rsid w:val="0035712A"/>
    <w:rsid w:val="00357946"/>
    <w:rsid w:val="003579E0"/>
    <w:rsid w:val="00357CAB"/>
    <w:rsid w:val="00357CD8"/>
    <w:rsid w:val="003601C5"/>
    <w:rsid w:val="003601D8"/>
    <w:rsid w:val="0036049A"/>
    <w:rsid w:val="003608DD"/>
    <w:rsid w:val="0036094B"/>
    <w:rsid w:val="003609F7"/>
    <w:rsid w:val="00360D58"/>
    <w:rsid w:val="00360F1D"/>
    <w:rsid w:val="003610EA"/>
    <w:rsid w:val="00361536"/>
    <w:rsid w:val="003619C6"/>
    <w:rsid w:val="00361B9A"/>
    <w:rsid w:val="00361BA5"/>
    <w:rsid w:val="00361E22"/>
    <w:rsid w:val="00362213"/>
    <w:rsid w:val="0036247B"/>
    <w:rsid w:val="0036248D"/>
    <w:rsid w:val="00362780"/>
    <w:rsid w:val="00362897"/>
    <w:rsid w:val="003628ED"/>
    <w:rsid w:val="00362D55"/>
    <w:rsid w:val="00362FBA"/>
    <w:rsid w:val="003633DC"/>
    <w:rsid w:val="00363506"/>
    <w:rsid w:val="003635C3"/>
    <w:rsid w:val="00363806"/>
    <w:rsid w:val="00363AD5"/>
    <w:rsid w:val="00363D13"/>
    <w:rsid w:val="0036406C"/>
    <w:rsid w:val="00364B8E"/>
    <w:rsid w:val="00365264"/>
    <w:rsid w:val="003658FA"/>
    <w:rsid w:val="00365A25"/>
    <w:rsid w:val="00365B3C"/>
    <w:rsid w:val="00365D91"/>
    <w:rsid w:val="0036630B"/>
    <w:rsid w:val="00366318"/>
    <w:rsid w:val="00366516"/>
    <w:rsid w:val="00366762"/>
    <w:rsid w:val="00366777"/>
    <w:rsid w:val="003668E9"/>
    <w:rsid w:val="00366CC6"/>
    <w:rsid w:val="00366DF2"/>
    <w:rsid w:val="00367398"/>
    <w:rsid w:val="003675E2"/>
    <w:rsid w:val="00367691"/>
    <w:rsid w:val="00367755"/>
    <w:rsid w:val="003677C0"/>
    <w:rsid w:val="00367B89"/>
    <w:rsid w:val="00367D4A"/>
    <w:rsid w:val="00367E4C"/>
    <w:rsid w:val="003700A3"/>
    <w:rsid w:val="0037015C"/>
    <w:rsid w:val="00370240"/>
    <w:rsid w:val="0037045D"/>
    <w:rsid w:val="003708AA"/>
    <w:rsid w:val="003709F7"/>
    <w:rsid w:val="0037141F"/>
    <w:rsid w:val="00371F8F"/>
    <w:rsid w:val="00372200"/>
    <w:rsid w:val="00372321"/>
    <w:rsid w:val="003723CB"/>
    <w:rsid w:val="003726DF"/>
    <w:rsid w:val="00372746"/>
    <w:rsid w:val="003728D6"/>
    <w:rsid w:val="003729A9"/>
    <w:rsid w:val="00372C2D"/>
    <w:rsid w:val="0037383D"/>
    <w:rsid w:val="003738F7"/>
    <w:rsid w:val="0037407D"/>
    <w:rsid w:val="00374405"/>
    <w:rsid w:val="003746CA"/>
    <w:rsid w:val="003748D1"/>
    <w:rsid w:val="00374C1E"/>
    <w:rsid w:val="00374FAA"/>
    <w:rsid w:val="00374FB9"/>
    <w:rsid w:val="0037566E"/>
    <w:rsid w:val="00375868"/>
    <w:rsid w:val="003758AD"/>
    <w:rsid w:val="00375A4B"/>
    <w:rsid w:val="00375D37"/>
    <w:rsid w:val="00375E8E"/>
    <w:rsid w:val="00375EFC"/>
    <w:rsid w:val="00376199"/>
    <w:rsid w:val="003764AC"/>
    <w:rsid w:val="00376B20"/>
    <w:rsid w:val="00376EE8"/>
    <w:rsid w:val="00377275"/>
    <w:rsid w:val="00377475"/>
    <w:rsid w:val="003774E8"/>
    <w:rsid w:val="003778D4"/>
    <w:rsid w:val="00377975"/>
    <w:rsid w:val="003779A1"/>
    <w:rsid w:val="00377A08"/>
    <w:rsid w:val="00377B80"/>
    <w:rsid w:val="00377DCC"/>
    <w:rsid w:val="00377F39"/>
    <w:rsid w:val="00380694"/>
    <w:rsid w:val="00380AED"/>
    <w:rsid w:val="0038125F"/>
    <w:rsid w:val="0038139C"/>
    <w:rsid w:val="003814A8"/>
    <w:rsid w:val="003814B1"/>
    <w:rsid w:val="003818BA"/>
    <w:rsid w:val="00381F33"/>
    <w:rsid w:val="00382067"/>
    <w:rsid w:val="003822C5"/>
    <w:rsid w:val="00382C24"/>
    <w:rsid w:val="003830DA"/>
    <w:rsid w:val="003832A4"/>
    <w:rsid w:val="00383651"/>
    <w:rsid w:val="003838B6"/>
    <w:rsid w:val="003838C6"/>
    <w:rsid w:val="00383A8D"/>
    <w:rsid w:val="00383AAB"/>
    <w:rsid w:val="00383BEF"/>
    <w:rsid w:val="003841EC"/>
    <w:rsid w:val="00384275"/>
    <w:rsid w:val="003844DB"/>
    <w:rsid w:val="003849C4"/>
    <w:rsid w:val="00384B8E"/>
    <w:rsid w:val="00384B94"/>
    <w:rsid w:val="00384D41"/>
    <w:rsid w:val="00384F37"/>
    <w:rsid w:val="003854CE"/>
    <w:rsid w:val="00385614"/>
    <w:rsid w:val="0038594B"/>
    <w:rsid w:val="00385C13"/>
    <w:rsid w:val="003860AB"/>
    <w:rsid w:val="00386306"/>
    <w:rsid w:val="00386332"/>
    <w:rsid w:val="003865B1"/>
    <w:rsid w:val="003876F7"/>
    <w:rsid w:val="0038778F"/>
    <w:rsid w:val="00387965"/>
    <w:rsid w:val="00387AC1"/>
    <w:rsid w:val="00387B06"/>
    <w:rsid w:val="00387B45"/>
    <w:rsid w:val="00387DA6"/>
    <w:rsid w:val="00387E5F"/>
    <w:rsid w:val="00390391"/>
    <w:rsid w:val="003907D8"/>
    <w:rsid w:val="00391038"/>
    <w:rsid w:val="0039132C"/>
    <w:rsid w:val="003920C1"/>
    <w:rsid w:val="003924AC"/>
    <w:rsid w:val="00392E4D"/>
    <w:rsid w:val="00392E7D"/>
    <w:rsid w:val="003930EB"/>
    <w:rsid w:val="003932EC"/>
    <w:rsid w:val="0039334D"/>
    <w:rsid w:val="00393856"/>
    <w:rsid w:val="00393915"/>
    <w:rsid w:val="00393986"/>
    <w:rsid w:val="00393A64"/>
    <w:rsid w:val="00393F11"/>
    <w:rsid w:val="003940FF"/>
    <w:rsid w:val="0039425B"/>
    <w:rsid w:val="003945F9"/>
    <w:rsid w:val="0039484E"/>
    <w:rsid w:val="0039497D"/>
    <w:rsid w:val="00394CE8"/>
    <w:rsid w:val="00394DD7"/>
    <w:rsid w:val="00394E7E"/>
    <w:rsid w:val="00394E9D"/>
    <w:rsid w:val="0039504E"/>
    <w:rsid w:val="003956BF"/>
    <w:rsid w:val="00395AE7"/>
    <w:rsid w:val="00396105"/>
    <w:rsid w:val="00396120"/>
    <w:rsid w:val="00396150"/>
    <w:rsid w:val="0039641D"/>
    <w:rsid w:val="003967F5"/>
    <w:rsid w:val="0039706E"/>
    <w:rsid w:val="00397316"/>
    <w:rsid w:val="00397B7B"/>
    <w:rsid w:val="003A0132"/>
    <w:rsid w:val="003A05AA"/>
    <w:rsid w:val="003A09AA"/>
    <w:rsid w:val="003A09F4"/>
    <w:rsid w:val="003A0A32"/>
    <w:rsid w:val="003A0A6F"/>
    <w:rsid w:val="003A0DC3"/>
    <w:rsid w:val="003A110B"/>
    <w:rsid w:val="003A114C"/>
    <w:rsid w:val="003A1176"/>
    <w:rsid w:val="003A15DD"/>
    <w:rsid w:val="003A178A"/>
    <w:rsid w:val="003A2091"/>
    <w:rsid w:val="003A2389"/>
    <w:rsid w:val="003A28A2"/>
    <w:rsid w:val="003A28C3"/>
    <w:rsid w:val="003A2B44"/>
    <w:rsid w:val="003A2D2C"/>
    <w:rsid w:val="003A2EE1"/>
    <w:rsid w:val="003A30CC"/>
    <w:rsid w:val="003A3335"/>
    <w:rsid w:val="003A33B4"/>
    <w:rsid w:val="003A36DD"/>
    <w:rsid w:val="003A382D"/>
    <w:rsid w:val="003A3832"/>
    <w:rsid w:val="003A3C9F"/>
    <w:rsid w:val="003A3CC6"/>
    <w:rsid w:val="003A3CF8"/>
    <w:rsid w:val="003A3D1A"/>
    <w:rsid w:val="003A4811"/>
    <w:rsid w:val="003A486A"/>
    <w:rsid w:val="003A499A"/>
    <w:rsid w:val="003A4A0F"/>
    <w:rsid w:val="003A4A23"/>
    <w:rsid w:val="003A4C62"/>
    <w:rsid w:val="003A4D20"/>
    <w:rsid w:val="003A5429"/>
    <w:rsid w:val="003A54D7"/>
    <w:rsid w:val="003A5552"/>
    <w:rsid w:val="003A5760"/>
    <w:rsid w:val="003A59A9"/>
    <w:rsid w:val="003A5AE2"/>
    <w:rsid w:val="003A5C49"/>
    <w:rsid w:val="003A5C6A"/>
    <w:rsid w:val="003A5F56"/>
    <w:rsid w:val="003A5FC3"/>
    <w:rsid w:val="003A6683"/>
    <w:rsid w:val="003A6C7A"/>
    <w:rsid w:val="003A6DF0"/>
    <w:rsid w:val="003A7206"/>
    <w:rsid w:val="003A7A1F"/>
    <w:rsid w:val="003A7C32"/>
    <w:rsid w:val="003A7DF0"/>
    <w:rsid w:val="003A7EBA"/>
    <w:rsid w:val="003B05A2"/>
    <w:rsid w:val="003B09EB"/>
    <w:rsid w:val="003B0B4E"/>
    <w:rsid w:val="003B0D35"/>
    <w:rsid w:val="003B0D8F"/>
    <w:rsid w:val="003B0DE9"/>
    <w:rsid w:val="003B1128"/>
    <w:rsid w:val="003B1525"/>
    <w:rsid w:val="003B1A39"/>
    <w:rsid w:val="003B1C29"/>
    <w:rsid w:val="003B1CFA"/>
    <w:rsid w:val="003B1E8C"/>
    <w:rsid w:val="003B2133"/>
    <w:rsid w:val="003B2949"/>
    <w:rsid w:val="003B2FAD"/>
    <w:rsid w:val="003B3151"/>
    <w:rsid w:val="003B3924"/>
    <w:rsid w:val="003B3998"/>
    <w:rsid w:val="003B3A73"/>
    <w:rsid w:val="003B3D40"/>
    <w:rsid w:val="003B3EAA"/>
    <w:rsid w:val="003B401D"/>
    <w:rsid w:val="003B4288"/>
    <w:rsid w:val="003B476A"/>
    <w:rsid w:val="003B49AF"/>
    <w:rsid w:val="003B4B20"/>
    <w:rsid w:val="003B4BA2"/>
    <w:rsid w:val="003B4C5A"/>
    <w:rsid w:val="003B4CB4"/>
    <w:rsid w:val="003B4E1D"/>
    <w:rsid w:val="003B4F74"/>
    <w:rsid w:val="003B527A"/>
    <w:rsid w:val="003B576F"/>
    <w:rsid w:val="003B581C"/>
    <w:rsid w:val="003B5B6A"/>
    <w:rsid w:val="003B5D68"/>
    <w:rsid w:val="003B6179"/>
    <w:rsid w:val="003B6224"/>
    <w:rsid w:val="003B62CC"/>
    <w:rsid w:val="003B647C"/>
    <w:rsid w:val="003B6640"/>
    <w:rsid w:val="003B718C"/>
    <w:rsid w:val="003B743D"/>
    <w:rsid w:val="003B74CE"/>
    <w:rsid w:val="003B79A6"/>
    <w:rsid w:val="003B7A62"/>
    <w:rsid w:val="003B7A9E"/>
    <w:rsid w:val="003B7AC1"/>
    <w:rsid w:val="003B7ED8"/>
    <w:rsid w:val="003C0247"/>
    <w:rsid w:val="003C0304"/>
    <w:rsid w:val="003C0509"/>
    <w:rsid w:val="003C0536"/>
    <w:rsid w:val="003C0CC5"/>
    <w:rsid w:val="003C0DD3"/>
    <w:rsid w:val="003C0DE8"/>
    <w:rsid w:val="003C0E5A"/>
    <w:rsid w:val="003C0FB6"/>
    <w:rsid w:val="003C11D5"/>
    <w:rsid w:val="003C1298"/>
    <w:rsid w:val="003C1370"/>
    <w:rsid w:val="003C1799"/>
    <w:rsid w:val="003C17E9"/>
    <w:rsid w:val="003C1928"/>
    <w:rsid w:val="003C1A1A"/>
    <w:rsid w:val="003C1AF7"/>
    <w:rsid w:val="003C1B0C"/>
    <w:rsid w:val="003C1EA3"/>
    <w:rsid w:val="003C200A"/>
    <w:rsid w:val="003C2142"/>
    <w:rsid w:val="003C23A9"/>
    <w:rsid w:val="003C24B3"/>
    <w:rsid w:val="003C25CD"/>
    <w:rsid w:val="003C2A9B"/>
    <w:rsid w:val="003C2D63"/>
    <w:rsid w:val="003C3265"/>
    <w:rsid w:val="003C3636"/>
    <w:rsid w:val="003C36BB"/>
    <w:rsid w:val="003C3756"/>
    <w:rsid w:val="003C399A"/>
    <w:rsid w:val="003C3EB0"/>
    <w:rsid w:val="003C3F6D"/>
    <w:rsid w:val="003C4157"/>
    <w:rsid w:val="003C4454"/>
    <w:rsid w:val="003C4C21"/>
    <w:rsid w:val="003C5023"/>
    <w:rsid w:val="003C53D0"/>
    <w:rsid w:val="003C566D"/>
    <w:rsid w:val="003C5936"/>
    <w:rsid w:val="003C60B4"/>
    <w:rsid w:val="003C6391"/>
    <w:rsid w:val="003C64C1"/>
    <w:rsid w:val="003C68E3"/>
    <w:rsid w:val="003C6AB9"/>
    <w:rsid w:val="003C6B9C"/>
    <w:rsid w:val="003C6C8C"/>
    <w:rsid w:val="003C782D"/>
    <w:rsid w:val="003D02C1"/>
    <w:rsid w:val="003D063F"/>
    <w:rsid w:val="003D0898"/>
    <w:rsid w:val="003D0CF9"/>
    <w:rsid w:val="003D0D80"/>
    <w:rsid w:val="003D15AE"/>
    <w:rsid w:val="003D1A44"/>
    <w:rsid w:val="003D1A6F"/>
    <w:rsid w:val="003D21C9"/>
    <w:rsid w:val="003D2770"/>
    <w:rsid w:val="003D2AE4"/>
    <w:rsid w:val="003D31A8"/>
    <w:rsid w:val="003D3565"/>
    <w:rsid w:val="003D37A1"/>
    <w:rsid w:val="003D3AFB"/>
    <w:rsid w:val="003D3DB8"/>
    <w:rsid w:val="003D3DC9"/>
    <w:rsid w:val="003D3EA4"/>
    <w:rsid w:val="003D3F0D"/>
    <w:rsid w:val="003D3F5B"/>
    <w:rsid w:val="003D45C2"/>
    <w:rsid w:val="003D4867"/>
    <w:rsid w:val="003D4CC5"/>
    <w:rsid w:val="003D529D"/>
    <w:rsid w:val="003D545A"/>
    <w:rsid w:val="003D55D2"/>
    <w:rsid w:val="003D55FF"/>
    <w:rsid w:val="003D5D88"/>
    <w:rsid w:val="003D5DAD"/>
    <w:rsid w:val="003D6290"/>
    <w:rsid w:val="003D63F3"/>
    <w:rsid w:val="003D652C"/>
    <w:rsid w:val="003D6651"/>
    <w:rsid w:val="003D6A88"/>
    <w:rsid w:val="003D6C05"/>
    <w:rsid w:val="003D6D01"/>
    <w:rsid w:val="003D6E49"/>
    <w:rsid w:val="003D6ED4"/>
    <w:rsid w:val="003D6EF0"/>
    <w:rsid w:val="003D7510"/>
    <w:rsid w:val="003D754C"/>
    <w:rsid w:val="003D7884"/>
    <w:rsid w:val="003D79EC"/>
    <w:rsid w:val="003D7F1A"/>
    <w:rsid w:val="003E02CB"/>
    <w:rsid w:val="003E04A3"/>
    <w:rsid w:val="003E0A28"/>
    <w:rsid w:val="003E15F5"/>
    <w:rsid w:val="003E16B7"/>
    <w:rsid w:val="003E1770"/>
    <w:rsid w:val="003E18DA"/>
    <w:rsid w:val="003E1E90"/>
    <w:rsid w:val="003E1F10"/>
    <w:rsid w:val="003E1FF3"/>
    <w:rsid w:val="003E23B5"/>
    <w:rsid w:val="003E278E"/>
    <w:rsid w:val="003E280A"/>
    <w:rsid w:val="003E28F6"/>
    <w:rsid w:val="003E2DC1"/>
    <w:rsid w:val="003E2F80"/>
    <w:rsid w:val="003E3473"/>
    <w:rsid w:val="003E3C38"/>
    <w:rsid w:val="003E3CD5"/>
    <w:rsid w:val="003E3EBB"/>
    <w:rsid w:val="003E403E"/>
    <w:rsid w:val="003E418A"/>
    <w:rsid w:val="003E4604"/>
    <w:rsid w:val="003E46F2"/>
    <w:rsid w:val="003E4ABE"/>
    <w:rsid w:val="003E4EA1"/>
    <w:rsid w:val="003E50A0"/>
    <w:rsid w:val="003E5208"/>
    <w:rsid w:val="003E5385"/>
    <w:rsid w:val="003E54ED"/>
    <w:rsid w:val="003E553C"/>
    <w:rsid w:val="003E559E"/>
    <w:rsid w:val="003E56FF"/>
    <w:rsid w:val="003E598E"/>
    <w:rsid w:val="003E61F6"/>
    <w:rsid w:val="003E63FA"/>
    <w:rsid w:val="003E64FB"/>
    <w:rsid w:val="003E66D5"/>
    <w:rsid w:val="003E6956"/>
    <w:rsid w:val="003E6A19"/>
    <w:rsid w:val="003E6A44"/>
    <w:rsid w:val="003E6ED3"/>
    <w:rsid w:val="003E74EE"/>
    <w:rsid w:val="003E7619"/>
    <w:rsid w:val="003E7926"/>
    <w:rsid w:val="003E7C20"/>
    <w:rsid w:val="003E7E99"/>
    <w:rsid w:val="003F0098"/>
    <w:rsid w:val="003F0104"/>
    <w:rsid w:val="003F0CF3"/>
    <w:rsid w:val="003F0D98"/>
    <w:rsid w:val="003F0EC0"/>
    <w:rsid w:val="003F0EF7"/>
    <w:rsid w:val="003F0F69"/>
    <w:rsid w:val="003F0FCA"/>
    <w:rsid w:val="003F102D"/>
    <w:rsid w:val="003F1083"/>
    <w:rsid w:val="003F1133"/>
    <w:rsid w:val="003F1136"/>
    <w:rsid w:val="003F122D"/>
    <w:rsid w:val="003F126A"/>
    <w:rsid w:val="003F1500"/>
    <w:rsid w:val="003F18D9"/>
    <w:rsid w:val="003F2340"/>
    <w:rsid w:val="003F2420"/>
    <w:rsid w:val="003F2510"/>
    <w:rsid w:val="003F277E"/>
    <w:rsid w:val="003F2889"/>
    <w:rsid w:val="003F3054"/>
    <w:rsid w:val="003F30E7"/>
    <w:rsid w:val="003F31B8"/>
    <w:rsid w:val="003F3453"/>
    <w:rsid w:val="003F3626"/>
    <w:rsid w:val="003F3E98"/>
    <w:rsid w:val="003F3F52"/>
    <w:rsid w:val="003F3F97"/>
    <w:rsid w:val="003F3FB0"/>
    <w:rsid w:val="003F43B5"/>
    <w:rsid w:val="003F4795"/>
    <w:rsid w:val="003F4B6D"/>
    <w:rsid w:val="003F4DD0"/>
    <w:rsid w:val="003F501D"/>
    <w:rsid w:val="003F5356"/>
    <w:rsid w:val="003F5694"/>
    <w:rsid w:val="003F58CF"/>
    <w:rsid w:val="003F5B1F"/>
    <w:rsid w:val="003F61B7"/>
    <w:rsid w:val="003F6301"/>
    <w:rsid w:val="003F6844"/>
    <w:rsid w:val="003F68C1"/>
    <w:rsid w:val="003F6ADE"/>
    <w:rsid w:val="003F704F"/>
    <w:rsid w:val="003F763F"/>
    <w:rsid w:val="003F7783"/>
    <w:rsid w:val="003F7D05"/>
    <w:rsid w:val="003F7E03"/>
    <w:rsid w:val="003F7E17"/>
    <w:rsid w:val="003F7FF4"/>
    <w:rsid w:val="0040065C"/>
    <w:rsid w:val="004006DD"/>
    <w:rsid w:val="00400938"/>
    <w:rsid w:val="00400AC3"/>
    <w:rsid w:val="00400D01"/>
    <w:rsid w:val="00400D11"/>
    <w:rsid w:val="00400F4C"/>
    <w:rsid w:val="00401AA4"/>
    <w:rsid w:val="00401BAC"/>
    <w:rsid w:val="004020D7"/>
    <w:rsid w:val="00402987"/>
    <w:rsid w:val="00402B17"/>
    <w:rsid w:val="00402CBA"/>
    <w:rsid w:val="00402D76"/>
    <w:rsid w:val="00402F0F"/>
    <w:rsid w:val="00402F44"/>
    <w:rsid w:val="00403044"/>
    <w:rsid w:val="0040359E"/>
    <w:rsid w:val="00403E00"/>
    <w:rsid w:val="00403E8E"/>
    <w:rsid w:val="00403E93"/>
    <w:rsid w:val="00403F5B"/>
    <w:rsid w:val="0040402D"/>
    <w:rsid w:val="00404842"/>
    <w:rsid w:val="00404D48"/>
    <w:rsid w:val="00404DFD"/>
    <w:rsid w:val="00405216"/>
    <w:rsid w:val="004059CC"/>
    <w:rsid w:val="00405E27"/>
    <w:rsid w:val="00405F4A"/>
    <w:rsid w:val="00406047"/>
    <w:rsid w:val="004060FC"/>
    <w:rsid w:val="0040670B"/>
    <w:rsid w:val="00406760"/>
    <w:rsid w:val="00406A36"/>
    <w:rsid w:val="004071B0"/>
    <w:rsid w:val="0040738F"/>
    <w:rsid w:val="004100CD"/>
    <w:rsid w:val="004100E6"/>
    <w:rsid w:val="0041011E"/>
    <w:rsid w:val="0041028B"/>
    <w:rsid w:val="0041031F"/>
    <w:rsid w:val="004106C3"/>
    <w:rsid w:val="00410BBB"/>
    <w:rsid w:val="00410C4E"/>
    <w:rsid w:val="00410C8B"/>
    <w:rsid w:val="0041102B"/>
    <w:rsid w:val="00411563"/>
    <w:rsid w:val="00411600"/>
    <w:rsid w:val="00411C03"/>
    <w:rsid w:val="004123DB"/>
    <w:rsid w:val="00412BB1"/>
    <w:rsid w:val="00412DBC"/>
    <w:rsid w:val="00413124"/>
    <w:rsid w:val="004132AC"/>
    <w:rsid w:val="0041370D"/>
    <w:rsid w:val="00413860"/>
    <w:rsid w:val="00413919"/>
    <w:rsid w:val="00413C36"/>
    <w:rsid w:val="004140F9"/>
    <w:rsid w:val="00414162"/>
    <w:rsid w:val="00414562"/>
    <w:rsid w:val="004145A4"/>
    <w:rsid w:val="0041464B"/>
    <w:rsid w:val="004147D3"/>
    <w:rsid w:val="0041480B"/>
    <w:rsid w:val="00414B29"/>
    <w:rsid w:val="00414BD8"/>
    <w:rsid w:val="0041534E"/>
    <w:rsid w:val="00415446"/>
    <w:rsid w:val="00415BE9"/>
    <w:rsid w:val="00416406"/>
    <w:rsid w:val="00416514"/>
    <w:rsid w:val="004169EC"/>
    <w:rsid w:val="00416B65"/>
    <w:rsid w:val="00416E33"/>
    <w:rsid w:val="00416F30"/>
    <w:rsid w:val="00417399"/>
    <w:rsid w:val="00417456"/>
    <w:rsid w:val="004178F5"/>
    <w:rsid w:val="0041799E"/>
    <w:rsid w:val="004179E7"/>
    <w:rsid w:val="0042019D"/>
    <w:rsid w:val="004201D5"/>
    <w:rsid w:val="00420253"/>
    <w:rsid w:val="0042029A"/>
    <w:rsid w:val="00420450"/>
    <w:rsid w:val="00420CD1"/>
    <w:rsid w:val="00420D3F"/>
    <w:rsid w:val="00420EDD"/>
    <w:rsid w:val="00420F77"/>
    <w:rsid w:val="00421584"/>
    <w:rsid w:val="004216B3"/>
    <w:rsid w:val="00421857"/>
    <w:rsid w:val="00421B20"/>
    <w:rsid w:val="00421E80"/>
    <w:rsid w:val="004222DE"/>
    <w:rsid w:val="00422611"/>
    <w:rsid w:val="00422A36"/>
    <w:rsid w:val="00422D68"/>
    <w:rsid w:val="00423133"/>
    <w:rsid w:val="0042319D"/>
    <w:rsid w:val="00423616"/>
    <w:rsid w:val="004236B9"/>
    <w:rsid w:val="004237BB"/>
    <w:rsid w:val="0042399D"/>
    <w:rsid w:val="00424675"/>
    <w:rsid w:val="004246A6"/>
    <w:rsid w:val="0042482A"/>
    <w:rsid w:val="00424852"/>
    <w:rsid w:val="004256A4"/>
    <w:rsid w:val="0042592F"/>
    <w:rsid w:val="004259E3"/>
    <w:rsid w:val="00425CBC"/>
    <w:rsid w:val="00426294"/>
    <w:rsid w:val="0042654D"/>
    <w:rsid w:val="00427054"/>
    <w:rsid w:val="004276B1"/>
    <w:rsid w:val="0042771F"/>
    <w:rsid w:val="00427757"/>
    <w:rsid w:val="00427902"/>
    <w:rsid w:val="00427A4A"/>
    <w:rsid w:val="00427FC4"/>
    <w:rsid w:val="00430461"/>
    <w:rsid w:val="004304E3"/>
    <w:rsid w:val="004305FD"/>
    <w:rsid w:val="0043082E"/>
    <w:rsid w:val="00430EFC"/>
    <w:rsid w:val="00431094"/>
    <w:rsid w:val="00431199"/>
    <w:rsid w:val="004311DF"/>
    <w:rsid w:val="004312C1"/>
    <w:rsid w:val="004314A9"/>
    <w:rsid w:val="00431708"/>
    <w:rsid w:val="004319C7"/>
    <w:rsid w:val="00431A02"/>
    <w:rsid w:val="00431C1F"/>
    <w:rsid w:val="00432723"/>
    <w:rsid w:val="00432955"/>
    <w:rsid w:val="004329F2"/>
    <w:rsid w:val="00432A6B"/>
    <w:rsid w:val="00432D0F"/>
    <w:rsid w:val="004335CE"/>
    <w:rsid w:val="00433675"/>
    <w:rsid w:val="004339DD"/>
    <w:rsid w:val="00433A8B"/>
    <w:rsid w:val="00433BA1"/>
    <w:rsid w:val="00433CD5"/>
    <w:rsid w:val="00434065"/>
    <w:rsid w:val="00434108"/>
    <w:rsid w:val="00434186"/>
    <w:rsid w:val="004343F3"/>
    <w:rsid w:val="00434B3F"/>
    <w:rsid w:val="00434BFE"/>
    <w:rsid w:val="00434C64"/>
    <w:rsid w:val="00434DB4"/>
    <w:rsid w:val="00434EB8"/>
    <w:rsid w:val="004353BB"/>
    <w:rsid w:val="00435AFC"/>
    <w:rsid w:val="00435EF8"/>
    <w:rsid w:val="00435F13"/>
    <w:rsid w:val="004360BF"/>
    <w:rsid w:val="004361EC"/>
    <w:rsid w:val="0043623D"/>
    <w:rsid w:val="00436454"/>
    <w:rsid w:val="0043680D"/>
    <w:rsid w:val="0043694F"/>
    <w:rsid w:val="00436FD7"/>
    <w:rsid w:val="00437267"/>
    <w:rsid w:val="0043739D"/>
    <w:rsid w:val="0043766D"/>
    <w:rsid w:val="00440282"/>
    <w:rsid w:val="004402F1"/>
    <w:rsid w:val="00440350"/>
    <w:rsid w:val="00440494"/>
    <w:rsid w:val="00440A24"/>
    <w:rsid w:val="0044110C"/>
    <w:rsid w:val="004411A9"/>
    <w:rsid w:val="00441736"/>
    <w:rsid w:val="00441D8A"/>
    <w:rsid w:val="00441F83"/>
    <w:rsid w:val="00441FA1"/>
    <w:rsid w:val="004425C6"/>
    <w:rsid w:val="00442BB7"/>
    <w:rsid w:val="00442DA5"/>
    <w:rsid w:val="00443039"/>
    <w:rsid w:val="0044329A"/>
    <w:rsid w:val="004432B5"/>
    <w:rsid w:val="0044341E"/>
    <w:rsid w:val="004434C6"/>
    <w:rsid w:val="0044352B"/>
    <w:rsid w:val="00444520"/>
    <w:rsid w:val="0044456D"/>
    <w:rsid w:val="00444784"/>
    <w:rsid w:val="00444AD6"/>
    <w:rsid w:val="00444B26"/>
    <w:rsid w:val="00444C8D"/>
    <w:rsid w:val="00444E38"/>
    <w:rsid w:val="00444E95"/>
    <w:rsid w:val="00445342"/>
    <w:rsid w:val="0044563E"/>
    <w:rsid w:val="0044589A"/>
    <w:rsid w:val="00445AEF"/>
    <w:rsid w:val="004460EF"/>
    <w:rsid w:val="00446981"/>
    <w:rsid w:val="00446AC2"/>
    <w:rsid w:val="00446C80"/>
    <w:rsid w:val="0044701C"/>
    <w:rsid w:val="00447DF0"/>
    <w:rsid w:val="00447E73"/>
    <w:rsid w:val="00447FAD"/>
    <w:rsid w:val="0045040A"/>
    <w:rsid w:val="00451221"/>
    <w:rsid w:val="004514FF"/>
    <w:rsid w:val="00451742"/>
    <w:rsid w:val="00451A38"/>
    <w:rsid w:val="00451D97"/>
    <w:rsid w:val="00452587"/>
    <w:rsid w:val="004528B8"/>
    <w:rsid w:val="00452ADF"/>
    <w:rsid w:val="00452D73"/>
    <w:rsid w:val="00452F9A"/>
    <w:rsid w:val="004535C9"/>
    <w:rsid w:val="004537AA"/>
    <w:rsid w:val="0045389F"/>
    <w:rsid w:val="00453D90"/>
    <w:rsid w:val="00453E37"/>
    <w:rsid w:val="00453ED9"/>
    <w:rsid w:val="0045405F"/>
    <w:rsid w:val="00454ACD"/>
    <w:rsid w:val="00454D9A"/>
    <w:rsid w:val="00454EC8"/>
    <w:rsid w:val="004550C9"/>
    <w:rsid w:val="00455228"/>
    <w:rsid w:val="0045536F"/>
    <w:rsid w:val="00455489"/>
    <w:rsid w:val="00455CDE"/>
    <w:rsid w:val="0045600C"/>
    <w:rsid w:val="0045602B"/>
    <w:rsid w:val="004560A7"/>
    <w:rsid w:val="00456144"/>
    <w:rsid w:val="0045638D"/>
    <w:rsid w:val="004563BE"/>
    <w:rsid w:val="0045678E"/>
    <w:rsid w:val="004567E6"/>
    <w:rsid w:val="00456823"/>
    <w:rsid w:val="00456C34"/>
    <w:rsid w:val="00456E7B"/>
    <w:rsid w:val="00457536"/>
    <w:rsid w:val="00457642"/>
    <w:rsid w:val="00457765"/>
    <w:rsid w:val="00457AF2"/>
    <w:rsid w:val="00457B60"/>
    <w:rsid w:val="00457C22"/>
    <w:rsid w:val="00457C29"/>
    <w:rsid w:val="00457C7E"/>
    <w:rsid w:val="00457CD1"/>
    <w:rsid w:val="00457E1C"/>
    <w:rsid w:val="004601C6"/>
    <w:rsid w:val="0046022E"/>
    <w:rsid w:val="00460286"/>
    <w:rsid w:val="00460747"/>
    <w:rsid w:val="00460DCF"/>
    <w:rsid w:val="00460E65"/>
    <w:rsid w:val="00461747"/>
    <w:rsid w:val="0046177C"/>
    <w:rsid w:val="00461C41"/>
    <w:rsid w:val="00461DB3"/>
    <w:rsid w:val="00461DED"/>
    <w:rsid w:val="00461F4D"/>
    <w:rsid w:val="004620E2"/>
    <w:rsid w:val="0046212C"/>
    <w:rsid w:val="004622ED"/>
    <w:rsid w:val="00462481"/>
    <w:rsid w:val="0046284C"/>
    <w:rsid w:val="00462A4A"/>
    <w:rsid w:val="00462A60"/>
    <w:rsid w:val="00462B70"/>
    <w:rsid w:val="00462CE1"/>
    <w:rsid w:val="00462DE8"/>
    <w:rsid w:val="00463398"/>
    <w:rsid w:val="0046347A"/>
    <w:rsid w:val="004639C5"/>
    <w:rsid w:val="00463A4D"/>
    <w:rsid w:val="00463D67"/>
    <w:rsid w:val="004646A2"/>
    <w:rsid w:val="0046493F"/>
    <w:rsid w:val="00464ABC"/>
    <w:rsid w:val="0046509E"/>
    <w:rsid w:val="00465531"/>
    <w:rsid w:val="00465840"/>
    <w:rsid w:val="00465976"/>
    <w:rsid w:val="004659CB"/>
    <w:rsid w:val="00465A14"/>
    <w:rsid w:val="0046622E"/>
    <w:rsid w:val="0046661E"/>
    <w:rsid w:val="004667FB"/>
    <w:rsid w:val="004668F5"/>
    <w:rsid w:val="00466937"/>
    <w:rsid w:val="00467716"/>
    <w:rsid w:val="004678CD"/>
    <w:rsid w:val="004679DC"/>
    <w:rsid w:val="00467B53"/>
    <w:rsid w:val="00470320"/>
    <w:rsid w:val="00470334"/>
    <w:rsid w:val="004703B9"/>
    <w:rsid w:val="00471382"/>
    <w:rsid w:val="00471535"/>
    <w:rsid w:val="004719AD"/>
    <w:rsid w:val="00471B2D"/>
    <w:rsid w:val="004721F9"/>
    <w:rsid w:val="00472522"/>
    <w:rsid w:val="0047258C"/>
    <w:rsid w:val="0047259A"/>
    <w:rsid w:val="00472951"/>
    <w:rsid w:val="00472B9B"/>
    <w:rsid w:val="00472CD2"/>
    <w:rsid w:val="00472EA4"/>
    <w:rsid w:val="00473AAC"/>
    <w:rsid w:val="00473C52"/>
    <w:rsid w:val="00473DDB"/>
    <w:rsid w:val="00474122"/>
    <w:rsid w:val="00474804"/>
    <w:rsid w:val="004749A4"/>
    <w:rsid w:val="00474DA2"/>
    <w:rsid w:val="00474E96"/>
    <w:rsid w:val="004758C4"/>
    <w:rsid w:val="00475E84"/>
    <w:rsid w:val="004760D9"/>
    <w:rsid w:val="00476287"/>
    <w:rsid w:val="00476307"/>
    <w:rsid w:val="004765DF"/>
    <w:rsid w:val="004767B9"/>
    <w:rsid w:val="00476F3A"/>
    <w:rsid w:val="00477003"/>
    <w:rsid w:val="0047705D"/>
    <w:rsid w:val="004771A8"/>
    <w:rsid w:val="004775A9"/>
    <w:rsid w:val="0047771E"/>
    <w:rsid w:val="00477D5F"/>
    <w:rsid w:val="00480037"/>
    <w:rsid w:val="00480092"/>
    <w:rsid w:val="004803AE"/>
    <w:rsid w:val="00480757"/>
    <w:rsid w:val="004808CC"/>
    <w:rsid w:val="0048098F"/>
    <w:rsid w:val="00480A8D"/>
    <w:rsid w:val="00480AF6"/>
    <w:rsid w:val="00480BD8"/>
    <w:rsid w:val="00480E4B"/>
    <w:rsid w:val="004811CB"/>
    <w:rsid w:val="004813AC"/>
    <w:rsid w:val="004813B6"/>
    <w:rsid w:val="004817EB"/>
    <w:rsid w:val="00481CD8"/>
    <w:rsid w:val="00481D35"/>
    <w:rsid w:val="00482F74"/>
    <w:rsid w:val="004836B4"/>
    <w:rsid w:val="004837F5"/>
    <w:rsid w:val="00483AA0"/>
    <w:rsid w:val="004844BF"/>
    <w:rsid w:val="00484A22"/>
    <w:rsid w:val="00484C6C"/>
    <w:rsid w:val="0048518B"/>
    <w:rsid w:val="004854B8"/>
    <w:rsid w:val="00485A08"/>
    <w:rsid w:val="00485D92"/>
    <w:rsid w:val="0048609F"/>
    <w:rsid w:val="0048633D"/>
    <w:rsid w:val="004864AE"/>
    <w:rsid w:val="004864D2"/>
    <w:rsid w:val="004867A7"/>
    <w:rsid w:val="00486C41"/>
    <w:rsid w:val="0048753F"/>
    <w:rsid w:val="0048760B"/>
    <w:rsid w:val="0048772D"/>
    <w:rsid w:val="00487880"/>
    <w:rsid w:val="004901CC"/>
    <w:rsid w:val="00490546"/>
    <w:rsid w:val="00490B04"/>
    <w:rsid w:val="00490C78"/>
    <w:rsid w:val="00491082"/>
    <w:rsid w:val="0049127E"/>
    <w:rsid w:val="0049129C"/>
    <w:rsid w:val="004912DD"/>
    <w:rsid w:val="004913C1"/>
    <w:rsid w:val="004914F3"/>
    <w:rsid w:val="00491A92"/>
    <w:rsid w:val="004921F8"/>
    <w:rsid w:val="00492899"/>
    <w:rsid w:val="004928DA"/>
    <w:rsid w:val="00492AB1"/>
    <w:rsid w:val="00492C1C"/>
    <w:rsid w:val="00493123"/>
    <w:rsid w:val="00493529"/>
    <w:rsid w:val="00493565"/>
    <w:rsid w:val="0049398D"/>
    <w:rsid w:val="00493F21"/>
    <w:rsid w:val="00494071"/>
    <w:rsid w:val="0049430F"/>
    <w:rsid w:val="00494842"/>
    <w:rsid w:val="00494883"/>
    <w:rsid w:val="00494A02"/>
    <w:rsid w:val="00495113"/>
    <w:rsid w:val="00495555"/>
    <w:rsid w:val="00495600"/>
    <w:rsid w:val="00495A02"/>
    <w:rsid w:val="00495CB8"/>
    <w:rsid w:val="0049613B"/>
    <w:rsid w:val="00496546"/>
    <w:rsid w:val="004965BC"/>
    <w:rsid w:val="004966CF"/>
    <w:rsid w:val="0049676D"/>
    <w:rsid w:val="0049677C"/>
    <w:rsid w:val="00496813"/>
    <w:rsid w:val="00496D6B"/>
    <w:rsid w:val="00496DA6"/>
    <w:rsid w:val="00496DBC"/>
    <w:rsid w:val="0049738C"/>
    <w:rsid w:val="004978C6"/>
    <w:rsid w:val="00497956"/>
    <w:rsid w:val="004A0A68"/>
    <w:rsid w:val="004A0B38"/>
    <w:rsid w:val="004A0B64"/>
    <w:rsid w:val="004A0CB0"/>
    <w:rsid w:val="004A0DA7"/>
    <w:rsid w:val="004A11E6"/>
    <w:rsid w:val="004A12C0"/>
    <w:rsid w:val="004A14E1"/>
    <w:rsid w:val="004A1579"/>
    <w:rsid w:val="004A1BA2"/>
    <w:rsid w:val="004A1C84"/>
    <w:rsid w:val="004A202F"/>
    <w:rsid w:val="004A251F"/>
    <w:rsid w:val="004A2562"/>
    <w:rsid w:val="004A2B64"/>
    <w:rsid w:val="004A2D2A"/>
    <w:rsid w:val="004A3030"/>
    <w:rsid w:val="004A373F"/>
    <w:rsid w:val="004A38AB"/>
    <w:rsid w:val="004A3AA2"/>
    <w:rsid w:val="004A3EB6"/>
    <w:rsid w:val="004A4103"/>
    <w:rsid w:val="004A4142"/>
    <w:rsid w:val="004A423A"/>
    <w:rsid w:val="004A47BB"/>
    <w:rsid w:val="004A4901"/>
    <w:rsid w:val="004A4F59"/>
    <w:rsid w:val="004A51D7"/>
    <w:rsid w:val="004A51E4"/>
    <w:rsid w:val="004A54E4"/>
    <w:rsid w:val="004A556C"/>
    <w:rsid w:val="004A560C"/>
    <w:rsid w:val="004A5628"/>
    <w:rsid w:val="004A57A6"/>
    <w:rsid w:val="004A5C35"/>
    <w:rsid w:val="004A639A"/>
    <w:rsid w:val="004A64BA"/>
    <w:rsid w:val="004A6B22"/>
    <w:rsid w:val="004A6DB0"/>
    <w:rsid w:val="004A6E26"/>
    <w:rsid w:val="004A71B2"/>
    <w:rsid w:val="004A7273"/>
    <w:rsid w:val="004A740A"/>
    <w:rsid w:val="004A7539"/>
    <w:rsid w:val="004A78EC"/>
    <w:rsid w:val="004A7933"/>
    <w:rsid w:val="004A7A2B"/>
    <w:rsid w:val="004A7B50"/>
    <w:rsid w:val="004A7CF5"/>
    <w:rsid w:val="004A7EA5"/>
    <w:rsid w:val="004A7F19"/>
    <w:rsid w:val="004B0459"/>
    <w:rsid w:val="004B047D"/>
    <w:rsid w:val="004B0630"/>
    <w:rsid w:val="004B084A"/>
    <w:rsid w:val="004B09EA"/>
    <w:rsid w:val="004B0EC3"/>
    <w:rsid w:val="004B0F5F"/>
    <w:rsid w:val="004B1334"/>
    <w:rsid w:val="004B17C4"/>
    <w:rsid w:val="004B190E"/>
    <w:rsid w:val="004B1CD4"/>
    <w:rsid w:val="004B1DF8"/>
    <w:rsid w:val="004B1FF2"/>
    <w:rsid w:val="004B2747"/>
    <w:rsid w:val="004B27B9"/>
    <w:rsid w:val="004B2867"/>
    <w:rsid w:val="004B2C95"/>
    <w:rsid w:val="004B30E7"/>
    <w:rsid w:val="004B3604"/>
    <w:rsid w:val="004B38DE"/>
    <w:rsid w:val="004B3901"/>
    <w:rsid w:val="004B3D5A"/>
    <w:rsid w:val="004B3F78"/>
    <w:rsid w:val="004B4166"/>
    <w:rsid w:val="004B41DA"/>
    <w:rsid w:val="004B44A5"/>
    <w:rsid w:val="004B4614"/>
    <w:rsid w:val="004B4B8E"/>
    <w:rsid w:val="004B4EA9"/>
    <w:rsid w:val="004B4ED8"/>
    <w:rsid w:val="004B4FDA"/>
    <w:rsid w:val="004B5F86"/>
    <w:rsid w:val="004B6E99"/>
    <w:rsid w:val="004B6EEA"/>
    <w:rsid w:val="004B6EF2"/>
    <w:rsid w:val="004B6FA8"/>
    <w:rsid w:val="004B7416"/>
    <w:rsid w:val="004B748E"/>
    <w:rsid w:val="004B7593"/>
    <w:rsid w:val="004B76E1"/>
    <w:rsid w:val="004B7888"/>
    <w:rsid w:val="004B7A29"/>
    <w:rsid w:val="004B7C55"/>
    <w:rsid w:val="004B7F1C"/>
    <w:rsid w:val="004C0A95"/>
    <w:rsid w:val="004C1055"/>
    <w:rsid w:val="004C106A"/>
    <w:rsid w:val="004C10BF"/>
    <w:rsid w:val="004C19BB"/>
    <w:rsid w:val="004C1EE7"/>
    <w:rsid w:val="004C2274"/>
    <w:rsid w:val="004C2477"/>
    <w:rsid w:val="004C2514"/>
    <w:rsid w:val="004C27C3"/>
    <w:rsid w:val="004C2C7E"/>
    <w:rsid w:val="004C2F3F"/>
    <w:rsid w:val="004C2F63"/>
    <w:rsid w:val="004C2F7B"/>
    <w:rsid w:val="004C3916"/>
    <w:rsid w:val="004C3984"/>
    <w:rsid w:val="004C409C"/>
    <w:rsid w:val="004C40EC"/>
    <w:rsid w:val="004C41C6"/>
    <w:rsid w:val="004C49ED"/>
    <w:rsid w:val="004C4D26"/>
    <w:rsid w:val="004C5056"/>
    <w:rsid w:val="004C515E"/>
    <w:rsid w:val="004C54C0"/>
    <w:rsid w:val="004C562F"/>
    <w:rsid w:val="004C58C8"/>
    <w:rsid w:val="004C58CE"/>
    <w:rsid w:val="004C5BA4"/>
    <w:rsid w:val="004C5CA6"/>
    <w:rsid w:val="004C5DCA"/>
    <w:rsid w:val="004C62E1"/>
    <w:rsid w:val="004C68B6"/>
    <w:rsid w:val="004C6D5B"/>
    <w:rsid w:val="004C6DA3"/>
    <w:rsid w:val="004C726D"/>
    <w:rsid w:val="004C73D0"/>
    <w:rsid w:val="004C7579"/>
    <w:rsid w:val="004C7BFC"/>
    <w:rsid w:val="004D08E8"/>
    <w:rsid w:val="004D0BBC"/>
    <w:rsid w:val="004D0D80"/>
    <w:rsid w:val="004D0F71"/>
    <w:rsid w:val="004D1272"/>
    <w:rsid w:val="004D1282"/>
    <w:rsid w:val="004D1578"/>
    <w:rsid w:val="004D1656"/>
    <w:rsid w:val="004D16CD"/>
    <w:rsid w:val="004D1958"/>
    <w:rsid w:val="004D1B1A"/>
    <w:rsid w:val="004D1FBE"/>
    <w:rsid w:val="004D21A5"/>
    <w:rsid w:val="004D26A2"/>
    <w:rsid w:val="004D274B"/>
    <w:rsid w:val="004D30F3"/>
    <w:rsid w:val="004D37F9"/>
    <w:rsid w:val="004D384A"/>
    <w:rsid w:val="004D38DC"/>
    <w:rsid w:val="004D409C"/>
    <w:rsid w:val="004D41A9"/>
    <w:rsid w:val="004D4219"/>
    <w:rsid w:val="004D43D5"/>
    <w:rsid w:val="004D487C"/>
    <w:rsid w:val="004D527C"/>
    <w:rsid w:val="004D5338"/>
    <w:rsid w:val="004D5D21"/>
    <w:rsid w:val="004D6195"/>
    <w:rsid w:val="004D6205"/>
    <w:rsid w:val="004D62C9"/>
    <w:rsid w:val="004D66C4"/>
    <w:rsid w:val="004D6889"/>
    <w:rsid w:val="004D6C61"/>
    <w:rsid w:val="004D6CE7"/>
    <w:rsid w:val="004D6F0F"/>
    <w:rsid w:val="004D7011"/>
    <w:rsid w:val="004D754B"/>
    <w:rsid w:val="004D77EE"/>
    <w:rsid w:val="004D79CC"/>
    <w:rsid w:val="004D7C9A"/>
    <w:rsid w:val="004E01A2"/>
    <w:rsid w:val="004E04DF"/>
    <w:rsid w:val="004E04EE"/>
    <w:rsid w:val="004E056B"/>
    <w:rsid w:val="004E0737"/>
    <w:rsid w:val="004E088A"/>
    <w:rsid w:val="004E0BE9"/>
    <w:rsid w:val="004E0E71"/>
    <w:rsid w:val="004E10B9"/>
    <w:rsid w:val="004E1126"/>
    <w:rsid w:val="004E1517"/>
    <w:rsid w:val="004E1B3D"/>
    <w:rsid w:val="004E1B68"/>
    <w:rsid w:val="004E1C55"/>
    <w:rsid w:val="004E1CF8"/>
    <w:rsid w:val="004E1E85"/>
    <w:rsid w:val="004E20F9"/>
    <w:rsid w:val="004E2601"/>
    <w:rsid w:val="004E2FA9"/>
    <w:rsid w:val="004E3210"/>
    <w:rsid w:val="004E3E3D"/>
    <w:rsid w:val="004E410F"/>
    <w:rsid w:val="004E4220"/>
    <w:rsid w:val="004E446F"/>
    <w:rsid w:val="004E4959"/>
    <w:rsid w:val="004E4A2D"/>
    <w:rsid w:val="004E591B"/>
    <w:rsid w:val="004E5AF3"/>
    <w:rsid w:val="004E5BA7"/>
    <w:rsid w:val="004E5BDE"/>
    <w:rsid w:val="004E5CBF"/>
    <w:rsid w:val="004E5DEF"/>
    <w:rsid w:val="004E5EFA"/>
    <w:rsid w:val="004E61C7"/>
    <w:rsid w:val="004E6238"/>
    <w:rsid w:val="004E79C2"/>
    <w:rsid w:val="004E7C66"/>
    <w:rsid w:val="004E7EB9"/>
    <w:rsid w:val="004E7F33"/>
    <w:rsid w:val="004E7FB3"/>
    <w:rsid w:val="004F01AC"/>
    <w:rsid w:val="004F02A0"/>
    <w:rsid w:val="004F0588"/>
    <w:rsid w:val="004F0B04"/>
    <w:rsid w:val="004F0EE9"/>
    <w:rsid w:val="004F162A"/>
    <w:rsid w:val="004F16E5"/>
    <w:rsid w:val="004F17C9"/>
    <w:rsid w:val="004F186B"/>
    <w:rsid w:val="004F1B18"/>
    <w:rsid w:val="004F1B8F"/>
    <w:rsid w:val="004F1BD0"/>
    <w:rsid w:val="004F1F47"/>
    <w:rsid w:val="004F1FBF"/>
    <w:rsid w:val="004F2278"/>
    <w:rsid w:val="004F23EC"/>
    <w:rsid w:val="004F2688"/>
    <w:rsid w:val="004F2823"/>
    <w:rsid w:val="004F2B62"/>
    <w:rsid w:val="004F2C24"/>
    <w:rsid w:val="004F3565"/>
    <w:rsid w:val="004F373A"/>
    <w:rsid w:val="004F3793"/>
    <w:rsid w:val="004F381A"/>
    <w:rsid w:val="004F39DE"/>
    <w:rsid w:val="004F3DA1"/>
    <w:rsid w:val="004F3E67"/>
    <w:rsid w:val="004F429C"/>
    <w:rsid w:val="004F4C2B"/>
    <w:rsid w:val="004F4CDD"/>
    <w:rsid w:val="004F51E7"/>
    <w:rsid w:val="004F5269"/>
    <w:rsid w:val="004F53D5"/>
    <w:rsid w:val="004F5534"/>
    <w:rsid w:val="004F5722"/>
    <w:rsid w:val="004F5DF1"/>
    <w:rsid w:val="004F5F38"/>
    <w:rsid w:val="004F650D"/>
    <w:rsid w:val="004F68ED"/>
    <w:rsid w:val="004F6A99"/>
    <w:rsid w:val="004F6B10"/>
    <w:rsid w:val="004F6E44"/>
    <w:rsid w:val="004F7289"/>
    <w:rsid w:val="004F76C5"/>
    <w:rsid w:val="004F76C8"/>
    <w:rsid w:val="004F7862"/>
    <w:rsid w:val="004F7996"/>
    <w:rsid w:val="004F7A1D"/>
    <w:rsid w:val="004F7D98"/>
    <w:rsid w:val="004F7E13"/>
    <w:rsid w:val="005003E3"/>
    <w:rsid w:val="00500536"/>
    <w:rsid w:val="00500B82"/>
    <w:rsid w:val="00500CE6"/>
    <w:rsid w:val="00500D2C"/>
    <w:rsid w:val="00500D82"/>
    <w:rsid w:val="00500DDF"/>
    <w:rsid w:val="00500FFA"/>
    <w:rsid w:val="00501045"/>
    <w:rsid w:val="0050121C"/>
    <w:rsid w:val="005014C8"/>
    <w:rsid w:val="00501526"/>
    <w:rsid w:val="00501548"/>
    <w:rsid w:val="00501878"/>
    <w:rsid w:val="00501C62"/>
    <w:rsid w:val="00501DE5"/>
    <w:rsid w:val="00501F1A"/>
    <w:rsid w:val="00501FD4"/>
    <w:rsid w:val="0050268A"/>
    <w:rsid w:val="00502698"/>
    <w:rsid w:val="0050284D"/>
    <w:rsid w:val="00502BC3"/>
    <w:rsid w:val="00502C05"/>
    <w:rsid w:val="00502E36"/>
    <w:rsid w:val="00502FAF"/>
    <w:rsid w:val="005034AD"/>
    <w:rsid w:val="005034DB"/>
    <w:rsid w:val="00503C1A"/>
    <w:rsid w:val="00504379"/>
    <w:rsid w:val="005048AB"/>
    <w:rsid w:val="005049A8"/>
    <w:rsid w:val="00504A2D"/>
    <w:rsid w:val="00504F98"/>
    <w:rsid w:val="00505EBC"/>
    <w:rsid w:val="00505EF0"/>
    <w:rsid w:val="00506363"/>
    <w:rsid w:val="0050639A"/>
    <w:rsid w:val="005066E4"/>
    <w:rsid w:val="005068A6"/>
    <w:rsid w:val="005073DE"/>
    <w:rsid w:val="00507721"/>
    <w:rsid w:val="005077CC"/>
    <w:rsid w:val="005078DA"/>
    <w:rsid w:val="00507AD9"/>
    <w:rsid w:val="00507E6A"/>
    <w:rsid w:val="00510531"/>
    <w:rsid w:val="00510670"/>
    <w:rsid w:val="00510BAE"/>
    <w:rsid w:val="00510E1C"/>
    <w:rsid w:val="0051109D"/>
    <w:rsid w:val="00511391"/>
    <w:rsid w:val="005113BD"/>
    <w:rsid w:val="00511428"/>
    <w:rsid w:val="00511C91"/>
    <w:rsid w:val="005120E8"/>
    <w:rsid w:val="0051216F"/>
    <w:rsid w:val="00512755"/>
    <w:rsid w:val="005127D2"/>
    <w:rsid w:val="00512997"/>
    <w:rsid w:val="00512F23"/>
    <w:rsid w:val="00513041"/>
    <w:rsid w:val="005130BD"/>
    <w:rsid w:val="0051352C"/>
    <w:rsid w:val="00513572"/>
    <w:rsid w:val="005135FE"/>
    <w:rsid w:val="005136D0"/>
    <w:rsid w:val="00513738"/>
    <w:rsid w:val="005138D5"/>
    <w:rsid w:val="00513BD9"/>
    <w:rsid w:val="00513DB0"/>
    <w:rsid w:val="005142AB"/>
    <w:rsid w:val="005142C7"/>
    <w:rsid w:val="0051454C"/>
    <w:rsid w:val="00514614"/>
    <w:rsid w:val="005146A5"/>
    <w:rsid w:val="005147AF"/>
    <w:rsid w:val="00514E67"/>
    <w:rsid w:val="00515463"/>
    <w:rsid w:val="00515B09"/>
    <w:rsid w:val="00515D8B"/>
    <w:rsid w:val="00515E05"/>
    <w:rsid w:val="00515EA7"/>
    <w:rsid w:val="0051638D"/>
    <w:rsid w:val="0051662B"/>
    <w:rsid w:val="00516935"/>
    <w:rsid w:val="00516B9B"/>
    <w:rsid w:val="00516DA0"/>
    <w:rsid w:val="00516F01"/>
    <w:rsid w:val="00516F64"/>
    <w:rsid w:val="005172DC"/>
    <w:rsid w:val="0051753B"/>
    <w:rsid w:val="005175C7"/>
    <w:rsid w:val="00517725"/>
    <w:rsid w:val="00517861"/>
    <w:rsid w:val="00517915"/>
    <w:rsid w:val="00517BA9"/>
    <w:rsid w:val="00517C4A"/>
    <w:rsid w:val="00517C76"/>
    <w:rsid w:val="00517DDA"/>
    <w:rsid w:val="00520445"/>
    <w:rsid w:val="00520497"/>
    <w:rsid w:val="005209C3"/>
    <w:rsid w:val="00520A9A"/>
    <w:rsid w:val="00520AFD"/>
    <w:rsid w:val="00520D00"/>
    <w:rsid w:val="005211D3"/>
    <w:rsid w:val="005214D3"/>
    <w:rsid w:val="005219B5"/>
    <w:rsid w:val="00521C07"/>
    <w:rsid w:val="00521DF1"/>
    <w:rsid w:val="00521F88"/>
    <w:rsid w:val="005221FB"/>
    <w:rsid w:val="00522480"/>
    <w:rsid w:val="00522A6A"/>
    <w:rsid w:val="00522AC6"/>
    <w:rsid w:val="00522BAA"/>
    <w:rsid w:val="0052301F"/>
    <w:rsid w:val="00523662"/>
    <w:rsid w:val="00523A69"/>
    <w:rsid w:val="005242D9"/>
    <w:rsid w:val="005244EB"/>
    <w:rsid w:val="00524633"/>
    <w:rsid w:val="00524697"/>
    <w:rsid w:val="005248C8"/>
    <w:rsid w:val="00524A14"/>
    <w:rsid w:val="00524DD0"/>
    <w:rsid w:val="00525028"/>
    <w:rsid w:val="0052503B"/>
    <w:rsid w:val="0052541F"/>
    <w:rsid w:val="005254DD"/>
    <w:rsid w:val="00525511"/>
    <w:rsid w:val="0052568A"/>
    <w:rsid w:val="005259AE"/>
    <w:rsid w:val="00525CC4"/>
    <w:rsid w:val="00525E31"/>
    <w:rsid w:val="00525E3C"/>
    <w:rsid w:val="005263A5"/>
    <w:rsid w:val="00526C56"/>
    <w:rsid w:val="00526D50"/>
    <w:rsid w:val="00527046"/>
    <w:rsid w:val="005276EB"/>
    <w:rsid w:val="00527708"/>
    <w:rsid w:val="00527A3F"/>
    <w:rsid w:val="00527B1A"/>
    <w:rsid w:val="005302AD"/>
    <w:rsid w:val="00530556"/>
    <w:rsid w:val="0053084C"/>
    <w:rsid w:val="00530910"/>
    <w:rsid w:val="00530A34"/>
    <w:rsid w:val="00530B3D"/>
    <w:rsid w:val="00530C15"/>
    <w:rsid w:val="00530C23"/>
    <w:rsid w:val="00531139"/>
    <w:rsid w:val="005311F5"/>
    <w:rsid w:val="00531692"/>
    <w:rsid w:val="005317C5"/>
    <w:rsid w:val="005318C9"/>
    <w:rsid w:val="00531947"/>
    <w:rsid w:val="005320C7"/>
    <w:rsid w:val="00532689"/>
    <w:rsid w:val="00532873"/>
    <w:rsid w:val="00532AB2"/>
    <w:rsid w:val="00532CFA"/>
    <w:rsid w:val="0053300E"/>
    <w:rsid w:val="00533049"/>
    <w:rsid w:val="005334B1"/>
    <w:rsid w:val="0053357F"/>
    <w:rsid w:val="0053372A"/>
    <w:rsid w:val="00533AB8"/>
    <w:rsid w:val="00533C6F"/>
    <w:rsid w:val="00534004"/>
    <w:rsid w:val="00534239"/>
    <w:rsid w:val="00534360"/>
    <w:rsid w:val="005344F2"/>
    <w:rsid w:val="0053462B"/>
    <w:rsid w:val="0053490A"/>
    <w:rsid w:val="00534940"/>
    <w:rsid w:val="00534947"/>
    <w:rsid w:val="005349C1"/>
    <w:rsid w:val="005351DA"/>
    <w:rsid w:val="00535254"/>
    <w:rsid w:val="00535622"/>
    <w:rsid w:val="0053592B"/>
    <w:rsid w:val="00535A46"/>
    <w:rsid w:val="00535AB8"/>
    <w:rsid w:val="00535E84"/>
    <w:rsid w:val="00536286"/>
    <w:rsid w:val="00536350"/>
    <w:rsid w:val="00536904"/>
    <w:rsid w:val="00536D10"/>
    <w:rsid w:val="005372FB"/>
    <w:rsid w:val="00537558"/>
    <w:rsid w:val="0053766B"/>
    <w:rsid w:val="00537826"/>
    <w:rsid w:val="00537C79"/>
    <w:rsid w:val="00537DF9"/>
    <w:rsid w:val="005404D7"/>
    <w:rsid w:val="005405CC"/>
    <w:rsid w:val="005405E6"/>
    <w:rsid w:val="00540850"/>
    <w:rsid w:val="0054088C"/>
    <w:rsid w:val="00540923"/>
    <w:rsid w:val="005409CA"/>
    <w:rsid w:val="00540D5E"/>
    <w:rsid w:val="005411D7"/>
    <w:rsid w:val="005413DF"/>
    <w:rsid w:val="00541899"/>
    <w:rsid w:val="00541CC5"/>
    <w:rsid w:val="00541D06"/>
    <w:rsid w:val="00541D60"/>
    <w:rsid w:val="00541E5A"/>
    <w:rsid w:val="00542165"/>
    <w:rsid w:val="005421C7"/>
    <w:rsid w:val="005421FA"/>
    <w:rsid w:val="0054276A"/>
    <w:rsid w:val="005427EC"/>
    <w:rsid w:val="00542858"/>
    <w:rsid w:val="005431BA"/>
    <w:rsid w:val="0054379D"/>
    <w:rsid w:val="00543A95"/>
    <w:rsid w:val="00544057"/>
    <w:rsid w:val="005443F0"/>
    <w:rsid w:val="005446AA"/>
    <w:rsid w:val="00544ADB"/>
    <w:rsid w:val="00544CFD"/>
    <w:rsid w:val="00544E67"/>
    <w:rsid w:val="00544EA0"/>
    <w:rsid w:val="00544F70"/>
    <w:rsid w:val="0054530A"/>
    <w:rsid w:val="0054599D"/>
    <w:rsid w:val="005459CB"/>
    <w:rsid w:val="00545ADE"/>
    <w:rsid w:val="00546225"/>
    <w:rsid w:val="0054625E"/>
    <w:rsid w:val="005468FD"/>
    <w:rsid w:val="005469EC"/>
    <w:rsid w:val="00546CEF"/>
    <w:rsid w:val="00546FBE"/>
    <w:rsid w:val="005473DE"/>
    <w:rsid w:val="00547A7B"/>
    <w:rsid w:val="0055022C"/>
    <w:rsid w:val="0055027E"/>
    <w:rsid w:val="00550343"/>
    <w:rsid w:val="005506E9"/>
    <w:rsid w:val="00550BCE"/>
    <w:rsid w:val="00550E5E"/>
    <w:rsid w:val="00550ED8"/>
    <w:rsid w:val="005511E9"/>
    <w:rsid w:val="0055142D"/>
    <w:rsid w:val="005515B4"/>
    <w:rsid w:val="00551AD5"/>
    <w:rsid w:val="00551EAC"/>
    <w:rsid w:val="00551FA3"/>
    <w:rsid w:val="0055287A"/>
    <w:rsid w:val="00552EE8"/>
    <w:rsid w:val="00552F74"/>
    <w:rsid w:val="00553115"/>
    <w:rsid w:val="005538F8"/>
    <w:rsid w:val="00553AA8"/>
    <w:rsid w:val="00553E31"/>
    <w:rsid w:val="0055449F"/>
    <w:rsid w:val="005544EE"/>
    <w:rsid w:val="00554659"/>
    <w:rsid w:val="00554766"/>
    <w:rsid w:val="00554B1C"/>
    <w:rsid w:val="00554EE5"/>
    <w:rsid w:val="00556430"/>
    <w:rsid w:val="00556466"/>
    <w:rsid w:val="00556761"/>
    <w:rsid w:val="00556973"/>
    <w:rsid w:val="00556C3B"/>
    <w:rsid w:val="005576C3"/>
    <w:rsid w:val="005601BB"/>
    <w:rsid w:val="005601C9"/>
    <w:rsid w:val="00560883"/>
    <w:rsid w:val="00560F7A"/>
    <w:rsid w:val="00561118"/>
    <w:rsid w:val="0056119A"/>
    <w:rsid w:val="0056124E"/>
    <w:rsid w:val="0056125B"/>
    <w:rsid w:val="005612AB"/>
    <w:rsid w:val="00561335"/>
    <w:rsid w:val="005617CF"/>
    <w:rsid w:val="00561E40"/>
    <w:rsid w:val="00562292"/>
    <w:rsid w:val="005623AF"/>
    <w:rsid w:val="00562891"/>
    <w:rsid w:val="00562ADB"/>
    <w:rsid w:val="00562E65"/>
    <w:rsid w:val="00562F43"/>
    <w:rsid w:val="00563021"/>
    <w:rsid w:val="005630E8"/>
    <w:rsid w:val="0056311E"/>
    <w:rsid w:val="0056349C"/>
    <w:rsid w:val="00563665"/>
    <w:rsid w:val="00563DB0"/>
    <w:rsid w:val="005640B6"/>
    <w:rsid w:val="00564671"/>
    <w:rsid w:val="00564677"/>
    <w:rsid w:val="00564B3B"/>
    <w:rsid w:val="00565000"/>
    <w:rsid w:val="005651DA"/>
    <w:rsid w:val="005653A2"/>
    <w:rsid w:val="005653BD"/>
    <w:rsid w:val="005654B7"/>
    <w:rsid w:val="00565F8A"/>
    <w:rsid w:val="00566116"/>
    <w:rsid w:val="0056670F"/>
    <w:rsid w:val="00566713"/>
    <w:rsid w:val="0056678F"/>
    <w:rsid w:val="00566793"/>
    <w:rsid w:val="00566C17"/>
    <w:rsid w:val="00566CAF"/>
    <w:rsid w:val="00566DF1"/>
    <w:rsid w:val="0056711A"/>
    <w:rsid w:val="005673EB"/>
    <w:rsid w:val="00567485"/>
    <w:rsid w:val="00567769"/>
    <w:rsid w:val="005677EC"/>
    <w:rsid w:val="005678B3"/>
    <w:rsid w:val="00570130"/>
    <w:rsid w:val="00570310"/>
    <w:rsid w:val="00570CDC"/>
    <w:rsid w:val="00570F51"/>
    <w:rsid w:val="005710A4"/>
    <w:rsid w:val="0057110F"/>
    <w:rsid w:val="00571193"/>
    <w:rsid w:val="00571265"/>
    <w:rsid w:val="00571D06"/>
    <w:rsid w:val="00572303"/>
    <w:rsid w:val="00572789"/>
    <w:rsid w:val="00572DF9"/>
    <w:rsid w:val="005730FB"/>
    <w:rsid w:val="00573251"/>
    <w:rsid w:val="00573758"/>
    <w:rsid w:val="00573D6C"/>
    <w:rsid w:val="00573E56"/>
    <w:rsid w:val="00574083"/>
    <w:rsid w:val="00574962"/>
    <w:rsid w:val="00574DFF"/>
    <w:rsid w:val="00575243"/>
    <w:rsid w:val="00575A78"/>
    <w:rsid w:val="00575DB5"/>
    <w:rsid w:val="005762C9"/>
    <w:rsid w:val="00576942"/>
    <w:rsid w:val="00576B34"/>
    <w:rsid w:val="00576F4D"/>
    <w:rsid w:val="005771D5"/>
    <w:rsid w:val="00577320"/>
    <w:rsid w:val="00577338"/>
    <w:rsid w:val="0057748A"/>
    <w:rsid w:val="00577B55"/>
    <w:rsid w:val="00577D99"/>
    <w:rsid w:val="005800D3"/>
    <w:rsid w:val="005802F1"/>
    <w:rsid w:val="00580402"/>
    <w:rsid w:val="005807BB"/>
    <w:rsid w:val="00580875"/>
    <w:rsid w:val="00580B64"/>
    <w:rsid w:val="00580BBA"/>
    <w:rsid w:val="00580FC1"/>
    <w:rsid w:val="00582019"/>
    <w:rsid w:val="00582194"/>
    <w:rsid w:val="00583E0F"/>
    <w:rsid w:val="00583E93"/>
    <w:rsid w:val="0058420F"/>
    <w:rsid w:val="0058441E"/>
    <w:rsid w:val="00584532"/>
    <w:rsid w:val="005847BC"/>
    <w:rsid w:val="005847DB"/>
    <w:rsid w:val="00584B55"/>
    <w:rsid w:val="00584C32"/>
    <w:rsid w:val="00584CA6"/>
    <w:rsid w:val="00584EFF"/>
    <w:rsid w:val="005852BC"/>
    <w:rsid w:val="0058531B"/>
    <w:rsid w:val="00585BB6"/>
    <w:rsid w:val="00586343"/>
    <w:rsid w:val="005864A6"/>
    <w:rsid w:val="0058676F"/>
    <w:rsid w:val="00586AF6"/>
    <w:rsid w:val="00586CF1"/>
    <w:rsid w:val="00587359"/>
    <w:rsid w:val="005875B9"/>
    <w:rsid w:val="00587B90"/>
    <w:rsid w:val="00587D96"/>
    <w:rsid w:val="00590333"/>
    <w:rsid w:val="00590386"/>
    <w:rsid w:val="00590B7C"/>
    <w:rsid w:val="00590C87"/>
    <w:rsid w:val="005910C7"/>
    <w:rsid w:val="00591103"/>
    <w:rsid w:val="005913AA"/>
    <w:rsid w:val="00591884"/>
    <w:rsid w:val="005919CC"/>
    <w:rsid w:val="00591A4A"/>
    <w:rsid w:val="00591D19"/>
    <w:rsid w:val="005920C6"/>
    <w:rsid w:val="00592374"/>
    <w:rsid w:val="005923F2"/>
    <w:rsid w:val="0059271A"/>
    <w:rsid w:val="005927FD"/>
    <w:rsid w:val="005929ED"/>
    <w:rsid w:val="00592ACB"/>
    <w:rsid w:val="00592F16"/>
    <w:rsid w:val="00593006"/>
    <w:rsid w:val="005930DF"/>
    <w:rsid w:val="005934F4"/>
    <w:rsid w:val="00593507"/>
    <w:rsid w:val="00593747"/>
    <w:rsid w:val="00593953"/>
    <w:rsid w:val="00593F5E"/>
    <w:rsid w:val="0059428E"/>
    <w:rsid w:val="005942CA"/>
    <w:rsid w:val="00594498"/>
    <w:rsid w:val="005946F4"/>
    <w:rsid w:val="00594736"/>
    <w:rsid w:val="0059475D"/>
    <w:rsid w:val="005948F3"/>
    <w:rsid w:val="00594955"/>
    <w:rsid w:val="00594C99"/>
    <w:rsid w:val="00594E3F"/>
    <w:rsid w:val="00595255"/>
    <w:rsid w:val="00595271"/>
    <w:rsid w:val="00595494"/>
    <w:rsid w:val="005956C8"/>
    <w:rsid w:val="00595B3F"/>
    <w:rsid w:val="00595C42"/>
    <w:rsid w:val="00595E41"/>
    <w:rsid w:val="00595F93"/>
    <w:rsid w:val="00597424"/>
    <w:rsid w:val="005975F2"/>
    <w:rsid w:val="0059762A"/>
    <w:rsid w:val="005977F5"/>
    <w:rsid w:val="0059785C"/>
    <w:rsid w:val="0059795A"/>
    <w:rsid w:val="005A0018"/>
    <w:rsid w:val="005A031A"/>
    <w:rsid w:val="005A03BD"/>
    <w:rsid w:val="005A09E9"/>
    <w:rsid w:val="005A0C4E"/>
    <w:rsid w:val="005A10F9"/>
    <w:rsid w:val="005A11A3"/>
    <w:rsid w:val="005A193A"/>
    <w:rsid w:val="005A1C77"/>
    <w:rsid w:val="005A237F"/>
    <w:rsid w:val="005A285F"/>
    <w:rsid w:val="005A2A33"/>
    <w:rsid w:val="005A2D88"/>
    <w:rsid w:val="005A2E12"/>
    <w:rsid w:val="005A372D"/>
    <w:rsid w:val="005A3E15"/>
    <w:rsid w:val="005A409B"/>
    <w:rsid w:val="005A410D"/>
    <w:rsid w:val="005A462B"/>
    <w:rsid w:val="005A47C0"/>
    <w:rsid w:val="005A4886"/>
    <w:rsid w:val="005A4C80"/>
    <w:rsid w:val="005A4D66"/>
    <w:rsid w:val="005A53E4"/>
    <w:rsid w:val="005A56AF"/>
    <w:rsid w:val="005A5ACD"/>
    <w:rsid w:val="005A5B0D"/>
    <w:rsid w:val="005A5B6D"/>
    <w:rsid w:val="005A60A8"/>
    <w:rsid w:val="005A6202"/>
    <w:rsid w:val="005A64D7"/>
    <w:rsid w:val="005A6598"/>
    <w:rsid w:val="005A6844"/>
    <w:rsid w:val="005A6971"/>
    <w:rsid w:val="005A6B3D"/>
    <w:rsid w:val="005A6DF2"/>
    <w:rsid w:val="005A722A"/>
    <w:rsid w:val="005A7399"/>
    <w:rsid w:val="005A750D"/>
    <w:rsid w:val="005A7986"/>
    <w:rsid w:val="005A7B0E"/>
    <w:rsid w:val="005A7BB9"/>
    <w:rsid w:val="005A7DEC"/>
    <w:rsid w:val="005B0256"/>
    <w:rsid w:val="005B0912"/>
    <w:rsid w:val="005B0AC1"/>
    <w:rsid w:val="005B0BBE"/>
    <w:rsid w:val="005B0CA4"/>
    <w:rsid w:val="005B0FB8"/>
    <w:rsid w:val="005B10BB"/>
    <w:rsid w:val="005B12FF"/>
    <w:rsid w:val="005B13D9"/>
    <w:rsid w:val="005B1A90"/>
    <w:rsid w:val="005B1C6E"/>
    <w:rsid w:val="005B1CE4"/>
    <w:rsid w:val="005B1EF7"/>
    <w:rsid w:val="005B205A"/>
    <w:rsid w:val="005B2161"/>
    <w:rsid w:val="005B24C9"/>
    <w:rsid w:val="005B24F1"/>
    <w:rsid w:val="005B2944"/>
    <w:rsid w:val="005B2A02"/>
    <w:rsid w:val="005B2DAB"/>
    <w:rsid w:val="005B2F7B"/>
    <w:rsid w:val="005B3A4E"/>
    <w:rsid w:val="005B3B17"/>
    <w:rsid w:val="005B3B4E"/>
    <w:rsid w:val="005B3E8D"/>
    <w:rsid w:val="005B42E9"/>
    <w:rsid w:val="005B439D"/>
    <w:rsid w:val="005B43BD"/>
    <w:rsid w:val="005B4511"/>
    <w:rsid w:val="005B47E4"/>
    <w:rsid w:val="005B4ED9"/>
    <w:rsid w:val="005B50EC"/>
    <w:rsid w:val="005B5161"/>
    <w:rsid w:val="005B53F8"/>
    <w:rsid w:val="005B55C4"/>
    <w:rsid w:val="005B5C0F"/>
    <w:rsid w:val="005B5D1D"/>
    <w:rsid w:val="005B5D8E"/>
    <w:rsid w:val="005B5F7C"/>
    <w:rsid w:val="005B6257"/>
    <w:rsid w:val="005B64E4"/>
    <w:rsid w:val="005B65ED"/>
    <w:rsid w:val="005B6616"/>
    <w:rsid w:val="005B6E83"/>
    <w:rsid w:val="005B7010"/>
    <w:rsid w:val="005B713A"/>
    <w:rsid w:val="005B7664"/>
    <w:rsid w:val="005B779E"/>
    <w:rsid w:val="005B794D"/>
    <w:rsid w:val="005B7A26"/>
    <w:rsid w:val="005C065D"/>
    <w:rsid w:val="005C0675"/>
    <w:rsid w:val="005C0760"/>
    <w:rsid w:val="005C0812"/>
    <w:rsid w:val="005C08C8"/>
    <w:rsid w:val="005C08D2"/>
    <w:rsid w:val="005C09BF"/>
    <w:rsid w:val="005C0A90"/>
    <w:rsid w:val="005C0F60"/>
    <w:rsid w:val="005C0FDF"/>
    <w:rsid w:val="005C0FEF"/>
    <w:rsid w:val="005C133E"/>
    <w:rsid w:val="005C1571"/>
    <w:rsid w:val="005C1877"/>
    <w:rsid w:val="005C1F06"/>
    <w:rsid w:val="005C2337"/>
    <w:rsid w:val="005C24FF"/>
    <w:rsid w:val="005C25A9"/>
    <w:rsid w:val="005C270C"/>
    <w:rsid w:val="005C2F29"/>
    <w:rsid w:val="005C2F49"/>
    <w:rsid w:val="005C3320"/>
    <w:rsid w:val="005C361A"/>
    <w:rsid w:val="005C379F"/>
    <w:rsid w:val="005C39B4"/>
    <w:rsid w:val="005C3A81"/>
    <w:rsid w:val="005C3E88"/>
    <w:rsid w:val="005C414A"/>
    <w:rsid w:val="005C45BC"/>
    <w:rsid w:val="005C4791"/>
    <w:rsid w:val="005C47F6"/>
    <w:rsid w:val="005C48B7"/>
    <w:rsid w:val="005C495C"/>
    <w:rsid w:val="005C4C22"/>
    <w:rsid w:val="005C4D75"/>
    <w:rsid w:val="005C55F5"/>
    <w:rsid w:val="005C647A"/>
    <w:rsid w:val="005C65A1"/>
    <w:rsid w:val="005C6ABA"/>
    <w:rsid w:val="005C6C59"/>
    <w:rsid w:val="005C6C80"/>
    <w:rsid w:val="005C6DAF"/>
    <w:rsid w:val="005C6F7A"/>
    <w:rsid w:val="005C7162"/>
    <w:rsid w:val="005C7181"/>
    <w:rsid w:val="005C73BA"/>
    <w:rsid w:val="005C754A"/>
    <w:rsid w:val="005C7796"/>
    <w:rsid w:val="005C7814"/>
    <w:rsid w:val="005C782D"/>
    <w:rsid w:val="005D01AF"/>
    <w:rsid w:val="005D0911"/>
    <w:rsid w:val="005D0E22"/>
    <w:rsid w:val="005D1027"/>
    <w:rsid w:val="005D108F"/>
    <w:rsid w:val="005D17FF"/>
    <w:rsid w:val="005D1891"/>
    <w:rsid w:val="005D213F"/>
    <w:rsid w:val="005D27F7"/>
    <w:rsid w:val="005D2DCA"/>
    <w:rsid w:val="005D38D1"/>
    <w:rsid w:val="005D398E"/>
    <w:rsid w:val="005D39CC"/>
    <w:rsid w:val="005D3B80"/>
    <w:rsid w:val="005D3CF0"/>
    <w:rsid w:val="005D3EE6"/>
    <w:rsid w:val="005D42A1"/>
    <w:rsid w:val="005D4A2B"/>
    <w:rsid w:val="005D4AAE"/>
    <w:rsid w:val="005D4C22"/>
    <w:rsid w:val="005D4DC8"/>
    <w:rsid w:val="005D4F22"/>
    <w:rsid w:val="005D4F82"/>
    <w:rsid w:val="005D5135"/>
    <w:rsid w:val="005D5247"/>
    <w:rsid w:val="005D5667"/>
    <w:rsid w:val="005D58F2"/>
    <w:rsid w:val="005D5F3E"/>
    <w:rsid w:val="005D6261"/>
    <w:rsid w:val="005D679A"/>
    <w:rsid w:val="005D72E7"/>
    <w:rsid w:val="005D7365"/>
    <w:rsid w:val="005D749E"/>
    <w:rsid w:val="005E003C"/>
    <w:rsid w:val="005E014E"/>
    <w:rsid w:val="005E0CCB"/>
    <w:rsid w:val="005E11A2"/>
    <w:rsid w:val="005E13AD"/>
    <w:rsid w:val="005E1515"/>
    <w:rsid w:val="005E19D6"/>
    <w:rsid w:val="005E1B4F"/>
    <w:rsid w:val="005E1BF9"/>
    <w:rsid w:val="005E2005"/>
    <w:rsid w:val="005E259E"/>
    <w:rsid w:val="005E265E"/>
    <w:rsid w:val="005E26F0"/>
    <w:rsid w:val="005E29AC"/>
    <w:rsid w:val="005E2A54"/>
    <w:rsid w:val="005E2AF5"/>
    <w:rsid w:val="005E3263"/>
    <w:rsid w:val="005E32A2"/>
    <w:rsid w:val="005E32EA"/>
    <w:rsid w:val="005E3679"/>
    <w:rsid w:val="005E3918"/>
    <w:rsid w:val="005E3FA3"/>
    <w:rsid w:val="005E42A1"/>
    <w:rsid w:val="005E42B6"/>
    <w:rsid w:val="005E4344"/>
    <w:rsid w:val="005E48EC"/>
    <w:rsid w:val="005E4BC1"/>
    <w:rsid w:val="005E4C7A"/>
    <w:rsid w:val="005E4DB9"/>
    <w:rsid w:val="005E4F61"/>
    <w:rsid w:val="005E5112"/>
    <w:rsid w:val="005E51F4"/>
    <w:rsid w:val="005E54F6"/>
    <w:rsid w:val="005E572E"/>
    <w:rsid w:val="005E58B2"/>
    <w:rsid w:val="005E5F63"/>
    <w:rsid w:val="005E642A"/>
    <w:rsid w:val="005E6488"/>
    <w:rsid w:val="005E66AC"/>
    <w:rsid w:val="005E6887"/>
    <w:rsid w:val="005E695C"/>
    <w:rsid w:val="005E6CC3"/>
    <w:rsid w:val="005E6FC9"/>
    <w:rsid w:val="005E6FD1"/>
    <w:rsid w:val="005E7232"/>
    <w:rsid w:val="005E777D"/>
    <w:rsid w:val="005E78A9"/>
    <w:rsid w:val="005E7911"/>
    <w:rsid w:val="005E7D03"/>
    <w:rsid w:val="005E7F98"/>
    <w:rsid w:val="005E7FE8"/>
    <w:rsid w:val="005F008F"/>
    <w:rsid w:val="005F0478"/>
    <w:rsid w:val="005F04D8"/>
    <w:rsid w:val="005F05AB"/>
    <w:rsid w:val="005F0608"/>
    <w:rsid w:val="005F061D"/>
    <w:rsid w:val="005F07AC"/>
    <w:rsid w:val="005F0854"/>
    <w:rsid w:val="005F09AC"/>
    <w:rsid w:val="005F0E0B"/>
    <w:rsid w:val="005F0E98"/>
    <w:rsid w:val="005F0F5A"/>
    <w:rsid w:val="005F101B"/>
    <w:rsid w:val="005F137E"/>
    <w:rsid w:val="005F1615"/>
    <w:rsid w:val="005F1616"/>
    <w:rsid w:val="005F167F"/>
    <w:rsid w:val="005F1883"/>
    <w:rsid w:val="005F1891"/>
    <w:rsid w:val="005F1F26"/>
    <w:rsid w:val="005F235B"/>
    <w:rsid w:val="005F26F2"/>
    <w:rsid w:val="005F2B37"/>
    <w:rsid w:val="005F2FFC"/>
    <w:rsid w:val="005F3345"/>
    <w:rsid w:val="005F35EA"/>
    <w:rsid w:val="005F38D2"/>
    <w:rsid w:val="005F39C9"/>
    <w:rsid w:val="005F3B8C"/>
    <w:rsid w:val="005F3CA4"/>
    <w:rsid w:val="005F3F76"/>
    <w:rsid w:val="005F432A"/>
    <w:rsid w:val="005F528D"/>
    <w:rsid w:val="005F5790"/>
    <w:rsid w:val="005F5824"/>
    <w:rsid w:val="005F583D"/>
    <w:rsid w:val="005F5844"/>
    <w:rsid w:val="005F5A75"/>
    <w:rsid w:val="005F5B26"/>
    <w:rsid w:val="005F6500"/>
    <w:rsid w:val="005F66D1"/>
    <w:rsid w:val="005F67D0"/>
    <w:rsid w:val="005F67E1"/>
    <w:rsid w:val="005F6811"/>
    <w:rsid w:val="005F69DA"/>
    <w:rsid w:val="005F6C78"/>
    <w:rsid w:val="005F7940"/>
    <w:rsid w:val="005F79EC"/>
    <w:rsid w:val="005F7A42"/>
    <w:rsid w:val="005F7C20"/>
    <w:rsid w:val="005F7D9A"/>
    <w:rsid w:val="006003F2"/>
    <w:rsid w:val="00600A00"/>
    <w:rsid w:val="00600A43"/>
    <w:rsid w:val="00600C93"/>
    <w:rsid w:val="00600D41"/>
    <w:rsid w:val="00600EC1"/>
    <w:rsid w:val="00600F1B"/>
    <w:rsid w:val="00601394"/>
    <w:rsid w:val="00601B36"/>
    <w:rsid w:val="00601B82"/>
    <w:rsid w:val="00601D18"/>
    <w:rsid w:val="00601E60"/>
    <w:rsid w:val="00601EBD"/>
    <w:rsid w:val="00601FEA"/>
    <w:rsid w:val="006027E3"/>
    <w:rsid w:val="0060295B"/>
    <w:rsid w:val="00602C5A"/>
    <w:rsid w:val="00602CFE"/>
    <w:rsid w:val="0060402C"/>
    <w:rsid w:val="00604091"/>
    <w:rsid w:val="00604146"/>
    <w:rsid w:val="006043EE"/>
    <w:rsid w:val="006045D9"/>
    <w:rsid w:val="00604874"/>
    <w:rsid w:val="006049EA"/>
    <w:rsid w:val="00604DA3"/>
    <w:rsid w:val="00604E73"/>
    <w:rsid w:val="00604F34"/>
    <w:rsid w:val="0060515D"/>
    <w:rsid w:val="006055FB"/>
    <w:rsid w:val="00605968"/>
    <w:rsid w:val="00605E8F"/>
    <w:rsid w:val="00606035"/>
    <w:rsid w:val="006060F7"/>
    <w:rsid w:val="00606841"/>
    <w:rsid w:val="00606AD1"/>
    <w:rsid w:val="00606BDC"/>
    <w:rsid w:val="00606DA3"/>
    <w:rsid w:val="00607100"/>
    <w:rsid w:val="006071D5"/>
    <w:rsid w:val="00607744"/>
    <w:rsid w:val="00607FC5"/>
    <w:rsid w:val="006109AD"/>
    <w:rsid w:val="00610E60"/>
    <w:rsid w:val="00610F80"/>
    <w:rsid w:val="00611473"/>
    <w:rsid w:val="006114C9"/>
    <w:rsid w:val="006116C0"/>
    <w:rsid w:val="00611720"/>
    <w:rsid w:val="006119C0"/>
    <w:rsid w:val="00611CE6"/>
    <w:rsid w:val="00611FCD"/>
    <w:rsid w:val="00612028"/>
    <w:rsid w:val="00612803"/>
    <w:rsid w:val="00612AAA"/>
    <w:rsid w:val="00612D19"/>
    <w:rsid w:val="0061325F"/>
    <w:rsid w:val="006132C4"/>
    <w:rsid w:val="00613C44"/>
    <w:rsid w:val="00613C72"/>
    <w:rsid w:val="00613E9C"/>
    <w:rsid w:val="0061402B"/>
    <w:rsid w:val="00614EBA"/>
    <w:rsid w:val="006150A1"/>
    <w:rsid w:val="00615154"/>
    <w:rsid w:val="00615580"/>
    <w:rsid w:val="006158DB"/>
    <w:rsid w:val="006158DC"/>
    <w:rsid w:val="006158E0"/>
    <w:rsid w:val="00615C33"/>
    <w:rsid w:val="00615D91"/>
    <w:rsid w:val="00615ECD"/>
    <w:rsid w:val="006163C9"/>
    <w:rsid w:val="006163D3"/>
    <w:rsid w:val="00616506"/>
    <w:rsid w:val="00616587"/>
    <w:rsid w:val="006165D9"/>
    <w:rsid w:val="006166F5"/>
    <w:rsid w:val="00616923"/>
    <w:rsid w:val="00616BD2"/>
    <w:rsid w:val="00616D92"/>
    <w:rsid w:val="00616E62"/>
    <w:rsid w:val="006170C5"/>
    <w:rsid w:val="00617319"/>
    <w:rsid w:val="006173C9"/>
    <w:rsid w:val="00617AA6"/>
    <w:rsid w:val="00617DA9"/>
    <w:rsid w:val="006204A5"/>
    <w:rsid w:val="006204D4"/>
    <w:rsid w:val="00620608"/>
    <w:rsid w:val="006206A2"/>
    <w:rsid w:val="0062079E"/>
    <w:rsid w:val="0062080C"/>
    <w:rsid w:val="00620E25"/>
    <w:rsid w:val="00621057"/>
    <w:rsid w:val="00621865"/>
    <w:rsid w:val="00621F12"/>
    <w:rsid w:val="006220E2"/>
    <w:rsid w:val="0062221E"/>
    <w:rsid w:val="006222CE"/>
    <w:rsid w:val="00622571"/>
    <w:rsid w:val="006225A8"/>
    <w:rsid w:val="0062286D"/>
    <w:rsid w:val="00622C7E"/>
    <w:rsid w:val="00622CE8"/>
    <w:rsid w:val="00622DAB"/>
    <w:rsid w:val="00622FBE"/>
    <w:rsid w:val="006230BC"/>
    <w:rsid w:val="006232AB"/>
    <w:rsid w:val="00623A66"/>
    <w:rsid w:val="00623B25"/>
    <w:rsid w:val="00623E83"/>
    <w:rsid w:val="00623F3C"/>
    <w:rsid w:val="00624273"/>
    <w:rsid w:val="006245F3"/>
    <w:rsid w:val="00624632"/>
    <w:rsid w:val="00624665"/>
    <w:rsid w:val="00624670"/>
    <w:rsid w:val="006246B2"/>
    <w:rsid w:val="00625603"/>
    <w:rsid w:val="00625767"/>
    <w:rsid w:val="006257AE"/>
    <w:rsid w:val="00625802"/>
    <w:rsid w:val="00625945"/>
    <w:rsid w:val="00625B36"/>
    <w:rsid w:val="00625CC5"/>
    <w:rsid w:val="00625CCB"/>
    <w:rsid w:val="006260F6"/>
    <w:rsid w:val="00626291"/>
    <w:rsid w:val="006262F1"/>
    <w:rsid w:val="006266ED"/>
    <w:rsid w:val="0062687F"/>
    <w:rsid w:val="00626CFF"/>
    <w:rsid w:val="00626D94"/>
    <w:rsid w:val="00627D73"/>
    <w:rsid w:val="0063059B"/>
    <w:rsid w:val="006309C9"/>
    <w:rsid w:val="00630A46"/>
    <w:rsid w:val="00630C04"/>
    <w:rsid w:val="00630C39"/>
    <w:rsid w:val="0063107D"/>
    <w:rsid w:val="00631333"/>
    <w:rsid w:val="00631392"/>
    <w:rsid w:val="006315B3"/>
    <w:rsid w:val="006316A6"/>
    <w:rsid w:val="00631791"/>
    <w:rsid w:val="00631951"/>
    <w:rsid w:val="00631F6B"/>
    <w:rsid w:val="00632109"/>
    <w:rsid w:val="0063227F"/>
    <w:rsid w:val="0063234F"/>
    <w:rsid w:val="006329BF"/>
    <w:rsid w:val="00632DD3"/>
    <w:rsid w:val="00632F52"/>
    <w:rsid w:val="00632FCB"/>
    <w:rsid w:val="0063303D"/>
    <w:rsid w:val="0063307B"/>
    <w:rsid w:val="0063318A"/>
    <w:rsid w:val="00633457"/>
    <w:rsid w:val="00633479"/>
    <w:rsid w:val="006335A7"/>
    <w:rsid w:val="006337B6"/>
    <w:rsid w:val="00633A6D"/>
    <w:rsid w:val="00633E61"/>
    <w:rsid w:val="006341A8"/>
    <w:rsid w:val="0063444F"/>
    <w:rsid w:val="00634C72"/>
    <w:rsid w:val="00635038"/>
    <w:rsid w:val="00635518"/>
    <w:rsid w:val="006356D4"/>
    <w:rsid w:val="00635722"/>
    <w:rsid w:val="00635F77"/>
    <w:rsid w:val="00636174"/>
    <w:rsid w:val="00636222"/>
    <w:rsid w:val="0063648C"/>
    <w:rsid w:val="00636504"/>
    <w:rsid w:val="00636C90"/>
    <w:rsid w:val="00636EFC"/>
    <w:rsid w:val="006374BE"/>
    <w:rsid w:val="00637C5E"/>
    <w:rsid w:val="00637D6B"/>
    <w:rsid w:val="00640AF1"/>
    <w:rsid w:val="00640BD9"/>
    <w:rsid w:val="00640E12"/>
    <w:rsid w:val="0064101C"/>
    <w:rsid w:val="0064105F"/>
    <w:rsid w:val="0064123F"/>
    <w:rsid w:val="0064146A"/>
    <w:rsid w:val="00641499"/>
    <w:rsid w:val="006414A1"/>
    <w:rsid w:val="00641520"/>
    <w:rsid w:val="0064156F"/>
    <w:rsid w:val="00641651"/>
    <w:rsid w:val="006417AE"/>
    <w:rsid w:val="00641834"/>
    <w:rsid w:val="00641AE8"/>
    <w:rsid w:val="00641BB2"/>
    <w:rsid w:val="00641CEE"/>
    <w:rsid w:val="00641F0C"/>
    <w:rsid w:val="00642178"/>
    <w:rsid w:val="006423DF"/>
    <w:rsid w:val="006424A3"/>
    <w:rsid w:val="006427ED"/>
    <w:rsid w:val="006428BA"/>
    <w:rsid w:val="00642E93"/>
    <w:rsid w:val="00642EEB"/>
    <w:rsid w:val="006432ED"/>
    <w:rsid w:val="006436E7"/>
    <w:rsid w:val="00643ADA"/>
    <w:rsid w:val="00643C7D"/>
    <w:rsid w:val="00643C88"/>
    <w:rsid w:val="00643CC4"/>
    <w:rsid w:val="00643DBE"/>
    <w:rsid w:val="0064432F"/>
    <w:rsid w:val="0064444F"/>
    <w:rsid w:val="00644847"/>
    <w:rsid w:val="00644BDC"/>
    <w:rsid w:val="00644F9B"/>
    <w:rsid w:val="00645322"/>
    <w:rsid w:val="00645841"/>
    <w:rsid w:val="00645860"/>
    <w:rsid w:val="006458E6"/>
    <w:rsid w:val="00645A9C"/>
    <w:rsid w:val="006460B8"/>
    <w:rsid w:val="006462DA"/>
    <w:rsid w:val="006464A5"/>
    <w:rsid w:val="006465DA"/>
    <w:rsid w:val="006467E1"/>
    <w:rsid w:val="00646945"/>
    <w:rsid w:val="00646E07"/>
    <w:rsid w:val="006472F7"/>
    <w:rsid w:val="006473E7"/>
    <w:rsid w:val="00647437"/>
    <w:rsid w:val="006475A6"/>
    <w:rsid w:val="00647978"/>
    <w:rsid w:val="00647C9A"/>
    <w:rsid w:val="00647E8C"/>
    <w:rsid w:val="0065001A"/>
    <w:rsid w:val="00650611"/>
    <w:rsid w:val="00650CA4"/>
    <w:rsid w:val="00650EE9"/>
    <w:rsid w:val="00650FD0"/>
    <w:rsid w:val="006513FA"/>
    <w:rsid w:val="0065151D"/>
    <w:rsid w:val="006518A7"/>
    <w:rsid w:val="006521AE"/>
    <w:rsid w:val="006525A7"/>
    <w:rsid w:val="00652809"/>
    <w:rsid w:val="00652B33"/>
    <w:rsid w:val="00652BA3"/>
    <w:rsid w:val="006530B2"/>
    <w:rsid w:val="0065315C"/>
    <w:rsid w:val="00653365"/>
    <w:rsid w:val="0065341F"/>
    <w:rsid w:val="00653655"/>
    <w:rsid w:val="006536DC"/>
    <w:rsid w:val="006539C8"/>
    <w:rsid w:val="00653DB0"/>
    <w:rsid w:val="00653E87"/>
    <w:rsid w:val="00653F94"/>
    <w:rsid w:val="00654ABB"/>
    <w:rsid w:val="00654ACC"/>
    <w:rsid w:val="00654E13"/>
    <w:rsid w:val="00655162"/>
    <w:rsid w:val="00655250"/>
    <w:rsid w:val="006552B7"/>
    <w:rsid w:val="0065542C"/>
    <w:rsid w:val="00655B72"/>
    <w:rsid w:val="00655B9F"/>
    <w:rsid w:val="00656100"/>
    <w:rsid w:val="006562D6"/>
    <w:rsid w:val="006563DF"/>
    <w:rsid w:val="0065657C"/>
    <w:rsid w:val="0065662A"/>
    <w:rsid w:val="00656D09"/>
    <w:rsid w:val="0065723C"/>
    <w:rsid w:val="00657875"/>
    <w:rsid w:val="00657B97"/>
    <w:rsid w:val="00657FA3"/>
    <w:rsid w:val="006602B4"/>
    <w:rsid w:val="006602CC"/>
    <w:rsid w:val="006605BA"/>
    <w:rsid w:val="006605DE"/>
    <w:rsid w:val="0066087B"/>
    <w:rsid w:val="006608BE"/>
    <w:rsid w:val="006608F2"/>
    <w:rsid w:val="00660ECE"/>
    <w:rsid w:val="0066128D"/>
    <w:rsid w:val="00661392"/>
    <w:rsid w:val="006616D9"/>
    <w:rsid w:val="00661B77"/>
    <w:rsid w:val="00661C13"/>
    <w:rsid w:val="0066266C"/>
    <w:rsid w:val="00662D5A"/>
    <w:rsid w:val="00662D7A"/>
    <w:rsid w:val="00662E24"/>
    <w:rsid w:val="006630A1"/>
    <w:rsid w:val="00663379"/>
    <w:rsid w:val="00663578"/>
    <w:rsid w:val="006635C5"/>
    <w:rsid w:val="006638D8"/>
    <w:rsid w:val="00663E37"/>
    <w:rsid w:val="00663FB3"/>
    <w:rsid w:val="00664396"/>
    <w:rsid w:val="00664883"/>
    <w:rsid w:val="00664A3C"/>
    <w:rsid w:val="00664A5D"/>
    <w:rsid w:val="00664D01"/>
    <w:rsid w:val="00665155"/>
    <w:rsid w:val="00665647"/>
    <w:rsid w:val="0066570F"/>
    <w:rsid w:val="00665824"/>
    <w:rsid w:val="00666071"/>
    <w:rsid w:val="006662CD"/>
    <w:rsid w:val="0066660D"/>
    <w:rsid w:val="00666748"/>
    <w:rsid w:val="00666CC5"/>
    <w:rsid w:val="006676CA"/>
    <w:rsid w:val="0067017A"/>
    <w:rsid w:val="006703E1"/>
    <w:rsid w:val="0067078F"/>
    <w:rsid w:val="006707D9"/>
    <w:rsid w:val="006713D9"/>
    <w:rsid w:val="00671732"/>
    <w:rsid w:val="006718C7"/>
    <w:rsid w:val="00671B72"/>
    <w:rsid w:val="00671DC0"/>
    <w:rsid w:val="0067200D"/>
    <w:rsid w:val="0067231B"/>
    <w:rsid w:val="0067234B"/>
    <w:rsid w:val="00672586"/>
    <w:rsid w:val="00672938"/>
    <w:rsid w:val="006729E9"/>
    <w:rsid w:val="00673A9B"/>
    <w:rsid w:val="00673B9B"/>
    <w:rsid w:val="00673BE2"/>
    <w:rsid w:val="00674603"/>
    <w:rsid w:val="00674A62"/>
    <w:rsid w:val="00674BDC"/>
    <w:rsid w:val="00674CFF"/>
    <w:rsid w:val="00674F6D"/>
    <w:rsid w:val="0067500A"/>
    <w:rsid w:val="00675066"/>
    <w:rsid w:val="006752C1"/>
    <w:rsid w:val="006752F2"/>
    <w:rsid w:val="006757FA"/>
    <w:rsid w:val="00675A21"/>
    <w:rsid w:val="00675C87"/>
    <w:rsid w:val="00676320"/>
    <w:rsid w:val="006764DE"/>
    <w:rsid w:val="00676764"/>
    <w:rsid w:val="00676EB6"/>
    <w:rsid w:val="006771BA"/>
    <w:rsid w:val="006774E0"/>
    <w:rsid w:val="006775D3"/>
    <w:rsid w:val="006776BD"/>
    <w:rsid w:val="00677894"/>
    <w:rsid w:val="00677C6E"/>
    <w:rsid w:val="00677ED2"/>
    <w:rsid w:val="00680205"/>
    <w:rsid w:val="00680413"/>
    <w:rsid w:val="006805CD"/>
    <w:rsid w:val="0068066B"/>
    <w:rsid w:val="00680DAC"/>
    <w:rsid w:val="00680F5B"/>
    <w:rsid w:val="006815C5"/>
    <w:rsid w:val="00681686"/>
    <w:rsid w:val="00681C01"/>
    <w:rsid w:val="00681D3F"/>
    <w:rsid w:val="00682168"/>
    <w:rsid w:val="00682438"/>
    <w:rsid w:val="006827D6"/>
    <w:rsid w:val="006829E7"/>
    <w:rsid w:val="00682C88"/>
    <w:rsid w:val="00682E1A"/>
    <w:rsid w:val="00682E8B"/>
    <w:rsid w:val="00682ECB"/>
    <w:rsid w:val="006834AB"/>
    <w:rsid w:val="006835BF"/>
    <w:rsid w:val="0068364A"/>
    <w:rsid w:val="006836C2"/>
    <w:rsid w:val="00683976"/>
    <w:rsid w:val="00683A52"/>
    <w:rsid w:val="00683CB1"/>
    <w:rsid w:val="00683FC0"/>
    <w:rsid w:val="0068414D"/>
    <w:rsid w:val="006843C2"/>
    <w:rsid w:val="00684C5F"/>
    <w:rsid w:val="00684CEB"/>
    <w:rsid w:val="00684F0F"/>
    <w:rsid w:val="00685020"/>
    <w:rsid w:val="0068552A"/>
    <w:rsid w:val="00685542"/>
    <w:rsid w:val="006855C0"/>
    <w:rsid w:val="00685872"/>
    <w:rsid w:val="00685973"/>
    <w:rsid w:val="00685C93"/>
    <w:rsid w:val="006860C8"/>
    <w:rsid w:val="00686188"/>
    <w:rsid w:val="006865C9"/>
    <w:rsid w:val="00686787"/>
    <w:rsid w:val="00686B74"/>
    <w:rsid w:val="00686BA1"/>
    <w:rsid w:val="00687473"/>
    <w:rsid w:val="006874EC"/>
    <w:rsid w:val="006875CD"/>
    <w:rsid w:val="00687778"/>
    <w:rsid w:val="00687AEB"/>
    <w:rsid w:val="00687B12"/>
    <w:rsid w:val="00687DA7"/>
    <w:rsid w:val="00687DE2"/>
    <w:rsid w:val="0069002F"/>
    <w:rsid w:val="0069009A"/>
    <w:rsid w:val="00690429"/>
    <w:rsid w:val="0069049E"/>
    <w:rsid w:val="006904B0"/>
    <w:rsid w:val="00690A0B"/>
    <w:rsid w:val="00690DF3"/>
    <w:rsid w:val="00690E5F"/>
    <w:rsid w:val="0069148E"/>
    <w:rsid w:val="00691705"/>
    <w:rsid w:val="00691750"/>
    <w:rsid w:val="00691D9C"/>
    <w:rsid w:val="00691E8E"/>
    <w:rsid w:val="00691FA4"/>
    <w:rsid w:val="00692387"/>
    <w:rsid w:val="00692569"/>
    <w:rsid w:val="00692F6B"/>
    <w:rsid w:val="00693239"/>
    <w:rsid w:val="00693405"/>
    <w:rsid w:val="00693F1C"/>
    <w:rsid w:val="00693F87"/>
    <w:rsid w:val="00694304"/>
    <w:rsid w:val="00694386"/>
    <w:rsid w:val="00694510"/>
    <w:rsid w:val="006949FD"/>
    <w:rsid w:val="00694A8A"/>
    <w:rsid w:val="00694CE1"/>
    <w:rsid w:val="00694CF9"/>
    <w:rsid w:val="00694D69"/>
    <w:rsid w:val="00694DD0"/>
    <w:rsid w:val="00694E2D"/>
    <w:rsid w:val="00695543"/>
    <w:rsid w:val="00695930"/>
    <w:rsid w:val="00695BD4"/>
    <w:rsid w:val="00695E81"/>
    <w:rsid w:val="0069628B"/>
    <w:rsid w:val="00696324"/>
    <w:rsid w:val="00696B7A"/>
    <w:rsid w:val="00696FA5"/>
    <w:rsid w:val="00697259"/>
    <w:rsid w:val="00697548"/>
    <w:rsid w:val="0069761A"/>
    <w:rsid w:val="00697709"/>
    <w:rsid w:val="00697750"/>
    <w:rsid w:val="006978B7"/>
    <w:rsid w:val="006979BD"/>
    <w:rsid w:val="00697A27"/>
    <w:rsid w:val="00697F66"/>
    <w:rsid w:val="006A09B6"/>
    <w:rsid w:val="006A0CD1"/>
    <w:rsid w:val="006A0F81"/>
    <w:rsid w:val="006A10BE"/>
    <w:rsid w:val="006A114C"/>
    <w:rsid w:val="006A1293"/>
    <w:rsid w:val="006A1E63"/>
    <w:rsid w:val="006A2025"/>
    <w:rsid w:val="006A2245"/>
    <w:rsid w:val="006A2322"/>
    <w:rsid w:val="006A279C"/>
    <w:rsid w:val="006A2A2F"/>
    <w:rsid w:val="006A2AAD"/>
    <w:rsid w:val="006A2D7D"/>
    <w:rsid w:val="006A2DC7"/>
    <w:rsid w:val="006A2E1A"/>
    <w:rsid w:val="006A2E58"/>
    <w:rsid w:val="006A2F21"/>
    <w:rsid w:val="006A2FAB"/>
    <w:rsid w:val="006A333B"/>
    <w:rsid w:val="006A36DB"/>
    <w:rsid w:val="006A3A1F"/>
    <w:rsid w:val="006A3BC7"/>
    <w:rsid w:val="006A465E"/>
    <w:rsid w:val="006A4701"/>
    <w:rsid w:val="006A47FD"/>
    <w:rsid w:val="006A57A2"/>
    <w:rsid w:val="006A589F"/>
    <w:rsid w:val="006A5B87"/>
    <w:rsid w:val="006A5C2D"/>
    <w:rsid w:val="006A6557"/>
    <w:rsid w:val="006A6674"/>
    <w:rsid w:val="006A68C5"/>
    <w:rsid w:val="006A6BD2"/>
    <w:rsid w:val="006A6E6C"/>
    <w:rsid w:val="006A6F39"/>
    <w:rsid w:val="006A6F65"/>
    <w:rsid w:val="006A7102"/>
    <w:rsid w:val="006A72D1"/>
    <w:rsid w:val="006A78FF"/>
    <w:rsid w:val="006A7ACC"/>
    <w:rsid w:val="006A7B4F"/>
    <w:rsid w:val="006A7C41"/>
    <w:rsid w:val="006A7F9C"/>
    <w:rsid w:val="006B0086"/>
    <w:rsid w:val="006B0B43"/>
    <w:rsid w:val="006B0CB3"/>
    <w:rsid w:val="006B0FD9"/>
    <w:rsid w:val="006B0FE4"/>
    <w:rsid w:val="006B1067"/>
    <w:rsid w:val="006B115E"/>
    <w:rsid w:val="006B11CE"/>
    <w:rsid w:val="006B1379"/>
    <w:rsid w:val="006B158D"/>
    <w:rsid w:val="006B179A"/>
    <w:rsid w:val="006B1CDD"/>
    <w:rsid w:val="006B1DD6"/>
    <w:rsid w:val="006B1FF3"/>
    <w:rsid w:val="006B2177"/>
    <w:rsid w:val="006B222E"/>
    <w:rsid w:val="006B2623"/>
    <w:rsid w:val="006B2ACD"/>
    <w:rsid w:val="006B3223"/>
    <w:rsid w:val="006B36BF"/>
    <w:rsid w:val="006B3792"/>
    <w:rsid w:val="006B38D9"/>
    <w:rsid w:val="006B3A4B"/>
    <w:rsid w:val="006B3B4E"/>
    <w:rsid w:val="006B426E"/>
    <w:rsid w:val="006B42DF"/>
    <w:rsid w:val="006B49AE"/>
    <w:rsid w:val="006B49D3"/>
    <w:rsid w:val="006B4B26"/>
    <w:rsid w:val="006B4B3B"/>
    <w:rsid w:val="006B4C5E"/>
    <w:rsid w:val="006B4CA0"/>
    <w:rsid w:val="006B525B"/>
    <w:rsid w:val="006B560B"/>
    <w:rsid w:val="006B5E92"/>
    <w:rsid w:val="006B60D0"/>
    <w:rsid w:val="006B6741"/>
    <w:rsid w:val="006B6A9F"/>
    <w:rsid w:val="006B6DA4"/>
    <w:rsid w:val="006B6FD3"/>
    <w:rsid w:val="006B71A9"/>
    <w:rsid w:val="006B7874"/>
    <w:rsid w:val="006B7AAA"/>
    <w:rsid w:val="006B7AED"/>
    <w:rsid w:val="006B7E8E"/>
    <w:rsid w:val="006B7F8D"/>
    <w:rsid w:val="006C0478"/>
    <w:rsid w:val="006C08A3"/>
    <w:rsid w:val="006C0A1F"/>
    <w:rsid w:val="006C0A9A"/>
    <w:rsid w:val="006C0E58"/>
    <w:rsid w:val="006C11A6"/>
    <w:rsid w:val="006C13AF"/>
    <w:rsid w:val="006C17F9"/>
    <w:rsid w:val="006C1806"/>
    <w:rsid w:val="006C188B"/>
    <w:rsid w:val="006C1A83"/>
    <w:rsid w:val="006C1A9F"/>
    <w:rsid w:val="006C1B29"/>
    <w:rsid w:val="006C1D1C"/>
    <w:rsid w:val="006C1FB9"/>
    <w:rsid w:val="006C204D"/>
    <w:rsid w:val="006C213D"/>
    <w:rsid w:val="006C2156"/>
    <w:rsid w:val="006C23A8"/>
    <w:rsid w:val="006C25EB"/>
    <w:rsid w:val="006C2846"/>
    <w:rsid w:val="006C2883"/>
    <w:rsid w:val="006C2CC3"/>
    <w:rsid w:val="006C2DF6"/>
    <w:rsid w:val="006C2EEE"/>
    <w:rsid w:val="006C2F4A"/>
    <w:rsid w:val="006C2F65"/>
    <w:rsid w:val="006C31FD"/>
    <w:rsid w:val="006C33CF"/>
    <w:rsid w:val="006C3490"/>
    <w:rsid w:val="006C3D31"/>
    <w:rsid w:val="006C4233"/>
    <w:rsid w:val="006C4339"/>
    <w:rsid w:val="006C48A0"/>
    <w:rsid w:val="006C495D"/>
    <w:rsid w:val="006C4C2B"/>
    <w:rsid w:val="006C4F14"/>
    <w:rsid w:val="006C5115"/>
    <w:rsid w:val="006C51C7"/>
    <w:rsid w:val="006C565D"/>
    <w:rsid w:val="006C5919"/>
    <w:rsid w:val="006C5980"/>
    <w:rsid w:val="006C5990"/>
    <w:rsid w:val="006C59EA"/>
    <w:rsid w:val="006C5C28"/>
    <w:rsid w:val="006C5F72"/>
    <w:rsid w:val="006C5F85"/>
    <w:rsid w:val="006C613E"/>
    <w:rsid w:val="006C6F63"/>
    <w:rsid w:val="006C73B4"/>
    <w:rsid w:val="006C772E"/>
    <w:rsid w:val="006C796A"/>
    <w:rsid w:val="006D01B6"/>
    <w:rsid w:val="006D04EE"/>
    <w:rsid w:val="006D0891"/>
    <w:rsid w:val="006D0B3C"/>
    <w:rsid w:val="006D0F74"/>
    <w:rsid w:val="006D1C8C"/>
    <w:rsid w:val="006D2336"/>
    <w:rsid w:val="006D2377"/>
    <w:rsid w:val="006D245E"/>
    <w:rsid w:val="006D2483"/>
    <w:rsid w:val="006D2498"/>
    <w:rsid w:val="006D284B"/>
    <w:rsid w:val="006D2C63"/>
    <w:rsid w:val="006D30A1"/>
    <w:rsid w:val="006D3347"/>
    <w:rsid w:val="006D3CCD"/>
    <w:rsid w:val="006D3D09"/>
    <w:rsid w:val="006D3D56"/>
    <w:rsid w:val="006D3E54"/>
    <w:rsid w:val="006D3FCB"/>
    <w:rsid w:val="006D45C8"/>
    <w:rsid w:val="006D4A52"/>
    <w:rsid w:val="006D4D36"/>
    <w:rsid w:val="006D5387"/>
    <w:rsid w:val="006D541D"/>
    <w:rsid w:val="006D54B8"/>
    <w:rsid w:val="006D59C3"/>
    <w:rsid w:val="006D5A30"/>
    <w:rsid w:val="006D5A3E"/>
    <w:rsid w:val="006D638E"/>
    <w:rsid w:val="006D676A"/>
    <w:rsid w:val="006D6897"/>
    <w:rsid w:val="006D6BB8"/>
    <w:rsid w:val="006D6EC0"/>
    <w:rsid w:val="006D710F"/>
    <w:rsid w:val="006D75DE"/>
    <w:rsid w:val="006D76C0"/>
    <w:rsid w:val="006D77D7"/>
    <w:rsid w:val="006E014A"/>
    <w:rsid w:val="006E0276"/>
    <w:rsid w:val="006E060E"/>
    <w:rsid w:val="006E0760"/>
    <w:rsid w:val="006E0D7C"/>
    <w:rsid w:val="006E0DB4"/>
    <w:rsid w:val="006E0F9F"/>
    <w:rsid w:val="006E10FF"/>
    <w:rsid w:val="006E16EB"/>
    <w:rsid w:val="006E1999"/>
    <w:rsid w:val="006E1A0E"/>
    <w:rsid w:val="006E2006"/>
    <w:rsid w:val="006E211A"/>
    <w:rsid w:val="006E2257"/>
    <w:rsid w:val="006E2688"/>
    <w:rsid w:val="006E299A"/>
    <w:rsid w:val="006E29DE"/>
    <w:rsid w:val="006E2DFD"/>
    <w:rsid w:val="006E2FA5"/>
    <w:rsid w:val="006E3122"/>
    <w:rsid w:val="006E3421"/>
    <w:rsid w:val="006E34BD"/>
    <w:rsid w:val="006E3554"/>
    <w:rsid w:val="006E3856"/>
    <w:rsid w:val="006E3AF3"/>
    <w:rsid w:val="006E3C7C"/>
    <w:rsid w:val="006E4118"/>
    <w:rsid w:val="006E4C4D"/>
    <w:rsid w:val="006E4C4F"/>
    <w:rsid w:val="006E545C"/>
    <w:rsid w:val="006E57CF"/>
    <w:rsid w:val="006E5E12"/>
    <w:rsid w:val="006E5E57"/>
    <w:rsid w:val="006E5F60"/>
    <w:rsid w:val="006E6064"/>
    <w:rsid w:val="006E65B5"/>
    <w:rsid w:val="006E6692"/>
    <w:rsid w:val="006E6AC8"/>
    <w:rsid w:val="006E6BA8"/>
    <w:rsid w:val="006E7450"/>
    <w:rsid w:val="006E784C"/>
    <w:rsid w:val="006F012C"/>
    <w:rsid w:val="006F025C"/>
    <w:rsid w:val="006F0623"/>
    <w:rsid w:val="006F0B3B"/>
    <w:rsid w:val="006F13BB"/>
    <w:rsid w:val="006F193C"/>
    <w:rsid w:val="006F1B04"/>
    <w:rsid w:val="006F1C24"/>
    <w:rsid w:val="006F20EB"/>
    <w:rsid w:val="006F21B3"/>
    <w:rsid w:val="006F2378"/>
    <w:rsid w:val="006F25D4"/>
    <w:rsid w:val="006F2CE1"/>
    <w:rsid w:val="006F3149"/>
    <w:rsid w:val="006F3223"/>
    <w:rsid w:val="006F3266"/>
    <w:rsid w:val="006F344D"/>
    <w:rsid w:val="006F3470"/>
    <w:rsid w:val="006F3645"/>
    <w:rsid w:val="006F3A8E"/>
    <w:rsid w:val="006F44EF"/>
    <w:rsid w:val="006F45FA"/>
    <w:rsid w:val="006F47FD"/>
    <w:rsid w:val="006F4C30"/>
    <w:rsid w:val="006F4F92"/>
    <w:rsid w:val="006F5020"/>
    <w:rsid w:val="006F514A"/>
    <w:rsid w:val="006F5B7A"/>
    <w:rsid w:val="006F5B8A"/>
    <w:rsid w:val="006F5CD0"/>
    <w:rsid w:val="006F5D08"/>
    <w:rsid w:val="006F5DCB"/>
    <w:rsid w:val="006F6277"/>
    <w:rsid w:val="006F631D"/>
    <w:rsid w:val="006F63DF"/>
    <w:rsid w:val="006F6867"/>
    <w:rsid w:val="006F6902"/>
    <w:rsid w:val="006F6BCA"/>
    <w:rsid w:val="006F6BF5"/>
    <w:rsid w:val="006F6D2D"/>
    <w:rsid w:val="006F6E64"/>
    <w:rsid w:val="006F6F06"/>
    <w:rsid w:val="006F78A1"/>
    <w:rsid w:val="006F78A3"/>
    <w:rsid w:val="006F7E97"/>
    <w:rsid w:val="00700060"/>
    <w:rsid w:val="0070028A"/>
    <w:rsid w:val="007005E5"/>
    <w:rsid w:val="00700799"/>
    <w:rsid w:val="00700918"/>
    <w:rsid w:val="00701156"/>
    <w:rsid w:val="00701452"/>
    <w:rsid w:val="007014FA"/>
    <w:rsid w:val="0070262F"/>
    <w:rsid w:val="00702860"/>
    <w:rsid w:val="00702C24"/>
    <w:rsid w:val="00702DF9"/>
    <w:rsid w:val="00702F96"/>
    <w:rsid w:val="007032BB"/>
    <w:rsid w:val="007038DB"/>
    <w:rsid w:val="007039EC"/>
    <w:rsid w:val="00703B7B"/>
    <w:rsid w:val="0070451B"/>
    <w:rsid w:val="007045D5"/>
    <w:rsid w:val="007048AE"/>
    <w:rsid w:val="00704D28"/>
    <w:rsid w:val="00704DED"/>
    <w:rsid w:val="007052C0"/>
    <w:rsid w:val="007054CE"/>
    <w:rsid w:val="00705A97"/>
    <w:rsid w:val="00705C79"/>
    <w:rsid w:val="007060C9"/>
    <w:rsid w:val="007065BC"/>
    <w:rsid w:val="00706698"/>
    <w:rsid w:val="007067B4"/>
    <w:rsid w:val="00706AA0"/>
    <w:rsid w:val="00706AA3"/>
    <w:rsid w:val="00706AB0"/>
    <w:rsid w:val="00706CAF"/>
    <w:rsid w:val="0070706D"/>
    <w:rsid w:val="00707158"/>
    <w:rsid w:val="007074EB"/>
    <w:rsid w:val="007075E1"/>
    <w:rsid w:val="00707793"/>
    <w:rsid w:val="00707E47"/>
    <w:rsid w:val="007100B0"/>
    <w:rsid w:val="007103B2"/>
    <w:rsid w:val="007103C0"/>
    <w:rsid w:val="00710441"/>
    <w:rsid w:val="007105F8"/>
    <w:rsid w:val="00710788"/>
    <w:rsid w:val="007107ED"/>
    <w:rsid w:val="00710C82"/>
    <w:rsid w:val="00710C97"/>
    <w:rsid w:val="00710D71"/>
    <w:rsid w:val="00710E2A"/>
    <w:rsid w:val="007110D9"/>
    <w:rsid w:val="00711117"/>
    <w:rsid w:val="007112A1"/>
    <w:rsid w:val="00711521"/>
    <w:rsid w:val="007118E4"/>
    <w:rsid w:val="00711F76"/>
    <w:rsid w:val="00712298"/>
    <w:rsid w:val="00712443"/>
    <w:rsid w:val="00712659"/>
    <w:rsid w:val="007129C3"/>
    <w:rsid w:val="00712B6B"/>
    <w:rsid w:val="00712DDB"/>
    <w:rsid w:val="0071333F"/>
    <w:rsid w:val="00713478"/>
    <w:rsid w:val="0071387E"/>
    <w:rsid w:val="007141F7"/>
    <w:rsid w:val="00714334"/>
    <w:rsid w:val="0071492C"/>
    <w:rsid w:val="00714DC3"/>
    <w:rsid w:val="0071544E"/>
    <w:rsid w:val="0071573F"/>
    <w:rsid w:val="00715B39"/>
    <w:rsid w:val="00715FA3"/>
    <w:rsid w:val="00715FC8"/>
    <w:rsid w:val="0071608A"/>
    <w:rsid w:val="007160BC"/>
    <w:rsid w:val="007162BD"/>
    <w:rsid w:val="00716738"/>
    <w:rsid w:val="00716BAD"/>
    <w:rsid w:val="00716F9B"/>
    <w:rsid w:val="007173FF"/>
    <w:rsid w:val="00717535"/>
    <w:rsid w:val="007175F7"/>
    <w:rsid w:val="007178A8"/>
    <w:rsid w:val="00717966"/>
    <w:rsid w:val="00717C8D"/>
    <w:rsid w:val="00717D3A"/>
    <w:rsid w:val="00717D6B"/>
    <w:rsid w:val="00717FC0"/>
    <w:rsid w:val="00720037"/>
    <w:rsid w:val="007202DE"/>
    <w:rsid w:val="0072063F"/>
    <w:rsid w:val="00720889"/>
    <w:rsid w:val="007208B2"/>
    <w:rsid w:val="00720D2D"/>
    <w:rsid w:val="00720D74"/>
    <w:rsid w:val="00720E8C"/>
    <w:rsid w:val="00720F8C"/>
    <w:rsid w:val="00721159"/>
    <w:rsid w:val="007212C9"/>
    <w:rsid w:val="007219B1"/>
    <w:rsid w:val="00722473"/>
    <w:rsid w:val="007224EE"/>
    <w:rsid w:val="0072299B"/>
    <w:rsid w:val="00722A2F"/>
    <w:rsid w:val="00722F7C"/>
    <w:rsid w:val="00723413"/>
    <w:rsid w:val="0072349D"/>
    <w:rsid w:val="007235FF"/>
    <w:rsid w:val="00723A61"/>
    <w:rsid w:val="00723DAC"/>
    <w:rsid w:val="0072408D"/>
    <w:rsid w:val="00724274"/>
    <w:rsid w:val="00724A2D"/>
    <w:rsid w:val="00724F9F"/>
    <w:rsid w:val="007256F2"/>
    <w:rsid w:val="00725A32"/>
    <w:rsid w:val="00725AA0"/>
    <w:rsid w:val="00725E7A"/>
    <w:rsid w:val="007260A6"/>
    <w:rsid w:val="007261BF"/>
    <w:rsid w:val="00726365"/>
    <w:rsid w:val="00726919"/>
    <w:rsid w:val="00726BD6"/>
    <w:rsid w:val="007272CD"/>
    <w:rsid w:val="007272FB"/>
    <w:rsid w:val="0072730D"/>
    <w:rsid w:val="00727610"/>
    <w:rsid w:val="00727D99"/>
    <w:rsid w:val="00727DCF"/>
    <w:rsid w:val="007301F5"/>
    <w:rsid w:val="00730204"/>
    <w:rsid w:val="00730302"/>
    <w:rsid w:val="00730436"/>
    <w:rsid w:val="00730F96"/>
    <w:rsid w:val="00731042"/>
    <w:rsid w:val="007311A9"/>
    <w:rsid w:val="0073125B"/>
    <w:rsid w:val="00731860"/>
    <w:rsid w:val="00731B62"/>
    <w:rsid w:val="00732C2F"/>
    <w:rsid w:val="00733504"/>
    <w:rsid w:val="007337B3"/>
    <w:rsid w:val="00733B69"/>
    <w:rsid w:val="00733E01"/>
    <w:rsid w:val="0073414C"/>
    <w:rsid w:val="00734A9F"/>
    <w:rsid w:val="00734B6A"/>
    <w:rsid w:val="0073530F"/>
    <w:rsid w:val="00735596"/>
    <w:rsid w:val="0073585B"/>
    <w:rsid w:val="007358EC"/>
    <w:rsid w:val="00735966"/>
    <w:rsid w:val="00735BE7"/>
    <w:rsid w:val="00735FD2"/>
    <w:rsid w:val="007366D9"/>
    <w:rsid w:val="00736851"/>
    <w:rsid w:val="0073690A"/>
    <w:rsid w:val="00736A00"/>
    <w:rsid w:val="00736CF7"/>
    <w:rsid w:val="00736DCB"/>
    <w:rsid w:val="00736EE1"/>
    <w:rsid w:val="007370C0"/>
    <w:rsid w:val="0073713F"/>
    <w:rsid w:val="007375B6"/>
    <w:rsid w:val="0073769A"/>
    <w:rsid w:val="007377D3"/>
    <w:rsid w:val="00737A39"/>
    <w:rsid w:val="00737A48"/>
    <w:rsid w:val="00740721"/>
    <w:rsid w:val="00740F95"/>
    <w:rsid w:val="007410E2"/>
    <w:rsid w:val="007410F3"/>
    <w:rsid w:val="0074177C"/>
    <w:rsid w:val="0074187A"/>
    <w:rsid w:val="00741CE3"/>
    <w:rsid w:val="0074232D"/>
    <w:rsid w:val="00742487"/>
    <w:rsid w:val="00742A9A"/>
    <w:rsid w:val="00742AC5"/>
    <w:rsid w:val="00742B25"/>
    <w:rsid w:val="00742B9D"/>
    <w:rsid w:val="00742EA8"/>
    <w:rsid w:val="0074312C"/>
    <w:rsid w:val="00743321"/>
    <w:rsid w:val="00743328"/>
    <w:rsid w:val="007434AA"/>
    <w:rsid w:val="007436F8"/>
    <w:rsid w:val="007439BC"/>
    <w:rsid w:val="00743B0E"/>
    <w:rsid w:val="00743E46"/>
    <w:rsid w:val="0074400D"/>
    <w:rsid w:val="0074408D"/>
    <w:rsid w:val="0074462F"/>
    <w:rsid w:val="00744664"/>
    <w:rsid w:val="0074488E"/>
    <w:rsid w:val="00744934"/>
    <w:rsid w:val="00744CD0"/>
    <w:rsid w:val="00745228"/>
    <w:rsid w:val="00745B7C"/>
    <w:rsid w:val="00745C46"/>
    <w:rsid w:val="00745C8F"/>
    <w:rsid w:val="00745F18"/>
    <w:rsid w:val="00746360"/>
    <w:rsid w:val="0074649D"/>
    <w:rsid w:val="00746B6C"/>
    <w:rsid w:val="00746CEE"/>
    <w:rsid w:val="00747012"/>
    <w:rsid w:val="007475EA"/>
    <w:rsid w:val="007479F1"/>
    <w:rsid w:val="00747C09"/>
    <w:rsid w:val="00750121"/>
    <w:rsid w:val="0075013B"/>
    <w:rsid w:val="00750551"/>
    <w:rsid w:val="0075075A"/>
    <w:rsid w:val="007507C5"/>
    <w:rsid w:val="007509EE"/>
    <w:rsid w:val="00750B96"/>
    <w:rsid w:val="00750CB9"/>
    <w:rsid w:val="00750CF1"/>
    <w:rsid w:val="00750DEF"/>
    <w:rsid w:val="00751141"/>
    <w:rsid w:val="0075116A"/>
    <w:rsid w:val="00751340"/>
    <w:rsid w:val="00751726"/>
    <w:rsid w:val="0075180F"/>
    <w:rsid w:val="007518E5"/>
    <w:rsid w:val="00751A4C"/>
    <w:rsid w:val="007521A8"/>
    <w:rsid w:val="007521D9"/>
    <w:rsid w:val="007523EE"/>
    <w:rsid w:val="00752780"/>
    <w:rsid w:val="00752ECD"/>
    <w:rsid w:val="0075304B"/>
    <w:rsid w:val="007531D5"/>
    <w:rsid w:val="00753289"/>
    <w:rsid w:val="007536A6"/>
    <w:rsid w:val="00753954"/>
    <w:rsid w:val="00753B20"/>
    <w:rsid w:val="00753BC0"/>
    <w:rsid w:val="00753BE8"/>
    <w:rsid w:val="00753D62"/>
    <w:rsid w:val="00754216"/>
    <w:rsid w:val="0075423B"/>
    <w:rsid w:val="007543D3"/>
    <w:rsid w:val="007544DE"/>
    <w:rsid w:val="00754624"/>
    <w:rsid w:val="00754697"/>
    <w:rsid w:val="00754A43"/>
    <w:rsid w:val="00754E46"/>
    <w:rsid w:val="0075544D"/>
    <w:rsid w:val="00755631"/>
    <w:rsid w:val="00755ABE"/>
    <w:rsid w:val="00756032"/>
    <w:rsid w:val="00756146"/>
    <w:rsid w:val="0075674E"/>
    <w:rsid w:val="00756DC3"/>
    <w:rsid w:val="00756DDB"/>
    <w:rsid w:val="00756E6F"/>
    <w:rsid w:val="00757380"/>
    <w:rsid w:val="00757400"/>
    <w:rsid w:val="00757699"/>
    <w:rsid w:val="0075783C"/>
    <w:rsid w:val="00757B77"/>
    <w:rsid w:val="00757BB2"/>
    <w:rsid w:val="00757D3B"/>
    <w:rsid w:val="00757FF9"/>
    <w:rsid w:val="00760441"/>
    <w:rsid w:val="00760512"/>
    <w:rsid w:val="007609F5"/>
    <w:rsid w:val="00760CED"/>
    <w:rsid w:val="00760F2D"/>
    <w:rsid w:val="007614F2"/>
    <w:rsid w:val="00761912"/>
    <w:rsid w:val="0076193A"/>
    <w:rsid w:val="00761DCD"/>
    <w:rsid w:val="007620ED"/>
    <w:rsid w:val="00762499"/>
    <w:rsid w:val="00762995"/>
    <w:rsid w:val="00762C9B"/>
    <w:rsid w:val="00762D40"/>
    <w:rsid w:val="007634F1"/>
    <w:rsid w:val="0076375C"/>
    <w:rsid w:val="00763A22"/>
    <w:rsid w:val="00763BC1"/>
    <w:rsid w:val="00763E06"/>
    <w:rsid w:val="007640D3"/>
    <w:rsid w:val="007642A7"/>
    <w:rsid w:val="0076496F"/>
    <w:rsid w:val="00764BDA"/>
    <w:rsid w:val="00764D4B"/>
    <w:rsid w:val="0076521F"/>
    <w:rsid w:val="0076536A"/>
    <w:rsid w:val="007657F7"/>
    <w:rsid w:val="00765CBD"/>
    <w:rsid w:val="00765F88"/>
    <w:rsid w:val="007667A1"/>
    <w:rsid w:val="00766A22"/>
    <w:rsid w:val="00766C74"/>
    <w:rsid w:val="00766F2D"/>
    <w:rsid w:val="007670DF"/>
    <w:rsid w:val="00767251"/>
    <w:rsid w:val="00767301"/>
    <w:rsid w:val="0076745E"/>
    <w:rsid w:val="00767631"/>
    <w:rsid w:val="0076773E"/>
    <w:rsid w:val="00767902"/>
    <w:rsid w:val="00767D21"/>
    <w:rsid w:val="007700B1"/>
    <w:rsid w:val="007700EE"/>
    <w:rsid w:val="00770253"/>
    <w:rsid w:val="00770441"/>
    <w:rsid w:val="00770737"/>
    <w:rsid w:val="0077079F"/>
    <w:rsid w:val="00770BB9"/>
    <w:rsid w:val="00770F1F"/>
    <w:rsid w:val="0077109A"/>
    <w:rsid w:val="007714EF"/>
    <w:rsid w:val="00771986"/>
    <w:rsid w:val="00771B26"/>
    <w:rsid w:val="00771B69"/>
    <w:rsid w:val="00771C01"/>
    <w:rsid w:val="00772101"/>
    <w:rsid w:val="00772749"/>
    <w:rsid w:val="00772864"/>
    <w:rsid w:val="00772A96"/>
    <w:rsid w:val="00772CCD"/>
    <w:rsid w:val="00772CDE"/>
    <w:rsid w:val="00772F46"/>
    <w:rsid w:val="00772FEB"/>
    <w:rsid w:val="007731A2"/>
    <w:rsid w:val="0077328D"/>
    <w:rsid w:val="0077335D"/>
    <w:rsid w:val="007735FF"/>
    <w:rsid w:val="0077375B"/>
    <w:rsid w:val="00773799"/>
    <w:rsid w:val="00773C9C"/>
    <w:rsid w:val="007742A5"/>
    <w:rsid w:val="00774929"/>
    <w:rsid w:val="0077542B"/>
    <w:rsid w:val="007754BD"/>
    <w:rsid w:val="007754E8"/>
    <w:rsid w:val="007759BD"/>
    <w:rsid w:val="00775AD7"/>
    <w:rsid w:val="00775BB0"/>
    <w:rsid w:val="00775BC5"/>
    <w:rsid w:val="00775D31"/>
    <w:rsid w:val="00775D7C"/>
    <w:rsid w:val="00775D8D"/>
    <w:rsid w:val="00775E9A"/>
    <w:rsid w:val="007764EF"/>
    <w:rsid w:val="007766C2"/>
    <w:rsid w:val="00776702"/>
    <w:rsid w:val="00776CFA"/>
    <w:rsid w:val="00776D7D"/>
    <w:rsid w:val="00776F24"/>
    <w:rsid w:val="00776F54"/>
    <w:rsid w:val="00776FE8"/>
    <w:rsid w:val="007770D9"/>
    <w:rsid w:val="007772DC"/>
    <w:rsid w:val="007772ED"/>
    <w:rsid w:val="00777306"/>
    <w:rsid w:val="00777319"/>
    <w:rsid w:val="0077756D"/>
    <w:rsid w:val="00777A16"/>
    <w:rsid w:val="00777BDF"/>
    <w:rsid w:val="00777F9F"/>
    <w:rsid w:val="007804AB"/>
    <w:rsid w:val="00780A69"/>
    <w:rsid w:val="007810DA"/>
    <w:rsid w:val="0078127E"/>
    <w:rsid w:val="00781397"/>
    <w:rsid w:val="007813D5"/>
    <w:rsid w:val="00781779"/>
    <w:rsid w:val="00781BE3"/>
    <w:rsid w:val="00781F9C"/>
    <w:rsid w:val="0078226B"/>
    <w:rsid w:val="007824DA"/>
    <w:rsid w:val="0078274E"/>
    <w:rsid w:val="0078284E"/>
    <w:rsid w:val="00782AF8"/>
    <w:rsid w:val="00782BD5"/>
    <w:rsid w:val="00782E1D"/>
    <w:rsid w:val="0078301E"/>
    <w:rsid w:val="00783026"/>
    <w:rsid w:val="0078319A"/>
    <w:rsid w:val="00783266"/>
    <w:rsid w:val="007835CB"/>
    <w:rsid w:val="007835D0"/>
    <w:rsid w:val="00783812"/>
    <w:rsid w:val="0078390C"/>
    <w:rsid w:val="0078394A"/>
    <w:rsid w:val="00783BAC"/>
    <w:rsid w:val="00783EE2"/>
    <w:rsid w:val="00783FE5"/>
    <w:rsid w:val="007843D5"/>
    <w:rsid w:val="0078470E"/>
    <w:rsid w:val="00784D4B"/>
    <w:rsid w:val="00784EE7"/>
    <w:rsid w:val="0078507C"/>
    <w:rsid w:val="007852EB"/>
    <w:rsid w:val="00785380"/>
    <w:rsid w:val="0078540E"/>
    <w:rsid w:val="007854BC"/>
    <w:rsid w:val="0078556D"/>
    <w:rsid w:val="00785637"/>
    <w:rsid w:val="00785949"/>
    <w:rsid w:val="00785950"/>
    <w:rsid w:val="00785E67"/>
    <w:rsid w:val="007862E6"/>
    <w:rsid w:val="007868EC"/>
    <w:rsid w:val="00786B28"/>
    <w:rsid w:val="00787346"/>
    <w:rsid w:val="0078736A"/>
    <w:rsid w:val="0078747F"/>
    <w:rsid w:val="00787648"/>
    <w:rsid w:val="00787702"/>
    <w:rsid w:val="00787797"/>
    <w:rsid w:val="00787927"/>
    <w:rsid w:val="00787999"/>
    <w:rsid w:val="00787B32"/>
    <w:rsid w:val="00790556"/>
    <w:rsid w:val="007907F8"/>
    <w:rsid w:val="00790E01"/>
    <w:rsid w:val="00790E18"/>
    <w:rsid w:val="00790EAD"/>
    <w:rsid w:val="007913A2"/>
    <w:rsid w:val="00791442"/>
    <w:rsid w:val="0079153F"/>
    <w:rsid w:val="007918C8"/>
    <w:rsid w:val="007918E2"/>
    <w:rsid w:val="00791AB3"/>
    <w:rsid w:val="007922D9"/>
    <w:rsid w:val="007923A6"/>
    <w:rsid w:val="00792429"/>
    <w:rsid w:val="00792688"/>
    <w:rsid w:val="0079274B"/>
    <w:rsid w:val="00792921"/>
    <w:rsid w:val="00792C31"/>
    <w:rsid w:val="00792CE9"/>
    <w:rsid w:val="0079320A"/>
    <w:rsid w:val="007932C6"/>
    <w:rsid w:val="0079331C"/>
    <w:rsid w:val="007933D4"/>
    <w:rsid w:val="0079346F"/>
    <w:rsid w:val="00793819"/>
    <w:rsid w:val="00793CE0"/>
    <w:rsid w:val="00793E72"/>
    <w:rsid w:val="00793F25"/>
    <w:rsid w:val="00793F3D"/>
    <w:rsid w:val="007943D4"/>
    <w:rsid w:val="00794842"/>
    <w:rsid w:val="00794922"/>
    <w:rsid w:val="00794963"/>
    <w:rsid w:val="00794D4D"/>
    <w:rsid w:val="00794E50"/>
    <w:rsid w:val="00795059"/>
    <w:rsid w:val="0079541A"/>
    <w:rsid w:val="0079542B"/>
    <w:rsid w:val="007957D6"/>
    <w:rsid w:val="00795E2C"/>
    <w:rsid w:val="0079691D"/>
    <w:rsid w:val="00796EF5"/>
    <w:rsid w:val="00796FC2"/>
    <w:rsid w:val="00797328"/>
    <w:rsid w:val="00797397"/>
    <w:rsid w:val="00797844"/>
    <w:rsid w:val="00797858"/>
    <w:rsid w:val="00797946"/>
    <w:rsid w:val="00797D75"/>
    <w:rsid w:val="007A0063"/>
    <w:rsid w:val="007A03E8"/>
    <w:rsid w:val="007A0509"/>
    <w:rsid w:val="007A063E"/>
    <w:rsid w:val="007A06EB"/>
    <w:rsid w:val="007A0702"/>
    <w:rsid w:val="007A09E6"/>
    <w:rsid w:val="007A14B8"/>
    <w:rsid w:val="007A15C8"/>
    <w:rsid w:val="007A161D"/>
    <w:rsid w:val="007A1CA4"/>
    <w:rsid w:val="007A1DBD"/>
    <w:rsid w:val="007A1DF1"/>
    <w:rsid w:val="007A1F3D"/>
    <w:rsid w:val="007A27A1"/>
    <w:rsid w:val="007A2987"/>
    <w:rsid w:val="007A2B1E"/>
    <w:rsid w:val="007A2BDE"/>
    <w:rsid w:val="007A2C33"/>
    <w:rsid w:val="007A2CCE"/>
    <w:rsid w:val="007A2FC2"/>
    <w:rsid w:val="007A30E6"/>
    <w:rsid w:val="007A34A2"/>
    <w:rsid w:val="007A3831"/>
    <w:rsid w:val="007A3BAA"/>
    <w:rsid w:val="007A43A0"/>
    <w:rsid w:val="007A443E"/>
    <w:rsid w:val="007A50A7"/>
    <w:rsid w:val="007A528A"/>
    <w:rsid w:val="007A5B48"/>
    <w:rsid w:val="007A6085"/>
    <w:rsid w:val="007A64B6"/>
    <w:rsid w:val="007A6856"/>
    <w:rsid w:val="007A7156"/>
    <w:rsid w:val="007A7696"/>
    <w:rsid w:val="007A76F0"/>
    <w:rsid w:val="007A79AF"/>
    <w:rsid w:val="007A7BD8"/>
    <w:rsid w:val="007A7D1D"/>
    <w:rsid w:val="007A7E65"/>
    <w:rsid w:val="007B0381"/>
    <w:rsid w:val="007B0418"/>
    <w:rsid w:val="007B0586"/>
    <w:rsid w:val="007B07EF"/>
    <w:rsid w:val="007B0914"/>
    <w:rsid w:val="007B0C7B"/>
    <w:rsid w:val="007B0DE4"/>
    <w:rsid w:val="007B0FA5"/>
    <w:rsid w:val="007B1021"/>
    <w:rsid w:val="007B10B9"/>
    <w:rsid w:val="007B1382"/>
    <w:rsid w:val="007B148C"/>
    <w:rsid w:val="007B16BA"/>
    <w:rsid w:val="007B2CA3"/>
    <w:rsid w:val="007B2EDC"/>
    <w:rsid w:val="007B30BC"/>
    <w:rsid w:val="007B36FE"/>
    <w:rsid w:val="007B391C"/>
    <w:rsid w:val="007B42B6"/>
    <w:rsid w:val="007B4A0E"/>
    <w:rsid w:val="007B4A4E"/>
    <w:rsid w:val="007B4DFF"/>
    <w:rsid w:val="007B5169"/>
    <w:rsid w:val="007B517E"/>
    <w:rsid w:val="007B54D1"/>
    <w:rsid w:val="007B56F8"/>
    <w:rsid w:val="007B5710"/>
    <w:rsid w:val="007B5896"/>
    <w:rsid w:val="007B59BC"/>
    <w:rsid w:val="007B5A74"/>
    <w:rsid w:val="007B5DBA"/>
    <w:rsid w:val="007B5DD9"/>
    <w:rsid w:val="007B5ED3"/>
    <w:rsid w:val="007B5EFD"/>
    <w:rsid w:val="007B644D"/>
    <w:rsid w:val="007B65A0"/>
    <w:rsid w:val="007B6A08"/>
    <w:rsid w:val="007B6C7B"/>
    <w:rsid w:val="007B6D19"/>
    <w:rsid w:val="007B7B91"/>
    <w:rsid w:val="007B7D5C"/>
    <w:rsid w:val="007B7D89"/>
    <w:rsid w:val="007C0168"/>
    <w:rsid w:val="007C03F4"/>
    <w:rsid w:val="007C059A"/>
    <w:rsid w:val="007C07A1"/>
    <w:rsid w:val="007C0D77"/>
    <w:rsid w:val="007C0ED5"/>
    <w:rsid w:val="007C1132"/>
    <w:rsid w:val="007C114F"/>
    <w:rsid w:val="007C117E"/>
    <w:rsid w:val="007C13F0"/>
    <w:rsid w:val="007C1589"/>
    <w:rsid w:val="007C1840"/>
    <w:rsid w:val="007C185A"/>
    <w:rsid w:val="007C1E44"/>
    <w:rsid w:val="007C21A2"/>
    <w:rsid w:val="007C22DB"/>
    <w:rsid w:val="007C238E"/>
    <w:rsid w:val="007C251E"/>
    <w:rsid w:val="007C2D1A"/>
    <w:rsid w:val="007C2F99"/>
    <w:rsid w:val="007C303B"/>
    <w:rsid w:val="007C334D"/>
    <w:rsid w:val="007C35E9"/>
    <w:rsid w:val="007C3778"/>
    <w:rsid w:val="007C39B5"/>
    <w:rsid w:val="007C3B91"/>
    <w:rsid w:val="007C403E"/>
    <w:rsid w:val="007C4244"/>
    <w:rsid w:val="007C45F5"/>
    <w:rsid w:val="007C487B"/>
    <w:rsid w:val="007C4928"/>
    <w:rsid w:val="007C4931"/>
    <w:rsid w:val="007C5027"/>
    <w:rsid w:val="007C5296"/>
    <w:rsid w:val="007C531E"/>
    <w:rsid w:val="007C55DC"/>
    <w:rsid w:val="007C5646"/>
    <w:rsid w:val="007C576E"/>
    <w:rsid w:val="007C58FE"/>
    <w:rsid w:val="007C5D2D"/>
    <w:rsid w:val="007C5F3C"/>
    <w:rsid w:val="007C647A"/>
    <w:rsid w:val="007C658E"/>
    <w:rsid w:val="007C67C2"/>
    <w:rsid w:val="007C6B9E"/>
    <w:rsid w:val="007C6E91"/>
    <w:rsid w:val="007C74D9"/>
    <w:rsid w:val="007C783A"/>
    <w:rsid w:val="007C7B3E"/>
    <w:rsid w:val="007C7CCF"/>
    <w:rsid w:val="007C7D51"/>
    <w:rsid w:val="007C7DD5"/>
    <w:rsid w:val="007C7DF9"/>
    <w:rsid w:val="007C7F45"/>
    <w:rsid w:val="007D076B"/>
    <w:rsid w:val="007D07E5"/>
    <w:rsid w:val="007D23FB"/>
    <w:rsid w:val="007D2685"/>
    <w:rsid w:val="007D281F"/>
    <w:rsid w:val="007D2ADA"/>
    <w:rsid w:val="007D2DCA"/>
    <w:rsid w:val="007D314A"/>
    <w:rsid w:val="007D34F8"/>
    <w:rsid w:val="007D37A4"/>
    <w:rsid w:val="007D3AF8"/>
    <w:rsid w:val="007D3BB7"/>
    <w:rsid w:val="007D402C"/>
    <w:rsid w:val="007D4154"/>
    <w:rsid w:val="007D45B8"/>
    <w:rsid w:val="007D4E4B"/>
    <w:rsid w:val="007D5000"/>
    <w:rsid w:val="007D509F"/>
    <w:rsid w:val="007D5173"/>
    <w:rsid w:val="007D5768"/>
    <w:rsid w:val="007D59F1"/>
    <w:rsid w:val="007D5AD2"/>
    <w:rsid w:val="007D5C7C"/>
    <w:rsid w:val="007D5CAC"/>
    <w:rsid w:val="007D5E04"/>
    <w:rsid w:val="007D5EB6"/>
    <w:rsid w:val="007D6093"/>
    <w:rsid w:val="007D6137"/>
    <w:rsid w:val="007D674F"/>
    <w:rsid w:val="007D6773"/>
    <w:rsid w:val="007D69C8"/>
    <w:rsid w:val="007D6BDB"/>
    <w:rsid w:val="007D6C72"/>
    <w:rsid w:val="007D6F14"/>
    <w:rsid w:val="007D6FFD"/>
    <w:rsid w:val="007D7238"/>
    <w:rsid w:val="007D7832"/>
    <w:rsid w:val="007D7A24"/>
    <w:rsid w:val="007D7DA8"/>
    <w:rsid w:val="007D7E73"/>
    <w:rsid w:val="007E0018"/>
    <w:rsid w:val="007E0505"/>
    <w:rsid w:val="007E0609"/>
    <w:rsid w:val="007E077E"/>
    <w:rsid w:val="007E07BD"/>
    <w:rsid w:val="007E093F"/>
    <w:rsid w:val="007E0962"/>
    <w:rsid w:val="007E1627"/>
    <w:rsid w:val="007E1877"/>
    <w:rsid w:val="007E1AAD"/>
    <w:rsid w:val="007E1B12"/>
    <w:rsid w:val="007E1CBF"/>
    <w:rsid w:val="007E24C2"/>
    <w:rsid w:val="007E2BB1"/>
    <w:rsid w:val="007E2E7D"/>
    <w:rsid w:val="007E2F97"/>
    <w:rsid w:val="007E2FC6"/>
    <w:rsid w:val="007E346F"/>
    <w:rsid w:val="007E3538"/>
    <w:rsid w:val="007E3743"/>
    <w:rsid w:val="007E3B2C"/>
    <w:rsid w:val="007E3B69"/>
    <w:rsid w:val="007E40A7"/>
    <w:rsid w:val="007E45A4"/>
    <w:rsid w:val="007E462C"/>
    <w:rsid w:val="007E4BB5"/>
    <w:rsid w:val="007E5053"/>
    <w:rsid w:val="007E554F"/>
    <w:rsid w:val="007E57AE"/>
    <w:rsid w:val="007E5D2A"/>
    <w:rsid w:val="007E5E47"/>
    <w:rsid w:val="007E5F24"/>
    <w:rsid w:val="007E607A"/>
    <w:rsid w:val="007E639B"/>
    <w:rsid w:val="007E68E4"/>
    <w:rsid w:val="007E6954"/>
    <w:rsid w:val="007E6E8F"/>
    <w:rsid w:val="007E6F05"/>
    <w:rsid w:val="007E70C9"/>
    <w:rsid w:val="007E735F"/>
    <w:rsid w:val="007E77B5"/>
    <w:rsid w:val="007E7A91"/>
    <w:rsid w:val="007E7D16"/>
    <w:rsid w:val="007E7D75"/>
    <w:rsid w:val="007E7EC3"/>
    <w:rsid w:val="007E7F16"/>
    <w:rsid w:val="007F0607"/>
    <w:rsid w:val="007F0889"/>
    <w:rsid w:val="007F0964"/>
    <w:rsid w:val="007F0A35"/>
    <w:rsid w:val="007F0A54"/>
    <w:rsid w:val="007F0FAA"/>
    <w:rsid w:val="007F1112"/>
    <w:rsid w:val="007F1194"/>
    <w:rsid w:val="007F13AD"/>
    <w:rsid w:val="007F1565"/>
    <w:rsid w:val="007F1ECA"/>
    <w:rsid w:val="007F1EDF"/>
    <w:rsid w:val="007F1EE1"/>
    <w:rsid w:val="007F1EE5"/>
    <w:rsid w:val="007F2086"/>
    <w:rsid w:val="007F2190"/>
    <w:rsid w:val="007F2269"/>
    <w:rsid w:val="007F2766"/>
    <w:rsid w:val="007F2B1D"/>
    <w:rsid w:val="007F2B31"/>
    <w:rsid w:val="007F342A"/>
    <w:rsid w:val="007F3503"/>
    <w:rsid w:val="007F350A"/>
    <w:rsid w:val="007F3628"/>
    <w:rsid w:val="007F3838"/>
    <w:rsid w:val="007F3AD0"/>
    <w:rsid w:val="007F3DE0"/>
    <w:rsid w:val="007F3E02"/>
    <w:rsid w:val="007F3EAB"/>
    <w:rsid w:val="007F3FA3"/>
    <w:rsid w:val="007F3FD7"/>
    <w:rsid w:val="007F3FDD"/>
    <w:rsid w:val="007F4284"/>
    <w:rsid w:val="007F4363"/>
    <w:rsid w:val="007F43ED"/>
    <w:rsid w:val="007F44D0"/>
    <w:rsid w:val="007F45B6"/>
    <w:rsid w:val="007F4A2D"/>
    <w:rsid w:val="007F4A71"/>
    <w:rsid w:val="007F4BB0"/>
    <w:rsid w:val="007F4F60"/>
    <w:rsid w:val="007F52A4"/>
    <w:rsid w:val="007F546E"/>
    <w:rsid w:val="007F56AB"/>
    <w:rsid w:val="007F56BC"/>
    <w:rsid w:val="007F68C3"/>
    <w:rsid w:val="007F6C86"/>
    <w:rsid w:val="007F7408"/>
    <w:rsid w:val="007F76D2"/>
    <w:rsid w:val="007F7AC3"/>
    <w:rsid w:val="007F7E4D"/>
    <w:rsid w:val="00800476"/>
    <w:rsid w:val="008006C5"/>
    <w:rsid w:val="00800B86"/>
    <w:rsid w:val="00800C84"/>
    <w:rsid w:val="00800ED5"/>
    <w:rsid w:val="0080100E"/>
    <w:rsid w:val="00801029"/>
    <w:rsid w:val="008010FF"/>
    <w:rsid w:val="0080162C"/>
    <w:rsid w:val="00801680"/>
    <w:rsid w:val="00801867"/>
    <w:rsid w:val="0080199D"/>
    <w:rsid w:val="00801B41"/>
    <w:rsid w:val="00801D0E"/>
    <w:rsid w:val="00801D6C"/>
    <w:rsid w:val="00801DEF"/>
    <w:rsid w:val="00801ED2"/>
    <w:rsid w:val="008022C5"/>
    <w:rsid w:val="0080275D"/>
    <w:rsid w:val="00802E49"/>
    <w:rsid w:val="00802E70"/>
    <w:rsid w:val="00802EB1"/>
    <w:rsid w:val="00802F58"/>
    <w:rsid w:val="00802FAF"/>
    <w:rsid w:val="0080312E"/>
    <w:rsid w:val="008033E8"/>
    <w:rsid w:val="0080340E"/>
    <w:rsid w:val="0080372F"/>
    <w:rsid w:val="00803968"/>
    <w:rsid w:val="00803B3B"/>
    <w:rsid w:val="00803DDC"/>
    <w:rsid w:val="00803F1F"/>
    <w:rsid w:val="00803F39"/>
    <w:rsid w:val="0080436F"/>
    <w:rsid w:val="0080475E"/>
    <w:rsid w:val="00804B53"/>
    <w:rsid w:val="00804B6E"/>
    <w:rsid w:val="00804BB5"/>
    <w:rsid w:val="00804BFC"/>
    <w:rsid w:val="00804D02"/>
    <w:rsid w:val="00804FBD"/>
    <w:rsid w:val="00805204"/>
    <w:rsid w:val="0080540A"/>
    <w:rsid w:val="00805854"/>
    <w:rsid w:val="00805A75"/>
    <w:rsid w:val="00805AF6"/>
    <w:rsid w:val="008061FF"/>
    <w:rsid w:val="0080669E"/>
    <w:rsid w:val="00806797"/>
    <w:rsid w:val="008067D5"/>
    <w:rsid w:val="008067E1"/>
    <w:rsid w:val="00806A08"/>
    <w:rsid w:val="00806C2E"/>
    <w:rsid w:val="00806C49"/>
    <w:rsid w:val="00806CBD"/>
    <w:rsid w:val="0080706F"/>
    <w:rsid w:val="008071B6"/>
    <w:rsid w:val="0080752A"/>
    <w:rsid w:val="00807989"/>
    <w:rsid w:val="00807F1D"/>
    <w:rsid w:val="00810490"/>
    <w:rsid w:val="00810617"/>
    <w:rsid w:val="00810B31"/>
    <w:rsid w:val="00810BAB"/>
    <w:rsid w:val="00811675"/>
    <w:rsid w:val="00811D1B"/>
    <w:rsid w:val="008123C7"/>
    <w:rsid w:val="008125EF"/>
    <w:rsid w:val="008128D7"/>
    <w:rsid w:val="008128F4"/>
    <w:rsid w:val="00812CFF"/>
    <w:rsid w:val="00812E72"/>
    <w:rsid w:val="00812E75"/>
    <w:rsid w:val="008134A1"/>
    <w:rsid w:val="008136B8"/>
    <w:rsid w:val="00813B07"/>
    <w:rsid w:val="00813BB2"/>
    <w:rsid w:val="00814902"/>
    <w:rsid w:val="0081494B"/>
    <w:rsid w:val="00814976"/>
    <w:rsid w:val="008151CD"/>
    <w:rsid w:val="00815A1D"/>
    <w:rsid w:val="00815DED"/>
    <w:rsid w:val="00815F25"/>
    <w:rsid w:val="008163EB"/>
    <w:rsid w:val="00816834"/>
    <w:rsid w:val="00816CCA"/>
    <w:rsid w:val="00816CEF"/>
    <w:rsid w:val="00816E7A"/>
    <w:rsid w:val="00817361"/>
    <w:rsid w:val="0081768D"/>
    <w:rsid w:val="0081780F"/>
    <w:rsid w:val="008179B4"/>
    <w:rsid w:val="008179C7"/>
    <w:rsid w:val="00817A92"/>
    <w:rsid w:val="00817B34"/>
    <w:rsid w:val="00817F10"/>
    <w:rsid w:val="00817F22"/>
    <w:rsid w:val="008202E3"/>
    <w:rsid w:val="008203F7"/>
    <w:rsid w:val="00820BC4"/>
    <w:rsid w:val="00820E88"/>
    <w:rsid w:val="008210BC"/>
    <w:rsid w:val="008213DC"/>
    <w:rsid w:val="00821533"/>
    <w:rsid w:val="0082187D"/>
    <w:rsid w:val="00821A38"/>
    <w:rsid w:val="00822027"/>
    <w:rsid w:val="008226C4"/>
    <w:rsid w:val="00822997"/>
    <w:rsid w:val="00822A9D"/>
    <w:rsid w:val="0082303A"/>
    <w:rsid w:val="00823458"/>
    <w:rsid w:val="00823934"/>
    <w:rsid w:val="0082401E"/>
    <w:rsid w:val="00824128"/>
    <w:rsid w:val="00824A6E"/>
    <w:rsid w:val="00824D57"/>
    <w:rsid w:val="00825080"/>
    <w:rsid w:val="008250AF"/>
    <w:rsid w:val="008251E9"/>
    <w:rsid w:val="008255A8"/>
    <w:rsid w:val="008258B1"/>
    <w:rsid w:val="0082593B"/>
    <w:rsid w:val="0082594C"/>
    <w:rsid w:val="008259C1"/>
    <w:rsid w:val="008267FD"/>
    <w:rsid w:val="00826CD1"/>
    <w:rsid w:val="00826D04"/>
    <w:rsid w:val="00826E34"/>
    <w:rsid w:val="00827156"/>
    <w:rsid w:val="00827E51"/>
    <w:rsid w:val="00827E52"/>
    <w:rsid w:val="00827E8E"/>
    <w:rsid w:val="00830015"/>
    <w:rsid w:val="00830312"/>
    <w:rsid w:val="008308B4"/>
    <w:rsid w:val="00830DAE"/>
    <w:rsid w:val="00830FDF"/>
    <w:rsid w:val="00831199"/>
    <w:rsid w:val="00831C00"/>
    <w:rsid w:val="0083237A"/>
    <w:rsid w:val="008323CA"/>
    <w:rsid w:val="008327BF"/>
    <w:rsid w:val="0083292F"/>
    <w:rsid w:val="00832989"/>
    <w:rsid w:val="00832A76"/>
    <w:rsid w:val="00832B00"/>
    <w:rsid w:val="00832F83"/>
    <w:rsid w:val="008332EF"/>
    <w:rsid w:val="008335A3"/>
    <w:rsid w:val="00833979"/>
    <w:rsid w:val="00833AC5"/>
    <w:rsid w:val="00834113"/>
    <w:rsid w:val="0083425A"/>
    <w:rsid w:val="00834843"/>
    <w:rsid w:val="00834A03"/>
    <w:rsid w:val="00835272"/>
    <w:rsid w:val="0083571E"/>
    <w:rsid w:val="00835922"/>
    <w:rsid w:val="00835A4C"/>
    <w:rsid w:val="00835C8D"/>
    <w:rsid w:val="00835CA7"/>
    <w:rsid w:val="00835F8E"/>
    <w:rsid w:val="008360C2"/>
    <w:rsid w:val="00836252"/>
    <w:rsid w:val="008364BC"/>
    <w:rsid w:val="008368BC"/>
    <w:rsid w:val="00836957"/>
    <w:rsid w:val="00836A42"/>
    <w:rsid w:val="00836A92"/>
    <w:rsid w:val="00836CE0"/>
    <w:rsid w:val="00836E0C"/>
    <w:rsid w:val="00837602"/>
    <w:rsid w:val="00837A05"/>
    <w:rsid w:val="00837C44"/>
    <w:rsid w:val="00837C5F"/>
    <w:rsid w:val="00840084"/>
    <w:rsid w:val="00840C80"/>
    <w:rsid w:val="00841297"/>
    <w:rsid w:val="0084154F"/>
    <w:rsid w:val="00841697"/>
    <w:rsid w:val="00841E6A"/>
    <w:rsid w:val="00842038"/>
    <w:rsid w:val="008422E2"/>
    <w:rsid w:val="008423C1"/>
    <w:rsid w:val="008427FC"/>
    <w:rsid w:val="00842E0E"/>
    <w:rsid w:val="00842F74"/>
    <w:rsid w:val="00842FEB"/>
    <w:rsid w:val="00843127"/>
    <w:rsid w:val="008433F1"/>
    <w:rsid w:val="008448E3"/>
    <w:rsid w:val="00844CA1"/>
    <w:rsid w:val="008451B3"/>
    <w:rsid w:val="00845275"/>
    <w:rsid w:val="008453DE"/>
    <w:rsid w:val="008456C8"/>
    <w:rsid w:val="00845D6F"/>
    <w:rsid w:val="00846414"/>
    <w:rsid w:val="0084673C"/>
    <w:rsid w:val="008468B4"/>
    <w:rsid w:val="00846FF0"/>
    <w:rsid w:val="00847608"/>
    <w:rsid w:val="00847D72"/>
    <w:rsid w:val="00850123"/>
    <w:rsid w:val="0085036A"/>
    <w:rsid w:val="008503D9"/>
    <w:rsid w:val="0085059F"/>
    <w:rsid w:val="0085078A"/>
    <w:rsid w:val="00850BB0"/>
    <w:rsid w:val="00850CAE"/>
    <w:rsid w:val="00850CBE"/>
    <w:rsid w:val="00850E1B"/>
    <w:rsid w:val="00851607"/>
    <w:rsid w:val="00851633"/>
    <w:rsid w:val="008517FC"/>
    <w:rsid w:val="00851A2F"/>
    <w:rsid w:val="0085217C"/>
    <w:rsid w:val="00852A0A"/>
    <w:rsid w:val="00852DBB"/>
    <w:rsid w:val="00852E80"/>
    <w:rsid w:val="008531DB"/>
    <w:rsid w:val="008532DC"/>
    <w:rsid w:val="008534B0"/>
    <w:rsid w:val="00853566"/>
    <w:rsid w:val="008535E6"/>
    <w:rsid w:val="00853828"/>
    <w:rsid w:val="00853878"/>
    <w:rsid w:val="008538CE"/>
    <w:rsid w:val="00853A20"/>
    <w:rsid w:val="00853DC2"/>
    <w:rsid w:val="00853F7E"/>
    <w:rsid w:val="00853FC8"/>
    <w:rsid w:val="008540D8"/>
    <w:rsid w:val="0085416F"/>
    <w:rsid w:val="008543AA"/>
    <w:rsid w:val="00854451"/>
    <w:rsid w:val="00854460"/>
    <w:rsid w:val="00854854"/>
    <w:rsid w:val="00854AAC"/>
    <w:rsid w:val="00854B7D"/>
    <w:rsid w:val="00854C3B"/>
    <w:rsid w:val="00855434"/>
    <w:rsid w:val="00855636"/>
    <w:rsid w:val="008559AF"/>
    <w:rsid w:val="00855A16"/>
    <w:rsid w:val="00855D12"/>
    <w:rsid w:val="00855D1D"/>
    <w:rsid w:val="00855FAE"/>
    <w:rsid w:val="008564FF"/>
    <w:rsid w:val="0085693E"/>
    <w:rsid w:val="00856E00"/>
    <w:rsid w:val="00856FC1"/>
    <w:rsid w:val="00857300"/>
    <w:rsid w:val="00857E1F"/>
    <w:rsid w:val="008605E6"/>
    <w:rsid w:val="00860C03"/>
    <w:rsid w:val="00861122"/>
    <w:rsid w:val="00861400"/>
    <w:rsid w:val="00861A94"/>
    <w:rsid w:val="00861A9A"/>
    <w:rsid w:val="00861BE7"/>
    <w:rsid w:val="00861D55"/>
    <w:rsid w:val="00861EA1"/>
    <w:rsid w:val="008623B0"/>
    <w:rsid w:val="008625D1"/>
    <w:rsid w:val="008626ED"/>
    <w:rsid w:val="00862C97"/>
    <w:rsid w:val="008630D8"/>
    <w:rsid w:val="00863103"/>
    <w:rsid w:val="00863415"/>
    <w:rsid w:val="0086358C"/>
    <w:rsid w:val="00863A86"/>
    <w:rsid w:val="00863CF8"/>
    <w:rsid w:val="00863D31"/>
    <w:rsid w:val="008640BF"/>
    <w:rsid w:val="0086447B"/>
    <w:rsid w:val="00864AB8"/>
    <w:rsid w:val="0086502A"/>
    <w:rsid w:val="00865835"/>
    <w:rsid w:val="00866069"/>
    <w:rsid w:val="008665FC"/>
    <w:rsid w:val="00866F2A"/>
    <w:rsid w:val="00866FA3"/>
    <w:rsid w:val="008670B1"/>
    <w:rsid w:val="00867931"/>
    <w:rsid w:val="00867A77"/>
    <w:rsid w:val="00867AD6"/>
    <w:rsid w:val="00867BA7"/>
    <w:rsid w:val="00867D35"/>
    <w:rsid w:val="00870138"/>
    <w:rsid w:val="0087026D"/>
    <w:rsid w:val="00870338"/>
    <w:rsid w:val="00870401"/>
    <w:rsid w:val="008709B3"/>
    <w:rsid w:val="00870ACF"/>
    <w:rsid w:val="00870D12"/>
    <w:rsid w:val="00870EFD"/>
    <w:rsid w:val="00870F7E"/>
    <w:rsid w:val="00871542"/>
    <w:rsid w:val="00871896"/>
    <w:rsid w:val="00872AD1"/>
    <w:rsid w:val="00872C40"/>
    <w:rsid w:val="00873825"/>
    <w:rsid w:val="0087391B"/>
    <w:rsid w:val="00873BE4"/>
    <w:rsid w:val="00873D9D"/>
    <w:rsid w:val="00874187"/>
    <w:rsid w:val="008741EC"/>
    <w:rsid w:val="008747FD"/>
    <w:rsid w:val="00874E0A"/>
    <w:rsid w:val="008750F8"/>
    <w:rsid w:val="008753B1"/>
    <w:rsid w:val="00875572"/>
    <w:rsid w:val="00875AC3"/>
    <w:rsid w:val="00875B75"/>
    <w:rsid w:val="00875F41"/>
    <w:rsid w:val="00875F5F"/>
    <w:rsid w:val="00875FD4"/>
    <w:rsid w:val="008760A3"/>
    <w:rsid w:val="00876153"/>
    <w:rsid w:val="00876563"/>
    <w:rsid w:val="008766DE"/>
    <w:rsid w:val="00876964"/>
    <w:rsid w:val="00876B46"/>
    <w:rsid w:val="008771C3"/>
    <w:rsid w:val="00877986"/>
    <w:rsid w:val="00877AA7"/>
    <w:rsid w:val="00877BF5"/>
    <w:rsid w:val="00877C6E"/>
    <w:rsid w:val="00877E25"/>
    <w:rsid w:val="00877F42"/>
    <w:rsid w:val="00877F69"/>
    <w:rsid w:val="00877FBC"/>
    <w:rsid w:val="008800F6"/>
    <w:rsid w:val="00880819"/>
    <w:rsid w:val="00880868"/>
    <w:rsid w:val="00880C6C"/>
    <w:rsid w:val="00880CAF"/>
    <w:rsid w:val="00881099"/>
    <w:rsid w:val="00881333"/>
    <w:rsid w:val="008817DF"/>
    <w:rsid w:val="00881801"/>
    <w:rsid w:val="00881A62"/>
    <w:rsid w:val="00881AFC"/>
    <w:rsid w:val="00881D95"/>
    <w:rsid w:val="00881DFF"/>
    <w:rsid w:val="008820E6"/>
    <w:rsid w:val="0088236E"/>
    <w:rsid w:val="00882472"/>
    <w:rsid w:val="00882647"/>
    <w:rsid w:val="00882726"/>
    <w:rsid w:val="00882981"/>
    <w:rsid w:val="00882ABE"/>
    <w:rsid w:val="00882B3F"/>
    <w:rsid w:val="00882E50"/>
    <w:rsid w:val="008830B8"/>
    <w:rsid w:val="00883117"/>
    <w:rsid w:val="00883382"/>
    <w:rsid w:val="008835EC"/>
    <w:rsid w:val="008839B1"/>
    <w:rsid w:val="00883C96"/>
    <w:rsid w:val="00883D11"/>
    <w:rsid w:val="00883DD1"/>
    <w:rsid w:val="00883F0F"/>
    <w:rsid w:val="00884047"/>
    <w:rsid w:val="00884066"/>
    <w:rsid w:val="0088417D"/>
    <w:rsid w:val="0088433C"/>
    <w:rsid w:val="008843E6"/>
    <w:rsid w:val="00884472"/>
    <w:rsid w:val="0088486E"/>
    <w:rsid w:val="008849A4"/>
    <w:rsid w:val="00884CE0"/>
    <w:rsid w:val="00884CEF"/>
    <w:rsid w:val="00884F71"/>
    <w:rsid w:val="008853C2"/>
    <w:rsid w:val="00885660"/>
    <w:rsid w:val="008856AE"/>
    <w:rsid w:val="0088593F"/>
    <w:rsid w:val="00885983"/>
    <w:rsid w:val="00885B1D"/>
    <w:rsid w:val="00885B6F"/>
    <w:rsid w:val="00885B8E"/>
    <w:rsid w:val="008861D7"/>
    <w:rsid w:val="00886340"/>
    <w:rsid w:val="00886A02"/>
    <w:rsid w:val="00886A8F"/>
    <w:rsid w:val="00887345"/>
    <w:rsid w:val="00887AA6"/>
    <w:rsid w:val="00887BFE"/>
    <w:rsid w:val="00887E64"/>
    <w:rsid w:val="00887F77"/>
    <w:rsid w:val="008904D6"/>
    <w:rsid w:val="00890582"/>
    <w:rsid w:val="00890717"/>
    <w:rsid w:val="00890745"/>
    <w:rsid w:val="0089108E"/>
    <w:rsid w:val="00891828"/>
    <w:rsid w:val="0089195E"/>
    <w:rsid w:val="00891A08"/>
    <w:rsid w:val="00891DCE"/>
    <w:rsid w:val="00891FA2"/>
    <w:rsid w:val="008920AE"/>
    <w:rsid w:val="0089270F"/>
    <w:rsid w:val="00892997"/>
    <w:rsid w:val="00892A99"/>
    <w:rsid w:val="00892C88"/>
    <w:rsid w:val="008939D4"/>
    <w:rsid w:val="00893CEF"/>
    <w:rsid w:val="00893DD3"/>
    <w:rsid w:val="00893F1C"/>
    <w:rsid w:val="00893FEF"/>
    <w:rsid w:val="008945CD"/>
    <w:rsid w:val="008945DF"/>
    <w:rsid w:val="00894638"/>
    <w:rsid w:val="0089475B"/>
    <w:rsid w:val="00894A9E"/>
    <w:rsid w:val="00894B78"/>
    <w:rsid w:val="00894C9D"/>
    <w:rsid w:val="00894D50"/>
    <w:rsid w:val="00894DDA"/>
    <w:rsid w:val="00894F55"/>
    <w:rsid w:val="00895060"/>
    <w:rsid w:val="00895283"/>
    <w:rsid w:val="00895369"/>
    <w:rsid w:val="008957C8"/>
    <w:rsid w:val="00895F9E"/>
    <w:rsid w:val="0089641F"/>
    <w:rsid w:val="00896700"/>
    <w:rsid w:val="00896860"/>
    <w:rsid w:val="00897072"/>
    <w:rsid w:val="00897092"/>
    <w:rsid w:val="00897958"/>
    <w:rsid w:val="00897EAB"/>
    <w:rsid w:val="008A0159"/>
    <w:rsid w:val="008A067A"/>
    <w:rsid w:val="008A07D6"/>
    <w:rsid w:val="008A0929"/>
    <w:rsid w:val="008A09B7"/>
    <w:rsid w:val="008A1544"/>
    <w:rsid w:val="008A1631"/>
    <w:rsid w:val="008A1E9D"/>
    <w:rsid w:val="008A25B7"/>
    <w:rsid w:val="008A25C0"/>
    <w:rsid w:val="008A2657"/>
    <w:rsid w:val="008A2C33"/>
    <w:rsid w:val="008A2E53"/>
    <w:rsid w:val="008A3068"/>
    <w:rsid w:val="008A30D9"/>
    <w:rsid w:val="008A31FE"/>
    <w:rsid w:val="008A3666"/>
    <w:rsid w:val="008A4632"/>
    <w:rsid w:val="008A4777"/>
    <w:rsid w:val="008A48A8"/>
    <w:rsid w:val="008A4932"/>
    <w:rsid w:val="008A4AE6"/>
    <w:rsid w:val="008A4E32"/>
    <w:rsid w:val="008A4EEC"/>
    <w:rsid w:val="008A50C4"/>
    <w:rsid w:val="008A5453"/>
    <w:rsid w:val="008A5458"/>
    <w:rsid w:val="008A55C1"/>
    <w:rsid w:val="008A56BD"/>
    <w:rsid w:val="008A5785"/>
    <w:rsid w:val="008A5996"/>
    <w:rsid w:val="008A5AFB"/>
    <w:rsid w:val="008A5C87"/>
    <w:rsid w:val="008A5FD2"/>
    <w:rsid w:val="008A619A"/>
    <w:rsid w:val="008A64BD"/>
    <w:rsid w:val="008A6ED7"/>
    <w:rsid w:val="008A73CB"/>
    <w:rsid w:val="008A7669"/>
    <w:rsid w:val="008A78C9"/>
    <w:rsid w:val="008A7CF0"/>
    <w:rsid w:val="008A7CF8"/>
    <w:rsid w:val="008A7EBF"/>
    <w:rsid w:val="008B0077"/>
    <w:rsid w:val="008B0081"/>
    <w:rsid w:val="008B0107"/>
    <w:rsid w:val="008B03D1"/>
    <w:rsid w:val="008B0515"/>
    <w:rsid w:val="008B05AA"/>
    <w:rsid w:val="008B085F"/>
    <w:rsid w:val="008B11AB"/>
    <w:rsid w:val="008B1269"/>
    <w:rsid w:val="008B13CA"/>
    <w:rsid w:val="008B1AA4"/>
    <w:rsid w:val="008B1B37"/>
    <w:rsid w:val="008B1F1F"/>
    <w:rsid w:val="008B20BE"/>
    <w:rsid w:val="008B213A"/>
    <w:rsid w:val="008B249F"/>
    <w:rsid w:val="008B2657"/>
    <w:rsid w:val="008B2680"/>
    <w:rsid w:val="008B2A56"/>
    <w:rsid w:val="008B2ACA"/>
    <w:rsid w:val="008B2E03"/>
    <w:rsid w:val="008B3566"/>
    <w:rsid w:val="008B3878"/>
    <w:rsid w:val="008B3B5F"/>
    <w:rsid w:val="008B3C07"/>
    <w:rsid w:val="008B41CB"/>
    <w:rsid w:val="008B43C1"/>
    <w:rsid w:val="008B459F"/>
    <w:rsid w:val="008B4936"/>
    <w:rsid w:val="008B4B44"/>
    <w:rsid w:val="008B4C58"/>
    <w:rsid w:val="008B4F92"/>
    <w:rsid w:val="008B51E3"/>
    <w:rsid w:val="008B51F7"/>
    <w:rsid w:val="008B5373"/>
    <w:rsid w:val="008B5C15"/>
    <w:rsid w:val="008B5C35"/>
    <w:rsid w:val="008B5D93"/>
    <w:rsid w:val="008B5F29"/>
    <w:rsid w:val="008B5F61"/>
    <w:rsid w:val="008B6405"/>
    <w:rsid w:val="008B66F9"/>
    <w:rsid w:val="008B6C8D"/>
    <w:rsid w:val="008B753B"/>
    <w:rsid w:val="008B7833"/>
    <w:rsid w:val="008B794F"/>
    <w:rsid w:val="008C0524"/>
    <w:rsid w:val="008C059F"/>
    <w:rsid w:val="008C09DD"/>
    <w:rsid w:val="008C0ED1"/>
    <w:rsid w:val="008C10DA"/>
    <w:rsid w:val="008C1118"/>
    <w:rsid w:val="008C1B76"/>
    <w:rsid w:val="008C1E4E"/>
    <w:rsid w:val="008C1EB5"/>
    <w:rsid w:val="008C1FAC"/>
    <w:rsid w:val="008C206E"/>
    <w:rsid w:val="008C2133"/>
    <w:rsid w:val="008C2387"/>
    <w:rsid w:val="008C25CC"/>
    <w:rsid w:val="008C27FD"/>
    <w:rsid w:val="008C28B8"/>
    <w:rsid w:val="008C28FB"/>
    <w:rsid w:val="008C2A7E"/>
    <w:rsid w:val="008C2C55"/>
    <w:rsid w:val="008C3096"/>
    <w:rsid w:val="008C3155"/>
    <w:rsid w:val="008C35F0"/>
    <w:rsid w:val="008C3717"/>
    <w:rsid w:val="008C3939"/>
    <w:rsid w:val="008C3BF8"/>
    <w:rsid w:val="008C3D4B"/>
    <w:rsid w:val="008C3F71"/>
    <w:rsid w:val="008C47C1"/>
    <w:rsid w:val="008C4922"/>
    <w:rsid w:val="008C5666"/>
    <w:rsid w:val="008C5778"/>
    <w:rsid w:val="008C57D7"/>
    <w:rsid w:val="008C57E2"/>
    <w:rsid w:val="008C5950"/>
    <w:rsid w:val="008C5C72"/>
    <w:rsid w:val="008C5E31"/>
    <w:rsid w:val="008C5EAC"/>
    <w:rsid w:val="008C5F4B"/>
    <w:rsid w:val="008C5F88"/>
    <w:rsid w:val="008C656A"/>
    <w:rsid w:val="008C65A1"/>
    <w:rsid w:val="008C6FEB"/>
    <w:rsid w:val="008C7603"/>
    <w:rsid w:val="008C7753"/>
    <w:rsid w:val="008C7938"/>
    <w:rsid w:val="008C793F"/>
    <w:rsid w:val="008C79D7"/>
    <w:rsid w:val="008C7C34"/>
    <w:rsid w:val="008C7F55"/>
    <w:rsid w:val="008D0388"/>
    <w:rsid w:val="008D04D9"/>
    <w:rsid w:val="008D0A2E"/>
    <w:rsid w:val="008D1155"/>
    <w:rsid w:val="008D1A3F"/>
    <w:rsid w:val="008D1ADD"/>
    <w:rsid w:val="008D2245"/>
    <w:rsid w:val="008D2CD3"/>
    <w:rsid w:val="008D2ECF"/>
    <w:rsid w:val="008D3290"/>
    <w:rsid w:val="008D377C"/>
    <w:rsid w:val="008D3BBD"/>
    <w:rsid w:val="008D40AB"/>
    <w:rsid w:val="008D4360"/>
    <w:rsid w:val="008D45EB"/>
    <w:rsid w:val="008D5017"/>
    <w:rsid w:val="008D5074"/>
    <w:rsid w:val="008D56DC"/>
    <w:rsid w:val="008D59BF"/>
    <w:rsid w:val="008D59F9"/>
    <w:rsid w:val="008D5B03"/>
    <w:rsid w:val="008D5BCA"/>
    <w:rsid w:val="008D5FCA"/>
    <w:rsid w:val="008D60FF"/>
    <w:rsid w:val="008D6136"/>
    <w:rsid w:val="008D6219"/>
    <w:rsid w:val="008D63F3"/>
    <w:rsid w:val="008D6420"/>
    <w:rsid w:val="008D6539"/>
    <w:rsid w:val="008D6B0D"/>
    <w:rsid w:val="008D6BAA"/>
    <w:rsid w:val="008D6D34"/>
    <w:rsid w:val="008D6F77"/>
    <w:rsid w:val="008D737E"/>
    <w:rsid w:val="008D73FA"/>
    <w:rsid w:val="008D7CC0"/>
    <w:rsid w:val="008D7DE0"/>
    <w:rsid w:val="008E0400"/>
    <w:rsid w:val="008E05DD"/>
    <w:rsid w:val="008E0B8F"/>
    <w:rsid w:val="008E0C89"/>
    <w:rsid w:val="008E169A"/>
    <w:rsid w:val="008E19CC"/>
    <w:rsid w:val="008E1A7D"/>
    <w:rsid w:val="008E2183"/>
    <w:rsid w:val="008E2566"/>
    <w:rsid w:val="008E25C2"/>
    <w:rsid w:val="008E25CD"/>
    <w:rsid w:val="008E25ED"/>
    <w:rsid w:val="008E2D6F"/>
    <w:rsid w:val="008E3418"/>
    <w:rsid w:val="008E3513"/>
    <w:rsid w:val="008E369B"/>
    <w:rsid w:val="008E3AB5"/>
    <w:rsid w:val="008E4234"/>
    <w:rsid w:val="008E426E"/>
    <w:rsid w:val="008E4277"/>
    <w:rsid w:val="008E42AD"/>
    <w:rsid w:val="008E4382"/>
    <w:rsid w:val="008E456E"/>
    <w:rsid w:val="008E4A99"/>
    <w:rsid w:val="008E4C75"/>
    <w:rsid w:val="008E505C"/>
    <w:rsid w:val="008E55B7"/>
    <w:rsid w:val="008E56AF"/>
    <w:rsid w:val="008E5BE8"/>
    <w:rsid w:val="008E5C5D"/>
    <w:rsid w:val="008E5DA6"/>
    <w:rsid w:val="008E5F38"/>
    <w:rsid w:val="008E5FDC"/>
    <w:rsid w:val="008E6776"/>
    <w:rsid w:val="008E69FD"/>
    <w:rsid w:val="008E6B5A"/>
    <w:rsid w:val="008E6CBD"/>
    <w:rsid w:val="008E6E27"/>
    <w:rsid w:val="008E6F53"/>
    <w:rsid w:val="008E6FBA"/>
    <w:rsid w:val="008E702A"/>
    <w:rsid w:val="008E7169"/>
    <w:rsid w:val="008E73D6"/>
    <w:rsid w:val="008E7A6D"/>
    <w:rsid w:val="008E7B95"/>
    <w:rsid w:val="008E7BED"/>
    <w:rsid w:val="008E7DDF"/>
    <w:rsid w:val="008E7ED0"/>
    <w:rsid w:val="008F0081"/>
    <w:rsid w:val="008F00F8"/>
    <w:rsid w:val="008F00FA"/>
    <w:rsid w:val="008F03A8"/>
    <w:rsid w:val="008F0CDC"/>
    <w:rsid w:val="008F0DBA"/>
    <w:rsid w:val="008F1469"/>
    <w:rsid w:val="008F22C0"/>
    <w:rsid w:val="008F245C"/>
    <w:rsid w:val="008F2566"/>
    <w:rsid w:val="008F26EF"/>
    <w:rsid w:val="008F285A"/>
    <w:rsid w:val="008F2A17"/>
    <w:rsid w:val="008F2C0D"/>
    <w:rsid w:val="008F335F"/>
    <w:rsid w:val="008F3700"/>
    <w:rsid w:val="008F3C75"/>
    <w:rsid w:val="008F3F70"/>
    <w:rsid w:val="008F4079"/>
    <w:rsid w:val="008F48E6"/>
    <w:rsid w:val="008F4A3B"/>
    <w:rsid w:val="008F4A85"/>
    <w:rsid w:val="008F4D9A"/>
    <w:rsid w:val="008F4F99"/>
    <w:rsid w:val="008F5809"/>
    <w:rsid w:val="008F5DBC"/>
    <w:rsid w:val="008F5E1A"/>
    <w:rsid w:val="008F5EF9"/>
    <w:rsid w:val="008F5F8E"/>
    <w:rsid w:val="008F61AC"/>
    <w:rsid w:val="008F65B9"/>
    <w:rsid w:val="008F69F6"/>
    <w:rsid w:val="008F6A36"/>
    <w:rsid w:val="008F6D9C"/>
    <w:rsid w:val="008F6E21"/>
    <w:rsid w:val="008F702E"/>
    <w:rsid w:val="008F70A3"/>
    <w:rsid w:val="008F71A0"/>
    <w:rsid w:val="008F71A8"/>
    <w:rsid w:val="008F7480"/>
    <w:rsid w:val="008F75D9"/>
    <w:rsid w:val="008F78DF"/>
    <w:rsid w:val="008F7B9D"/>
    <w:rsid w:val="008F7C57"/>
    <w:rsid w:val="008F7E82"/>
    <w:rsid w:val="008F7FA4"/>
    <w:rsid w:val="009002B6"/>
    <w:rsid w:val="009006F0"/>
    <w:rsid w:val="00900F81"/>
    <w:rsid w:val="0090105A"/>
    <w:rsid w:val="009011B9"/>
    <w:rsid w:val="009014AC"/>
    <w:rsid w:val="0090157A"/>
    <w:rsid w:val="009018CA"/>
    <w:rsid w:val="00901B87"/>
    <w:rsid w:val="00901C81"/>
    <w:rsid w:val="00901D76"/>
    <w:rsid w:val="00901E76"/>
    <w:rsid w:val="00901EDC"/>
    <w:rsid w:val="0090208F"/>
    <w:rsid w:val="0090252D"/>
    <w:rsid w:val="0090290E"/>
    <w:rsid w:val="00902C36"/>
    <w:rsid w:val="00902F5B"/>
    <w:rsid w:val="009032DA"/>
    <w:rsid w:val="00903E8A"/>
    <w:rsid w:val="00904167"/>
    <w:rsid w:val="0090441F"/>
    <w:rsid w:val="009044B8"/>
    <w:rsid w:val="009048F0"/>
    <w:rsid w:val="00904A49"/>
    <w:rsid w:val="00904ABF"/>
    <w:rsid w:val="00905345"/>
    <w:rsid w:val="0090550C"/>
    <w:rsid w:val="009058BF"/>
    <w:rsid w:val="00905F70"/>
    <w:rsid w:val="009060AD"/>
    <w:rsid w:val="0090632F"/>
    <w:rsid w:val="009066CB"/>
    <w:rsid w:val="00906DD1"/>
    <w:rsid w:val="00906E38"/>
    <w:rsid w:val="00907428"/>
    <w:rsid w:val="009074E4"/>
    <w:rsid w:val="009074EF"/>
    <w:rsid w:val="0090797A"/>
    <w:rsid w:val="0090798B"/>
    <w:rsid w:val="00907C23"/>
    <w:rsid w:val="00907EA9"/>
    <w:rsid w:val="00910A72"/>
    <w:rsid w:val="00910D9F"/>
    <w:rsid w:val="00910EDE"/>
    <w:rsid w:val="00910EE6"/>
    <w:rsid w:val="00910F2F"/>
    <w:rsid w:val="00911336"/>
    <w:rsid w:val="00911450"/>
    <w:rsid w:val="00911461"/>
    <w:rsid w:val="009114B9"/>
    <w:rsid w:val="00911901"/>
    <w:rsid w:val="00911A3E"/>
    <w:rsid w:val="00911C18"/>
    <w:rsid w:val="00911D39"/>
    <w:rsid w:val="00912022"/>
    <w:rsid w:val="00912214"/>
    <w:rsid w:val="00912338"/>
    <w:rsid w:val="00912668"/>
    <w:rsid w:val="00912BD4"/>
    <w:rsid w:val="0091353D"/>
    <w:rsid w:val="0091374A"/>
    <w:rsid w:val="00913953"/>
    <w:rsid w:val="00913E46"/>
    <w:rsid w:val="00913E82"/>
    <w:rsid w:val="00913EE1"/>
    <w:rsid w:val="0091418E"/>
    <w:rsid w:val="0091420C"/>
    <w:rsid w:val="00914788"/>
    <w:rsid w:val="00914963"/>
    <w:rsid w:val="00914B56"/>
    <w:rsid w:val="00914BD3"/>
    <w:rsid w:val="009157F4"/>
    <w:rsid w:val="00915BA3"/>
    <w:rsid w:val="00915E89"/>
    <w:rsid w:val="0091608D"/>
    <w:rsid w:val="00916138"/>
    <w:rsid w:val="009161A9"/>
    <w:rsid w:val="009166E6"/>
    <w:rsid w:val="009168FE"/>
    <w:rsid w:val="0091694B"/>
    <w:rsid w:val="00916DDC"/>
    <w:rsid w:val="00916F18"/>
    <w:rsid w:val="00916FD8"/>
    <w:rsid w:val="00917047"/>
    <w:rsid w:val="00917A15"/>
    <w:rsid w:val="00917E32"/>
    <w:rsid w:val="0092025F"/>
    <w:rsid w:val="0092062B"/>
    <w:rsid w:val="00920B47"/>
    <w:rsid w:val="00920C4F"/>
    <w:rsid w:val="00920CC6"/>
    <w:rsid w:val="00920EA0"/>
    <w:rsid w:val="0092123E"/>
    <w:rsid w:val="009214C2"/>
    <w:rsid w:val="009219C3"/>
    <w:rsid w:val="00921F97"/>
    <w:rsid w:val="0092214E"/>
    <w:rsid w:val="009223EB"/>
    <w:rsid w:val="009227F9"/>
    <w:rsid w:val="00922C02"/>
    <w:rsid w:val="00922F00"/>
    <w:rsid w:val="00923034"/>
    <w:rsid w:val="00923467"/>
    <w:rsid w:val="00923BDF"/>
    <w:rsid w:val="00923C9B"/>
    <w:rsid w:val="009242C0"/>
    <w:rsid w:val="00924479"/>
    <w:rsid w:val="009249EE"/>
    <w:rsid w:val="00924CCF"/>
    <w:rsid w:val="00924D78"/>
    <w:rsid w:val="00924D9B"/>
    <w:rsid w:val="00924FBA"/>
    <w:rsid w:val="00924FC7"/>
    <w:rsid w:val="009251D8"/>
    <w:rsid w:val="00925358"/>
    <w:rsid w:val="00925640"/>
    <w:rsid w:val="00925941"/>
    <w:rsid w:val="00925B49"/>
    <w:rsid w:val="00925CB6"/>
    <w:rsid w:val="0092616B"/>
    <w:rsid w:val="0092670D"/>
    <w:rsid w:val="009268E8"/>
    <w:rsid w:val="0092695D"/>
    <w:rsid w:val="009269B1"/>
    <w:rsid w:val="00926DB1"/>
    <w:rsid w:val="00926E4F"/>
    <w:rsid w:val="00927054"/>
    <w:rsid w:val="0092744F"/>
    <w:rsid w:val="00927850"/>
    <w:rsid w:val="00927E5A"/>
    <w:rsid w:val="00927EA2"/>
    <w:rsid w:val="00930018"/>
    <w:rsid w:val="009303E2"/>
    <w:rsid w:val="0093064F"/>
    <w:rsid w:val="009306FC"/>
    <w:rsid w:val="00930C00"/>
    <w:rsid w:val="00930F36"/>
    <w:rsid w:val="00930FE9"/>
    <w:rsid w:val="009311B8"/>
    <w:rsid w:val="00931402"/>
    <w:rsid w:val="0093179E"/>
    <w:rsid w:val="00931A0C"/>
    <w:rsid w:val="00932051"/>
    <w:rsid w:val="009323E6"/>
    <w:rsid w:val="00932474"/>
    <w:rsid w:val="009328B0"/>
    <w:rsid w:val="009328D6"/>
    <w:rsid w:val="00932958"/>
    <w:rsid w:val="00932A53"/>
    <w:rsid w:val="00932D64"/>
    <w:rsid w:val="00932F5F"/>
    <w:rsid w:val="00933204"/>
    <w:rsid w:val="00933827"/>
    <w:rsid w:val="00933B12"/>
    <w:rsid w:val="00934148"/>
    <w:rsid w:val="009341CE"/>
    <w:rsid w:val="00934631"/>
    <w:rsid w:val="00934666"/>
    <w:rsid w:val="00934699"/>
    <w:rsid w:val="009349EB"/>
    <w:rsid w:val="00934A81"/>
    <w:rsid w:val="00934BEC"/>
    <w:rsid w:val="00934D7A"/>
    <w:rsid w:val="00934FD8"/>
    <w:rsid w:val="00934FF0"/>
    <w:rsid w:val="00935022"/>
    <w:rsid w:val="009351E1"/>
    <w:rsid w:val="00935545"/>
    <w:rsid w:val="00935657"/>
    <w:rsid w:val="00935911"/>
    <w:rsid w:val="0093627A"/>
    <w:rsid w:val="009362D4"/>
    <w:rsid w:val="00936569"/>
    <w:rsid w:val="0093669E"/>
    <w:rsid w:val="009368BD"/>
    <w:rsid w:val="00936908"/>
    <w:rsid w:val="00936C7C"/>
    <w:rsid w:val="00936CC9"/>
    <w:rsid w:val="00937068"/>
    <w:rsid w:val="00937105"/>
    <w:rsid w:val="0093721F"/>
    <w:rsid w:val="00937A5C"/>
    <w:rsid w:val="00937B39"/>
    <w:rsid w:val="00937BF1"/>
    <w:rsid w:val="00937D20"/>
    <w:rsid w:val="00937DD8"/>
    <w:rsid w:val="00937E1B"/>
    <w:rsid w:val="00937F85"/>
    <w:rsid w:val="009403F1"/>
    <w:rsid w:val="00940488"/>
    <w:rsid w:val="009405A5"/>
    <w:rsid w:val="00940994"/>
    <w:rsid w:val="00940AC6"/>
    <w:rsid w:val="00940BD1"/>
    <w:rsid w:val="00940C38"/>
    <w:rsid w:val="00940E5A"/>
    <w:rsid w:val="00940F43"/>
    <w:rsid w:val="0094106B"/>
    <w:rsid w:val="0094197E"/>
    <w:rsid w:val="00941ACB"/>
    <w:rsid w:val="00941EA8"/>
    <w:rsid w:val="00941FA5"/>
    <w:rsid w:val="009423D6"/>
    <w:rsid w:val="00942841"/>
    <w:rsid w:val="00942892"/>
    <w:rsid w:val="00942EAB"/>
    <w:rsid w:val="009434E6"/>
    <w:rsid w:val="00943893"/>
    <w:rsid w:val="00943ACF"/>
    <w:rsid w:val="009440B1"/>
    <w:rsid w:val="009440DE"/>
    <w:rsid w:val="009441A7"/>
    <w:rsid w:val="009441AA"/>
    <w:rsid w:val="009442F8"/>
    <w:rsid w:val="0094460B"/>
    <w:rsid w:val="009447CF"/>
    <w:rsid w:val="00944913"/>
    <w:rsid w:val="00944B2E"/>
    <w:rsid w:val="00944B9D"/>
    <w:rsid w:val="00944C4E"/>
    <w:rsid w:val="00944CB8"/>
    <w:rsid w:val="00944F24"/>
    <w:rsid w:val="009451D3"/>
    <w:rsid w:val="00945594"/>
    <w:rsid w:val="00945962"/>
    <w:rsid w:val="009459FB"/>
    <w:rsid w:val="00945D79"/>
    <w:rsid w:val="00946143"/>
    <w:rsid w:val="0094642C"/>
    <w:rsid w:val="009468ED"/>
    <w:rsid w:val="00946A6E"/>
    <w:rsid w:val="00947746"/>
    <w:rsid w:val="00947C4F"/>
    <w:rsid w:val="00947F6A"/>
    <w:rsid w:val="00947FD7"/>
    <w:rsid w:val="00950388"/>
    <w:rsid w:val="009503AB"/>
    <w:rsid w:val="00950403"/>
    <w:rsid w:val="00950461"/>
    <w:rsid w:val="00950531"/>
    <w:rsid w:val="009506F8"/>
    <w:rsid w:val="00950BDE"/>
    <w:rsid w:val="0095105A"/>
    <w:rsid w:val="00951C2B"/>
    <w:rsid w:val="00951C92"/>
    <w:rsid w:val="00952213"/>
    <w:rsid w:val="00952239"/>
    <w:rsid w:val="009525E1"/>
    <w:rsid w:val="0095274A"/>
    <w:rsid w:val="009528ED"/>
    <w:rsid w:val="009529E3"/>
    <w:rsid w:val="00952A09"/>
    <w:rsid w:val="00952A62"/>
    <w:rsid w:val="00952B76"/>
    <w:rsid w:val="00953019"/>
    <w:rsid w:val="00953219"/>
    <w:rsid w:val="00953ACD"/>
    <w:rsid w:val="00953B30"/>
    <w:rsid w:val="00953D12"/>
    <w:rsid w:val="00953DB9"/>
    <w:rsid w:val="00953FFF"/>
    <w:rsid w:val="009544A7"/>
    <w:rsid w:val="00954782"/>
    <w:rsid w:val="009549DC"/>
    <w:rsid w:val="009549F3"/>
    <w:rsid w:val="009552CD"/>
    <w:rsid w:val="00955324"/>
    <w:rsid w:val="00955584"/>
    <w:rsid w:val="0095573E"/>
    <w:rsid w:val="0095581A"/>
    <w:rsid w:val="00955B62"/>
    <w:rsid w:val="00955C69"/>
    <w:rsid w:val="00955E15"/>
    <w:rsid w:val="00955F48"/>
    <w:rsid w:val="0095637F"/>
    <w:rsid w:val="00956A64"/>
    <w:rsid w:val="00956BDF"/>
    <w:rsid w:val="00956FA7"/>
    <w:rsid w:val="00957097"/>
    <w:rsid w:val="009570F1"/>
    <w:rsid w:val="00957405"/>
    <w:rsid w:val="009574B1"/>
    <w:rsid w:val="00957851"/>
    <w:rsid w:val="00957A2F"/>
    <w:rsid w:val="00957EA9"/>
    <w:rsid w:val="00960153"/>
    <w:rsid w:val="00960159"/>
    <w:rsid w:val="009602E5"/>
    <w:rsid w:val="0096068D"/>
    <w:rsid w:val="00960882"/>
    <w:rsid w:val="00960CCB"/>
    <w:rsid w:val="00960DAD"/>
    <w:rsid w:val="00961E91"/>
    <w:rsid w:val="00962301"/>
    <w:rsid w:val="0096238B"/>
    <w:rsid w:val="0096293E"/>
    <w:rsid w:val="009629F5"/>
    <w:rsid w:val="00962BC3"/>
    <w:rsid w:val="00962BF2"/>
    <w:rsid w:val="00962C4B"/>
    <w:rsid w:val="00962CDE"/>
    <w:rsid w:val="00962F1E"/>
    <w:rsid w:val="00962F9C"/>
    <w:rsid w:val="00962FB3"/>
    <w:rsid w:val="009630A6"/>
    <w:rsid w:val="0096321C"/>
    <w:rsid w:val="00963362"/>
    <w:rsid w:val="00963738"/>
    <w:rsid w:val="00963AB6"/>
    <w:rsid w:val="00963C3B"/>
    <w:rsid w:val="00963C7B"/>
    <w:rsid w:val="00963E2E"/>
    <w:rsid w:val="009640B2"/>
    <w:rsid w:val="0096411E"/>
    <w:rsid w:val="00964136"/>
    <w:rsid w:val="00964254"/>
    <w:rsid w:val="00964765"/>
    <w:rsid w:val="00964A75"/>
    <w:rsid w:val="00964B67"/>
    <w:rsid w:val="009653CA"/>
    <w:rsid w:val="00965856"/>
    <w:rsid w:val="009658D1"/>
    <w:rsid w:val="00965909"/>
    <w:rsid w:val="009659DA"/>
    <w:rsid w:val="00965AA3"/>
    <w:rsid w:val="00965F71"/>
    <w:rsid w:val="00966308"/>
    <w:rsid w:val="009668A4"/>
    <w:rsid w:val="00966D1B"/>
    <w:rsid w:val="00966F99"/>
    <w:rsid w:val="00967417"/>
    <w:rsid w:val="00967514"/>
    <w:rsid w:val="00967813"/>
    <w:rsid w:val="009679D8"/>
    <w:rsid w:val="00967AF5"/>
    <w:rsid w:val="00967B72"/>
    <w:rsid w:val="00967EFF"/>
    <w:rsid w:val="0097024F"/>
    <w:rsid w:val="00970C52"/>
    <w:rsid w:val="00970C66"/>
    <w:rsid w:val="00970E96"/>
    <w:rsid w:val="00971578"/>
    <w:rsid w:val="009715EE"/>
    <w:rsid w:val="009716F3"/>
    <w:rsid w:val="009718AF"/>
    <w:rsid w:val="0097194C"/>
    <w:rsid w:val="00971956"/>
    <w:rsid w:val="00971ED3"/>
    <w:rsid w:val="00971F4A"/>
    <w:rsid w:val="00972386"/>
    <w:rsid w:val="009727E3"/>
    <w:rsid w:val="0097298D"/>
    <w:rsid w:val="009729AF"/>
    <w:rsid w:val="00972B6B"/>
    <w:rsid w:val="00973191"/>
    <w:rsid w:val="00973419"/>
    <w:rsid w:val="00973584"/>
    <w:rsid w:val="00973645"/>
    <w:rsid w:val="009736EA"/>
    <w:rsid w:val="009737E7"/>
    <w:rsid w:val="00973844"/>
    <w:rsid w:val="00973960"/>
    <w:rsid w:val="00973B5F"/>
    <w:rsid w:val="00974546"/>
    <w:rsid w:val="00974624"/>
    <w:rsid w:val="00974661"/>
    <w:rsid w:val="009748AA"/>
    <w:rsid w:val="00974930"/>
    <w:rsid w:val="009749EE"/>
    <w:rsid w:val="00974AB5"/>
    <w:rsid w:val="00974F14"/>
    <w:rsid w:val="00974F49"/>
    <w:rsid w:val="00975B5D"/>
    <w:rsid w:val="00975B95"/>
    <w:rsid w:val="00975F90"/>
    <w:rsid w:val="00976112"/>
    <w:rsid w:val="00976169"/>
    <w:rsid w:val="009764A2"/>
    <w:rsid w:val="009764ED"/>
    <w:rsid w:val="009766A1"/>
    <w:rsid w:val="00976870"/>
    <w:rsid w:val="00976AD8"/>
    <w:rsid w:val="00976EBB"/>
    <w:rsid w:val="009770BD"/>
    <w:rsid w:val="009772C4"/>
    <w:rsid w:val="0097759B"/>
    <w:rsid w:val="00977739"/>
    <w:rsid w:val="00977C0B"/>
    <w:rsid w:val="00977C16"/>
    <w:rsid w:val="00977EF0"/>
    <w:rsid w:val="00977EFB"/>
    <w:rsid w:val="00977FB0"/>
    <w:rsid w:val="009802D1"/>
    <w:rsid w:val="009803A7"/>
    <w:rsid w:val="0098046E"/>
    <w:rsid w:val="009807C3"/>
    <w:rsid w:val="00980ABE"/>
    <w:rsid w:val="00980B65"/>
    <w:rsid w:val="009810BF"/>
    <w:rsid w:val="0098121B"/>
    <w:rsid w:val="0098130F"/>
    <w:rsid w:val="00981352"/>
    <w:rsid w:val="00981400"/>
    <w:rsid w:val="00981BB7"/>
    <w:rsid w:val="00981D86"/>
    <w:rsid w:val="00981FC7"/>
    <w:rsid w:val="0098218D"/>
    <w:rsid w:val="00982318"/>
    <w:rsid w:val="009828E4"/>
    <w:rsid w:val="00982B47"/>
    <w:rsid w:val="00982EAB"/>
    <w:rsid w:val="00982EFD"/>
    <w:rsid w:val="00982F8C"/>
    <w:rsid w:val="00983027"/>
    <w:rsid w:val="00983091"/>
    <w:rsid w:val="00983551"/>
    <w:rsid w:val="00983585"/>
    <w:rsid w:val="00983651"/>
    <w:rsid w:val="00983744"/>
    <w:rsid w:val="00983B1E"/>
    <w:rsid w:val="00983D82"/>
    <w:rsid w:val="009840CF"/>
    <w:rsid w:val="00984701"/>
    <w:rsid w:val="00985041"/>
    <w:rsid w:val="00985086"/>
    <w:rsid w:val="0098567A"/>
    <w:rsid w:val="009858EE"/>
    <w:rsid w:val="00985B59"/>
    <w:rsid w:val="00985FE6"/>
    <w:rsid w:val="00986320"/>
    <w:rsid w:val="0098685D"/>
    <w:rsid w:val="0098693E"/>
    <w:rsid w:val="00986991"/>
    <w:rsid w:val="00986998"/>
    <w:rsid w:val="00986A47"/>
    <w:rsid w:val="00986D17"/>
    <w:rsid w:val="00986DC2"/>
    <w:rsid w:val="009872A9"/>
    <w:rsid w:val="009873D0"/>
    <w:rsid w:val="00987642"/>
    <w:rsid w:val="00987E7A"/>
    <w:rsid w:val="0099014D"/>
    <w:rsid w:val="00990379"/>
    <w:rsid w:val="009903D5"/>
    <w:rsid w:val="009907BE"/>
    <w:rsid w:val="00990CDF"/>
    <w:rsid w:val="00991104"/>
    <w:rsid w:val="0099158E"/>
    <w:rsid w:val="00991800"/>
    <w:rsid w:val="00991834"/>
    <w:rsid w:val="0099256E"/>
    <w:rsid w:val="0099294D"/>
    <w:rsid w:val="00992A86"/>
    <w:rsid w:val="00992AFC"/>
    <w:rsid w:val="00992B34"/>
    <w:rsid w:val="00992B43"/>
    <w:rsid w:val="00992E23"/>
    <w:rsid w:val="00992F1B"/>
    <w:rsid w:val="0099327F"/>
    <w:rsid w:val="009933F4"/>
    <w:rsid w:val="00993724"/>
    <w:rsid w:val="00993734"/>
    <w:rsid w:val="00993821"/>
    <w:rsid w:val="00993FD2"/>
    <w:rsid w:val="009943C1"/>
    <w:rsid w:val="00994654"/>
    <w:rsid w:val="009947E7"/>
    <w:rsid w:val="00994D65"/>
    <w:rsid w:val="00995120"/>
    <w:rsid w:val="00995176"/>
    <w:rsid w:val="009951E1"/>
    <w:rsid w:val="009952F3"/>
    <w:rsid w:val="00995370"/>
    <w:rsid w:val="0099546F"/>
    <w:rsid w:val="0099559C"/>
    <w:rsid w:val="009959AD"/>
    <w:rsid w:val="00995DA7"/>
    <w:rsid w:val="00996049"/>
    <w:rsid w:val="00996281"/>
    <w:rsid w:val="0099679C"/>
    <w:rsid w:val="009968F4"/>
    <w:rsid w:val="00996F47"/>
    <w:rsid w:val="009973C7"/>
    <w:rsid w:val="00997CB8"/>
    <w:rsid w:val="009A00C7"/>
    <w:rsid w:val="009A09CD"/>
    <w:rsid w:val="009A0ADE"/>
    <w:rsid w:val="009A0EF2"/>
    <w:rsid w:val="009A0F37"/>
    <w:rsid w:val="009A10F2"/>
    <w:rsid w:val="009A12DB"/>
    <w:rsid w:val="009A186D"/>
    <w:rsid w:val="009A1A49"/>
    <w:rsid w:val="009A2172"/>
    <w:rsid w:val="009A25ED"/>
    <w:rsid w:val="009A2897"/>
    <w:rsid w:val="009A2BD8"/>
    <w:rsid w:val="009A2E86"/>
    <w:rsid w:val="009A35F9"/>
    <w:rsid w:val="009A36CB"/>
    <w:rsid w:val="009A378E"/>
    <w:rsid w:val="009A426D"/>
    <w:rsid w:val="009A4987"/>
    <w:rsid w:val="009A4A45"/>
    <w:rsid w:val="009A4D1D"/>
    <w:rsid w:val="009A4DB0"/>
    <w:rsid w:val="009A532F"/>
    <w:rsid w:val="009A53AC"/>
    <w:rsid w:val="009A563C"/>
    <w:rsid w:val="009A598D"/>
    <w:rsid w:val="009A5A39"/>
    <w:rsid w:val="009A5FA2"/>
    <w:rsid w:val="009A60D1"/>
    <w:rsid w:val="009A6172"/>
    <w:rsid w:val="009A62FA"/>
    <w:rsid w:val="009A6929"/>
    <w:rsid w:val="009A6AB5"/>
    <w:rsid w:val="009A6D68"/>
    <w:rsid w:val="009A6D85"/>
    <w:rsid w:val="009A6FF5"/>
    <w:rsid w:val="009A7076"/>
    <w:rsid w:val="009A711E"/>
    <w:rsid w:val="009A71B2"/>
    <w:rsid w:val="009A7332"/>
    <w:rsid w:val="009A73B4"/>
    <w:rsid w:val="009A748A"/>
    <w:rsid w:val="009A74C4"/>
    <w:rsid w:val="009A7FDF"/>
    <w:rsid w:val="009B015B"/>
    <w:rsid w:val="009B0516"/>
    <w:rsid w:val="009B07F6"/>
    <w:rsid w:val="009B1464"/>
    <w:rsid w:val="009B14E4"/>
    <w:rsid w:val="009B18AE"/>
    <w:rsid w:val="009B19EB"/>
    <w:rsid w:val="009B1BB8"/>
    <w:rsid w:val="009B20CF"/>
    <w:rsid w:val="009B241B"/>
    <w:rsid w:val="009B258B"/>
    <w:rsid w:val="009B278C"/>
    <w:rsid w:val="009B2B42"/>
    <w:rsid w:val="009B33F2"/>
    <w:rsid w:val="009B3977"/>
    <w:rsid w:val="009B3B24"/>
    <w:rsid w:val="009B3B75"/>
    <w:rsid w:val="009B3CAE"/>
    <w:rsid w:val="009B4108"/>
    <w:rsid w:val="009B437A"/>
    <w:rsid w:val="009B44E7"/>
    <w:rsid w:val="009B4626"/>
    <w:rsid w:val="009B4843"/>
    <w:rsid w:val="009B4B26"/>
    <w:rsid w:val="009B5218"/>
    <w:rsid w:val="009B5239"/>
    <w:rsid w:val="009B5489"/>
    <w:rsid w:val="009B6080"/>
    <w:rsid w:val="009B6990"/>
    <w:rsid w:val="009B69E7"/>
    <w:rsid w:val="009B6AE6"/>
    <w:rsid w:val="009B70A6"/>
    <w:rsid w:val="009B70B6"/>
    <w:rsid w:val="009B72D8"/>
    <w:rsid w:val="009B74EA"/>
    <w:rsid w:val="009B7538"/>
    <w:rsid w:val="009B7CC5"/>
    <w:rsid w:val="009B7DEF"/>
    <w:rsid w:val="009C037F"/>
    <w:rsid w:val="009C066B"/>
    <w:rsid w:val="009C0D71"/>
    <w:rsid w:val="009C0D98"/>
    <w:rsid w:val="009C0DC6"/>
    <w:rsid w:val="009C0F15"/>
    <w:rsid w:val="009C10F1"/>
    <w:rsid w:val="009C1537"/>
    <w:rsid w:val="009C15A1"/>
    <w:rsid w:val="009C173A"/>
    <w:rsid w:val="009C198D"/>
    <w:rsid w:val="009C1B02"/>
    <w:rsid w:val="009C20FA"/>
    <w:rsid w:val="009C2294"/>
    <w:rsid w:val="009C2301"/>
    <w:rsid w:val="009C24B0"/>
    <w:rsid w:val="009C256A"/>
    <w:rsid w:val="009C28B8"/>
    <w:rsid w:val="009C2FA6"/>
    <w:rsid w:val="009C3119"/>
    <w:rsid w:val="009C3533"/>
    <w:rsid w:val="009C3895"/>
    <w:rsid w:val="009C3979"/>
    <w:rsid w:val="009C3C72"/>
    <w:rsid w:val="009C471D"/>
    <w:rsid w:val="009C4970"/>
    <w:rsid w:val="009C57E3"/>
    <w:rsid w:val="009C5B23"/>
    <w:rsid w:val="009C61E9"/>
    <w:rsid w:val="009C62BE"/>
    <w:rsid w:val="009C6632"/>
    <w:rsid w:val="009C7032"/>
    <w:rsid w:val="009C704B"/>
    <w:rsid w:val="009C7072"/>
    <w:rsid w:val="009C7402"/>
    <w:rsid w:val="009C75C9"/>
    <w:rsid w:val="009C77E1"/>
    <w:rsid w:val="009C7858"/>
    <w:rsid w:val="009C7913"/>
    <w:rsid w:val="009C79F7"/>
    <w:rsid w:val="009C7EFC"/>
    <w:rsid w:val="009D0846"/>
    <w:rsid w:val="009D0A2E"/>
    <w:rsid w:val="009D0A4D"/>
    <w:rsid w:val="009D0E7F"/>
    <w:rsid w:val="009D0EC9"/>
    <w:rsid w:val="009D0F14"/>
    <w:rsid w:val="009D0F92"/>
    <w:rsid w:val="009D1301"/>
    <w:rsid w:val="009D13D1"/>
    <w:rsid w:val="009D1B1A"/>
    <w:rsid w:val="009D1B53"/>
    <w:rsid w:val="009D1E2F"/>
    <w:rsid w:val="009D1F1F"/>
    <w:rsid w:val="009D2068"/>
    <w:rsid w:val="009D2428"/>
    <w:rsid w:val="009D2778"/>
    <w:rsid w:val="009D28E2"/>
    <w:rsid w:val="009D2917"/>
    <w:rsid w:val="009D2DD6"/>
    <w:rsid w:val="009D2F64"/>
    <w:rsid w:val="009D2F8E"/>
    <w:rsid w:val="009D3302"/>
    <w:rsid w:val="009D33B2"/>
    <w:rsid w:val="009D34B6"/>
    <w:rsid w:val="009D35EB"/>
    <w:rsid w:val="009D3621"/>
    <w:rsid w:val="009D38D6"/>
    <w:rsid w:val="009D39E0"/>
    <w:rsid w:val="009D3C8C"/>
    <w:rsid w:val="009D3D2D"/>
    <w:rsid w:val="009D41B9"/>
    <w:rsid w:val="009D430A"/>
    <w:rsid w:val="009D4568"/>
    <w:rsid w:val="009D4900"/>
    <w:rsid w:val="009D4A5E"/>
    <w:rsid w:val="009D4F4B"/>
    <w:rsid w:val="009D51A4"/>
    <w:rsid w:val="009D51B3"/>
    <w:rsid w:val="009D575F"/>
    <w:rsid w:val="009D58CF"/>
    <w:rsid w:val="009D58FC"/>
    <w:rsid w:val="009D5C45"/>
    <w:rsid w:val="009D5F30"/>
    <w:rsid w:val="009D69BB"/>
    <w:rsid w:val="009D6A8B"/>
    <w:rsid w:val="009D6FF4"/>
    <w:rsid w:val="009D784D"/>
    <w:rsid w:val="009D7C32"/>
    <w:rsid w:val="009D7CB5"/>
    <w:rsid w:val="009E01BC"/>
    <w:rsid w:val="009E01C4"/>
    <w:rsid w:val="009E0F6D"/>
    <w:rsid w:val="009E0F7B"/>
    <w:rsid w:val="009E1702"/>
    <w:rsid w:val="009E1F4D"/>
    <w:rsid w:val="009E2033"/>
    <w:rsid w:val="009E213F"/>
    <w:rsid w:val="009E2162"/>
    <w:rsid w:val="009E23BD"/>
    <w:rsid w:val="009E275F"/>
    <w:rsid w:val="009E27DD"/>
    <w:rsid w:val="009E29B0"/>
    <w:rsid w:val="009E29BD"/>
    <w:rsid w:val="009E2B10"/>
    <w:rsid w:val="009E2CFE"/>
    <w:rsid w:val="009E30CB"/>
    <w:rsid w:val="009E330E"/>
    <w:rsid w:val="009E3548"/>
    <w:rsid w:val="009E364F"/>
    <w:rsid w:val="009E3691"/>
    <w:rsid w:val="009E36C7"/>
    <w:rsid w:val="009E37BC"/>
    <w:rsid w:val="009E3CFC"/>
    <w:rsid w:val="009E42C7"/>
    <w:rsid w:val="009E435B"/>
    <w:rsid w:val="009E4400"/>
    <w:rsid w:val="009E45C9"/>
    <w:rsid w:val="009E4791"/>
    <w:rsid w:val="009E47D4"/>
    <w:rsid w:val="009E4DD7"/>
    <w:rsid w:val="009E4E46"/>
    <w:rsid w:val="009E5215"/>
    <w:rsid w:val="009E5321"/>
    <w:rsid w:val="009E54BB"/>
    <w:rsid w:val="009E5577"/>
    <w:rsid w:val="009E579A"/>
    <w:rsid w:val="009E58B3"/>
    <w:rsid w:val="009E5B12"/>
    <w:rsid w:val="009E5DF4"/>
    <w:rsid w:val="009E6003"/>
    <w:rsid w:val="009E6205"/>
    <w:rsid w:val="009E6406"/>
    <w:rsid w:val="009E668F"/>
    <w:rsid w:val="009E6C19"/>
    <w:rsid w:val="009E6C1E"/>
    <w:rsid w:val="009E72B6"/>
    <w:rsid w:val="009E74FB"/>
    <w:rsid w:val="009E7FCD"/>
    <w:rsid w:val="009F00A4"/>
    <w:rsid w:val="009F0469"/>
    <w:rsid w:val="009F04CA"/>
    <w:rsid w:val="009F062B"/>
    <w:rsid w:val="009F0943"/>
    <w:rsid w:val="009F0992"/>
    <w:rsid w:val="009F0D51"/>
    <w:rsid w:val="009F120D"/>
    <w:rsid w:val="009F1707"/>
    <w:rsid w:val="009F1711"/>
    <w:rsid w:val="009F173B"/>
    <w:rsid w:val="009F1A2C"/>
    <w:rsid w:val="009F1AE8"/>
    <w:rsid w:val="009F1D00"/>
    <w:rsid w:val="009F1D83"/>
    <w:rsid w:val="009F1F48"/>
    <w:rsid w:val="009F1F9B"/>
    <w:rsid w:val="009F219C"/>
    <w:rsid w:val="009F2286"/>
    <w:rsid w:val="009F228D"/>
    <w:rsid w:val="009F22AD"/>
    <w:rsid w:val="009F29A5"/>
    <w:rsid w:val="009F2B13"/>
    <w:rsid w:val="009F2E12"/>
    <w:rsid w:val="009F3939"/>
    <w:rsid w:val="009F41BE"/>
    <w:rsid w:val="009F427E"/>
    <w:rsid w:val="009F4442"/>
    <w:rsid w:val="009F444D"/>
    <w:rsid w:val="009F4499"/>
    <w:rsid w:val="009F450C"/>
    <w:rsid w:val="009F45B6"/>
    <w:rsid w:val="009F4656"/>
    <w:rsid w:val="009F471E"/>
    <w:rsid w:val="009F4A51"/>
    <w:rsid w:val="009F4B12"/>
    <w:rsid w:val="009F4C02"/>
    <w:rsid w:val="009F4F7F"/>
    <w:rsid w:val="009F4FF7"/>
    <w:rsid w:val="009F5275"/>
    <w:rsid w:val="009F5662"/>
    <w:rsid w:val="009F5849"/>
    <w:rsid w:val="009F58BD"/>
    <w:rsid w:val="009F5A79"/>
    <w:rsid w:val="009F5BC8"/>
    <w:rsid w:val="009F5EA8"/>
    <w:rsid w:val="009F6089"/>
    <w:rsid w:val="009F6451"/>
    <w:rsid w:val="009F64FE"/>
    <w:rsid w:val="009F6A44"/>
    <w:rsid w:val="009F6A73"/>
    <w:rsid w:val="009F6A8B"/>
    <w:rsid w:val="009F705E"/>
    <w:rsid w:val="009F72BE"/>
    <w:rsid w:val="009F7872"/>
    <w:rsid w:val="009F7A12"/>
    <w:rsid w:val="009F7AA9"/>
    <w:rsid w:val="00A001D0"/>
    <w:rsid w:val="00A006A3"/>
    <w:rsid w:val="00A006C3"/>
    <w:rsid w:val="00A006F5"/>
    <w:rsid w:val="00A00900"/>
    <w:rsid w:val="00A0104F"/>
    <w:rsid w:val="00A01ABD"/>
    <w:rsid w:val="00A01CB6"/>
    <w:rsid w:val="00A02033"/>
    <w:rsid w:val="00A02148"/>
    <w:rsid w:val="00A0234A"/>
    <w:rsid w:val="00A02672"/>
    <w:rsid w:val="00A02916"/>
    <w:rsid w:val="00A02B48"/>
    <w:rsid w:val="00A02BAE"/>
    <w:rsid w:val="00A02F28"/>
    <w:rsid w:val="00A031BF"/>
    <w:rsid w:val="00A034C9"/>
    <w:rsid w:val="00A03A57"/>
    <w:rsid w:val="00A03B7E"/>
    <w:rsid w:val="00A0446C"/>
    <w:rsid w:val="00A04505"/>
    <w:rsid w:val="00A04823"/>
    <w:rsid w:val="00A048C7"/>
    <w:rsid w:val="00A054E4"/>
    <w:rsid w:val="00A05C93"/>
    <w:rsid w:val="00A0635B"/>
    <w:rsid w:val="00A0638F"/>
    <w:rsid w:val="00A06418"/>
    <w:rsid w:val="00A06506"/>
    <w:rsid w:val="00A06CB7"/>
    <w:rsid w:val="00A06EE5"/>
    <w:rsid w:val="00A07A05"/>
    <w:rsid w:val="00A07AFE"/>
    <w:rsid w:val="00A1010D"/>
    <w:rsid w:val="00A1018B"/>
    <w:rsid w:val="00A10333"/>
    <w:rsid w:val="00A107F1"/>
    <w:rsid w:val="00A1086A"/>
    <w:rsid w:val="00A10FBA"/>
    <w:rsid w:val="00A11088"/>
    <w:rsid w:val="00A11261"/>
    <w:rsid w:val="00A112D3"/>
    <w:rsid w:val="00A113E4"/>
    <w:rsid w:val="00A11941"/>
    <w:rsid w:val="00A11B72"/>
    <w:rsid w:val="00A11CF2"/>
    <w:rsid w:val="00A120ED"/>
    <w:rsid w:val="00A12413"/>
    <w:rsid w:val="00A1260E"/>
    <w:rsid w:val="00A128A3"/>
    <w:rsid w:val="00A12AEE"/>
    <w:rsid w:val="00A1364C"/>
    <w:rsid w:val="00A138A7"/>
    <w:rsid w:val="00A13B20"/>
    <w:rsid w:val="00A13BD6"/>
    <w:rsid w:val="00A13D98"/>
    <w:rsid w:val="00A13FA7"/>
    <w:rsid w:val="00A1415A"/>
    <w:rsid w:val="00A1444B"/>
    <w:rsid w:val="00A14853"/>
    <w:rsid w:val="00A14878"/>
    <w:rsid w:val="00A14B84"/>
    <w:rsid w:val="00A15074"/>
    <w:rsid w:val="00A150BB"/>
    <w:rsid w:val="00A152E8"/>
    <w:rsid w:val="00A1548A"/>
    <w:rsid w:val="00A15811"/>
    <w:rsid w:val="00A15850"/>
    <w:rsid w:val="00A15D4F"/>
    <w:rsid w:val="00A161D4"/>
    <w:rsid w:val="00A163E8"/>
    <w:rsid w:val="00A16462"/>
    <w:rsid w:val="00A16548"/>
    <w:rsid w:val="00A16551"/>
    <w:rsid w:val="00A16592"/>
    <w:rsid w:val="00A16F90"/>
    <w:rsid w:val="00A1709C"/>
    <w:rsid w:val="00A17500"/>
    <w:rsid w:val="00A17531"/>
    <w:rsid w:val="00A17661"/>
    <w:rsid w:val="00A1777B"/>
    <w:rsid w:val="00A17791"/>
    <w:rsid w:val="00A17976"/>
    <w:rsid w:val="00A17EC9"/>
    <w:rsid w:val="00A2013F"/>
    <w:rsid w:val="00A20396"/>
    <w:rsid w:val="00A2108F"/>
    <w:rsid w:val="00A21353"/>
    <w:rsid w:val="00A2149F"/>
    <w:rsid w:val="00A21E70"/>
    <w:rsid w:val="00A222D9"/>
    <w:rsid w:val="00A224FE"/>
    <w:rsid w:val="00A22BEA"/>
    <w:rsid w:val="00A22F0D"/>
    <w:rsid w:val="00A23177"/>
    <w:rsid w:val="00A2317B"/>
    <w:rsid w:val="00A2337E"/>
    <w:rsid w:val="00A237CE"/>
    <w:rsid w:val="00A23F7D"/>
    <w:rsid w:val="00A240A1"/>
    <w:rsid w:val="00A240A5"/>
    <w:rsid w:val="00A24197"/>
    <w:rsid w:val="00A2419C"/>
    <w:rsid w:val="00A24E89"/>
    <w:rsid w:val="00A254FA"/>
    <w:rsid w:val="00A25782"/>
    <w:rsid w:val="00A25A7D"/>
    <w:rsid w:val="00A25D8C"/>
    <w:rsid w:val="00A26068"/>
    <w:rsid w:val="00A26163"/>
    <w:rsid w:val="00A261C5"/>
    <w:rsid w:val="00A26373"/>
    <w:rsid w:val="00A2672A"/>
    <w:rsid w:val="00A268E4"/>
    <w:rsid w:val="00A26E1B"/>
    <w:rsid w:val="00A271BA"/>
    <w:rsid w:val="00A27782"/>
    <w:rsid w:val="00A27A35"/>
    <w:rsid w:val="00A27E72"/>
    <w:rsid w:val="00A30398"/>
    <w:rsid w:val="00A30BBA"/>
    <w:rsid w:val="00A30D2D"/>
    <w:rsid w:val="00A31FA1"/>
    <w:rsid w:val="00A31FDD"/>
    <w:rsid w:val="00A320DE"/>
    <w:rsid w:val="00A32121"/>
    <w:rsid w:val="00A32305"/>
    <w:rsid w:val="00A32B58"/>
    <w:rsid w:val="00A32DEC"/>
    <w:rsid w:val="00A32E0A"/>
    <w:rsid w:val="00A3335F"/>
    <w:rsid w:val="00A33365"/>
    <w:rsid w:val="00A33698"/>
    <w:rsid w:val="00A33718"/>
    <w:rsid w:val="00A33B6F"/>
    <w:rsid w:val="00A33DDC"/>
    <w:rsid w:val="00A33F3C"/>
    <w:rsid w:val="00A340B2"/>
    <w:rsid w:val="00A34426"/>
    <w:rsid w:val="00A3463D"/>
    <w:rsid w:val="00A34773"/>
    <w:rsid w:val="00A3480A"/>
    <w:rsid w:val="00A34DE2"/>
    <w:rsid w:val="00A352C6"/>
    <w:rsid w:val="00A354A5"/>
    <w:rsid w:val="00A35517"/>
    <w:rsid w:val="00A36292"/>
    <w:rsid w:val="00A3651E"/>
    <w:rsid w:val="00A3686C"/>
    <w:rsid w:val="00A368E5"/>
    <w:rsid w:val="00A36E66"/>
    <w:rsid w:val="00A37029"/>
    <w:rsid w:val="00A371CD"/>
    <w:rsid w:val="00A37260"/>
    <w:rsid w:val="00A372D5"/>
    <w:rsid w:val="00A37727"/>
    <w:rsid w:val="00A402EF"/>
    <w:rsid w:val="00A40426"/>
    <w:rsid w:val="00A4044F"/>
    <w:rsid w:val="00A404E9"/>
    <w:rsid w:val="00A40AC6"/>
    <w:rsid w:val="00A40B1F"/>
    <w:rsid w:val="00A40E16"/>
    <w:rsid w:val="00A41004"/>
    <w:rsid w:val="00A4100A"/>
    <w:rsid w:val="00A411EF"/>
    <w:rsid w:val="00A416FB"/>
    <w:rsid w:val="00A418F2"/>
    <w:rsid w:val="00A4254D"/>
    <w:rsid w:val="00A42B6B"/>
    <w:rsid w:val="00A4324B"/>
    <w:rsid w:val="00A435E3"/>
    <w:rsid w:val="00A43646"/>
    <w:rsid w:val="00A4365B"/>
    <w:rsid w:val="00A436AD"/>
    <w:rsid w:val="00A43CD3"/>
    <w:rsid w:val="00A43DD1"/>
    <w:rsid w:val="00A44214"/>
    <w:rsid w:val="00A44275"/>
    <w:rsid w:val="00A442DC"/>
    <w:rsid w:val="00A44417"/>
    <w:rsid w:val="00A44747"/>
    <w:rsid w:val="00A44851"/>
    <w:rsid w:val="00A4493D"/>
    <w:rsid w:val="00A4499B"/>
    <w:rsid w:val="00A44AB2"/>
    <w:rsid w:val="00A44CBF"/>
    <w:rsid w:val="00A451B4"/>
    <w:rsid w:val="00A454DB"/>
    <w:rsid w:val="00A456C8"/>
    <w:rsid w:val="00A45AC1"/>
    <w:rsid w:val="00A45B69"/>
    <w:rsid w:val="00A45D89"/>
    <w:rsid w:val="00A45FDE"/>
    <w:rsid w:val="00A4627C"/>
    <w:rsid w:val="00A47A2B"/>
    <w:rsid w:val="00A504F9"/>
    <w:rsid w:val="00A50515"/>
    <w:rsid w:val="00A50568"/>
    <w:rsid w:val="00A505B8"/>
    <w:rsid w:val="00A50E42"/>
    <w:rsid w:val="00A50EB8"/>
    <w:rsid w:val="00A50EDB"/>
    <w:rsid w:val="00A50F75"/>
    <w:rsid w:val="00A51372"/>
    <w:rsid w:val="00A515C6"/>
    <w:rsid w:val="00A51663"/>
    <w:rsid w:val="00A5193E"/>
    <w:rsid w:val="00A520AD"/>
    <w:rsid w:val="00A5259E"/>
    <w:rsid w:val="00A52887"/>
    <w:rsid w:val="00A528B3"/>
    <w:rsid w:val="00A52D34"/>
    <w:rsid w:val="00A52DB1"/>
    <w:rsid w:val="00A52E2E"/>
    <w:rsid w:val="00A53552"/>
    <w:rsid w:val="00A5389A"/>
    <w:rsid w:val="00A538F8"/>
    <w:rsid w:val="00A53964"/>
    <w:rsid w:val="00A53B8A"/>
    <w:rsid w:val="00A542EC"/>
    <w:rsid w:val="00A54373"/>
    <w:rsid w:val="00A54A0A"/>
    <w:rsid w:val="00A54CFA"/>
    <w:rsid w:val="00A54E95"/>
    <w:rsid w:val="00A55149"/>
    <w:rsid w:val="00A55155"/>
    <w:rsid w:val="00A55832"/>
    <w:rsid w:val="00A5589F"/>
    <w:rsid w:val="00A559D7"/>
    <w:rsid w:val="00A55A0C"/>
    <w:rsid w:val="00A55CD1"/>
    <w:rsid w:val="00A55E62"/>
    <w:rsid w:val="00A560E1"/>
    <w:rsid w:val="00A562FC"/>
    <w:rsid w:val="00A564C7"/>
    <w:rsid w:val="00A5657B"/>
    <w:rsid w:val="00A5686D"/>
    <w:rsid w:val="00A5696D"/>
    <w:rsid w:val="00A56B73"/>
    <w:rsid w:val="00A56BD0"/>
    <w:rsid w:val="00A57105"/>
    <w:rsid w:val="00A57979"/>
    <w:rsid w:val="00A57E09"/>
    <w:rsid w:val="00A57F9F"/>
    <w:rsid w:val="00A6007B"/>
    <w:rsid w:val="00A60368"/>
    <w:rsid w:val="00A6039E"/>
    <w:rsid w:val="00A6072D"/>
    <w:rsid w:val="00A6085D"/>
    <w:rsid w:val="00A60C9E"/>
    <w:rsid w:val="00A60DEC"/>
    <w:rsid w:val="00A6118D"/>
    <w:rsid w:val="00A61600"/>
    <w:rsid w:val="00A61633"/>
    <w:rsid w:val="00A61A6C"/>
    <w:rsid w:val="00A61C04"/>
    <w:rsid w:val="00A61C53"/>
    <w:rsid w:val="00A61C90"/>
    <w:rsid w:val="00A61DE0"/>
    <w:rsid w:val="00A61F98"/>
    <w:rsid w:val="00A62193"/>
    <w:rsid w:val="00A621EC"/>
    <w:rsid w:val="00A624DA"/>
    <w:rsid w:val="00A62D2A"/>
    <w:rsid w:val="00A62DAE"/>
    <w:rsid w:val="00A62DE8"/>
    <w:rsid w:val="00A630BE"/>
    <w:rsid w:val="00A630F8"/>
    <w:rsid w:val="00A634CC"/>
    <w:rsid w:val="00A636F8"/>
    <w:rsid w:val="00A639E3"/>
    <w:rsid w:val="00A63B2B"/>
    <w:rsid w:val="00A63BA7"/>
    <w:rsid w:val="00A63DEC"/>
    <w:rsid w:val="00A642D4"/>
    <w:rsid w:val="00A64346"/>
    <w:rsid w:val="00A64574"/>
    <w:rsid w:val="00A64AD0"/>
    <w:rsid w:val="00A64B20"/>
    <w:rsid w:val="00A64D5C"/>
    <w:rsid w:val="00A655F1"/>
    <w:rsid w:val="00A65764"/>
    <w:rsid w:val="00A664BD"/>
    <w:rsid w:val="00A66512"/>
    <w:rsid w:val="00A665EC"/>
    <w:rsid w:val="00A6676F"/>
    <w:rsid w:val="00A667E6"/>
    <w:rsid w:val="00A66A5A"/>
    <w:rsid w:val="00A66B4C"/>
    <w:rsid w:val="00A66B51"/>
    <w:rsid w:val="00A66E6A"/>
    <w:rsid w:val="00A66E87"/>
    <w:rsid w:val="00A67092"/>
    <w:rsid w:val="00A673C0"/>
    <w:rsid w:val="00A6758B"/>
    <w:rsid w:val="00A6778D"/>
    <w:rsid w:val="00A67C14"/>
    <w:rsid w:val="00A707F3"/>
    <w:rsid w:val="00A7082A"/>
    <w:rsid w:val="00A70A60"/>
    <w:rsid w:val="00A70E8A"/>
    <w:rsid w:val="00A71019"/>
    <w:rsid w:val="00A7122D"/>
    <w:rsid w:val="00A7140C"/>
    <w:rsid w:val="00A717AF"/>
    <w:rsid w:val="00A71910"/>
    <w:rsid w:val="00A71B88"/>
    <w:rsid w:val="00A72E3F"/>
    <w:rsid w:val="00A72FBE"/>
    <w:rsid w:val="00A7367E"/>
    <w:rsid w:val="00A736FF"/>
    <w:rsid w:val="00A73A26"/>
    <w:rsid w:val="00A73BD1"/>
    <w:rsid w:val="00A73C5D"/>
    <w:rsid w:val="00A73D04"/>
    <w:rsid w:val="00A73D34"/>
    <w:rsid w:val="00A752C0"/>
    <w:rsid w:val="00A7560B"/>
    <w:rsid w:val="00A758AA"/>
    <w:rsid w:val="00A75CCC"/>
    <w:rsid w:val="00A75CE3"/>
    <w:rsid w:val="00A75DAB"/>
    <w:rsid w:val="00A761F9"/>
    <w:rsid w:val="00A7622C"/>
    <w:rsid w:val="00A7644B"/>
    <w:rsid w:val="00A768C8"/>
    <w:rsid w:val="00A76A91"/>
    <w:rsid w:val="00A76C8D"/>
    <w:rsid w:val="00A773C5"/>
    <w:rsid w:val="00A7745A"/>
    <w:rsid w:val="00A7748A"/>
    <w:rsid w:val="00A77510"/>
    <w:rsid w:val="00A77986"/>
    <w:rsid w:val="00A77C15"/>
    <w:rsid w:val="00A77C97"/>
    <w:rsid w:val="00A77D84"/>
    <w:rsid w:val="00A800E9"/>
    <w:rsid w:val="00A8072D"/>
    <w:rsid w:val="00A80A1B"/>
    <w:rsid w:val="00A80D16"/>
    <w:rsid w:val="00A80E12"/>
    <w:rsid w:val="00A80F58"/>
    <w:rsid w:val="00A80FFA"/>
    <w:rsid w:val="00A810A0"/>
    <w:rsid w:val="00A817C8"/>
    <w:rsid w:val="00A828E4"/>
    <w:rsid w:val="00A83175"/>
    <w:rsid w:val="00A83377"/>
    <w:rsid w:val="00A833F9"/>
    <w:rsid w:val="00A835E0"/>
    <w:rsid w:val="00A8365F"/>
    <w:rsid w:val="00A83BFD"/>
    <w:rsid w:val="00A8458B"/>
    <w:rsid w:val="00A846FC"/>
    <w:rsid w:val="00A8473F"/>
    <w:rsid w:val="00A84F73"/>
    <w:rsid w:val="00A8507E"/>
    <w:rsid w:val="00A8534A"/>
    <w:rsid w:val="00A853CD"/>
    <w:rsid w:val="00A854F5"/>
    <w:rsid w:val="00A85B8C"/>
    <w:rsid w:val="00A85EBA"/>
    <w:rsid w:val="00A85FA6"/>
    <w:rsid w:val="00A862D3"/>
    <w:rsid w:val="00A862D5"/>
    <w:rsid w:val="00A86749"/>
    <w:rsid w:val="00A86D4E"/>
    <w:rsid w:val="00A86F7E"/>
    <w:rsid w:val="00A87053"/>
    <w:rsid w:val="00A87417"/>
    <w:rsid w:val="00A874DB"/>
    <w:rsid w:val="00A87640"/>
    <w:rsid w:val="00A87984"/>
    <w:rsid w:val="00A87CA4"/>
    <w:rsid w:val="00A90444"/>
    <w:rsid w:val="00A905B5"/>
    <w:rsid w:val="00A90604"/>
    <w:rsid w:val="00A907F8"/>
    <w:rsid w:val="00A90F6D"/>
    <w:rsid w:val="00A917BC"/>
    <w:rsid w:val="00A918F9"/>
    <w:rsid w:val="00A9192A"/>
    <w:rsid w:val="00A91B54"/>
    <w:rsid w:val="00A91CA3"/>
    <w:rsid w:val="00A91D18"/>
    <w:rsid w:val="00A92333"/>
    <w:rsid w:val="00A923A1"/>
    <w:rsid w:val="00A92447"/>
    <w:rsid w:val="00A924FE"/>
    <w:rsid w:val="00A925C9"/>
    <w:rsid w:val="00A926B7"/>
    <w:rsid w:val="00A9279A"/>
    <w:rsid w:val="00A932B6"/>
    <w:rsid w:val="00A93492"/>
    <w:rsid w:val="00A9360B"/>
    <w:rsid w:val="00A93BBA"/>
    <w:rsid w:val="00A93CF3"/>
    <w:rsid w:val="00A93D0D"/>
    <w:rsid w:val="00A93D3F"/>
    <w:rsid w:val="00A93F48"/>
    <w:rsid w:val="00A9409F"/>
    <w:rsid w:val="00A944B0"/>
    <w:rsid w:val="00A948E3"/>
    <w:rsid w:val="00A94A6D"/>
    <w:rsid w:val="00A94AD7"/>
    <w:rsid w:val="00A955C5"/>
    <w:rsid w:val="00A95710"/>
    <w:rsid w:val="00A95B3F"/>
    <w:rsid w:val="00A95D4A"/>
    <w:rsid w:val="00A95D75"/>
    <w:rsid w:val="00A95F8E"/>
    <w:rsid w:val="00A96A5A"/>
    <w:rsid w:val="00A97067"/>
    <w:rsid w:val="00A973B6"/>
    <w:rsid w:val="00A974A4"/>
    <w:rsid w:val="00A97547"/>
    <w:rsid w:val="00A97755"/>
    <w:rsid w:val="00A977F4"/>
    <w:rsid w:val="00A978E2"/>
    <w:rsid w:val="00A9790A"/>
    <w:rsid w:val="00A97AC1"/>
    <w:rsid w:val="00A97CEE"/>
    <w:rsid w:val="00A97D07"/>
    <w:rsid w:val="00A97E2D"/>
    <w:rsid w:val="00AA0534"/>
    <w:rsid w:val="00AA07AF"/>
    <w:rsid w:val="00AA0AE3"/>
    <w:rsid w:val="00AA0CB4"/>
    <w:rsid w:val="00AA0D3B"/>
    <w:rsid w:val="00AA0D9E"/>
    <w:rsid w:val="00AA0EF4"/>
    <w:rsid w:val="00AA1757"/>
    <w:rsid w:val="00AA17D1"/>
    <w:rsid w:val="00AA1828"/>
    <w:rsid w:val="00AA1CA0"/>
    <w:rsid w:val="00AA1CA2"/>
    <w:rsid w:val="00AA2432"/>
    <w:rsid w:val="00AA25E4"/>
    <w:rsid w:val="00AA2755"/>
    <w:rsid w:val="00AA314D"/>
    <w:rsid w:val="00AA34D8"/>
    <w:rsid w:val="00AA34E0"/>
    <w:rsid w:val="00AA36F2"/>
    <w:rsid w:val="00AA3D0C"/>
    <w:rsid w:val="00AA400A"/>
    <w:rsid w:val="00AA4459"/>
    <w:rsid w:val="00AA46A1"/>
    <w:rsid w:val="00AA4AFC"/>
    <w:rsid w:val="00AA5027"/>
    <w:rsid w:val="00AA52FF"/>
    <w:rsid w:val="00AA530C"/>
    <w:rsid w:val="00AA56ED"/>
    <w:rsid w:val="00AA59AE"/>
    <w:rsid w:val="00AA5A3D"/>
    <w:rsid w:val="00AA5D38"/>
    <w:rsid w:val="00AA603E"/>
    <w:rsid w:val="00AA60F9"/>
    <w:rsid w:val="00AA6142"/>
    <w:rsid w:val="00AA6299"/>
    <w:rsid w:val="00AA6416"/>
    <w:rsid w:val="00AA6488"/>
    <w:rsid w:val="00AA6618"/>
    <w:rsid w:val="00AA68AA"/>
    <w:rsid w:val="00AA6B07"/>
    <w:rsid w:val="00AA6E88"/>
    <w:rsid w:val="00AA75DE"/>
    <w:rsid w:val="00AA7E76"/>
    <w:rsid w:val="00AA7F68"/>
    <w:rsid w:val="00AB00B7"/>
    <w:rsid w:val="00AB03BE"/>
    <w:rsid w:val="00AB0463"/>
    <w:rsid w:val="00AB04B8"/>
    <w:rsid w:val="00AB0506"/>
    <w:rsid w:val="00AB0894"/>
    <w:rsid w:val="00AB0EE6"/>
    <w:rsid w:val="00AB1B11"/>
    <w:rsid w:val="00AB1C58"/>
    <w:rsid w:val="00AB2005"/>
    <w:rsid w:val="00AB2670"/>
    <w:rsid w:val="00AB2989"/>
    <w:rsid w:val="00AB2C3E"/>
    <w:rsid w:val="00AB2C97"/>
    <w:rsid w:val="00AB3768"/>
    <w:rsid w:val="00AB393A"/>
    <w:rsid w:val="00AB3A1B"/>
    <w:rsid w:val="00AB3C35"/>
    <w:rsid w:val="00AB3C7A"/>
    <w:rsid w:val="00AB3EA2"/>
    <w:rsid w:val="00AB3EB0"/>
    <w:rsid w:val="00AB3EF4"/>
    <w:rsid w:val="00AB434F"/>
    <w:rsid w:val="00AB4443"/>
    <w:rsid w:val="00AB495F"/>
    <w:rsid w:val="00AB4D69"/>
    <w:rsid w:val="00AB4DED"/>
    <w:rsid w:val="00AB503A"/>
    <w:rsid w:val="00AB5360"/>
    <w:rsid w:val="00AB54F5"/>
    <w:rsid w:val="00AB54FD"/>
    <w:rsid w:val="00AB5705"/>
    <w:rsid w:val="00AB59EB"/>
    <w:rsid w:val="00AB5CD4"/>
    <w:rsid w:val="00AB5D33"/>
    <w:rsid w:val="00AB5D8D"/>
    <w:rsid w:val="00AB5F59"/>
    <w:rsid w:val="00AB63A5"/>
    <w:rsid w:val="00AB652D"/>
    <w:rsid w:val="00AB67A2"/>
    <w:rsid w:val="00AB67CB"/>
    <w:rsid w:val="00AB67F6"/>
    <w:rsid w:val="00AB6828"/>
    <w:rsid w:val="00AB6BE5"/>
    <w:rsid w:val="00AB6CF5"/>
    <w:rsid w:val="00AB7151"/>
    <w:rsid w:val="00AB745B"/>
    <w:rsid w:val="00AB7569"/>
    <w:rsid w:val="00AB758B"/>
    <w:rsid w:val="00AB78BF"/>
    <w:rsid w:val="00AB7900"/>
    <w:rsid w:val="00AB7972"/>
    <w:rsid w:val="00AB7F7D"/>
    <w:rsid w:val="00AC0203"/>
    <w:rsid w:val="00AC0E55"/>
    <w:rsid w:val="00AC11A9"/>
    <w:rsid w:val="00AC1581"/>
    <w:rsid w:val="00AC1AD4"/>
    <w:rsid w:val="00AC1B63"/>
    <w:rsid w:val="00AC1F7D"/>
    <w:rsid w:val="00AC30CD"/>
    <w:rsid w:val="00AC349F"/>
    <w:rsid w:val="00AC395F"/>
    <w:rsid w:val="00AC396E"/>
    <w:rsid w:val="00AC3B91"/>
    <w:rsid w:val="00AC3BCE"/>
    <w:rsid w:val="00AC3D3D"/>
    <w:rsid w:val="00AC3E51"/>
    <w:rsid w:val="00AC47FD"/>
    <w:rsid w:val="00AC4815"/>
    <w:rsid w:val="00AC4822"/>
    <w:rsid w:val="00AC4FE1"/>
    <w:rsid w:val="00AC53E5"/>
    <w:rsid w:val="00AC58AA"/>
    <w:rsid w:val="00AC5957"/>
    <w:rsid w:val="00AC5B3C"/>
    <w:rsid w:val="00AC5B6A"/>
    <w:rsid w:val="00AC624A"/>
    <w:rsid w:val="00AC631E"/>
    <w:rsid w:val="00AC6399"/>
    <w:rsid w:val="00AC6589"/>
    <w:rsid w:val="00AC69BD"/>
    <w:rsid w:val="00AC6A96"/>
    <w:rsid w:val="00AC6C72"/>
    <w:rsid w:val="00AC7019"/>
    <w:rsid w:val="00AC738A"/>
    <w:rsid w:val="00AC7449"/>
    <w:rsid w:val="00AC757C"/>
    <w:rsid w:val="00AD002F"/>
    <w:rsid w:val="00AD0224"/>
    <w:rsid w:val="00AD0780"/>
    <w:rsid w:val="00AD0C0F"/>
    <w:rsid w:val="00AD0FCB"/>
    <w:rsid w:val="00AD1087"/>
    <w:rsid w:val="00AD1235"/>
    <w:rsid w:val="00AD12DE"/>
    <w:rsid w:val="00AD14AB"/>
    <w:rsid w:val="00AD17A5"/>
    <w:rsid w:val="00AD1A6D"/>
    <w:rsid w:val="00AD1CCA"/>
    <w:rsid w:val="00AD1F06"/>
    <w:rsid w:val="00AD1FCD"/>
    <w:rsid w:val="00AD25C3"/>
    <w:rsid w:val="00AD2BB2"/>
    <w:rsid w:val="00AD2DB7"/>
    <w:rsid w:val="00AD2F8E"/>
    <w:rsid w:val="00AD368A"/>
    <w:rsid w:val="00AD3BA6"/>
    <w:rsid w:val="00AD3C2A"/>
    <w:rsid w:val="00AD3DE2"/>
    <w:rsid w:val="00AD42D3"/>
    <w:rsid w:val="00AD4308"/>
    <w:rsid w:val="00AD4392"/>
    <w:rsid w:val="00AD46ED"/>
    <w:rsid w:val="00AD499F"/>
    <w:rsid w:val="00AD4B48"/>
    <w:rsid w:val="00AD4CAD"/>
    <w:rsid w:val="00AD4D89"/>
    <w:rsid w:val="00AD4DDE"/>
    <w:rsid w:val="00AD4DF3"/>
    <w:rsid w:val="00AD4E20"/>
    <w:rsid w:val="00AD5046"/>
    <w:rsid w:val="00AD524F"/>
    <w:rsid w:val="00AD53B9"/>
    <w:rsid w:val="00AD5795"/>
    <w:rsid w:val="00AD5968"/>
    <w:rsid w:val="00AD5A74"/>
    <w:rsid w:val="00AD5FB7"/>
    <w:rsid w:val="00AD643E"/>
    <w:rsid w:val="00AD64F1"/>
    <w:rsid w:val="00AD6644"/>
    <w:rsid w:val="00AD66C1"/>
    <w:rsid w:val="00AD6B00"/>
    <w:rsid w:val="00AD6F0A"/>
    <w:rsid w:val="00AD7527"/>
    <w:rsid w:val="00AD7528"/>
    <w:rsid w:val="00AD76BC"/>
    <w:rsid w:val="00AD77F2"/>
    <w:rsid w:val="00AD7802"/>
    <w:rsid w:val="00AD791F"/>
    <w:rsid w:val="00AD7AA6"/>
    <w:rsid w:val="00AD7E5C"/>
    <w:rsid w:val="00AE037A"/>
    <w:rsid w:val="00AE059C"/>
    <w:rsid w:val="00AE0629"/>
    <w:rsid w:val="00AE06B9"/>
    <w:rsid w:val="00AE070D"/>
    <w:rsid w:val="00AE0823"/>
    <w:rsid w:val="00AE09CC"/>
    <w:rsid w:val="00AE0A98"/>
    <w:rsid w:val="00AE17AE"/>
    <w:rsid w:val="00AE1A15"/>
    <w:rsid w:val="00AE2259"/>
    <w:rsid w:val="00AE2B43"/>
    <w:rsid w:val="00AE2EE2"/>
    <w:rsid w:val="00AE360B"/>
    <w:rsid w:val="00AE366A"/>
    <w:rsid w:val="00AE39D9"/>
    <w:rsid w:val="00AE3D80"/>
    <w:rsid w:val="00AE3E52"/>
    <w:rsid w:val="00AE40A0"/>
    <w:rsid w:val="00AE4CFA"/>
    <w:rsid w:val="00AE5294"/>
    <w:rsid w:val="00AE5A0E"/>
    <w:rsid w:val="00AE5B40"/>
    <w:rsid w:val="00AE5F98"/>
    <w:rsid w:val="00AE6670"/>
    <w:rsid w:val="00AE6790"/>
    <w:rsid w:val="00AE6C49"/>
    <w:rsid w:val="00AE6D29"/>
    <w:rsid w:val="00AE728E"/>
    <w:rsid w:val="00AE7508"/>
    <w:rsid w:val="00AE75A7"/>
    <w:rsid w:val="00AE7824"/>
    <w:rsid w:val="00AE7C4D"/>
    <w:rsid w:val="00AE7E10"/>
    <w:rsid w:val="00AF00A3"/>
    <w:rsid w:val="00AF0481"/>
    <w:rsid w:val="00AF0ABD"/>
    <w:rsid w:val="00AF0E0C"/>
    <w:rsid w:val="00AF1430"/>
    <w:rsid w:val="00AF15F9"/>
    <w:rsid w:val="00AF1650"/>
    <w:rsid w:val="00AF1845"/>
    <w:rsid w:val="00AF1A54"/>
    <w:rsid w:val="00AF1BED"/>
    <w:rsid w:val="00AF1F38"/>
    <w:rsid w:val="00AF200A"/>
    <w:rsid w:val="00AF2032"/>
    <w:rsid w:val="00AF2201"/>
    <w:rsid w:val="00AF250D"/>
    <w:rsid w:val="00AF2731"/>
    <w:rsid w:val="00AF27B6"/>
    <w:rsid w:val="00AF3276"/>
    <w:rsid w:val="00AF3778"/>
    <w:rsid w:val="00AF3ECE"/>
    <w:rsid w:val="00AF412F"/>
    <w:rsid w:val="00AF461C"/>
    <w:rsid w:val="00AF47E9"/>
    <w:rsid w:val="00AF4EB6"/>
    <w:rsid w:val="00AF4ED0"/>
    <w:rsid w:val="00AF4FD3"/>
    <w:rsid w:val="00AF515F"/>
    <w:rsid w:val="00AF5210"/>
    <w:rsid w:val="00AF52C7"/>
    <w:rsid w:val="00AF5611"/>
    <w:rsid w:val="00AF572A"/>
    <w:rsid w:val="00AF5844"/>
    <w:rsid w:val="00AF5EB6"/>
    <w:rsid w:val="00AF6246"/>
    <w:rsid w:val="00AF6379"/>
    <w:rsid w:val="00AF6EE1"/>
    <w:rsid w:val="00AF6EE5"/>
    <w:rsid w:val="00AF740D"/>
    <w:rsid w:val="00AF7700"/>
    <w:rsid w:val="00AF7732"/>
    <w:rsid w:val="00AF77C9"/>
    <w:rsid w:val="00AF7D01"/>
    <w:rsid w:val="00AF7E8A"/>
    <w:rsid w:val="00AF7F41"/>
    <w:rsid w:val="00B00333"/>
    <w:rsid w:val="00B0080F"/>
    <w:rsid w:val="00B00AEC"/>
    <w:rsid w:val="00B00E4D"/>
    <w:rsid w:val="00B00E81"/>
    <w:rsid w:val="00B0121C"/>
    <w:rsid w:val="00B016F5"/>
    <w:rsid w:val="00B01720"/>
    <w:rsid w:val="00B01D67"/>
    <w:rsid w:val="00B02020"/>
    <w:rsid w:val="00B02737"/>
    <w:rsid w:val="00B0273B"/>
    <w:rsid w:val="00B028A7"/>
    <w:rsid w:val="00B02A4A"/>
    <w:rsid w:val="00B02FA6"/>
    <w:rsid w:val="00B0307B"/>
    <w:rsid w:val="00B030A6"/>
    <w:rsid w:val="00B032AB"/>
    <w:rsid w:val="00B035B4"/>
    <w:rsid w:val="00B036FA"/>
    <w:rsid w:val="00B03732"/>
    <w:rsid w:val="00B03875"/>
    <w:rsid w:val="00B0394A"/>
    <w:rsid w:val="00B0412F"/>
    <w:rsid w:val="00B047C1"/>
    <w:rsid w:val="00B04A92"/>
    <w:rsid w:val="00B04B36"/>
    <w:rsid w:val="00B04CE3"/>
    <w:rsid w:val="00B053AF"/>
    <w:rsid w:val="00B05F8B"/>
    <w:rsid w:val="00B06923"/>
    <w:rsid w:val="00B06E14"/>
    <w:rsid w:val="00B076F1"/>
    <w:rsid w:val="00B07A6C"/>
    <w:rsid w:val="00B07E9C"/>
    <w:rsid w:val="00B07F25"/>
    <w:rsid w:val="00B07F9A"/>
    <w:rsid w:val="00B100AD"/>
    <w:rsid w:val="00B10101"/>
    <w:rsid w:val="00B10214"/>
    <w:rsid w:val="00B1082A"/>
    <w:rsid w:val="00B10DDA"/>
    <w:rsid w:val="00B11110"/>
    <w:rsid w:val="00B111FD"/>
    <w:rsid w:val="00B113BD"/>
    <w:rsid w:val="00B113D1"/>
    <w:rsid w:val="00B11729"/>
    <w:rsid w:val="00B117E0"/>
    <w:rsid w:val="00B118C2"/>
    <w:rsid w:val="00B11A41"/>
    <w:rsid w:val="00B11AEB"/>
    <w:rsid w:val="00B127BA"/>
    <w:rsid w:val="00B127C5"/>
    <w:rsid w:val="00B127DD"/>
    <w:rsid w:val="00B12BD4"/>
    <w:rsid w:val="00B12F4A"/>
    <w:rsid w:val="00B12FFD"/>
    <w:rsid w:val="00B132AB"/>
    <w:rsid w:val="00B1350C"/>
    <w:rsid w:val="00B13837"/>
    <w:rsid w:val="00B13863"/>
    <w:rsid w:val="00B13C7C"/>
    <w:rsid w:val="00B13FEB"/>
    <w:rsid w:val="00B14140"/>
    <w:rsid w:val="00B142BF"/>
    <w:rsid w:val="00B14358"/>
    <w:rsid w:val="00B14540"/>
    <w:rsid w:val="00B1464F"/>
    <w:rsid w:val="00B147E6"/>
    <w:rsid w:val="00B14929"/>
    <w:rsid w:val="00B14B11"/>
    <w:rsid w:val="00B14D5F"/>
    <w:rsid w:val="00B14D7E"/>
    <w:rsid w:val="00B14E4C"/>
    <w:rsid w:val="00B14ED9"/>
    <w:rsid w:val="00B1509C"/>
    <w:rsid w:val="00B15921"/>
    <w:rsid w:val="00B15D05"/>
    <w:rsid w:val="00B15DA3"/>
    <w:rsid w:val="00B15F3F"/>
    <w:rsid w:val="00B16162"/>
    <w:rsid w:val="00B16828"/>
    <w:rsid w:val="00B1684D"/>
    <w:rsid w:val="00B16895"/>
    <w:rsid w:val="00B172EA"/>
    <w:rsid w:val="00B17392"/>
    <w:rsid w:val="00B177DA"/>
    <w:rsid w:val="00B179C7"/>
    <w:rsid w:val="00B17D09"/>
    <w:rsid w:val="00B17F9F"/>
    <w:rsid w:val="00B206E2"/>
    <w:rsid w:val="00B2073C"/>
    <w:rsid w:val="00B20852"/>
    <w:rsid w:val="00B20856"/>
    <w:rsid w:val="00B20B08"/>
    <w:rsid w:val="00B20E99"/>
    <w:rsid w:val="00B20F48"/>
    <w:rsid w:val="00B21009"/>
    <w:rsid w:val="00B212F7"/>
    <w:rsid w:val="00B215B1"/>
    <w:rsid w:val="00B21AB4"/>
    <w:rsid w:val="00B21C54"/>
    <w:rsid w:val="00B21DCE"/>
    <w:rsid w:val="00B22188"/>
    <w:rsid w:val="00B22536"/>
    <w:rsid w:val="00B22803"/>
    <w:rsid w:val="00B22897"/>
    <w:rsid w:val="00B22B5E"/>
    <w:rsid w:val="00B22E4C"/>
    <w:rsid w:val="00B22FA6"/>
    <w:rsid w:val="00B2314B"/>
    <w:rsid w:val="00B234CD"/>
    <w:rsid w:val="00B2367C"/>
    <w:rsid w:val="00B236A0"/>
    <w:rsid w:val="00B239CF"/>
    <w:rsid w:val="00B239E6"/>
    <w:rsid w:val="00B240C3"/>
    <w:rsid w:val="00B241E7"/>
    <w:rsid w:val="00B244EB"/>
    <w:rsid w:val="00B244FA"/>
    <w:rsid w:val="00B245A0"/>
    <w:rsid w:val="00B24748"/>
    <w:rsid w:val="00B247A9"/>
    <w:rsid w:val="00B2484E"/>
    <w:rsid w:val="00B248B8"/>
    <w:rsid w:val="00B248BE"/>
    <w:rsid w:val="00B24BE5"/>
    <w:rsid w:val="00B24F92"/>
    <w:rsid w:val="00B250AF"/>
    <w:rsid w:val="00B25421"/>
    <w:rsid w:val="00B259F4"/>
    <w:rsid w:val="00B259FD"/>
    <w:rsid w:val="00B261EA"/>
    <w:rsid w:val="00B26756"/>
    <w:rsid w:val="00B26AAE"/>
    <w:rsid w:val="00B26BA4"/>
    <w:rsid w:val="00B26E7F"/>
    <w:rsid w:val="00B26FF7"/>
    <w:rsid w:val="00B271B2"/>
    <w:rsid w:val="00B2724E"/>
    <w:rsid w:val="00B278EB"/>
    <w:rsid w:val="00B2796D"/>
    <w:rsid w:val="00B279CD"/>
    <w:rsid w:val="00B27BD2"/>
    <w:rsid w:val="00B27E80"/>
    <w:rsid w:val="00B3030F"/>
    <w:rsid w:val="00B30644"/>
    <w:rsid w:val="00B3082E"/>
    <w:rsid w:val="00B31241"/>
    <w:rsid w:val="00B31527"/>
    <w:rsid w:val="00B31642"/>
    <w:rsid w:val="00B3166A"/>
    <w:rsid w:val="00B318F4"/>
    <w:rsid w:val="00B31C29"/>
    <w:rsid w:val="00B31CCD"/>
    <w:rsid w:val="00B31D8F"/>
    <w:rsid w:val="00B31E1A"/>
    <w:rsid w:val="00B31E49"/>
    <w:rsid w:val="00B31EA5"/>
    <w:rsid w:val="00B320F1"/>
    <w:rsid w:val="00B32600"/>
    <w:rsid w:val="00B32A67"/>
    <w:rsid w:val="00B32A75"/>
    <w:rsid w:val="00B32FBE"/>
    <w:rsid w:val="00B331B2"/>
    <w:rsid w:val="00B3322E"/>
    <w:rsid w:val="00B339DD"/>
    <w:rsid w:val="00B33C2A"/>
    <w:rsid w:val="00B34C07"/>
    <w:rsid w:val="00B34E84"/>
    <w:rsid w:val="00B35080"/>
    <w:rsid w:val="00B35530"/>
    <w:rsid w:val="00B36495"/>
    <w:rsid w:val="00B365E0"/>
    <w:rsid w:val="00B36AD4"/>
    <w:rsid w:val="00B36BFA"/>
    <w:rsid w:val="00B372C5"/>
    <w:rsid w:val="00B3743A"/>
    <w:rsid w:val="00B374B7"/>
    <w:rsid w:val="00B40691"/>
    <w:rsid w:val="00B406D3"/>
    <w:rsid w:val="00B4085A"/>
    <w:rsid w:val="00B40B6A"/>
    <w:rsid w:val="00B40BC8"/>
    <w:rsid w:val="00B40BE9"/>
    <w:rsid w:val="00B40DFE"/>
    <w:rsid w:val="00B40FFD"/>
    <w:rsid w:val="00B41018"/>
    <w:rsid w:val="00B4109A"/>
    <w:rsid w:val="00B4139A"/>
    <w:rsid w:val="00B41470"/>
    <w:rsid w:val="00B41DE5"/>
    <w:rsid w:val="00B4217D"/>
    <w:rsid w:val="00B4256E"/>
    <w:rsid w:val="00B426C1"/>
    <w:rsid w:val="00B42A0F"/>
    <w:rsid w:val="00B42C90"/>
    <w:rsid w:val="00B42F45"/>
    <w:rsid w:val="00B42FB8"/>
    <w:rsid w:val="00B43169"/>
    <w:rsid w:val="00B435FE"/>
    <w:rsid w:val="00B43637"/>
    <w:rsid w:val="00B4366C"/>
    <w:rsid w:val="00B437D3"/>
    <w:rsid w:val="00B43E9D"/>
    <w:rsid w:val="00B43F96"/>
    <w:rsid w:val="00B44187"/>
    <w:rsid w:val="00B443B5"/>
    <w:rsid w:val="00B4445F"/>
    <w:rsid w:val="00B4465E"/>
    <w:rsid w:val="00B448E6"/>
    <w:rsid w:val="00B44F1D"/>
    <w:rsid w:val="00B450EF"/>
    <w:rsid w:val="00B453E8"/>
    <w:rsid w:val="00B4552C"/>
    <w:rsid w:val="00B45AEC"/>
    <w:rsid w:val="00B4653D"/>
    <w:rsid w:val="00B4698E"/>
    <w:rsid w:val="00B469E7"/>
    <w:rsid w:val="00B46E81"/>
    <w:rsid w:val="00B47280"/>
    <w:rsid w:val="00B47390"/>
    <w:rsid w:val="00B47793"/>
    <w:rsid w:val="00B47AAF"/>
    <w:rsid w:val="00B47EE6"/>
    <w:rsid w:val="00B501C0"/>
    <w:rsid w:val="00B50351"/>
    <w:rsid w:val="00B50488"/>
    <w:rsid w:val="00B506CD"/>
    <w:rsid w:val="00B5091A"/>
    <w:rsid w:val="00B5094A"/>
    <w:rsid w:val="00B512E0"/>
    <w:rsid w:val="00B5134F"/>
    <w:rsid w:val="00B51644"/>
    <w:rsid w:val="00B5168C"/>
    <w:rsid w:val="00B5171D"/>
    <w:rsid w:val="00B519BB"/>
    <w:rsid w:val="00B51B4C"/>
    <w:rsid w:val="00B5214D"/>
    <w:rsid w:val="00B52437"/>
    <w:rsid w:val="00B527F3"/>
    <w:rsid w:val="00B528E7"/>
    <w:rsid w:val="00B52C51"/>
    <w:rsid w:val="00B5320E"/>
    <w:rsid w:val="00B532AD"/>
    <w:rsid w:val="00B53455"/>
    <w:rsid w:val="00B53673"/>
    <w:rsid w:val="00B536EE"/>
    <w:rsid w:val="00B5382C"/>
    <w:rsid w:val="00B53E24"/>
    <w:rsid w:val="00B53F04"/>
    <w:rsid w:val="00B542F5"/>
    <w:rsid w:val="00B54A80"/>
    <w:rsid w:val="00B54DA9"/>
    <w:rsid w:val="00B551B8"/>
    <w:rsid w:val="00B5576E"/>
    <w:rsid w:val="00B5586B"/>
    <w:rsid w:val="00B55C4F"/>
    <w:rsid w:val="00B55E84"/>
    <w:rsid w:val="00B55F7E"/>
    <w:rsid w:val="00B56056"/>
    <w:rsid w:val="00B562AB"/>
    <w:rsid w:val="00B562AC"/>
    <w:rsid w:val="00B564FA"/>
    <w:rsid w:val="00B56556"/>
    <w:rsid w:val="00B56588"/>
    <w:rsid w:val="00B5663E"/>
    <w:rsid w:val="00B567D5"/>
    <w:rsid w:val="00B56D8B"/>
    <w:rsid w:val="00B56E5A"/>
    <w:rsid w:val="00B570A2"/>
    <w:rsid w:val="00B572C5"/>
    <w:rsid w:val="00B572CF"/>
    <w:rsid w:val="00B5750C"/>
    <w:rsid w:val="00B578A8"/>
    <w:rsid w:val="00B57C21"/>
    <w:rsid w:val="00B6023E"/>
    <w:rsid w:val="00B60328"/>
    <w:rsid w:val="00B61DF4"/>
    <w:rsid w:val="00B62151"/>
    <w:rsid w:val="00B62798"/>
    <w:rsid w:val="00B62DC2"/>
    <w:rsid w:val="00B62E33"/>
    <w:rsid w:val="00B6335F"/>
    <w:rsid w:val="00B63474"/>
    <w:rsid w:val="00B63DF0"/>
    <w:rsid w:val="00B64003"/>
    <w:rsid w:val="00B6430D"/>
    <w:rsid w:val="00B64B5B"/>
    <w:rsid w:val="00B64D89"/>
    <w:rsid w:val="00B64EA4"/>
    <w:rsid w:val="00B650A0"/>
    <w:rsid w:val="00B65131"/>
    <w:rsid w:val="00B653A7"/>
    <w:rsid w:val="00B65418"/>
    <w:rsid w:val="00B65558"/>
    <w:rsid w:val="00B65609"/>
    <w:rsid w:val="00B6566E"/>
    <w:rsid w:val="00B658F9"/>
    <w:rsid w:val="00B65966"/>
    <w:rsid w:val="00B65C76"/>
    <w:rsid w:val="00B6641D"/>
    <w:rsid w:val="00B66A8C"/>
    <w:rsid w:val="00B66D76"/>
    <w:rsid w:val="00B66FE3"/>
    <w:rsid w:val="00B67044"/>
    <w:rsid w:val="00B67152"/>
    <w:rsid w:val="00B673FE"/>
    <w:rsid w:val="00B6746A"/>
    <w:rsid w:val="00B67491"/>
    <w:rsid w:val="00B674C9"/>
    <w:rsid w:val="00B675E8"/>
    <w:rsid w:val="00B67866"/>
    <w:rsid w:val="00B6793B"/>
    <w:rsid w:val="00B67973"/>
    <w:rsid w:val="00B67AFC"/>
    <w:rsid w:val="00B67B4D"/>
    <w:rsid w:val="00B7070A"/>
    <w:rsid w:val="00B7073C"/>
    <w:rsid w:val="00B70BA0"/>
    <w:rsid w:val="00B70BF0"/>
    <w:rsid w:val="00B714AE"/>
    <w:rsid w:val="00B715F2"/>
    <w:rsid w:val="00B71612"/>
    <w:rsid w:val="00B7183D"/>
    <w:rsid w:val="00B7199C"/>
    <w:rsid w:val="00B71AB9"/>
    <w:rsid w:val="00B71BFC"/>
    <w:rsid w:val="00B71F4A"/>
    <w:rsid w:val="00B720F5"/>
    <w:rsid w:val="00B7213E"/>
    <w:rsid w:val="00B722A7"/>
    <w:rsid w:val="00B72559"/>
    <w:rsid w:val="00B72A48"/>
    <w:rsid w:val="00B72B3B"/>
    <w:rsid w:val="00B72D44"/>
    <w:rsid w:val="00B72E27"/>
    <w:rsid w:val="00B73ADB"/>
    <w:rsid w:val="00B73EF3"/>
    <w:rsid w:val="00B7426B"/>
    <w:rsid w:val="00B744D6"/>
    <w:rsid w:val="00B74E0B"/>
    <w:rsid w:val="00B74F75"/>
    <w:rsid w:val="00B75226"/>
    <w:rsid w:val="00B7538B"/>
    <w:rsid w:val="00B76043"/>
    <w:rsid w:val="00B760E9"/>
    <w:rsid w:val="00B76798"/>
    <w:rsid w:val="00B7680F"/>
    <w:rsid w:val="00B769B8"/>
    <w:rsid w:val="00B7717D"/>
    <w:rsid w:val="00B771D6"/>
    <w:rsid w:val="00B77867"/>
    <w:rsid w:val="00B77A05"/>
    <w:rsid w:val="00B77D65"/>
    <w:rsid w:val="00B77F24"/>
    <w:rsid w:val="00B80C5E"/>
    <w:rsid w:val="00B80E36"/>
    <w:rsid w:val="00B812BA"/>
    <w:rsid w:val="00B812FF"/>
    <w:rsid w:val="00B8135B"/>
    <w:rsid w:val="00B81515"/>
    <w:rsid w:val="00B81A78"/>
    <w:rsid w:val="00B81C15"/>
    <w:rsid w:val="00B81E4D"/>
    <w:rsid w:val="00B81FCD"/>
    <w:rsid w:val="00B822D2"/>
    <w:rsid w:val="00B82529"/>
    <w:rsid w:val="00B82677"/>
    <w:rsid w:val="00B826A7"/>
    <w:rsid w:val="00B82AF2"/>
    <w:rsid w:val="00B82B18"/>
    <w:rsid w:val="00B82BF0"/>
    <w:rsid w:val="00B82E43"/>
    <w:rsid w:val="00B83175"/>
    <w:rsid w:val="00B831BB"/>
    <w:rsid w:val="00B836A2"/>
    <w:rsid w:val="00B83710"/>
    <w:rsid w:val="00B83B32"/>
    <w:rsid w:val="00B83CBB"/>
    <w:rsid w:val="00B83E2C"/>
    <w:rsid w:val="00B83E9A"/>
    <w:rsid w:val="00B84428"/>
    <w:rsid w:val="00B844AA"/>
    <w:rsid w:val="00B84C43"/>
    <w:rsid w:val="00B84F97"/>
    <w:rsid w:val="00B85152"/>
    <w:rsid w:val="00B851C2"/>
    <w:rsid w:val="00B85C4E"/>
    <w:rsid w:val="00B86042"/>
    <w:rsid w:val="00B860A8"/>
    <w:rsid w:val="00B86770"/>
    <w:rsid w:val="00B86899"/>
    <w:rsid w:val="00B870CE"/>
    <w:rsid w:val="00B870F9"/>
    <w:rsid w:val="00B87170"/>
    <w:rsid w:val="00B8775E"/>
    <w:rsid w:val="00B90524"/>
    <w:rsid w:val="00B90735"/>
    <w:rsid w:val="00B908FA"/>
    <w:rsid w:val="00B90D34"/>
    <w:rsid w:val="00B910E1"/>
    <w:rsid w:val="00B9137B"/>
    <w:rsid w:val="00B914A9"/>
    <w:rsid w:val="00B914D3"/>
    <w:rsid w:val="00B91550"/>
    <w:rsid w:val="00B91A18"/>
    <w:rsid w:val="00B91A20"/>
    <w:rsid w:val="00B91AB1"/>
    <w:rsid w:val="00B91C82"/>
    <w:rsid w:val="00B91D4E"/>
    <w:rsid w:val="00B91DEF"/>
    <w:rsid w:val="00B9224F"/>
    <w:rsid w:val="00B922B7"/>
    <w:rsid w:val="00B9268A"/>
    <w:rsid w:val="00B937EC"/>
    <w:rsid w:val="00B93918"/>
    <w:rsid w:val="00B94148"/>
    <w:rsid w:val="00B94BE6"/>
    <w:rsid w:val="00B94E1D"/>
    <w:rsid w:val="00B95166"/>
    <w:rsid w:val="00B953C3"/>
    <w:rsid w:val="00B958A9"/>
    <w:rsid w:val="00B95A03"/>
    <w:rsid w:val="00B95AD0"/>
    <w:rsid w:val="00B95BF1"/>
    <w:rsid w:val="00B95D3D"/>
    <w:rsid w:val="00B95EF3"/>
    <w:rsid w:val="00B963C1"/>
    <w:rsid w:val="00B963F3"/>
    <w:rsid w:val="00B96899"/>
    <w:rsid w:val="00B9698E"/>
    <w:rsid w:val="00B96EA8"/>
    <w:rsid w:val="00B97011"/>
    <w:rsid w:val="00B97297"/>
    <w:rsid w:val="00B978E8"/>
    <w:rsid w:val="00B979F0"/>
    <w:rsid w:val="00B97A46"/>
    <w:rsid w:val="00B97ABF"/>
    <w:rsid w:val="00BA05AD"/>
    <w:rsid w:val="00BA061F"/>
    <w:rsid w:val="00BA09DC"/>
    <w:rsid w:val="00BA131D"/>
    <w:rsid w:val="00BA146E"/>
    <w:rsid w:val="00BA1A50"/>
    <w:rsid w:val="00BA1C13"/>
    <w:rsid w:val="00BA1D42"/>
    <w:rsid w:val="00BA1DB6"/>
    <w:rsid w:val="00BA1E74"/>
    <w:rsid w:val="00BA1EE6"/>
    <w:rsid w:val="00BA1FAE"/>
    <w:rsid w:val="00BA2300"/>
    <w:rsid w:val="00BA23B2"/>
    <w:rsid w:val="00BA23BC"/>
    <w:rsid w:val="00BA284D"/>
    <w:rsid w:val="00BA296C"/>
    <w:rsid w:val="00BA2A5A"/>
    <w:rsid w:val="00BA2EB4"/>
    <w:rsid w:val="00BA35AA"/>
    <w:rsid w:val="00BA3731"/>
    <w:rsid w:val="00BA373B"/>
    <w:rsid w:val="00BA37A1"/>
    <w:rsid w:val="00BA38AA"/>
    <w:rsid w:val="00BA38D9"/>
    <w:rsid w:val="00BA3DE0"/>
    <w:rsid w:val="00BA3E39"/>
    <w:rsid w:val="00BA4192"/>
    <w:rsid w:val="00BA41CD"/>
    <w:rsid w:val="00BA43E2"/>
    <w:rsid w:val="00BA44E3"/>
    <w:rsid w:val="00BA4A12"/>
    <w:rsid w:val="00BA4A95"/>
    <w:rsid w:val="00BA4B01"/>
    <w:rsid w:val="00BA53A3"/>
    <w:rsid w:val="00BA5D51"/>
    <w:rsid w:val="00BA5D69"/>
    <w:rsid w:val="00BA6498"/>
    <w:rsid w:val="00BA66B5"/>
    <w:rsid w:val="00BA6953"/>
    <w:rsid w:val="00BA698E"/>
    <w:rsid w:val="00BA6BCD"/>
    <w:rsid w:val="00BA6BF1"/>
    <w:rsid w:val="00BA6C23"/>
    <w:rsid w:val="00BA6CD7"/>
    <w:rsid w:val="00BA6FA4"/>
    <w:rsid w:val="00BA70C4"/>
    <w:rsid w:val="00BA73F3"/>
    <w:rsid w:val="00BA74D0"/>
    <w:rsid w:val="00BA7639"/>
    <w:rsid w:val="00BA7710"/>
    <w:rsid w:val="00BA786F"/>
    <w:rsid w:val="00BA788A"/>
    <w:rsid w:val="00BB004E"/>
    <w:rsid w:val="00BB0104"/>
    <w:rsid w:val="00BB0479"/>
    <w:rsid w:val="00BB0989"/>
    <w:rsid w:val="00BB0D22"/>
    <w:rsid w:val="00BB0E9A"/>
    <w:rsid w:val="00BB0EBD"/>
    <w:rsid w:val="00BB0FFD"/>
    <w:rsid w:val="00BB1918"/>
    <w:rsid w:val="00BB1AAA"/>
    <w:rsid w:val="00BB1AE3"/>
    <w:rsid w:val="00BB20E0"/>
    <w:rsid w:val="00BB25CC"/>
    <w:rsid w:val="00BB28CF"/>
    <w:rsid w:val="00BB294C"/>
    <w:rsid w:val="00BB2B1E"/>
    <w:rsid w:val="00BB2C29"/>
    <w:rsid w:val="00BB2F1E"/>
    <w:rsid w:val="00BB30F3"/>
    <w:rsid w:val="00BB31AC"/>
    <w:rsid w:val="00BB32EB"/>
    <w:rsid w:val="00BB33EC"/>
    <w:rsid w:val="00BB35E2"/>
    <w:rsid w:val="00BB3664"/>
    <w:rsid w:val="00BB3A6D"/>
    <w:rsid w:val="00BB3DDA"/>
    <w:rsid w:val="00BB3DDE"/>
    <w:rsid w:val="00BB4AC0"/>
    <w:rsid w:val="00BB4CF9"/>
    <w:rsid w:val="00BB4D7C"/>
    <w:rsid w:val="00BB523C"/>
    <w:rsid w:val="00BB5295"/>
    <w:rsid w:val="00BB5876"/>
    <w:rsid w:val="00BB5905"/>
    <w:rsid w:val="00BB596C"/>
    <w:rsid w:val="00BB5BA6"/>
    <w:rsid w:val="00BB603B"/>
    <w:rsid w:val="00BB60B2"/>
    <w:rsid w:val="00BB6250"/>
    <w:rsid w:val="00BB63A3"/>
    <w:rsid w:val="00BB645A"/>
    <w:rsid w:val="00BB6827"/>
    <w:rsid w:val="00BB6A35"/>
    <w:rsid w:val="00BB6B4C"/>
    <w:rsid w:val="00BB6CB4"/>
    <w:rsid w:val="00BB6CEA"/>
    <w:rsid w:val="00BB6CEF"/>
    <w:rsid w:val="00BB7014"/>
    <w:rsid w:val="00BB741C"/>
    <w:rsid w:val="00BB75EE"/>
    <w:rsid w:val="00BB7646"/>
    <w:rsid w:val="00BB76A3"/>
    <w:rsid w:val="00BB7AAD"/>
    <w:rsid w:val="00BB7EF5"/>
    <w:rsid w:val="00BB7FE0"/>
    <w:rsid w:val="00BC05CE"/>
    <w:rsid w:val="00BC0CB0"/>
    <w:rsid w:val="00BC0E41"/>
    <w:rsid w:val="00BC1059"/>
    <w:rsid w:val="00BC149B"/>
    <w:rsid w:val="00BC173C"/>
    <w:rsid w:val="00BC1C7F"/>
    <w:rsid w:val="00BC1D07"/>
    <w:rsid w:val="00BC1F06"/>
    <w:rsid w:val="00BC2195"/>
    <w:rsid w:val="00BC2609"/>
    <w:rsid w:val="00BC2A0A"/>
    <w:rsid w:val="00BC2A1D"/>
    <w:rsid w:val="00BC2ADB"/>
    <w:rsid w:val="00BC2C17"/>
    <w:rsid w:val="00BC2D88"/>
    <w:rsid w:val="00BC32FF"/>
    <w:rsid w:val="00BC3495"/>
    <w:rsid w:val="00BC34CC"/>
    <w:rsid w:val="00BC350E"/>
    <w:rsid w:val="00BC35A1"/>
    <w:rsid w:val="00BC375B"/>
    <w:rsid w:val="00BC3882"/>
    <w:rsid w:val="00BC3D05"/>
    <w:rsid w:val="00BC43FB"/>
    <w:rsid w:val="00BC4604"/>
    <w:rsid w:val="00BC48DB"/>
    <w:rsid w:val="00BC4B6F"/>
    <w:rsid w:val="00BC4F37"/>
    <w:rsid w:val="00BC501B"/>
    <w:rsid w:val="00BC534A"/>
    <w:rsid w:val="00BC573A"/>
    <w:rsid w:val="00BC586D"/>
    <w:rsid w:val="00BC5ADD"/>
    <w:rsid w:val="00BC5CDC"/>
    <w:rsid w:val="00BC6459"/>
    <w:rsid w:val="00BC68D6"/>
    <w:rsid w:val="00BC7034"/>
    <w:rsid w:val="00BC70D2"/>
    <w:rsid w:val="00BC7282"/>
    <w:rsid w:val="00BC7A64"/>
    <w:rsid w:val="00BC7D04"/>
    <w:rsid w:val="00BC7E56"/>
    <w:rsid w:val="00BD02B5"/>
    <w:rsid w:val="00BD03AA"/>
    <w:rsid w:val="00BD051F"/>
    <w:rsid w:val="00BD07FC"/>
    <w:rsid w:val="00BD0848"/>
    <w:rsid w:val="00BD0A38"/>
    <w:rsid w:val="00BD0D64"/>
    <w:rsid w:val="00BD0DDE"/>
    <w:rsid w:val="00BD1055"/>
    <w:rsid w:val="00BD1129"/>
    <w:rsid w:val="00BD1164"/>
    <w:rsid w:val="00BD15E9"/>
    <w:rsid w:val="00BD1878"/>
    <w:rsid w:val="00BD187E"/>
    <w:rsid w:val="00BD18A7"/>
    <w:rsid w:val="00BD18D3"/>
    <w:rsid w:val="00BD19E2"/>
    <w:rsid w:val="00BD2342"/>
    <w:rsid w:val="00BD25B6"/>
    <w:rsid w:val="00BD272B"/>
    <w:rsid w:val="00BD2833"/>
    <w:rsid w:val="00BD29ED"/>
    <w:rsid w:val="00BD2CBC"/>
    <w:rsid w:val="00BD2CCE"/>
    <w:rsid w:val="00BD2FDC"/>
    <w:rsid w:val="00BD30C4"/>
    <w:rsid w:val="00BD3389"/>
    <w:rsid w:val="00BD3405"/>
    <w:rsid w:val="00BD3AFE"/>
    <w:rsid w:val="00BD3BF9"/>
    <w:rsid w:val="00BD42AD"/>
    <w:rsid w:val="00BD43B1"/>
    <w:rsid w:val="00BD512B"/>
    <w:rsid w:val="00BD51D4"/>
    <w:rsid w:val="00BD55FC"/>
    <w:rsid w:val="00BD561A"/>
    <w:rsid w:val="00BD5685"/>
    <w:rsid w:val="00BD586B"/>
    <w:rsid w:val="00BD5CED"/>
    <w:rsid w:val="00BD6947"/>
    <w:rsid w:val="00BD6A40"/>
    <w:rsid w:val="00BD6E6D"/>
    <w:rsid w:val="00BD731E"/>
    <w:rsid w:val="00BD75D7"/>
    <w:rsid w:val="00BD7868"/>
    <w:rsid w:val="00BD78F0"/>
    <w:rsid w:val="00BD7D0D"/>
    <w:rsid w:val="00BE0119"/>
    <w:rsid w:val="00BE01B3"/>
    <w:rsid w:val="00BE076C"/>
    <w:rsid w:val="00BE0974"/>
    <w:rsid w:val="00BE0C3E"/>
    <w:rsid w:val="00BE0DE8"/>
    <w:rsid w:val="00BE0E34"/>
    <w:rsid w:val="00BE1025"/>
    <w:rsid w:val="00BE10B4"/>
    <w:rsid w:val="00BE1497"/>
    <w:rsid w:val="00BE1533"/>
    <w:rsid w:val="00BE178E"/>
    <w:rsid w:val="00BE1E7B"/>
    <w:rsid w:val="00BE1F0B"/>
    <w:rsid w:val="00BE2922"/>
    <w:rsid w:val="00BE2BCC"/>
    <w:rsid w:val="00BE2EF5"/>
    <w:rsid w:val="00BE2F11"/>
    <w:rsid w:val="00BE33E1"/>
    <w:rsid w:val="00BE37B8"/>
    <w:rsid w:val="00BE37FB"/>
    <w:rsid w:val="00BE394C"/>
    <w:rsid w:val="00BE4C6B"/>
    <w:rsid w:val="00BE4D87"/>
    <w:rsid w:val="00BE4F2A"/>
    <w:rsid w:val="00BE53A7"/>
    <w:rsid w:val="00BE56FB"/>
    <w:rsid w:val="00BE5884"/>
    <w:rsid w:val="00BE5924"/>
    <w:rsid w:val="00BE5C25"/>
    <w:rsid w:val="00BE61CB"/>
    <w:rsid w:val="00BE628B"/>
    <w:rsid w:val="00BE6BB6"/>
    <w:rsid w:val="00BE6BD1"/>
    <w:rsid w:val="00BE6E44"/>
    <w:rsid w:val="00BE6E59"/>
    <w:rsid w:val="00BE7180"/>
    <w:rsid w:val="00BE71AC"/>
    <w:rsid w:val="00BE7AAB"/>
    <w:rsid w:val="00BF06B5"/>
    <w:rsid w:val="00BF120A"/>
    <w:rsid w:val="00BF1213"/>
    <w:rsid w:val="00BF1424"/>
    <w:rsid w:val="00BF18C7"/>
    <w:rsid w:val="00BF1A34"/>
    <w:rsid w:val="00BF1AB7"/>
    <w:rsid w:val="00BF1B32"/>
    <w:rsid w:val="00BF2598"/>
    <w:rsid w:val="00BF28FD"/>
    <w:rsid w:val="00BF2DB0"/>
    <w:rsid w:val="00BF313D"/>
    <w:rsid w:val="00BF33B2"/>
    <w:rsid w:val="00BF3590"/>
    <w:rsid w:val="00BF3F62"/>
    <w:rsid w:val="00BF404E"/>
    <w:rsid w:val="00BF469F"/>
    <w:rsid w:val="00BF4D69"/>
    <w:rsid w:val="00BF4DE6"/>
    <w:rsid w:val="00BF4EB2"/>
    <w:rsid w:val="00BF4ED9"/>
    <w:rsid w:val="00BF50A7"/>
    <w:rsid w:val="00BF541B"/>
    <w:rsid w:val="00BF54F3"/>
    <w:rsid w:val="00BF57B6"/>
    <w:rsid w:val="00BF5BEB"/>
    <w:rsid w:val="00BF5EB3"/>
    <w:rsid w:val="00BF5F55"/>
    <w:rsid w:val="00BF5F87"/>
    <w:rsid w:val="00BF66BD"/>
    <w:rsid w:val="00BF6917"/>
    <w:rsid w:val="00BF6A38"/>
    <w:rsid w:val="00BF6BB3"/>
    <w:rsid w:val="00BF6E83"/>
    <w:rsid w:val="00BF6FB7"/>
    <w:rsid w:val="00BF7195"/>
    <w:rsid w:val="00BF720F"/>
    <w:rsid w:val="00BF7417"/>
    <w:rsid w:val="00BF752B"/>
    <w:rsid w:val="00BF78B0"/>
    <w:rsid w:val="00BF78D6"/>
    <w:rsid w:val="00BF7D45"/>
    <w:rsid w:val="00BF7F65"/>
    <w:rsid w:val="00C00216"/>
    <w:rsid w:val="00C0039F"/>
    <w:rsid w:val="00C004F0"/>
    <w:rsid w:val="00C00717"/>
    <w:rsid w:val="00C00752"/>
    <w:rsid w:val="00C00F3E"/>
    <w:rsid w:val="00C013CC"/>
    <w:rsid w:val="00C013EF"/>
    <w:rsid w:val="00C01C04"/>
    <w:rsid w:val="00C01C91"/>
    <w:rsid w:val="00C01EFF"/>
    <w:rsid w:val="00C02201"/>
    <w:rsid w:val="00C02A90"/>
    <w:rsid w:val="00C02B1B"/>
    <w:rsid w:val="00C02E18"/>
    <w:rsid w:val="00C03387"/>
    <w:rsid w:val="00C035B8"/>
    <w:rsid w:val="00C03648"/>
    <w:rsid w:val="00C036F6"/>
    <w:rsid w:val="00C03914"/>
    <w:rsid w:val="00C03D42"/>
    <w:rsid w:val="00C03DCE"/>
    <w:rsid w:val="00C040D7"/>
    <w:rsid w:val="00C044C1"/>
    <w:rsid w:val="00C0450C"/>
    <w:rsid w:val="00C0470B"/>
    <w:rsid w:val="00C048B2"/>
    <w:rsid w:val="00C04D89"/>
    <w:rsid w:val="00C04DC6"/>
    <w:rsid w:val="00C04F5F"/>
    <w:rsid w:val="00C053ED"/>
    <w:rsid w:val="00C05C1F"/>
    <w:rsid w:val="00C05D08"/>
    <w:rsid w:val="00C05D7F"/>
    <w:rsid w:val="00C05DC3"/>
    <w:rsid w:val="00C05DE8"/>
    <w:rsid w:val="00C060CD"/>
    <w:rsid w:val="00C0620A"/>
    <w:rsid w:val="00C06245"/>
    <w:rsid w:val="00C0656F"/>
    <w:rsid w:val="00C0685A"/>
    <w:rsid w:val="00C06A83"/>
    <w:rsid w:val="00C06C6A"/>
    <w:rsid w:val="00C06E1D"/>
    <w:rsid w:val="00C10002"/>
    <w:rsid w:val="00C101B0"/>
    <w:rsid w:val="00C103C2"/>
    <w:rsid w:val="00C108E9"/>
    <w:rsid w:val="00C10AA0"/>
    <w:rsid w:val="00C10AB3"/>
    <w:rsid w:val="00C112F6"/>
    <w:rsid w:val="00C115A7"/>
    <w:rsid w:val="00C115F8"/>
    <w:rsid w:val="00C123FC"/>
    <w:rsid w:val="00C12678"/>
    <w:rsid w:val="00C126B8"/>
    <w:rsid w:val="00C12859"/>
    <w:rsid w:val="00C12D7A"/>
    <w:rsid w:val="00C13053"/>
    <w:rsid w:val="00C130D5"/>
    <w:rsid w:val="00C13323"/>
    <w:rsid w:val="00C1423F"/>
    <w:rsid w:val="00C142DA"/>
    <w:rsid w:val="00C143E5"/>
    <w:rsid w:val="00C14EF0"/>
    <w:rsid w:val="00C14FCB"/>
    <w:rsid w:val="00C154EE"/>
    <w:rsid w:val="00C15655"/>
    <w:rsid w:val="00C15751"/>
    <w:rsid w:val="00C15B6E"/>
    <w:rsid w:val="00C15F7B"/>
    <w:rsid w:val="00C1662A"/>
    <w:rsid w:val="00C16743"/>
    <w:rsid w:val="00C16B8A"/>
    <w:rsid w:val="00C171D2"/>
    <w:rsid w:val="00C175E7"/>
    <w:rsid w:val="00C1761D"/>
    <w:rsid w:val="00C17686"/>
    <w:rsid w:val="00C178A2"/>
    <w:rsid w:val="00C17959"/>
    <w:rsid w:val="00C17BA0"/>
    <w:rsid w:val="00C17CD6"/>
    <w:rsid w:val="00C17D13"/>
    <w:rsid w:val="00C2062F"/>
    <w:rsid w:val="00C20B1E"/>
    <w:rsid w:val="00C20CBA"/>
    <w:rsid w:val="00C21257"/>
    <w:rsid w:val="00C214FF"/>
    <w:rsid w:val="00C21685"/>
    <w:rsid w:val="00C21ACD"/>
    <w:rsid w:val="00C22015"/>
    <w:rsid w:val="00C22192"/>
    <w:rsid w:val="00C227FC"/>
    <w:rsid w:val="00C229C9"/>
    <w:rsid w:val="00C22CFC"/>
    <w:rsid w:val="00C23115"/>
    <w:rsid w:val="00C2361B"/>
    <w:rsid w:val="00C2374E"/>
    <w:rsid w:val="00C237B2"/>
    <w:rsid w:val="00C23877"/>
    <w:rsid w:val="00C23C34"/>
    <w:rsid w:val="00C23D1F"/>
    <w:rsid w:val="00C23D9C"/>
    <w:rsid w:val="00C23F2A"/>
    <w:rsid w:val="00C23F81"/>
    <w:rsid w:val="00C24030"/>
    <w:rsid w:val="00C2461E"/>
    <w:rsid w:val="00C2490D"/>
    <w:rsid w:val="00C24959"/>
    <w:rsid w:val="00C25189"/>
    <w:rsid w:val="00C252D4"/>
    <w:rsid w:val="00C25580"/>
    <w:rsid w:val="00C255DC"/>
    <w:rsid w:val="00C25844"/>
    <w:rsid w:val="00C25DF8"/>
    <w:rsid w:val="00C264FE"/>
    <w:rsid w:val="00C26857"/>
    <w:rsid w:val="00C27039"/>
    <w:rsid w:val="00C27918"/>
    <w:rsid w:val="00C27989"/>
    <w:rsid w:val="00C30333"/>
    <w:rsid w:val="00C308E7"/>
    <w:rsid w:val="00C30A5C"/>
    <w:rsid w:val="00C30C7B"/>
    <w:rsid w:val="00C30DDD"/>
    <w:rsid w:val="00C30E3C"/>
    <w:rsid w:val="00C30F6E"/>
    <w:rsid w:val="00C30FB3"/>
    <w:rsid w:val="00C3107C"/>
    <w:rsid w:val="00C31870"/>
    <w:rsid w:val="00C32193"/>
    <w:rsid w:val="00C32250"/>
    <w:rsid w:val="00C322B7"/>
    <w:rsid w:val="00C3268D"/>
    <w:rsid w:val="00C3269A"/>
    <w:rsid w:val="00C32C6C"/>
    <w:rsid w:val="00C32DF9"/>
    <w:rsid w:val="00C3343A"/>
    <w:rsid w:val="00C33469"/>
    <w:rsid w:val="00C338BC"/>
    <w:rsid w:val="00C33A37"/>
    <w:rsid w:val="00C33AFC"/>
    <w:rsid w:val="00C33B53"/>
    <w:rsid w:val="00C33B55"/>
    <w:rsid w:val="00C34338"/>
    <w:rsid w:val="00C344FA"/>
    <w:rsid w:val="00C35159"/>
    <w:rsid w:val="00C3576D"/>
    <w:rsid w:val="00C3580E"/>
    <w:rsid w:val="00C35AD1"/>
    <w:rsid w:val="00C35B9C"/>
    <w:rsid w:val="00C35CAB"/>
    <w:rsid w:val="00C35D6C"/>
    <w:rsid w:val="00C361A6"/>
    <w:rsid w:val="00C36497"/>
    <w:rsid w:val="00C369EA"/>
    <w:rsid w:val="00C369F4"/>
    <w:rsid w:val="00C36C59"/>
    <w:rsid w:val="00C36D7B"/>
    <w:rsid w:val="00C37006"/>
    <w:rsid w:val="00C374EF"/>
    <w:rsid w:val="00C376FE"/>
    <w:rsid w:val="00C37A25"/>
    <w:rsid w:val="00C37BC6"/>
    <w:rsid w:val="00C37FE5"/>
    <w:rsid w:val="00C4049E"/>
    <w:rsid w:val="00C405CF"/>
    <w:rsid w:val="00C4067E"/>
    <w:rsid w:val="00C408E7"/>
    <w:rsid w:val="00C40AEE"/>
    <w:rsid w:val="00C40BDB"/>
    <w:rsid w:val="00C411F2"/>
    <w:rsid w:val="00C41D1F"/>
    <w:rsid w:val="00C41D95"/>
    <w:rsid w:val="00C41DD3"/>
    <w:rsid w:val="00C4210B"/>
    <w:rsid w:val="00C4268A"/>
    <w:rsid w:val="00C4276A"/>
    <w:rsid w:val="00C42A07"/>
    <w:rsid w:val="00C42A81"/>
    <w:rsid w:val="00C42D36"/>
    <w:rsid w:val="00C42E38"/>
    <w:rsid w:val="00C42F1C"/>
    <w:rsid w:val="00C42F35"/>
    <w:rsid w:val="00C43328"/>
    <w:rsid w:val="00C4340F"/>
    <w:rsid w:val="00C43520"/>
    <w:rsid w:val="00C435F3"/>
    <w:rsid w:val="00C43648"/>
    <w:rsid w:val="00C436EA"/>
    <w:rsid w:val="00C437C7"/>
    <w:rsid w:val="00C437D6"/>
    <w:rsid w:val="00C43E73"/>
    <w:rsid w:val="00C4410E"/>
    <w:rsid w:val="00C44379"/>
    <w:rsid w:val="00C447ED"/>
    <w:rsid w:val="00C4494A"/>
    <w:rsid w:val="00C44D02"/>
    <w:rsid w:val="00C44D23"/>
    <w:rsid w:val="00C44E7D"/>
    <w:rsid w:val="00C44E84"/>
    <w:rsid w:val="00C44F0E"/>
    <w:rsid w:val="00C453F5"/>
    <w:rsid w:val="00C45A1B"/>
    <w:rsid w:val="00C45AC6"/>
    <w:rsid w:val="00C46128"/>
    <w:rsid w:val="00C46A4C"/>
    <w:rsid w:val="00C46A8D"/>
    <w:rsid w:val="00C46BF5"/>
    <w:rsid w:val="00C46F3B"/>
    <w:rsid w:val="00C46F82"/>
    <w:rsid w:val="00C47132"/>
    <w:rsid w:val="00C47531"/>
    <w:rsid w:val="00C476D0"/>
    <w:rsid w:val="00C47867"/>
    <w:rsid w:val="00C47890"/>
    <w:rsid w:val="00C47C6A"/>
    <w:rsid w:val="00C47CD7"/>
    <w:rsid w:val="00C50214"/>
    <w:rsid w:val="00C5035C"/>
    <w:rsid w:val="00C5128A"/>
    <w:rsid w:val="00C51652"/>
    <w:rsid w:val="00C51695"/>
    <w:rsid w:val="00C516A9"/>
    <w:rsid w:val="00C518E5"/>
    <w:rsid w:val="00C51F71"/>
    <w:rsid w:val="00C52758"/>
    <w:rsid w:val="00C52E7B"/>
    <w:rsid w:val="00C5308F"/>
    <w:rsid w:val="00C53180"/>
    <w:rsid w:val="00C5319D"/>
    <w:rsid w:val="00C53359"/>
    <w:rsid w:val="00C53A7B"/>
    <w:rsid w:val="00C53AD7"/>
    <w:rsid w:val="00C53B84"/>
    <w:rsid w:val="00C53D2B"/>
    <w:rsid w:val="00C53DC7"/>
    <w:rsid w:val="00C53FD9"/>
    <w:rsid w:val="00C541FF"/>
    <w:rsid w:val="00C54745"/>
    <w:rsid w:val="00C54A43"/>
    <w:rsid w:val="00C54DE8"/>
    <w:rsid w:val="00C5531F"/>
    <w:rsid w:val="00C553A4"/>
    <w:rsid w:val="00C55750"/>
    <w:rsid w:val="00C55CBC"/>
    <w:rsid w:val="00C56245"/>
    <w:rsid w:val="00C5648F"/>
    <w:rsid w:val="00C5650F"/>
    <w:rsid w:val="00C5689B"/>
    <w:rsid w:val="00C56BBA"/>
    <w:rsid w:val="00C56DD0"/>
    <w:rsid w:val="00C57012"/>
    <w:rsid w:val="00C57417"/>
    <w:rsid w:val="00C57F76"/>
    <w:rsid w:val="00C60029"/>
    <w:rsid w:val="00C6059C"/>
    <w:rsid w:val="00C6073E"/>
    <w:rsid w:val="00C60842"/>
    <w:rsid w:val="00C61186"/>
    <w:rsid w:val="00C61312"/>
    <w:rsid w:val="00C613A6"/>
    <w:rsid w:val="00C61914"/>
    <w:rsid w:val="00C61ADA"/>
    <w:rsid w:val="00C61C07"/>
    <w:rsid w:val="00C61FEF"/>
    <w:rsid w:val="00C623D7"/>
    <w:rsid w:val="00C6247D"/>
    <w:rsid w:val="00C6285F"/>
    <w:rsid w:val="00C62C5A"/>
    <w:rsid w:val="00C62FD2"/>
    <w:rsid w:val="00C63430"/>
    <w:rsid w:val="00C6370A"/>
    <w:rsid w:val="00C6370F"/>
    <w:rsid w:val="00C63A1E"/>
    <w:rsid w:val="00C63A9A"/>
    <w:rsid w:val="00C63F1D"/>
    <w:rsid w:val="00C63FC4"/>
    <w:rsid w:val="00C63FD3"/>
    <w:rsid w:val="00C640D3"/>
    <w:rsid w:val="00C64795"/>
    <w:rsid w:val="00C648C6"/>
    <w:rsid w:val="00C64B62"/>
    <w:rsid w:val="00C64E1B"/>
    <w:rsid w:val="00C64F8A"/>
    <w:rsid w:val="00C650DD"/>
    <w:rsid w:val="00C6516C"/>
    <w:rsid w:val="00C653C6"/>
    <w:rsid w:val="00C656C2"/>
    <w:rsid w:val="00C658A3"/>
    <w:rsid w:val="00C6606D"/>
    <w:rsid w:val="00C66270"/>
    <w:rsid w:val="00C662CA"/>
    <w:rsid w:val="00C6665A"/>
    <w:rsid w:val="00C66889"/>
    <w:rsid w:val="00C66BC4"/>
    <w:rsid w:val="00C66E05"/>
    <w:rsid w:val="00C66FF0"/>
    <w:rsid w:val="00C67424"/>
    <w:rsid w:val="00C674B4"/>
    <w:rsid w:val="00C67570"/>
    <w:rsid w:val="00C67644"/>
    <w:rsid w:val="00C6781D"/>
    <w:rsid w:val="00C678ED"/>
    <w:rsid w:val="00C67915"/>
    <w:rsid w:val="00C67A31"/>
    <w:rsid w:val="00C67A60"/>
    <w:rsid w:val="00C67A86"/>
    <w:rsid w:val="00C703DC"/>
    <w:rsid w:val="00C70675"/>
    <w:rsid w:val="00C71576"/>
    <w:rsid w:val="00C7184B"/>
    <w:rsid w:val="00C719DD"/>
    <w:rsid w:val="00C71D47"/>
    <w:rsid w:val="00C71DDB"/>
    <w:rsid w:val="00C71F71"/>
    <w:rsid w:val="00C71F7F"/>
    <w:rsid w:val="00C728F4"/>
    <w:rsid w:val="00C72A53"/>
    <w:rsid w:val="00C7327C"/>
    <w:rsid w:val="00C73431"/>
    <w:rsid w:val="00C73770"/>
    <w:rsid w:val="00C73F64"/>
    <w:rsid w:val="00C74106"/>
    <w:rsid w:val="00C74445"/>
    <w:rsid w:val="00C7446E"/>
    <w:rsid w:val="00C746FC"/>
    <w:rsid w:val="00C7484F"/>
    <w:rsid w:val="00C74A6A"/>
    <w:rsid w:val="00C74A98"/>
    <w:rsid w:val="00C74D57"/>
    <w:rsid w:val="00C750D7"/>
    <w:rsid w:val="00C75706"/>
    <w:rsid w:val="00C759E3"/>
    <w:rsid w:val="00C75C90"/>
    <w:rsid w:val="00C75EB4"/>
    <w:rsid w:val="00C76600"/>
    <w:rsid w:val="00C76B1C"/>
    <w:rsid w:val="00C775A2"/>
    <w:rsid w:val="00C779E2"/>
    <w:rsid w:val="00C77A79"/>
    <w:rsid w:val="00C77D7F"/>
    <w:rsid w:val="00C806B0"/>
    <w:rsid w:val="00C807A9"/>
    <w:rsid w:val="00C80976"/>
    <w:rsid w:val="00C80D2F"/>
    <w:rsid w:val="00C80F5F"/>
    <w:rsid w:val="00C8108F"/>
    <w:rsid w:val="00C815F9"/>
    <w:rsid w:val="00C81724"/>
    <w:rsid w:val="00C81D1E"/>
    <w:rsid w:val="00C82170"/>
    <w:rsid w:val="00C8264B"/>
    <w:rsid w:val="00C826D5"/>
    <w:rsid w:val="00C82871"/>
    <w:rsid w:val="00C8288D"/>
    <w:rsid w:val="00C82B66"/>
    <w:rsid w:val="00C82D6C"/>
    <w:rsid w:val="00C82FC5"/>
    <w:rsid w:val="00C83422"/>
    <w:rsid w:val="00C8383A"/>
    <w:rsid w:val="00C8396F"/>
    <w:rsid w:val="00C83A12"/>
    <w:rsid w:val="00C83ABF"/>
    <w:rsid w:val="00C8420F"/>
    <w:rsid w:val="00C8432B"/>
    <w:rsid w:val="00C84628"/>
    <w:rsid w:val="00C846BE"/>
    <w:rsid w:val="00C84BBF"/>
    <w:rsid w:val="00C851EF"/>
    <w:rsid w:val="00C85336"/>
    <w:rsid w:val="00C8539D"/>
    <w:rsid w:val="00C8542E"/>
    <w:rsid w:val="00C85613"/>
    <w:rsid w:val="00C85711"/>
    <w:rsid w:val="00C85924"/>
    <w:rsid w:val="00C85DFB"/>
    <w:rsid w:val="00C85F09"/>
    <w:rsid w:val="00C86149"/>
    <w:rsid w:val="00C862C3"/>
    <w:rsid w:val="00C862D2"/>
    <w:rsid w:val="00C863E2"/>
    <w:rsid w:val="00C86518"/>
    <w:rsid w:val="00C86C47"/>
    <w:rsid w:val="00C86CDC"/>
    <w:rsid w:val="00C86DC7"/>
    <w:rsid w:val="00C871CE"/>
    <w:rsid w:val="00C87575"/>
    <w:rsid w:val="00C87625"/>
    <w:rsid w:val="00C878BE"/>
    <w:rsid w:val="00C90376"/>
    <w:rsid w:val="00C907BF"/>
    <w:rsid w:val="00C90842"/>
    <w:rsid w:val="00C90947"/>
    <w:rsid w:val="00C90AC9"/>
    <w:rsid w:val="00C90F3C"/>
    <w:rsid w:val="00C91422"/>
    <w:rsid w:val="00C915A1"/>
    <w:rsid w:val="00C919FC"/>
    <w:rsid w:val="00C91ACC"/>
    <w:rsid w:val="00C925A2"/>
    <w:rsid w:val="00C92603"/>
    <w:rsid w:val="00C92DE6"/>
    <w:rsid w:val="00C9320B"/>
    <w:rsid w:val="00C93526"/>
    <w:rsid w:val="00C935BC"/>
    <w:rsid w:val="00C936E1"/>
    <w:rsid w:val="00C937C9"/>
    <w:rsid w:val="00C93B87"/>
    <w:rsid w:val="00C93C76"/>
    <w:rsid w:val="00C93E8E"/>
    <w:rsid w:val="00C940BB"/>
    <w:rsid w:val="00C942AF"/>
    <w:rsid w:val="00C94467"/>
    <w:rsid w:val="00C94F67"/>
    <w:rsid w:val="00C95174"/>
    <w:rsid w:val="00C95306"/>
    <w:rsid w:val="00C9539C"/>
    <w:rsid w:val="00C9595B"/>
    <w:rsid w:val="00C95B22"/>
    <w:rsid w:val="00C95BEF"/>
    <w:rsid w:val="00C95C1E"/>
    <w:rsid w:val="00C95DD9"/>
    <w:rsid w:val="00C9603B"/>
    <w:rsid w:val="00C9629C"/>
    <w:rsid w:val="00C963B7"/>
    <w:rsid w:val="00C967C0"/>
    <w:rsid w:val="00C969B4"/>
    <w:rsid w:val="00C96C5D"/>
    <w:rsid w:val="00C96CD3"/>
    <w:rsid w:val="00C96E1E"/>
    <w:rsid w:val="00C97091"/>
    <w:rsid w:val="00C9750C"/>
    <w:rsid w:val="00C975F9"/>
    <w:rsid w:val="00C97C16"/>
    <w:rsid w:val="00C97D38"/>
    <w:rsid w:val="00CA01A2"/>
    <w:rsid w:val="00CA01D5"/>
    <w:rsid w:val="00CA0CDC"/>
    <w:rsid w:val="00CA0D4C"/>
    <w:rsid w:val="00CA1017"/>
    <w:rsid w:val="00CA1080"/>
    <w:rsid w:val="00CA108E"/>
    <w:rsid w:val="00CA151E"/>
    <w:rsid w:val="00CA182D"/>
    <w:rsid w:val="00CA1A8A"/>
    <w:rsid w:val="00CA1D7A"/>
    <w:rsid w:val="00CA1F52"/>
    <w:rsid w:val="00CA1F82"/>
    <w:rsid w:val="00CA267B"/>
    <w:rsid w:val="00CA2908"/>
    <w:rsid w:val="00CA29F3"/>
    <w:rsid w:val="00CA2B50"/>
    <w:rsid w:val="00CA2CCB"/>
    <w:rsid w:val="00CA315C"/>
    <w:rsid w:val="00CA318D"/>
    <w:rsid w:val="00CA3306"/>
    <w:rsid w:val="00CA34F4"/>
    <w:rsid w:val="00CA3782"/>
    <w:rsid w:val="00CA3963"/>
    <w:rsid w:val="00CA3CCD"/>
    <w:rsid w:val="00CA3EAF"/>
    <w:rsid w:val="00CA3FC7"/>
    <w:rsid w:val="00CA407A"/>
    <w:rsid w:val="00CA42B9"/>
    <w:rsid w:val="00CA485C"/>
    <w:rsid w:val="00CA49AF"/>
    <w:rsid w:val="00CA518D"/>
    <w:rsid w:val="00CA54C2"/>
    <w:rsid w:val="00CA5A40"/>
    <w:rsid w:val="00CA5D4A"/>
    <w:rsid w:val="00CA6759"/>
    <w:rsid w:val="00CA67FD"/>
    <w:rsid w:val="00CA6D21"/>
    <w:rsid w:val="00CA6E53"/>
    <w:rsid w:val="00CA6EA9"/>
    <w:rsid w:val="00CA6F76"/>
    <w:rsid w:val="00CA7459"/>
    <w:rsid w:val="00CA75F6"/>
    <w:rsid w:val="00CA766E"/>
    <w:rsid w:val="00CA7845"/>
    <w:rsid w:val="00CA7E2A"/>
    <w:rsid w:val="00CB099B"/>
    <w:rsid w:val="00CB0A1A"/>
    <w:rsid w:val="00CB0AAA"/>
    <w:rsid w:val="00CB0F71"/>
    <w:rsid w:val="00CB1C49"/>
    <w:rsid w:val="00CB1D01"/>
    <w:rsid w:val="00CB1D6B"/>
    <w:rsid w:val="00CB1E8B"/>
    <w:rsid w:val="00CB220D"/>
    <w:rsid w:val="00CB22A2"/>
    <w:rsid w:val="00CB22BB"/>
    <w:rsid w:val="00CB2314"/>
    <w:rsid w:val="00CB23C6"/>
    <w:rsid w:val="00CB2443"/>
    <w:rsid w:val="00CB2941"/>
    <w:rsid w:val="00CB3291"/>
    <w:rsid w:val="00CB3429"/>
    <w:rsid w:val="00CB3615"/>
    <w:rsid w:val="00CB3EBF"/>
    <w:rsid w:val="00CB4037"/>
    <w:rsid w:val="00CB4439"/>
    <w:rsid w:val="00CB4758"/>
    <w:rsid w:val="00CB4922"/>
    <w:rsid w:val="00CB4AF1"/>
    <w:rsid w:val="00CB57BA"/>
    <w:rsid w:val="00CB5C00"/>
    <w:rsid w:val="00CB5E85"/>
    <w:rsid w:val="00CB5F75"/>
    <w:rsid w:val="00CB63F4"/>
    <w:rsid w:val="00CB65E2"/>
    <w:rsid w:val="00CB661D"/>
    <w:rsid w:val="00CB67FF"/>
    <w:rsid w:val="00CB6819"/>
    <w:rsid w:val="00CB6A34"/>
    <w:rsid w:val="00CB6D58"/>
    <w:rsid w:val="00CB6EEA"/>
    <w:rsid w:val="00CB7041"/>
    <w:rsid w:val="00CB7C26"/>
    <w:rsid w:val="00CB7DFE"/>
    <w:rsid w:val="00CB7F19"/>
    <w:rsid w:val="00CC0099"/>
    <w:rsid w:val="00CC0657"/>
    <w:rsid w:val="00CC07FE"/>
    <w:rsid w:val="00CC0935"/>
    <w:rsid w:val="00CC0C4E"/>
    <w:rsid w:val="00CC1013"/>
    <w:rsid w:val="00CC1058"/>
    <w:rsid w:val="00CC10FC"/>
    <w:rsid w:val="00CC117F"/>
    <w:rsid w:val="00CC15BD"/>
    <w:rsid w:val="00CC15F9"/>
    <w:rsid w:val="00CC2398"/>
    <w:rsid w:val="00CC24E9"/>
    <w:rsid w:val="00CC2644"/>
    <w:rsid w:val="00CC29EC"/>
    <w:rsid w:val="00CC2D59"/>
    <w:rsid w:val="00CC2D61"/>
    <w:rsid w:val="00CC2F77"/>
    <w:rsid w:val="00CC328B"/>
    <w:rsid w:val="00CC3577"/>
    <w:rsid w:val="00CC38E8"/>
    <w:rsid w:val="00CC3C69"/>
    <w:rsid w:val="00CC4242"/>
    <w:rsid w:val="00CC4A49"/>
    <w:rsid w:val="00CC4B59"/>
    <w:rsid w:val="00CC4DF4"/>
    <w:rsid w:val="00CC4EC7"/>
    <w:rsid w:val="00CC4F86"/>
    <w:rsid w:val="00CC4FA5"/>
    <w:rsid w:val="00CC516D"/>
    <w:rsid w:val="00CC53B3"/>
    <w:rsid w:val="00CC5662"/>
    <w:rsid w:val="00CC58F6"/>
    <w:rsid w:val="00CC5F0E"/>
    <w:rsid w:val="00CC5F4A"/>
    <w:rsid w:val="00CC692A"/>
    <w:rsid w:val="00CC69D1"/>
    <w:rsid w:val="00CC7068"/>
    <w:rsid w:val="00CC7414"/>
    <w:rsid w:val="00CC7646"/>
    <w:rsid w:val="00CC7C02"/>
    <w:rsid w:val="00CC7CD0"/>
    <w:rsid w:val="00CC7FEF"/>
    <w:rsid w:val="00CD0027"/>
    <w:rsid w:val="00CD0221"/>
    <w:rsid w:val="00CD03D5"/>
    <w:rsid w:val="00CD09B2"/>
    <w:rsid w:val="00CD0BE8"/>
    <w:rsid w:val="00CD0C18"/>
    <w:rsid w:val="00CD11FA"/>
    <w:rsid w:val="00CD140A"/>
    <w:rsid w:val="00CD150C"/>
    <w:rsid w:val="00CD188F"/>
    <w:rsid w:val="00CD1BCF"/>
    <w:rsid w:val="00CD2016"/>
    <w:rsid w:val="00CD237F"/>
    <w:rsid w:val="00CD2568"/>
    <w:rsid w:val="00CD26EE"/>
    <w:rsid w:val="00CD2831"/>
    <w:rsid w:val="00CD29BB"/>
    <w:rsid w:val="00CD2EB1"/>
    <w:rsid w:val="00CD2F07"/>
    <w:rsid w:val="00CD3222"/>
    <w:rsid w:val="00CD36A5"/>
    <w:rsid w:val="00CD3A5B"/>
    <w:rsid w:val="00CD3B14"/>
    <w:rsid w:val="00CD4BBD"/>
    <w:rsid w:val="00CD4BD9"/>
    <w:rsid w:val="00CD4D58"/>
    <w:rsid w:val="00CD5094"/>
    <w:rsid w:val="00CD5250"/>
    <w:rsid w:val="00CD52FF"/>
    <w:rsid w:val="00CD5B6A"/>
    <w:rsid w:val="00CD5C2B"/>
    <w:rsid w:val="00CD6391"/>
    <w:rsid w:val="00CD67A6"/>
    <w:rsid w:val="00CD67CD"/>
    <w:rsid w:val="00CD6911"/>
    <w:rsid w:val="00CD6B13"/>
    <w:rsid w:val="00CD6B4C"/>
    <w:rsid w:val="00CD6D8C"/>
    <w:rsid w:val="00CD71D4"/>
    <w:rsid w:val="00CD792E"/>
    <w:rsid w:val="00CE01BF"/>
    <w:rsid w:val="00CE01E3"/>
    <w:rsid w:val="00CE0418"/>
    <w:rsid w:val="00CE07EC"/>
    <w:rsid w:val="00CE0A45"/>
    <w:rsid w:val="00CE0B17"/>
    <w:rsid w:val="00CE0B69"/>
    <w:rsid w:val="00CE100C"/>
    <w:rsid w:val="00CE10E5"/>
    <w:rsid w:val="00CE11B7"/>
    <w:rsid w:val="00CE1338"/>
    <w:rsid w:val="00CE1363"/>
    <w:rsid w:val="00CE165A"/>
    <w:rsid w:val="00CE183D"/>
    <w:rsid w:val="00CE18D3"/>
    <w:rsid w:val="00CE1C91"/>
    <w:rsid w:val="00CE1DBA"/>
    <w:rsid w:val="00CE1ECE"/>
    <w:rsid w:val="00CE2981"/>
    <w:rsid w:val="00CE2C68"/>
    <w:rsid w:val="00CE2E78"/>
    <w:rsid w:val="00CE3042"/>
    <w:rsid w:val="00CE3872"/>
    <w:rsid w:val="00CE3BB1"/>
    <w:rsid w:val="00CE3BF9"/>
    <w:rsid w:val="00CE4185"/>
    <w:rsid w:val="00CE4D9A"/>
    <w:rsid w:val="00CE525F"/>
    <w:rsid w:val="00CE535F"/>
    <w:rsid w:val="00CE5408"/>
    <w:rsid w:val="00CE5864"/>
    <w:rsid w:val="00CE58F4"/>
    <w:rsid w:val="00CE5A88"/>
    <w:rsid w:val="00CE5CDE"/>
    <w:rsid w:val="00CE5E5D"/>
    <w:rsid w:val="00CE6080"/>
    <w:rsid w:val="00CE624A"/>
    <w:rsid w:val="00CE6706"/>
    <w:rsid w:val="00CE6761"/>
    <w:rsid w:val="00CE68A8"/>
    <w:rsid w:val="00CE6A60"/>
    <w:rsid w:val="00CE6C24"/>
    <w:rsid w:val="00CE713C"/>
    <w:rsid w:val="00CE7397"/>
    <w:rsid w:val="00CE7650"/>
    <w:rsid w:val="00CE7892"/>
    <w:rsid w:val="00CE7F3C"/>
    <w:rsid w:val="00CF06D9"/>
    <w:rsid w:val="00CF0B60"/>
    <w:rsid w:val="00CF0B93"/>
    <w:rsid w:val="00CF0C83"/>
    <w:rsid w:val="00CF0CE5"/>
    <w:rsid w:val="00CF0E06"/>
    <w:rsid w:val="00CF0FC4"/>
    <w:rsid w:val="00CF158C"/>
    <w:rsid w:val="00CF1B41"/>
    <w:rsid w:val="00CF1E97"/>
    <w:rsid w:val="00CF2017"/>
    <w:rsid w:val="00CF2454"/>
    <w:rsid w:val="00CF27BA"/>
    <w:rsid w:val="00CF27DA"/>
    <w:rsid w:val="00CF2C8C"/>
    <w:rsid w:val="00CF2D5C"/>
    <w:rsid w:val="00CF2DE2"/>
    <w:rsid w:val="00CF2ED4"/>
    <w:rsid w:val="00CF32FE"/>
    <w:rsid w:val="00CF33B7"/>
    <w:rsid w:val="00CF37AE"/>
    <w:rsid w:val="00CF3A51"/>
    <w:rsid w:val="00CF3B9D"/>
    <w:rsid w:val="00CF3ED8"/>
    <w:rsid w:val="00CF4410"/>
    <w:rsid w:val="00CF46B4"/>
    <w:rsid w:val="00CF48F0"/>
    <w:rsid w:val="00CF4D8C"/>
    <w:rsid w:val="00CF5318"/>
    <w:rsid w:val="00CF6122"/>
    <w:rsid w:val="00CF65F2"/>
    <w:rsid w:val="00CF6790"/>
    <w:rsid w:val="00CF690B"/>
    <w:rsid w:val="00CF696F"/>
    <w:rsid w:val="00CF6CDA"/>
    <w:rsid w:val="00CF6CEE"/>
    <w:rsid w:val="00CF7149"/>
    <w:rsid w:val="00CF7174"/>
    <w:rsid w:val="00CF7211"/>
    <w:rsid w:val="00CF7213"/>
    <w:rsid w:val="00CF72D1"/>
    <w:rsid w:val="00CF7B31"/>
    <w:rsid w:val="00D00389"/>
    <w:rsid w:val="00D00929"/>
    <w:rsid w:val="00D009B3"/>
    <w:rsid w:val="00D00C97"/>
    <w:rsid w:val="00D01115"/>
    <w:rsid w:val="00D01186"/>
    <w:rsid w:val="00D01424"/>
    <w:rsid w:val="00D017DE"/>
    <w:rsid w:val="00D01A2E"/>
    <w:rsid w:val="00D01E15"/>
    <w:rsid w:val="00D01F34"/>
    <w:rsid w:val="00D02867"/>
    <w:rsid w:val="00D02AB2"/>
    <w:rsid w:val="00D02C8A"/>
    <w:rsid w:val="00D02D07"/>
    <w:rsid w:val="00D02D0A"/>
    <w:rsid w:val="00D02DAD"/>
    <w:rsid w:val="00D0345A"/>
    <w:rsid w:val="00D03E93"/>
    <w:rsid w:val="00D04094"/>
    <w:rsid w:val="00D0469A"/>
    <w:rsid w:val="00D0492B"/>
    <w:rsid w:val="00D04D19"/>
    <w:rsid w:val="00D04F38"/>
    <w:rsid w:val="00D0514A"/>
    <w:rsid w:val="00D0546F"/>
    <w:rsid w:val="00D056A7"/>
    <w:rsid w:val="00D056EB"/>
    <w:rsid w:val="00D058CD"/>
    <w:rsid w:val="00D058FB"/>
    <w:rsid w:val="00D05F1A"/>
    <w:rsid w:val="00D06085"/>
    <w:rsid w:val="00D063D5"/>
    <w:rsid w:val="00D063DE"/>
    <w:rsid w:val="00D06479"/>
    <w:rsid w:val="00D06525"/>
    <w:rsid w:val="00D06760"/>
    <w:rsid w:val="00D067A8"/>
    <w:rsid w:val="00D06889"/>
    <w:rsid w:val="00D06B36"/>
    <w:rsid w:val="00D06B72"/>
    <w:rsid w:val="00D06C1D"/>
    <w:rsid w:val="00D06CE9"/>
    <w:rsid w:val="00D07204"/>
    <w:rsid w:val="00D072F9"/>
    <w:rsid w:val="00D07956"/>
    <w:rsid w:val="00D07E9A"/>
    <w:rsid w:val="00D10118"/>
    <w:rsid w:val="00D10139"/>
    <w:rsid w:val="00D10629"/>
    <w:rsid w:val="00D108F0"/>
    <w:rsid w:val="00D10D23"/>
    <w:rsid w:val="00D10D77"/>
    <w:rsid w:val="00D10D8A"/>
    <w:rsid w:val="00D112F3"/>
    <w:rsid w:val="00D11543"/>
    <w:rsid w:val="00D1190F"/>
    <w:rsid w:val="00D11C9D"/>
    <w:rsid w:val="00D1239D"/>
    <w:rsid w:val="00D123AE"/>
    <w:rsid w:val="00D126D9"/>
    <w:rsid w:val="00D12D96"/>
    <w:rsid w:val="00D13217"/>
    <w:rsid w:val="00D132B0"/>
    <w:rsid w:val="00D13445"/>
    <w:rsid w:val="00D13C94"/>
    <w:rsid w:val="00D13E4B"/>
    <w:rsid w:val="00D13FD4"/>
    <w:rsid w:val="00D141F3"/>
    <w:rsid w:val="00D1452F"/>
    <w:rsid w:val="00D146D6"/>
    <w:rsid w:val="00D14AFC"/>
    <w:rsid w:val="00D14B57"/>
    <w:rsid w:val="00D14F82"/>
    <w:rsid w:val="00D1556C"/>
    <w:rsid w:val="00D1575C"/>
    <w:rsid w:val="00D1579C"/>
    <w:rsid w:val="00D15AD1"/>
    <w:rsid w:val="00D15BC6"/>
    <w:rsid w:val="00D15CBC"/>
    <w:rsid w:val="00D1680E"/>
    <w:rsid w:val="00D1681F"/>
    <w:rsid w:val="00D16D92"/>
    <w:rsid w:val="00D16EBC"/>
    <w:rsid w:val="00D16F17"/>
    <w:rsid w:val="00D17321"/>
    <w:rsid w:val="00D1758A"/>
    <w:rsid w:val="00D176F5"/>
    <w:rsid w:val="00D17B1F"/>
    <w:rsid w:val="00D17C96"/>
    <w:rsid w:val="00D17EBE"/>
    <w:rsid w:val="00D17FBB"/>
    <w:rsid w:val="00D206B4"/>
    <w:rsid w:val="00D20865"/>
    <w:rsid w:val="00D208BC"/>
    <w:rsid w:val="00D209D6"/>
    <w:rsid w:val="00D20E30"/>
    <w:rsid w:val="00D20F38"/>
    <w:rsid w:val="00D2100F"/>
    <w:rsid w:val="00D21383"/>
    <w:rsid w:val="00D214FE"/>
    <w:rsid w:val="00D21865"/>
    <w:rsid w:val="00D21EE1"/>
    <w:rsid w:val="00D21F87"/>
    <w:rsid w:val="00D21FA6"/>
    <w:rsid w:val="00D221E7"/>
    <w:rsid w:val="00D222E8"/>
    <w:rsid w:val="00D2272E"/>
    <w:rsid w:val="00D2303F"/>
    <w:rsid w:val="00D2319C"/>
    <w:rsid w:val="00D233D7"/>
    <w:rsid w:val="00D235DF"/>
    <w:rsid w:val="00D2391C"/>
    <w:rsid w:val="00D2395B"/>
    <w:rsid w:val="00D23CE9"/>
    <w:rsid w:val="00D23E6D"/>
    <w:rsid w:val="00D247CC"/>
    <w:rsid w:val="00D24900"/>
    <w:rsid w:val="00D24B2A"/>
    <w:rsid w:val="00D24D26"/>
    <w:rsid w:val="00D252BF"/>
    <w:rsid w:val="00D255BF"/>
    <w:rsid w:val="00D2607A"/>
    <w:rsid w:val="00D2617E"/>
    <w:rsid w:val="00D263A0"/>
    <w:rsid w:val="00D263BE"/>
    <w:rsid w:val="00D2644B"/>
    <w:rsid w:val="00D264CF"/>
    <w:rsid w:val="00D26643"/>
    <w:rsid w:val="00D268C6"/>
    <w:rsid w:val="00D26CBB"/>
    <w:rsid w:val="00D26EB6"/>
    <w:rsid w:val="00D26F08"/>
    <w:rsid w:val="00D26F0D"/>
    <w:rsid w:val="00D27430"/>
    <w:rsid w:val="00D2747D"/>
    <w:rsid w:val="00D2751E"/>
    <w:rsid w:val="00D27574"/>
    <w:rsid w:val="00D277A9"/>
    <w:rsid w:val="00D27B21"/>
    <w:rsid w:val="00D30142"/>
    <w:rsid w:val="00D3025B"/>
    <w:rsid w:val="00D30A54"/>
    <w:rsid w:val="00D30B5F"/>
    <w:rsid w:val="00D30FAE"/>
    <w:rsid w:val="00D3101A"/>
    <w:rsid w:val="00D3122D"/>
    <w:rsid w:val="00D312ED"/>
    <w:rsid w:val="00D313AB"/>
    <w:rsid w:val="00D317AE"/>
    <w:rsid w:val="00D3190B"/>
    <w:rsid w:val="00D31DDA"/>
    <w:rsid w:val="00D322B9"/>
    <w:rsid w:val="00D32F93"/>
    <w:rsid w:val="00D331B8"/>
    <w:rsid w:val="00D332F7"/>
    <w:rsid w:val="00D3339E"/>
    <w:rsid w:val="00D336A5"/>
    <w:rsid w:val="00D336AE"/>
    <w:rsid w:val="00D33970"/>
    <w:rsid w:val="00D33A24"/>
    <w:rsid w:val="00D33CDB"/>
    <w:rsid w:val="00D3413B"/>
    <w:rsid w:val="00D34A03"/>
    <w:rsid w:val="00D34C97"/>
    <w:rsid w:val="00D3500E"/>
    <w:rsid w:val="00D350EA"/>
    <w:rsid w:val="00D351A2"/>
    <w:rsid w:val="00D3589D"/>
    <w:rsid w:val="00D35FB9"/>
    <w:rsid w:val="00D35FDE"/>
    <w:rsid w:val="00D3610C"/>
    <w:rsid w:val="00D3613F"/>
    <w:rsid w:val="00D3679D"/>
    <w:rsid w:val="00D36829"/>
    <w:rsid w:val="00D36973"/>
    <w:rsid w:val="00D36EB9"/>
    <w:rsid w:val="00D37156"/>
    <w:rsid w:val="00D373A3"/>
    <w:rsid w:val="00D3773B"/>
    <w:rsid w:val="00D378DC"/>
    <w:rsid w:val="00D402A8"/>
    <w:rsid w:val="00D40324"/>
    <w:rsid w:val="00D40332"/>
    <w:rsid w:val="00D4082B"/>
    <w:rsid w:val="00D408FC"/>
    <w:rsid w:val="00D4104F"/>
    <w:rsid w:val="00D4165C"/>
    <w:rsid w:val="00D41781"/>
    <w:rsid w:val="00D4192A"/>
    <w:rsid w:val="00D4198B"/>
    <w:rsid w:val="00D41EF8"/>
    <w:rsid w:val="00D421D9"/>
    <w:rsid w:val="00D4236F"/>
    <w:rsid w:val="00D42419"/>
    <w:rsid w:val="00D42C80"/>
    <w:rsid w:val="00D42E85"/>
    <w:rsid w:val="00D436CE"/>
    <w:rsid w:val="00D43D6F"/>
    <w:rsid w:val="00D44267"/>
    <w:rsid w:val="00D44297"/>
    <w:rsid w:val="00D4453D"/>
    <w:rsid w:val="00D44A5E"/>
    <w:rsid w:val="00D44F39"/>
    <w:rsid w:val="00D45405"/>
    <w:rsid w:val="00D45983"/>
    <w:rsid w:val="00D459A8"/>
    <w:rsid w:val="00D45C00"/>
    <w:rsid w:val="00D45DB6"/>
    <w:rsid w:val="00D45F58"/>
    <w:rsid w:val="00D460AD"/>
    <w:rsid w:val="00D462BC"/>
    <w:rsid w:val="00D4667E"/>
    <w:rsid w:val="00D46875"/>
    <w:rsid w:val="00D468D9"/>
    <w:rsid w:val="00D46A88"/>
    <w:rsid w:val="00D46EE9"/>
    <w:rsid w:val="00D472F4"/>
    <w:rsid w:val="00D47506"/>
    <w:rsid w:val="00D479F4"/>
    <w:rsid w:val="00D47D5B"/>
    <w:rsid w:val="00D50300"/>
    <w:rsid w:val="00D503E6"/>
    <w:rsid w:val="00D507D2"/>
    <w:rsid w:val="00D51273"/>
    <w:rsid w:val="00D51653"/>
    <w:rsid w:val="00D51793"/>
    <w:rsid w:val="00D5179B"/>
    <w:rsid w:val="00D51B28"/>
    <w:rsid w:val="00D52023"/>
    <w:rsid w:val="00D52534"/>
    <w:rsid w:val="00D52EBC"/>
    <w:rsid w:val="00D52EBE"/>
    <w:rsid w:val="00D52EEE"/>
    <w:rsid w:val="00D5325B"/>
    <w:rsid w:val="00D53424"/>
    <w:rsid w:val="00D535C9"/>
    <w:rsid w:val="00D53AE4"/>
    <w:rsid w:val="00D53B05"/>
    <w:rsid w:val="00D53B32"/>
    <w:rsid w:val="00D53E2C"/>
    <w:rsid w:val="00D54298"/>
    <w:rsid w:val="00D5452E"/>
    <w:rsid w:val="00D54814"/>
    <w:rsid w:val="00D54892"/>
    <w:rsid w:val="00D549B2"/>
    <w:rsid w:val="00D54AA8"/>
    <w:rsid w:val="00D54DFB"/>
    <w:rsid w:val="00D54E23"/>
    <w:rsid w:val="00D54E6F"/>
    <w:rsid w:val="00D54F6B"/>
    <w:rsid w:val="00D55073"/>
    <w:rsid w:val="00D55087"/>
    <w:rsid w:val="00D55681"/>
    <w:rsid w:val="00D55829"/>
    <w:rsid w:val="00D55B62"/>
    <w:rsid w:val="00D55F88"/>
    <w:rsid w:val="00D5620B"/>
    <w:rsid w:val="00D56713"/>
    <w:rsid w:val="00D574D7"/>
    <w:rsid w:val="00D57593"/>
    <w:rsid w:val="00D5759C"/>
    <w:rsid w:val="00D57680"/>
    <w:rsid w:val="00D576C2"/>
    <w:rsid w:val="00D57732"/>
    <w:rsid w:val="00D5781E"/>
    <w:rsid w:val="00D579A1"/>
    <w:rsid w:val="00D579C5"/>
    <w:rsid w:val="00D6019F"/>
    <w:rsid w:val="00D60822"/>
    <w:rsid w:val="00D609D6"/>
    <w:rsid w:val="00D60AC5"/>
    <w:rsid w:val="00D60B3E"/>
    <w:rsid w:val="00D60D23"/>
    <w:rsid w:val="00D60E23"/>
    <w:rsid w:val="00D615DF"/>
    <w:rsid w:val="00D6169A"/>
    <w:rsid w:val="00D616A9"/>
    <w:rsid w:val="00D619B1"/>
    <w:rsid w:val="00D61A37"/>
    <w:rsid w:val="00D61D6D"/>
    <w:rsid w:val="00D623C3"/>
    <w:rsid w:val="00D6283D"/>
    <w:rsid w:val="00D62DEE"/>
    <w:rsid w:val="00D62E51"/>
    <w:rsid w:val="00D62F82"/>
    <w:rsid w:val="00D630CF"/>
    <w:rsid w:val="00D633D7"/>
    <w:rsid w:val="00D637BE"/>
    <w:rsid w:val="00D63801"/>
    <w:rsid w:val="00D638A7"/>
    <w:rsid w:val="00D63D7A"/>
    <w:rsid w:val="00D640FD"/>
    <w:rsid w:val="00D64613"/>
    <w:rsid w:val="00D64A6A"/>
    <w:rsid w:val="00D64F25"/>
    <w:rsid w:val="00D64FD7"/>
    <w:rsid w:val="00D65450"/>
    <w:rsid w:val="00D65C06"/>
    <w:rsid w:val="00D65EC9"/>
    <w:rsid w:val="00D66217"/>
    <w:rsid w:val="00D66496"/>
    <w:rsid w:val="00D66744"/>
    <w:rsid w:val="00D66770"/>
    <w:rsid w:val="00D6691B"/>
    <w:rsid w:val="00D66F15"/>
    <w:rsid w:val="00D66F23"/>
    <w:rsid w:val="00D6750D"/>
    <w:rsid w:val="00D6770B"/>
    <w:rsid w:val="00D678CB"/>
    <w:rsid w:val="00D67F60"/>
    <w:rsid w:val="00D7077A"/>
    <w:rsid w:val="00D7077C"/>
    <w:rsid w:val="00D70B59"/>
    <w:rsid w:val="00D70F0D"/>
    <w:rsid w:val="00D710D7"/>
    <w:rsid w:val="00D71855"/>
    <w:rsid w:val="00D72115"/>
    <w:rsid w:val="00D72301"/>
    <w:rsid w:val="00D72309"/>
    <w:rsid w:val="00D723C3"/>
    <w:rsid w:val="00D72FB4"/>
    <w:rsid w:val="00D7313D"/>
    <w:rsid w:val="00D73641"/>
    <w:rsid w:val="00D73BA2"/>
    <w:rsid w:val="00D73BE2"/>
    <w:rsid w:val="00D73E46"/>
    <w:rsid w:val="00D73F7D"/>
    <w:rsid w:val="00D741AD"/>
    <w:rsid w:val="00D742D7"/>
    <w:rsid w:val="00D74429"/>
    <w:rsid w:val="00D74543"/>
    <w:rsid w:val="00D7457D"/>
    <w:rsid w:val="00D74DEF"/>
    <w:rsid w:val="00D74F77"/>
    <w:rsid w:val="00D750D8"/>
    <w:rsid w:val="00D756B8"/>
    <w:rsid w:val="00D75921"/>
    <w:rsid w:val="00D75C8B"/>
    <w:rsid w:val="00D75E14"/>
    <w:rsid w:val="00D760C6"/>
    <w:rsid w:val="00D7614C"/>
    <w:rsid w:val="00D76398"/>
    <w:rsid w:val="00D764A8"/>
    <w:rsid w:val="00D76CE5"/>
    <w:rsid w:val="00D76DE9"/>
    <w:rsid w:val="00D76EAB"/>
    <w:rsid w:val="00D77090"/>
    <w:rsid w:val="00D7739F"/>
    <w:rsid w:val="00D774B2"/>
    <w:rsid w:val="00D77600"/>
    <w:rsid w:val="00D77835"/>
    <w:rsid w:val="00D778AC"/>
    <w:rsid w:val="00D77AD8"/>
    <w:rsid w:val="00D77AEA"/>
    <w:rsid w:val="00D77B5F"/>
    <w:rsid w:val="00D8063A"/>
    <w:rsid w:val="00D8076B"/>
    <w:rsid w:val="00D807E3"/>
    <w:rsid w:val="00D80881"/>
    <w:rsid w:val="00D80C8E"/>
    <w:rsid w:val="00D80D47"/>
    <w:rsid w:val="00D81463"/>
    <w:rsid w:val="00D8194E"/>
    <w:rsid w:val="00D81C76"/>
    <w:rsid w:val="00D81D1F"/>
    <w:rsid w:val="00D820CC"/>
    <w:rsid w:val="00D8230E"/>
    <w:rsid w:val="00D82451"/>
    <w:rsid w:val="00D8279E"/>
    <w:rsid w:val="00D82E1D"/>
    <w:rsid w:val="00D82F74"/>
    <w:rsid w:val="00D82F92"/>
    <w:rsid w:val="00D82FE2"/>
    <w:rsid w:val="00D83126"/>
    <w:rsid w:val="00D835E5"/>
    <w:rsid w:val="00D8361B"/>
    <w:rsid w:val="00D837B8"/>
    <w:rsid w:val="00D837EE"/>
    <w:rsid w:val="00D83B20"/>
    <w:rsid w:val="00D83B57"/>
    <w:rsid w:val="00D8406C"/>
    <w:rsid w:val="00D840AC"/>
    <w:rsid w:val="00D843E7"/>
    <w:rsid w:val="00D84672"/>
    <w:rsid w:val="00D84889"/>
    <w:rsid w:val="00D849DD"/>
    <w:rsid w:val="00D851D9"/>
    <w:rsid w:val="00D85658"/>
    <w:rsid w:val="00D85B7E"/>
    <w:rsid w:val="00D85D27"/>
    <w:rsid w:val="00D85E80"/>
    <w:rsid w:val="00D85EF4"/>
    <w:rsid w:val="00D867B6"/>
    <w:rsid w:val="00D86AEB"/>
    <w:rsid w:val="00D86E23"/>
    <w:rsid w:val="00D87159"/>
    <w:rsid w:val="00D873BC"/>
    <w:rsid w:val="00D875C4"/>
    <w:rsid w:val="00D878F1"/>
    <w:rsid w:val="00D90379"/>
    <w:rsid w:val="00D90684"/>
    <w:rsid w:val="00D909CA"/>
    <w:rsid w:val="00D90A4C"/>
    <w:rsid w:val="00D90BC5"/>
    <w:rsid w:val="00D9153F"/>
    <w:rsid w:val="00D915BC"/>
    <w:rsid w:val="00D915EE"/>
    <w:rsid w:val="00D91854"/>
    <w:rsid w:val="00D91929"/>
    <w:rsid w:val="00D91A54"/>
    <w:rsid w:val="00D91B55"/>
    <w:rsid w:val="00D92042"/>
    <w:rsid w:val="00D920E0"/>
    <w:rsid w:val="00D923E0"/>
    <w:rsid w:val="00D925C6"/>
    <w:rsid w:val="00D926DE"/>
    <w:rsid w:val="00D92736"/>
    <w:rsid w:val="00D92A38"/>
    <w:rsid w:val="00D92CEB"/>
    <w:rsid w:val="00D92D8D"/>
    <w:rsid w:val="00D92DAC"/>
    <w:rsid w:val="00D92DAE"/>
    <w:rsid w:val="00D92EC9"/>
    <w:rsid w:val="00D937AF"/>
    <w:rsid w:val="00D93AB8"/>
    <w:rsid w:val="00D93C95"/>
    <w:rsid w:val="00D93F25"/>
    <w:rsid w:val="00D941FE"/>
    <w:rsid w:val="00D945A1"/>
    <w:rsid w:val="00D945CD"/>
    <w:rsid w:val="00D949FC"/>
    <w:rsid w:val="00D94E2E"/>
    <w:rsid w:val="00D94E7A"/>
    <w:rsid w:val="00D94EE3"/>
    <w:rsid w:val="00D94EE5"/>
    <w:rsid w:val="00D94F37"/>
    <w:rsid w:val="00D95FC3"/>
    <w:rsid w:val="00D96165"/>
    <w:rsid w:val="00D966C9"/>
    <w:rsid w:val="00D9700C"/>
    <w:rsid w:val="00D9740D"/>
    <w:rsid w:val="00D97451"/>
    <w:rsid w:val="00D97A7D"/>
    <w:rsid w:val="00D97D56"/>
    <w:rsid w:val="00D97E83"/>
    <w:rsid w:val="00D97FB8"/>
    <w:rsid w:val="00DA0135"/>
    <w:rsid w:val="00DA031D"/>
    <w:rsid w:val="00DA03EA"/>
    <w:rsid w:val="00DA0578"/>
    <w:rsid w:val="00DA0604"/>
    <w:rsid w:val="00DA0826"/>
    <w:rsid w:val="00DA0998"/>
    <w:rsid w:val="00DA0C47"/>
    <w:rsid w:val="00DA0F23"/>
    <w:rsid w:val="00DA1595"/>
    <w:rsid w:val="00DA15FF"/>
    <w:rsid w:val="00DA1740"/>
    <w:rsid w:val="00DA1AEE"/>
    <w:rsid w:val="00DA1CA1"/>
    <w:rsid w:val="00DA2221"/>
    <w:rsid w:val="00DA2262"/>
    <w:rsid w:val="00DA2FFB"/>
    <w:rsid w:val="00DA3940"/>
    <w:rsid w:val="00DA39C6"/>
    <w:rsid w:val="00DA3BCB"/>
    <w:rsid w:val="00DA3BD8"/>
    <w:rsid w:val="00DA3F64"/>
    <w:rsid w:val="00DA41D8"/>
    <w:rsid w:val="00DA461E"/>
    <w:rsid w:val="00DA4749"/>
    <w:rsid w:val="00DA4DD9"/>
    <w:rsid w:val="00DA4FFF"/>
    <w:rsid w:val="00DA5427"/>
    <w:rsid w:val="00DA54CF"/>
    <w:rsid w:val="00DA5A29"/>
    <w:rsid w:val="00DA5D53"/>
    <w:rsid w:val="00DA5F87"/>
    <w:rsid w:val="00DA60D5"/>
    <w:rsid w:val="00DA61E5"/>
    <w:rsid w:val="00DA6401"/>
    <w:rsid w:val="00DA68E8"/>
    <w:rsid w:val="00DA6B9D"/>
    <w:rsid w:val="00DA6DB8"/>
    <w:rsid w:val="00DA6DFF"/>
    <w:rsid w:val="00DA7B78"/>
    <w:rsid w:val="00DA7BE9"/>
    <w:rsid w:val="00DA7CF8"/>
    <w:rsid w:val="00DB025A"/>
    <w:rsid w:val="00DB027B"/>
    <w:rsid w:val="00DB02E4"/>
    <w:rsid w:val="00DB0980"/>
    <w:rsid w:val="00DB0C5F"/>
    <w:rsid w:val="00DB0C7A"/>
    <w:rsid w:val="00DB154F"/>
    <w:rsid w:val="00DB15C5"/>
    <w:rsid w:val="00DB17AF"/>
    <w:rsid w:val="00DB1DD6"/>
    <w:rsid w:val="00DB220D"/>
    <w:rsid w:val="00DB2538"/>
    <w:rsid w:val="00DB268D"/>
    <w:rsid w:val="00DB26F7"/>
    <w:rsid w:val="00DB2A4F"/>
    <w:rsid w:val="00DB2A7D"/>
    <w:rsid w:val="00DB2B63"/>
    <w:rsid w:val="00DB2F47"/>
    <w:rsid w:val="00DB3531"/>
    <w:rsid w:val="00DB362B"/>
    <w:rsid w:val="00DB3ABC"/>
    <w:rsid w:val="00DB3B8A"/>
    <w:rsid w:val="00DB4218"/>
    <w:rsid w:val="00DB4611"/>
    <w:rsid w:val="00DB49B3"/>
    <w:rsid w:val="00DB4CAF"/>
    <w:rsid w:val="00DB4FFE"/>
    <w:rsid w:val="00DB5113"/>
    <w:rsid w:val="00DB541E"/>
    <w:rsid w:val="00DB55C2"/>
    <w:rsid w:val="00DB5621"/>
    <w:rsid w:val="00DB56D4"/>
    <w:rsid w:val="00DB5744"/>
    <w:rsid w:val="00DB57AA"/>
    <w:rsid w:val="00DB58D5"/>
    <w:rsid w:val="00DB5A4E"/>
    <w:rsid w:val="00DB5BA6"/>
    <w:rsid w:val="00DB5EFF"/>
    <w:rsid w:val="00DB6180"/>
    <w:rsid w:val="00DB6362"/>
    <w:rsid w:val="00DB6BF5"/>
    <w:rsid w:val="00DB6D8D"/>
    <w:rsid w:val="00DB6DE8"/>
    <w:rsid w:val="00DB6E18"/>
    <w:rsid w:val="00DB7110"/>
    <w:rsid w:val="00DB72F3"/>
    <w:rsid w:val="00DB7425"/>
    <w:rsid w:val="00DB7647"/>
    <w:rsid w:val="00DB784E"/>
    <w:rsid w:val="00DB7FD7"/>
    <w:rsid w:val="00DC01BC"/>
    <w:rsid w:val="00DC0454"/>
    <w:rsid w:val="00DC04F8"/>
    <w:rsid w:val="00DC08A4"/>
    <w:rsid w:val="00DC099C"/>
    <w:rsid w:val="00DC13B3"/>
    <w:rsid w:val="00DC13BF"/>
    <w:rsid w:val="00DC15CF"/>
    <w:rsid w:val="00DC17BE"/>
    <w:rsid w:val="00DC19CE"/>
    <w:rsid w:val="00DC2187"/>
    <w:rsid w:val="00DC2292"/>
    <w:rsid w:val="00DC244F"/>
    <w:rsid w:val="00DC2468"/>
    <w:rsid w:val="00DC268B"/>
    <w:rsid w:val="00DC2855"/>
    <w:rsid w:val="00DC29C6"/>
    <w:rsid w:val="00DC3170"/>
    <w:rsid w:val="00DC32B8"/>
    <w:rsid w:val="00DC341F"/>
    <w:rsid w:val="00DC3578"/>
    <w:rsid w:val="00DC3667"/>
    <w:rsid w:val="00DC38C7"/>
    <w:rsid w:val="00DC3AB9"/>
    <w:rsid w:val="00DC3BE1"/>
    <w:rsid w:val="00DC3CA8"/>
    <w:rsid w:val="00DC4175"/>
    <w:rsid w:val="00DC42F0"/>
    <w:rsid w:val="00DC43D1"/>
    <w:rsid w:val="00DC4945"/>
    <w:rsid w:val="00DC4962"/>
    <w:rsid w:val="00DC4CD6"/>
    <w:rsid w:val="00DC4CE5"/>
    <w:rsid w:val="00DC4D20"/>
    <w:rsid w:val="00DC4D34"/>
    <w:rsid w:val="00DC4F02"/>
    <w:rsid w:val="00DC5022"/>
    <w:rsid w:val="00DC51BB"/>
    <w:rsid w:val="00DC5878"/>
    <w:rsid w:val="00DC59AE"/>
    <w:rsid w:val="00DC5CD6"/>
    <w:rsid w:val="00DC6058"/>
    <w:rsid w:val="00DC6B05"/>
    <w:rsid w:val="00DC6B9F"/>
    <w:rsid w:val="00DC6E67"/>
    <w:rsid w:val="00DC6F70"/>
    <w:rsid w:val="00DC7691"/>
    <w:rsid w:val="00DC772D"/>
    <w:rsid w:val="00DC787C"/>
    <w:rsid w:val="00DC7995"/>
    <w:rsid w:val="00DD00E5"/>
    <w:rsid w:val="00DD01A6"/>
    <w:rsid w:val="00DD029C"/>
    <w:rsid w:val="00DD10B0"/>
    <w:rsid w:val="00DD121C"/>
    <w:rsid w:val="00DD1901"/>
    <w:rsid w:val="00DD198B"/>
    <w:rsid w:val="00DD1D04"/>
    <w:rsid w:val="00DD227D"/>
    <w:rsid w:val="00DD240A"/>
    <w:rsid w:val="00DD243F"/>
    <w:rsid w:val="00DD25FC"/>
    <w:rsid w:val="00DD26AE"/>
    <w:rsid w:val="00DD2722"/>
    <w:rsid w:val="00DD2C5B"/>
    <w:rsid w:val="00DD317A"/>
    <w:rsid w:val="00DD32BF"/>
    <w:rsid w:val="00DD33C5"/>
    <w:rsid w:val="00DD3463"/>
    <w:rsid w:val="00DD3512"/>
    <w:rsid w:val="00DD39AD"/>
    <w:rsid w:val="00DD3E10"/>
    <w:rsid w:val="00DD46F4"/>
    <w:rsid w:val="00DD4E20"/>
    <w:rsid w:val="00DD4F26"/>
    <w:rsid w:val="00DD514D"/>
    <w:rsid w:val="00DD51B0"/>
    <w:rsid w:val="00DD5BB5"/>
    <w:rsid w:val="00DD5E7E"/>
    <w:rsid w:val="00DD6607"/>
    <w:rsid w:val="00DD66D2"/>
    <w:rsid w:val="00DD6F66"/>
    <w:rsid w:val="00DD7038"/>
    <w:rsid w:val="00DD7240"/>
    <w:rsid w:val="00DD75A4"/>
    <w:rsid w:val="00DD78D3"/>
    <w:rsid w:val="00DD7A99"/>
    <w:rsid w:val="00DD7D8C"/>
    <w:rsid w:val="00DD7EC2"/>
    <w:rsid w:val="00DE0282"/>
    <w:rsid w:val="00DE05AF"/>
    <w:rsid w:val="00DE063F"/>
    <w:rsid w:val="00DE08AA"/>
    <w:rsid w:val="00DE0AB1"/>
    <w:rsid w:val="00DE0C26"/>
    <w:rsid w:val="00DE0FED"/>
    <w:rsid w:val="00DE0FF4"/>
    <w:rsid w:val="00DE1121"/>
    <w:rsid w:val="00DE1340"/>
    <w:rsid w:val="00DE1AFE"/>
    <w:rsid w:val="00DE1BF6"/>
    <w:rsid w:val="00DE2404"/>
    <w:rsid w:val="00DE276F"/>
    <w:rsid w:val="00DE2C51"/>
    <w:rsid w:val="00DE2D45"/>
    <w:rsid w:val="00DE3592"/>
    <w:rsid w:val="00DE3716"/>
    <w:rsid w:val="00DE3835"/>
    <w:rsid w:val="00DE3A45"/>
    <w:rsid w:val="00DE3B0B"/>
    <w:rsid w:val="00DE3CF5"/>
    <w:rsid w:val="00DE3DC0"/>
    <w:rsid w:val="00DE3E4D"/>
    <w:rsid w:val="00DE4214"/>
    <w:rsid w:val="00DE4344"/>
    <w:rsid w:val="00DE45C8"/>
    <w:rsid w:val="00DE49EB"/>
    <w:rsid w:val="00DE4B57"/>
    <w:rsid w:val="00DE4BC7"/>
    <w:rsid w:val="00DE4F1C"/>
    <w:rsid w:val="00DE52EE"/>
    <w:rsid w:val="00DE5867"/>
    <w:rsid w:val="00DE5CDF"/>
    <w:rsid w:val="00DE5FEC"/>
    <w:rsid w:val="00DE6306"/>
    <w:rsid w:val="00DE6886"/>
    <w:rsid w:val="00DE68B7"/>
    <w:rsid w:val="00DE6A18"/>
    <w:rsid w:val="00DE7186"/>
    <w:rsid w:val="00DE721F"/>
    <w:rsid w:val="00DE7668"/>
    <w:rsid w:val="00DE77B3"/>
    <w:rsid w:val="00DE7B04"/>
    <w:rsid w:val="00DE7D3B"/>
    <w:rsid w:val="00DE7DCD"/>
    <w:rsid w:val="00DE7F79"/>
    <w:rsid w:val="00DF007B"/>
    <w:rsid w:val="00DF022A"/>
    <w:rsid w:val="00DF03AB"/>
    <w:rsid w:val="00DF0A6B"/>
    <w:rsid w:val="00DF0B21"/>
    <w:rsid w:val="00DF0C97"/>
    <w:rsid w:val="00DF0F11"/>
    <w:rsid w:val="00DF11F1"/>
    <w:rsid w:val="00DF1926"/>
    <w:rsid w:val="00DF1B69"/>
    <w:rsid w:val="00DF1E2F"/>
    <w:rsid w:val="00DF2146"/>
    <w:rsid w:val="00DF22AD"/>
    <w:rsid w:val="00DF2360"/>
    <w:rsid w:val="00DF2439"/>
    <w:rsid w:val="00DF249D"/>
    <w:rsid w:val="00DF2695"/>
    <w:rsid w:val="00DF26B5"/>
    <w:rsid w:val="00DF2D1F"/>
    <w:rsid w:val="00DF2D9A"/>
    <w:rsid w:val="00DF343A"/>
    <w:rsid w:val="00DF388D"/>
    <w:rsid w:val="00DF397A"/>
    <w:rsid w:val="00DF3A5A"/>
    <w:rsid w:val="00DF3D91"/>
    <w:rsid w:val="00DF3E6D"/>
    <w:rsid w:val="00DF3F38"/>
    <w:rsid w:val="00DF411F"/>
    <w:rsid w:val="00DF424D"/>
    <w:rsid w:val="00DF44BB"/>
    <w:rsid w:val="00DF4536"/>
    <w:rsid w:val="00DF4967"/>
    <w:rsid w:val="00DF4C57"/>
    <w:rsid w:val="00DF4D21"/>
    <w:rsid w:val="00DF52B5"/>
    <w:rsid w:val="00DF530F"/>
    <w:rsid w:val="00DF5442"/>
    <w:rsid w:val="00DF5639"/>
    <w:rsid w:val="00DF5662"/>
    <w:rsid w:val="00DF5B09"/>
    <w:rsid w:val="00DF5B44"/>
    <w:rsid w:val="00DF5B56"/>
    <w:rsid w:val="00DF5C39"/>
    <w:rsid w:val="00DF6463"/>
    <w:rsid w:val="00DF6AEC"/>
    <w:rsid w:val="00DF6B48"/>
    <w:rsid w:val="00DF6E60"/>
    <w:rsid w:val="00DF6F1A"/>
    <w:rsid w:val="00DF7276"/>
    <w:rsid w:val="00DF77D9"/>
    <w:rsid w:val="00DF77ED"/>
    <w:rsid w:val="00DF7850"/>
    <w:rsid w:val="00DF7BC3"/>
    <w:rsid w:val="00DF7D94"/>
    <w:rsid w:val="00DF7E0E"/>
    <w:rsid w:val="00E00250"/>
    <w:rsid w:val="00E00735"/>
    <w:rsid w:val="00E007A6"/>
    <w:rsid w:val="00E0096F"/>
    <w:rsid w:val="00E00A2A"/>
    <w:rsid w:val="00E00AB0"/>
    <w:rsid w:val="00E00B81"/>
    <w:rsid w:val="00E01C1B"/>
    <w:rsid w:val="00E01FD3"/>
    <w:rsid w:val="00E02299"/>
    <w:rsid w:val="00E0230E"/>
    <w:rsid w:val="00E02486"/>
    <w:rsid w:val="00E02E14"/>
    <w:rsid w:val="00E02F36"/>
    <w:rsid w:val="00E032A8"/>
    <w:rsid w:val="00E032F8"/>
    <w:rsid w:val="00E037E8"/>
    <w:rsid w:val="00E03BD3"/>
    <w:rsid w:val="00E03E7C"/>
    <w:rsid w:val="00E03EE8"/>
    <w:rsid w:val="00E04345"/>
    <w:rsid w:val="00E043E6"/>
    <w:rsid w:val="00E04CF8"/>
    <w:rsid w:val="00E04EF7"/>
    <w:rsid w:val="00E04F1C"/>
    <w:rsid w:val="00E052EC"/>
    <w:rsid w:val="00E0539A"/>
    <w:rsid w:val="00E05526"/>
    <w:rsid w:val="00E055E0"/>
    <w:rsid w:val="00E06DD8"/>
    <w:rsid w:val="00E0701C"/>
    <w:rsid w:val="00E07254"/>
    <w:rsid w:val="00E07597"/>
    <w:rsid w:val="00E07665"/>
    <w:rsid w:val="00E076DB"/>
    <w:rsid w:val="00E0792C"/>
    <w:rsid w:val="00E07C5A"/>
    <w:rsid w:val="00E07D4C"/>
    <w:rsid w:val="00E07E33"/>
    <w:rsid w:val="00E10068"/>
    <w:rsid w:val="00E10092"/>
    <w:rsid w:val="00E105C8"/>
    <w:rsid w:val="00E109B2"/>
    <w:rsid w:val="00E10C22"/>
    <w:rsid w:val="00E10E9C"/>
    <w:rsid w:val="00E10ED7"/>
    <w:rsid w:val="00E10F27"/>
    <w:rsid w:val="00E10F36"/>
    <w:rsid w:val="00E10F73"/>
    <w:rsid w:val="00E11079"/>
    <w:rsid w:val="00E114AB"/>
    <w:rsid w:val="00E11A18"/>
    <w:rsid w:val="00E121FB"/>
    <w:rsid w:val="00E1228B"/>
    <w:rsid w:val="00E12747"/>
    <w:rsid w:val="00E12D09"/>
    <w:rsid w:val="00E12F99"/>
    <w:rsid w:val="00E13219"/>
    <w:rsid w:val="00E1330C"/>
    <w:rsid w:val="00E14096"/>
    <w:rsid w:val="00E14C19"/>
    <w:rsid w:val="00E14EC7"/>
    <w:rsid w:val="00E14FC9"/>
    <w:rsid w:val="00E150E3"/>
    <w:rsid w:val="00E155D8"/>
    <w:rsid w:val="00E155F3"/>
    <w:rsid w:val="00E157BD"/>
    <w:rsid w:val="00E15A55"/>
    <w:rsid w:val="00E15C68"/>
    <w:rsid w:val="00E15D44"/>
    <w:rsid w:val="00E1601E"/>
    <w:rsid w:val="00E1610B"/>
    <w:rsid w:val="00E1620B"/>
    <w:rsid w:val="00E162E7"/>
    <w:rsid w:val="00E176F4"/>
    <w:rsid w:val="00E17B2E"/>
    <w:rsid w:val="00E208D3"/>
    <w:rsid w:val="00E20A0B"/>
    <w:rsid w:val="00E21087"/>
    <w:rsid w:val="00E210B0"/>
    <w:rsid w:val="00E21242"/>
    <w:rsid w:val="00E21513"/>
    <w:rsid w:val="00E22477"/>
    <w:rsid w:val="00E22615"/>
    <w:rsid w:val="00E22751"/>
    <w:rsid w:val="00E2277F"/>
    <w:rsid w:val="00E22D62"/>
    <w:rsid w:val="00E22D8F"/>
    <w:rsid w:val="00E23062"/>
    <w:rsid w:val="00E23105"/>
    <w:rsid w:val="00E237B2"/>
    <w:rsid w:val="00E23F41"/>
    <w:rsid w:val="00E24313"/>
    <w:rsid w:val="00E2471D"/>
    <w:rsid w:val="00E2478F"/>
    <w:rsid w:val="00E24A09"/>
    <w:rsid w:val="00E24A26"/>
    <w:rsid w:val="00E24BE1"/>
    <w:rsid w:val="00E2505C"/>
    <w:rsid w:val="00E251D3"/>
    <w:rsid w:val="00E251FD"/>
    <w:rsid w:val="00E253BF"/>
    <w:rsid w:val="00E255F7"/>
    <w:rsid w:val="00E26339"/>
    <w:rsid w:val="00E2635E"/>
    <w:rsid w:val="00E26542"/>
    <w:rsid w:val="00E265D2"/>
    <w:rsid w:val="00E2662D"/>
    <w:rsid w:val="00E2667A"/>
    <w:rsid w:val="00E26A99"/>
    <w:rsid w:val="00E27262"/>
    <w:rsid w:val="00E277CB"/>
    <w:rsid w:val="00E27867"/>
    <w:rsid w:val="00E2790E"/>
    <w:rsid w:val="00E27D06"/>
    <w:rsid w:val="00E301F5"/>
    <w:rsid w:val="00E30965"/>
    <w:rsid w:val="00E30EDF"/>
    <w:rsid w:val="00E3103D"/>
    <w:rsid w:val="00E3133F"/>
    <w:rsid w:val="00E3147E"/>
    <w:rsid w:val="00E31647"/>
    <w:rsid w:val="00E3179A"/>
    <w:rsid w:val="00E31C18"/>
    <w:rsid w:val="00E31E30"/>
    <w:rsid w:val="00E3201A"/>
    <w:rsid w:val="00E3212F"/>
    <w:rsid w:val="00E32662"/>
    <w:rsid w:val="00E32981"/>
    <w:rsid w:val="00E32A62"/>
    <w:rsid w:val="00E32F7F"/>
    <w:rsid w:val="00E332F5"/>
    <w:rsid w:val="00E33494"/>
    <w:rsid w:val="00E336C2"/>
    <w:rsid w:val="00E338D5"/>
    <w:rsid w:val="00E33AB4"/>
    <w:rsid w:val="00E33CDC"/>
    <w:rsid w:val="00E340A3"/>
    <w:rsid w:val="00E34111"/>
    <w:rsid w:val="00E3418B"/>
    <w:rsid w:val="00E3447D"/>
    <w:rsid w:val="00E34905"/>
    <w:rsid w:val="00E34B56"/>
    <w:rsid w:val="00E354EA"/>
    <w:rsid w:val="00E35A8B"/>
    <w:rsid w:val="00E35B2B"/>
    <w:rsid w:val="00E35F38"/>
    <w:rsid w:val="00E3641F"/>
    <w:rsid w:val="00E365F9"/>
    <w:rsid w:val="00E3688E"/>
    <w:rsid w:val="00E36945"/>
    <w:rsid w:val="00E369F4"/>
    <w:rsid w:val="00E36BD2"/>
    <w:rsid w:val="00E36CD9"/>
    <w:rsid w:val="00E36D6A"/>
    <w:rsid w:val="00E3784F"/>
    <w:rsid w:val="00E37886"/>
    <w:rsid w:val="00E378A4"/>
    <w:rsid w:val="00E37B04"/>
    <w:rsid w:val="00E40056"/>
    <w:rsid w:val="00E401A3"/>
    <w:rsid w:val="00E4075D"/>
    <w:rsid w:val="00E40F1D"/>
    <w:rsid w:val="00E41297"/>
    <w:rsid w:val="00E415E3"/>
    <w:rsid w:val="00E417D6"/>
    <w:rsid w:val="00E417DE"/>
    <w:rsid w:val="00E419C1"/>
    <w:rsid w:val="00E41B73"/>
    <w:rsid w:val="00E41F1B"/>
    <w:rsid w:val="00E423E4"/>
    <w:rsid w:val="00E4254D"/>
    <w:rsid w:val="00E42685"/>
    <w:rsid w:val="00E42E88"/>
    <w:rsid w:val="00E4311C"/>
    <w:rsid w:val="00E43660"/>
    <w:rsid w:val="00E43940"/>
    <w:rsid w:val="00E43D69"/>
    <w:rsid w:val="00E43E2A"/>
    <w:rsid w:val="00E443B7"/>
    <w:rsid w:val="00E445F7"/>
    <w:rsid w:val="00E44E37"/>
    <w:rsid w:val="00E45122"/>
    <w:rsid w:val="00E4521B"/>
    <w:rsid w:val="00E45A6F"/>
    <w:rsid w:val="00E46476"/>
    <w:rsid w:val="00E46653"/>
    <w:rsid w:val="00E46819"/>
    <w:rsid w:val="00E46E0E"/>
    <w:rsid w:val="00E46E68"/>
    <w:rsid w:val="00E47082"/>
    <w:rsid w:val="00E4730C"/>
    <w:rsid w:val="00E47330"/>
    <w:rsid w:val="00E473E7"/>
    <w:rsid w:val="00E4746D"/>
    <w:rsid w:val="00E4750E"/>
    <w:rsid w:val="00E47836"/>
    <w:rsid w:val="00E47AED"/>
    <w:rsid w:val="00E50190"/>
    <w:rsid w:val="00E50265"/>
    <w:rsid w:val="00E50765"/>
    <w:rsid w:val="00E50B9F"/>
    <w:rsid w:val="00E50C48"/>
    <w:rsid w:val="00E50F60"/>
    <w:rsid w:val="00E515CF"/>
    <w:rsid w:val="00E516DC"/>
    <w:rsid w:val="00E5170E"/>
    <w:rsid w:val="00E51807"/>
    <w:rsid w:val="00E51EF9"/>
    <w:rsid w:val="00E52208"/>
    <w:rsid w:val="00E52309"/>
    <w:rsid w:val="00E52613"/>
    <w:rsid w:val="00E527DF"/>
    <w:rsid w:val="00E52B21"/>
    <w:rsid w:val="00E52B69"/>
    <w:rsid w:val="00E52BD0"/>
    <w:rsid w:val="00E52D83"/>
    <w:rsid w:val="00E52E14"/>
    <w:rsid w:val="00E52E16"/>
    <w:rsid w:val="00E53AE0"/>
    <w:rsid w:val="00E53B3E"/>
    <w:rsid w:val="00E5438A"/>
    <w:rsid w:val="00E54712"/>
    <w:rsid w:val="00E54A66"/>
    <w:rsid w:val="00E54C80"/>
    <w:rsid w:val="00E55069"/>
    <w:rsid w:val="00E55400"/>
    <w:rsid w:val="00E55430"/>
    <w:rsid w:val="00E555B7"/>
    <w:rsid w:val="00E55835"/>
    <w:rsid w:val="00E55990"/>
    <w:rsid w:val="00E55BBF"/>
    <w:rsid w:val="00E55CD9"/>
    <w:rsid w:val="00E55D76"/>
    <w:rsid w:val="00E560B0"/>
    <w:rsid w:val="00E56576"/>
    <w:rsid w:val="00E566AD"/>
    <w:rsid w:val="00E56C60"/>
    <w:rsid w:val="00E5756C"/>
    <w:rsid w:val="00E577B2"/>
    <w:rsid w:val="00E578AE"/>
    <w:rsid w:val="00E57B0C"/>
    <w:rsid w:val="00E57D40"/>
    <w:rsid w:val="00E6010F"/>
    <w:rsid w:val="00E6049B"/>
    <w:rsid w:val="00E60565"/>
    <w:rsid w:val="00E6079D"/>
    <w:rsid w:val="00E60AFA"/>
    <w:rsid w:val="00E60ED8"/>
    <w:rsid w:val="00E60EFD"/>
    <w:rsid w:val="00E612A1"/>
    <w:rsid w:val="00E6143D"/>
    <w:rsid w:val="00E61477"/>
    <w:rsid w:val="00E614EA"/>
    <w:rsid w:val="00E61930"/>
    <w:rsid w:val="00E61ACE"/>
    <w:rsid w:val="00E61AF4"/>
    <w:rsid w:val="00E61C55"/>
    <w:rsid w:val="00E6229D"/>
    <w:rsid w:val="00E6236B"/>
    <w:rsid w:val="00E6297D"/>
    <w:rsid w:val="00E62A9F"/>
    <w:rsid w:val="00E62B32"/>
    <w:rsid w:val="00E62C7F"/>
    <w:rsid w:val="00E62D97"/>
    <w:rsid w:val="00E62F60"/>
    <w:rsid w:val="00E6350E"/>
    <w:rsid w:val="00E6387A"/>
    <w:rsid w:val="00E63C1F"/>
    <w:rsid w:val="00E640EE"/>
    <w:rsid w:val="00E64326"/>
    <w:rsid w:val="00E6444B"/>
    <w:rsid w:val="00E644EB"/>
    <w:rsid w:val="00E64ABD"/>
    <w:rsid w:val="00E64CCA"/>
    <w:rsid w:val="00E65384"/>
    <w:rsid w:val="00E659C2"/>
    <w:rsid w:val="00E659C3"/>
    <w:rsid w:val="00E65B4B"/>
    <w:rsid w:val="00E66088"/>
    <w:rsid w:val="00E66152"/>
    <w:rsid w:val="00E66237"/>
    <w:rsid w:val="00E663D3"/>
    <w:rsid w:val="00E6672C"/>
    <w:rsid w:val="00E66834"/>
    <w:rsid w:val="00E66E28"/>
    <w:rsid w:val="00E66FF0"/>
    <w:rsid w:val="00E67002"/>
    <w:rsid w:val="00E67257"/>
    <w:rsid w:val="00E6727F"/>
    <w:rsid w:val="00E675B7"/>
    <w:rsid w:val="00E675F3"/>
    <w:rsid w:val="00E677E1"/>
    <w:rsid w:val="00E67909"/>
    <w:rsid w:val="00E679AC"/>
    <w:rsid w:val="00E67F35"/>
    <w:rsid w:val="00E70F3A"/>
    <w:rsid w:val="00E70FCE"/>
    <w:rsid w:val="00E7122F"/>
    <w:rsid w:val="00E71296"/>
    <w:rsid w:val="00E71454"/>
    <w:rsid w:val="00E71512"/>
    <w:rsid w:val="00E719D7"/>
    <w:rsid w:val="00E72654"/>
    <w:rsid w:val="00E72703"/>
    <w:rsid w:val="00E72F21"/>
    <w:rsid w:val="00E72F6D"/>
    <w:rsid w:val="00E7315D"/>
    <w:rsid w:val="00E738AE"/>
    <w:rsid w:val="00E738DE"/>
    <w:rsid w:val="00E739BF"/>
    <w:rsid w:val="00E73E91"/>
    <w:rsid w:val="00E74312"/>
    <w:rsid w:val="00E7432B"/>
    <w:rsid w:val="00E74C76"/>
    <w:rsid w:val="00E74C84"/>
    <w:rsid w:val="00E74CF5"/>
    <w:rsid w:val="00E751E6"/>
    <w:rsid w:val="00E751E7"/>
    <w:rsid w:val="00E75486"/>
    <w:rsid w:val="00E75713"/>
    <w:rsid w:val="00E759C2"/>
    <w:rsid w:val="00E759F4"/>
    <w:rsid w:val="00E75ABC"/>
    <w:rsid w:val="00E75C53"/>
    <w:rsid w:val="00E760BB"/>
    <w:rsid w:val="00E763F7"/>
    <w:rsid w:val="00E765D1"/>
    <w:rsid w:val="00E767EC"/>
    <w:rsid w:val="00E76C7B"/>
    <w:rsid w:val="00E76E59"/>
    <w:rsid w:val="00E775E7"/>
    <w:rsid w:val="00E77637"/>
    <w:rsid w:val="00E7764E"/>
    <w:rsid w:val="00E776D9"/>
    <w:rsid w:val="00E77B75"/>
    <w:rsid w:val="00E77C62"/>
    <w:rsid w:val="00E77C92"/>
    <w:rsid w:val="00E8017F"/>
    <w:rsid w:val="00E80180"/>
    <w:rsid w:val="00E807D2"/>
    <w:rsid w:val="00E80A7E"/>
    <w:rsid w:val="00E81487"/>
    <w:rsid w:val="00E81651"/>
    <w:rsid w:val="00E81756"/>
    <w:rsid w:val="00E81970"/>
    <w:rsid w:val="00E819F2"/>
    <w:rsid w:val="00E81E75"/>
    <w:rsid w:val="00E8200E"/>
    <w:rsid w:val="00E82204"/>
    <w:rsid w:val="00E8233D"/>
    <w:rsid w:val="00E82380"/>
    <w:rsid w:val="00E825AA"/>
    <w:rsid w:val="00E82998"/>
    <w:rsid w:val="00E82AD6"/>
    <w:rsid w:val="00E83423"/>
    <w:rsid w:val="00E83528"/>
    <w:rsid w:val="00E837DE"/>
    <w:rsid w:val="00E83AD4"/>
    <w:rsid w:val="00E83DBA"/>
    <w:rsid w:val="00E83E12"/>
    <w:rsid w:val="00E841B4"/>
    <w:rsid w:val="00E84387"/>
    <w:rsid w:val="00E845CF"/>
    <w:rsid w:val="00E84951"/>
    <w:rsid w:val="00E84AA6"/>
    <w:rsid w:val="00E84C82"/>
    <w:rsid w:val="00E84E56"/>
    <w:rsid w:val="00E84F23"/>
    <w:rsid w:val="00E8502E"/>
    <w:rsid w:val="00E8528F"/>
    <w:rsid w:val="00E854E6"/>
    <w:rsid w:val="00E85A30"/>
    <w:rsid w:val="00E8608C"/>
    <w:rsid w:val="00E8622E"/>
    <w:rsid w:val="00E865AE"/>
    <w:rsid w:val="00E86A75"/>
    <w:rsid w:val="00E86BBD"/>
    <w:rsid w:val="00E86F54"/>
    <w:rsid w:val="00E86FD3"/>
    <w:rsid w:val="00E8741E"/>
    <w:rsid w:val="00E874D0"/>
    <w:rsid w:val="00E87E0C"/>
    <w:rsid w:val="00E9009E"/>
    <w:rsid w:val="00E900A3"/>
    <w:rsid w:val="00E902D4"/>
    <w:rsid w:val="00E904F9"/>
    <w:rsid w:val="00E90614"/>
    <w:rsid w:val="00E90E7E"/>
    <w:rsid w:val="00E90FA6"/>
    <w:rsid w:val="00E915D9"/>
    <w:rsid w:val="00E91914"/>
    <w:rsid w:val="00E91B47"/>
    <w:rsid w:val="00E91BB2"/>
    <w:rsid w:val="00E91FEB"/>
    <w:rsid w:val="00E92774"/>
    <w:rsid w:val="00E929CC"/>
    <w:rsid w:val="00E92BBE"/>
    <w:rsid w:val="00E92C03"/>
    <w:rsid w:val="00E92E15"/>
    <w:rsid w:val="00E93054"/>
    <w:rsid w:val="00E93494"/>
    <w:rsid w:val="00E93832"/>
    <w:rsid w:val="00E93851"/>
    <w:rsid w:val="00E93965"/>
    <w:rsid w:val="00E93B8C"/>
    <w:rsid w:val="00E93C3D"/>
    <w:rsid w:val="00E93C84"/>
    <w:rsid w:val="00E93DA1"/>
    <w:rsid w:val="00E93DC1"/>
    <w:rsid w:val="00E93E67"/>
    <w:rsid w:val="00E940E9"/>
    <w:rsid w:val="00E944AD"/>
    <w:rsid w:val="00E9472A"/>
    <w:rsid w:val="00E95010"/>
    <w:rsid w:val="00E9520E"/>
    <w:rsid w:val="00E95381"/>
    <w:rsid w:val="00E95421"/>
    <w:rsid w:val="00E9558A"/>
    <w:rsid w:val="00E957B1"/>
    <w:rsid w:val="00E958E4"/>
    <w:rsid w:val="00E95A9C"/>
    <w:rsid w:val="00E95B42"/>
    <w:rsid w:val="00E95D9C"/>
    <w:rsid w:val="00E95DED"/>
    <w:rsid w:val="00E96180"/>
    <w:rsid w:val="00E9635F"/>
    <w:rsid w:val="00E966B7"/>
    <w:rsid w:val="00E968C1"/>
    <w:rsid w:val="00E96934"/>
    <w:rsid w:val="00E969DB"/>
    <w:rsid w:val="00E96CBA"/>
    <w:rsid w:val="00E96EFF"/>
    <w:rsid w:val="00E96FDE"/>
    <w:rsid w:val="00E97226"/>
    <w:rsid w:val="00E974E6"/>
    <w:rsid w:val="00E9758D"/>
    <w:rsid w:val="00E9779C"/>
    <w:rsid w:val="00E978F4"/>
    <w:rsid w:val="00E97CCE"/>
    <w:rsid w:val="00EA0780"/>
    <w:rsid w:val="00EA093E"/>
    <w:rsid w:val="00EA095F"/>
    <w:rsid w:val="00EA0DF0"/>
    <w:rsid w:val="00EA0E68"/>
    <w:rsid w:val="00EA12C7"/>
    <w:rsid w:val="00EA12D8"/>
    <w:rsid w:val="00EA1412"/>
    <w:rsid w:val="00EA1432"/>
    <w:rsid w:val="00EA1610"/>
    <w:rsid w:val="00EA1778"/>
    <w:rsid w:val="00EA17EB"/>
    <w:rsid w:val="00EA1899"/>
    <w:rsid w:val="00EA1A24"/>
    <w:rsid w:val="00EA1B1C"/>
    <w:rsid w:val="00EA1E71"/>
    <w:rsid w:val="00EA1F2D"/>
    <w:rsid w:val="00EA214A"/>
    <w:rsid w:val="00EA2241"/>
    <w:rsid w:val="00EA2319"/>
    <w:rsid w:val="00EA2353"/>
    <w:rsid w:val="00EA2C52"/>
    <w:rsid w:val="00EA2F75"/>
    <w:rsid w:val="00EA3913"/>
    <w:rsid w:val="00EA3ABF"/>
    <w:rsid w:val="00EA3AFA"/>
    <w:rsid w:val="00EA3C9C"/>
    <w:rsid w:val="00EA493D"/>
    <w:rsid w:val="00EA4D33"/>
    <w:rsid w:val="00EA52EE"/>
    <w:rsid w:val="00EA575E"/>
    <w:rsid w:val="00EA5807"/>
    <w:rsid w:val="00EA58E8"/>
    <w:rsid w:val="00EA5A98"/>
    <w:rsid w:val="00EA5ADB"/>
    <w:rsid w:val="00EA5C87"/>
    <w:rsid w:val="00EA6498"/>
    <w:rsid w:val="00EA69B6"/>
    <w:rsid w:val="00EA6AA6"/>
    <w:rsid w:val="00EA6E61"/>
    <w:rsid w:val="00EA711A"/>
    <w:rsid w:val="00EA7523"/>
    <w:rsid w:val="00EA7594"/>
    <w:rsid w:val="00EA7783"/>
    <w:rsid w:val="00EA79EB"/>
    <w:rsid w:val="00EA7CE7"/>
    <w:rsid w:val="00EB00D6"/>
    <w:rsid w:val="00EB01FE"/>
    <w:rsid w:val="00EB0411"/>
    <w:rsid w:val="00EB067E"/>
    <w:rsid w:val="00EB07C8"/>
    <w:rsid w:val="00EB0856"/>
    <w:rsid w:val="00EB0A86"/>
    <w:rsid w:val="00EB0D8C"/>
    <w:rsid w:val="00EB0EAC"/>
    <w:rsid w:val="00EB0F21"/>
    <w:rsid w:val="00EB11C7"/>
    <w:rsid w:val="00EB149C"/>
    <w:rsid w:val="00EB165F"/>
    <w:rsid w:val="00EB18DB"/>
    <w:rsid w:val="00EB1A10"/>
    <w:rsid w:val="00EB1A1A"/>
    <w:rsid w:val="00EB1B39"/>
    <w:rsid w:val="00EB200A"/>
    <w:rsid w:val="00EB258B"/>
    <w:rsid w:val="00EB2595"/>
    <w:rsid w:val="00EB27DD"/>
    <w:rsid w:val="00EB2872"/>
    <w:rsid w:val="00EB333B"/>
    <w:rsid w:val="00EB36D7"/>
    <w:rsid w:val="00EB3BBC"/>
    <w:rsid w:val="00EB3C75"/>
    <w:rsid w:val="00EB3F48"/>
    <w:rsid w:val="00EB433A"/>
    <w:rsid w:val="00EB4368"/>
    <w:rsid w:val="00EB4370"/>
    <w:rsid w:val="00EB440C"/>
    <w:rsid w:val="00EB467A"/>
    <w:rsid w:val="00EB46CD"/>
    <w:rsid w:val="00EB477E"/>
    <w:rsid w:val="00EB47D3"/>
    <w:rsid w:val="00EB4A48"/>
    <w:rsid w:val="00EB4B29"/>
    <w:rsid w:val="00EB4E7D"/>
    <w:rsid w:val="00EB5134"/>
    <w:rsid w:val="00EB5671"/>
    <w:rsid w:val="00EB5A09"/>
    <w:rsid w:val="00EB6B1F"/>
    <w:rsid w:val="00EB70A5"/>
    <w:rsid w:val="00EB72EB"/>
    <w:rsid w:val="00EB792F"/>
    <w:rsid w:val="00EB7BF1"/>
    <w:rsid w:val="00EB7E23"/>
    <w:rsid w:val="00EC039B"/>
    <w:rsid w:val="00EC068D"/>
    <w:rsid w:val="00EC0B6E"/>
    <w:rsid w:val="00EC0DCD"/>
    <w:rsid w:val="00EC1333"/>
    <w:rsid w:val="00EC1CDE"/>
    <w:rsid w:val="00EC1D0E"/>
    <w:rsid w:val="00EC2318"/>
    <w:rsid w:val="00EC2622"/>
    <w:rsid w:val="00EC264F"/>
    <w:rsid w:val="00EC2890"/>
    <w:rsid w:val="00EC2A21"/>
    <w:rsid w:val="00EC2C5E"/>
    <w:rsid w:val="00EC2D3C"/>
    <w:rsid w:val="00EC2F47"/>
    <w:rsid w:val="00EC3986"/>
    <w:rsid w:val="00EC3A5F"/>
    <w:rsid w:val="00EC3AFE"/>
    <w:rsid w:val="00EC3C80"/>
    <w:rsid w:val="00EC3CFB"/>
    <w:rsid w:val="00EC4745"/>
    <w:rsid w:val="00EC4A8A"/>
    <w:rsid w:val="00EC4FC5"/>
    <w:rsid w:val="00EC4FC7"/>
    <w:rsid w:val="00EC51DE"/>
    <w:rsid w:val="00EC54A9"/>
    <w:rsid w:val="00EC59A4"/>
    <w:rsid w:val="00EC59DF"/>
    <w:rsid w:val="00EC5D77"/>
    <w:rsid w:val="00EC5E06"/>
    <w:rsid w:val="00EC5F22"/>
    <w:rsid w:val="00EC5F40"/>
    <w:rsid w:val="00EC60BF"/>
    <w:rsid w:val="00EC6736"/>
    <w:rsid w:val="00EC6812"/>
    <w:rsid w:val="00EC6940"/>
    <w:rsid w:val="00EC6A45"/>
    <w:rsid w:val="00EC6BF9"/>
    <w:rsid w:val="00EC7430"/>
    <w:rsid w:val="00EC7462"/>
    <w:rsid w:val="00EC7840"/>
    <w:rsid w:val="00EC78A7"/>
    <w:rsid w:val="00EC7BE6"/>
    <w:rsid w:val="00EC7C5D"/>
    <w:rsid w:val="00ED012A"/>
    <w:rsid w:val="00ED0338"/>
    <w:rsid w:val="00ED07A8"/>
    <w:rsid w:val="00ED0F85"/>
    <w:rsid w:val="00ED0FC2"/>
    <w:rsid w:val="00ED1201"/>
    <w:rsid w:val="00ED1395"/>
    <w:rsid w:val="00ED1628"/>
    <w:rsid w:val="00ED1975"/>
    <w:rsid w:val="00ED1A3C"/>
    <w:rsid w:val="00ED1D6E"/>
    <w:rsid w:val="00ED22C7"/>
    <w:rsid w:val="00ED2768"/>
    <w:rsid w:val="00ED2AE1"/>
    <w:rsid w:val="00ED2AFD"/>
    <w:rsid w:val="00ED2D64"/>
    <w:rsid w:val="00ED2DFA"/>
    <w:rsid w:val="00ED316F"/>
    <w:rsid w:val="00ED325F"/>
    <w:rsid w:val="00ED39BC"/>
    <w:rsid w:val="00ED3D24"/>
    <w:rsid w:val="00ED3F7D"/>
    <w:rsid w:val="00ED4535"/>
    <w:rsid w:val="00ED4739"/>
    <w:rsid w:val="00ED4798"/>
    <w:rsid w:val="00ED4C19"/>
    <w:rsid w:val="00ED4EB6"/>
    <w:rsid w:val="00ED4F13"/>
    <w:rsid w:val="00ED4F43"/>
    <w:rsid w:val="00ED5014"/>
    <w:rsid w:val="00ED5720"/>
    <w:rsid w:val="00ED5894"/>
    <w:rsid w:val="00ED5AED"/>
    <w:rsid w:val="00ED5DAC"/>
    <w:rsid w:val="00ED6721"/>
    <w:rsid w:val="00ED6B2D"/>
    <w:rsid w:val="00ED719A"/>
    <w:rsid w:val="00ED71D8"/>
    <w:rsid w:val="00ED72E4"/>
    <w:rsid w:val="00ED72EE"/>
    <w:rsid w:val="00ED777C"/>
    <w:rsid w:val="00ED7781"/>
    <w:rsid w:val="00ED78E2"/>
    <w:rsid w:val="00ED7DC6"/>
    <w:rsid w:val="00ED7DDF"/>
    <w:rsid w:val="00EE0533"/>
    <w:rsid w:val="00EE0781"/>
    <w:rsid w:val="00EE0A13"/>
    <w:rsid w:val="00EE0DEA"/>
    <w:rsid w:val="00EE0E11"/>
    <w:rsid w:val="00EE1087"/>
    <w:rsid w:val="00EE151F"/>
    <w:rsid w:val="00EE1526"/>
    <w:rsid w:val="00EE16EF"/>
    <w:rsid w:val="00EE1912"/>
    <w:rsid w:val="00EE1921"/>
    <w:rsid w:val="00EE21DB"/>
    <w:rsid w:val="00EE2278"/>
    <w:rsid w:val="00EE240E"/>
    <w:rsid w:val="00EE297B"/>
    <w:rsid w:val="00EE2AB4"/>
    <w:rsid w:val="00EE2B28"/>
    <w:rsid w:val="00EE2DE5"/>
    <w:rsid w:val="00EE35F6"/>
    <w:rsid w:val="00EE3671"/>
    <w:rsid w:val="00EE36F4"/>
    <w:rsid w:val="00EE3AC8"/>
    <w:rsid w:val="00EE3BEC"/>
    <w:rsid w:val="00EE3CBC"/>
    <w:rsid w:val="00EE3D0A"/>
    <w:rsid w:val="00EE3D8D"/>
    <w:rsid w:val="00EE42E6"/>
    <w:rsid w:val="00EE4628"/>
    <w:rsid w:val="00EE473D"/>
    <w:rsid w:val="00EE4856"/>
    <w:rsid w:val="00EE48AA"/>
    <w:rsid w:val="00EE48DC"/>
    <w:rsid w:val="00EE4E02"/>
    <w:rsid w:val="00EE55DB"/>
    <w:rsid w:val="00EE5617"/>
    <w:rsid w:val="00EE5637"/>
    <w:rsid w:val="00EE56DC"/>
    <w:rsid w:val="00EE58FF"/>
    <w:rsid w:val="00EE60A3"/>
    <w:rsid w:val="00EE60D3"/>
    <w:rsid w:val="00EE69D0"/>
    <w:rsid w:val="00EE6A13"/>
    <w:rsid w:val="00EE7081"/>
    <w:rsid w:val="00EE75B8"/>
    <w:rsid w:val="00EE7626"/>
    <w:rsid w:val="00EE76B0"/>
    <w:rsid w:val="00EE77D6"/>
    <w:rsid w:val="00EE7946"/>
    <w:rsid w:val="00EE7BBE"/>
    <w:rsid w:val="00EE7E17"/>
    <w:rsid w:val="00EE7E6B"/>
    <w:rsid w:val="00EF02AE"/>
    <w:rsid w:val="00EF04CE"/>
    <w:rsid w:val="00EF0B85"/>
    <w:rsid w:val="00EF17AB"/>
    <w:rsid w:val="00EF1D2E"/>
    <w:rsid w:val="00EF1EF7"/>
    <w:rsid w:val="00EF2035"/>
    <w:rsid w:val="00EF22C3"/>
    <w:rsid w:val="00EF2451"/>
    <w:rsid w:val="00EF25B5"/>
    <w:rsid w:val="00EF287D"/>
    <w:rsid w:val="00EF2A69"/>
    <w:rsid w:val="00EF2BC3"/>
    <w:rsid w:val="00EF38C1"/>
    <w:rsid w:val="00EF3A2E"/>
    <w:rsid w:val="00EF3C7D"/>
    <w:rsid w:val="00EF3E17"/>
    <w:rsid w:val="00EF3E20"/>
    <w:rsid w:val="00EF4403"/>
    <w:rsid w:val="00EF4749"/>
    <w:rsid w:val="00EF498B"/>
    <w:rsid w:val="00EF4A40"/>
    <w:rsid w:val="00EF4D3F"/>
    <w:rsid w:val="00EF4D90"/>
    <w:rsid w:val="00EF515D"/>
    <w:rsid w:val="00EF523A"/>
    <w:rsid w:val="00EF54AB"/>
    <w:rsid w:val="00EF5609"/>
    <w:rsid w:val="00EF584D"/>
    <w:rsid w:val="00EF5895"/>
    <w:rsid w:val="00EF59B3"/>
    <w:rsid w:val="00EF5A7F"/>
    <w:rsid w:val="00EF5BE0"/>
    <w:rsid w:val="00EF61E4"/>
    <w:rsid w:val="00EF6294"/>
    <w:rsid w:val="00EF665B"/>
    <w:rsid w:val="00EF69C4"/>
    <w:rsid w:val="00EF6CAA"/>
    <w:rsid w:val="00EF75B9"/>
    <w:rsid w:val="00EF7877"/>
    <w:rsid w:val="00EF7B93"/>
    <w:rsid w:val="00EF7B94"/>
    <w:rsid w:val="00EF7C49"/>
    <w:rsid w:val="00EF7E00"/>
    <w:rsid w:val="00F00591"/>
    <w:rsid w:val="00F008B0"/>
    <w:rsid w:val="00F00DB5"/>
    <w:rsid w:val="00F0100E"/>
    <w:rsid w:val="00F012B2"/>
    <w:rsid w:val="00F01B4F"/>
    <w:rsid w:val="00F01CA8"/>
    <w:rsid w:val="00F01EA4"/>
    <w:rsid w:val="00F02360"/>
    <w:rsid w:val="00F025EE"/>
    <w:rsid w:val="00F027C4"/>
    <w:rsid w:val="00F028B6"/>
    <w:rsid w:val="00F02B16"/>
    <w:rsid w:val="00F02C8E"/>
    <w:rsid w:val="00F03213"/>
    <w:rsid w:val="00F03571"/>
    <w:rsid w:val="00F03887"/>
    <w:rsid w:val="00F03913"/>
    <w:rsid w:val="00F03CB9"/>
    <w:rsid w:val="00F03CD5"/>
    <w:rsid w:val="00F044CD"/>
    <w:rsid w:val="00F04A44"/>
    <w:rsid w:val="00F04D11"/>
    <w:rsid w:val="00F04E22"/>
    <w:rsid w:val="00F04F0E"/>
    <w:rsid w:val="00F04FC2"/>
    <w:rsid w:val="00F05020"/>
    <w:rsid w:val="00F0553B"/>
    <w:rsid w:val="00F057FC"/>
    <w:rsid w:val="00F059C5"/>
    <w:rsid w:val="00F05C34"/>
    <w:rsid w:val="00F05E89"/>
    <w:rsid w:val="00F05ED7"/>
    <w:rsid w:val="00F0655C"/>
    <w:rsid w:val="00F0677E"/>
    <w:rsid w:val="00F0684E"/>
    <w:rsid w:val="00F0687D"/>
    <w:rsid w:val="00F06996"/>
    <w:rsid w:val="00F06A11"/>
    <w:rsid w:val="00F06AAE"/>
    <w:rsid w:val="00F06F55"/>
    <w:rsid w:val="00F0702B"/>
    <w:rsid w:val="00F0730D"/>
    <w:rsid w:val="00F07542"/>
    <w:rsid w:val="00F077B4"/>
    <w:rsid w:val="00F07949"/>
    <w:rsid w:val="00F07994"/>
    <w:rsid w:val="00F07A51"/>
    <w:rsid w:val="00F07D72"/>
    <w:rsid w:val="00F07EA9"/>
    <w:rsid w:val="00F1031F"/>
    <w:rsid w:val="00F1046A"/>
    <w:rsid w:val="00F10569"/>
    <w:rsid w:val="00F105B3"/>
    <w:rsid w:val="00F108FB"/>
    <w:rsid w:val="00F109D3"/>
    <w:rsid w:val="00F10B37"/>
    <w:rsid w:val="00F10BF9"/>
    <w:rsid w:val="00F10E93"/>
    <w:rsid w:val="00F115FA"/>
    <w:rsid w:val="00F1163C"/>
    <w:rsid w:val="00F1165D"/>
    <w:rsid w:val="00F116A9"/>
    <w:rsid w:val="00F1199E"/>
    <w:rsid w:val="00F11AC7"/>
    <w:rsid w:val="00F11C1C"/>
    <w:rsid w:val="00F11C4F"/>
    <w:rsid w:val="00F121BE"/>
    <w:rsid w:val="00F121DC"/>
    <w:rsid w:val="00F12251"/>
    <w:rsid w:val="00F125C3"/>
    <w:rsid w:val="00F127B7"/>
    <w:rsid w:val="00F12B33"/>
    <w:rsid w:val="00F12BE1"/>
    <w:rsid w:val="00F12E5E"/>
    <w:rsid w:val="00F12F12"/>
    <w:rsid w:val="00F1304C"/>
    <w:rsid w:val="00F131E0"/>
    <w:rsid w:val="00F134AF"/>
    <w:rsid w:val="00F13B96"/>
    <w:rsid w:val="00F13CC2"/>
    <w:rsid w:val="00F13CD9"/>
    <w:rsid w:val="00F13DDC"/>
    <w:rsid w:val="00F145CD"/>
    <w:rsid w:val="00F149CC"/>
    <w:rsid w:val="00F153E2"/>
    <w:rsid w:val="00F154FE"/>
    <w:rsid w:val="00F158FE"/>
    <w:rsid w:val="00F15969"/>
    <w:rsid w:val="00F15C8D"/>
    <w:rsid w:val="00F15E6D"/>
    <w:rsid w:val="00F1665F"/>
    <w:rsid w:val="00F169B0"/>
    <w:rsid w:val="00F16AA2"/>
    <w:rsid w:val="00F16B37"/>
    <w:rsid w:val="00F16CF9"/>
    <w:rsid w:val="00F16F2A"/>
    <w:rsid w:val="00F16FB4"/>
    <w:rsid w:val="00F16FF5"/>
    <w:rsid w:val="00F170C9"/>
    <w:rsid w:val="00F171D8"/>
    <w:rsid w:val="00F173BB"/>
    <w:rsid w:val="00F17466"/>
    <w:rsid w:val="00F177E8"/>
    <w:rsid w:val="00F1792F"/>
    <w:rsid w:val="00F17CFD"/>
    <w:rsid w:val="00F17FA1"/>
    <w:rsid w:val="00F2056E"/>
    <w:rsid w:val="00F205DF"/>
    <w:rsid w:val="00F20916"/>
    <w:rsid w:val="00F209B1"/>
    <w:rsid w:val="00F21157"/>
    <w:rsid w:val="00F215D3"/>
    <w:rsid w:val="00F21E7A"/>
    <w:rsid w:val="00F21F3B"/>
    <w:rsid w:val="00F22147"/>
    <w:rsid w:val="00F22242"/>
    <w:rsid w:val="00F2261B"/>
    <w:rsid w:val="00F226F9"/>
    <w:rsid w:val="00F2284F"/>
    <w:rsid w:val="00F22B9D"/>
    <w:rsid w:val="00F22C81"/>
    <w:rsid w:val="00F22D6D"/>
    <w:rsid w:val="00F23325"/>
    <w:rsid w:val="00F237D4"/>
    <w:rsid w:val="00F23A52"/>
    <w:rsid w:val="00F23E74"/>
    <w:rsid w:val="00F23EFD"/>
    <w:rsid w:val="00F23F80"/>
    <w:rsid w:val="00F2446E"/>
    <w:rsid w:val="00F249FF"/>
    <w:rsid w:val="00F24ADC"/>
    <w:rsid w:val="00F24BF5"/>
    <w:rsid w:val="00F24D95"/>
    <w:rsid w:val="00F25185"/>
    <w:rsid w:val="00F25383"/>
    <w:rsid w:val="00F2591B"/>
    <w:rsid w:val="00F25F90"/>
    <w:rsid w:val="00F2641B"/>
    <w:rsid w:val="00F26639"/>
    <w:rsid w:val="00F27068"/>
    <w:rsid w:val="00F2727E"/>
    <w:rsid w:val="00F277A2"/>
    <w:rsid w:val="00F279D1"/>
    <w:rsid w:val="00F27BD8"/>
    <w:rsid w:val="00F308BE"/>
    <w:rsid w:val="00F308D8"/>
    <w:rsid w:val="00F309BE"/>
    <w:rsid w:val="00F30B39"/>
    <w:rsid w:val="00F30E52"/>
    <w:rsid w:val="00F31459"/>
    <w:rsid w:val="00F315C9"/>
    <w:rsid w:val="00F3167C"/>
    <w:rsid w:val="00F31AEB"/>
    <w:rsid w:val="00F32086"/>
    <w:rsid w:val="00F3212A"/>
    <w:rsid w:val="00F3265F"/>
    <w:rsid w:val="00F32E4F"/>
    <w:rsid w:val="00F335AB"/>
    <w:rsid w:val="00F3369A"/>
    <w:rsid w:val="00F33A2F"/>
    <w:rsid w:val="00F33FD0"/>
    <w:rsid w:val="00F34240"/>
    <w:rsid w:val="00F343BB"/>
    <w:rsid w:val="00F34692"/>
    <w:rsid w:val="00F34C97"/>
    <w:rsid w:val="00F34D57"/>
    <w:rsid w:val="00F353B1"/>
    <w:rsid w:val="00F3594B"/>
    <w:rsid w:val="00F36039"/>
    <w:rsid w:val="00F364B3"/>
    <w:rsid w:val="00F36600"/>
    <w:rsid w:val="00F3663E"/>
    <w:rsid w:val="00F3677A"/>
    <w:rsid w:val="00F3697D"/>
    <w:rsid w:val="00F36C81"/>
    <w:rsid w:val="00F36DC8"/>
    <w:rsid w:val="00F36E77"/>
    <w:rsid w:val="00F36EC2"/>
    <w:rsid w:val="00F36F44"/>
    <w:rsid w:val="00F36F47"/>
    <w:rsid w:val="00F37041"/>
    <w:rsid w:val="00F3787C"/>
    <w:rsid w:val="00F37C54"/>
    <w:rsid w:val="00F40064"/>
    <w:rsid w:val="00F4016E"/>
    <w:rsid w:val="00F4038C"/>
    <w:rsid w:val="00F40424"/>
    <w:rsid w:val="00F40574"/>
    <w:rsid w:val="00F4057B"/>
    <w:rsid w:val="00F4079C"/>
    <w:rsid w:val="00F40D4E"/>
    <w:rsid w:val="00F40EDD"/>
    <w:rsid w:val="00F4180D"/>
    <w:rsid w:val="00F41AAD"/>
    <w:rsid w:val="00F41DAB"/>
    <w:rsid w:val="00F41DFA"/>
    <w:rsid w:val="00F41E24"/>
    <w:rsid w:val="00F429AB"/>
    <w:rsid w:val="00F42CFD"/>
    <w:rsid w:val="00F431E1"/>
    <w:rsid w:val="00F43A09"/>
    <w:rsid w:val="00F43B65"/>
    <w:rsid w:val="00F44071"/>
    <w:rsid w:val="00F44280"/>
    <w:rsid w:val="00F442C9"/>
    <w:rsid w:val="00F44C52"/>
    <w:rsid w:val="00F44CBE"/>
    <w:rsid w:val="00F44FF6"/>
    <w:rsid w:val="00F45044"/>
    <w:rsid w:val="00F4524E"/>
    <w:rsid w:val="00F4540F"/>
    <w:rsid w:val="00F455AB"/>
    <w:rsid w:val="00F46739"/>
    <w:rsid w:val="00F46D79"/>
    <w:rsid w:val="00F46EA7"/>
    <w:rsid w:val="00F47078"/>
    <w:rsid w:val="00F471A4"/>
    <w:rsid w:val="00F471BA"/>
    <w:rsid w:val="00F476C2"/>
    <w:rsid w:val="00F4777C"/>
    <w:rsid w:val="00F477F6"/>
    <w:rsid w:val="00F478F0"/>
    <w:rsid w:val="00F47A5B"/>
    <w:rsid w:val="00F47B05"/>
    <w:rsid w:val="00F47B20"/>
    <w:rsid w:val="00F47C63"/>
    <w:rsid w:val="00F47D42"/>
    <w:rsid w:val="00F47ECC"/>
    <w:rsid w:val="00F47EE3"/>
    <w:rsid w:val="00F506F3"/>
    <w:rsid w:val="00F50E58"/>
    <w:rsid w:val="00F50E7D"/>
    <w:rsid w:val="00F5147E"/>
    <w:rsid w:val="00F51689"/>
    <w:rsid w:val="00F518D7"/>
    <w:rsid w:val="00F52150"/>
    <w:rsid w:val="00F52956"/>
    <w:rsid w:val="00F5299F"/>
    <w:rsid w:val="00F52EEA"/>
    <w:rsid w:val="00F53335"/>
    <w:rsid w:val="00F5360D"/>
    <w:rsid w:val="00F53E30"/>
    <w:rsid w:val="00F54719"/>
    <w:rsid w:val="00F54AA5"/>
    <w:rsid w:val="00F54BF8"/>
    <w:rsid w:val="00F54DBC"/>
    <w:rsid w:val="00F54E53"/>
    <w:rsid w:val="00F5502E"/>
    <w:rsid w:val="00F552C8"/>
    <w:rsid w:val="00F553A9"/>
    <w:rsid w:val="00F5558C"/>
    <w:rsid w:val="00F556F2"/>
    <w:rsid w:val="00F55764"/>
    <w:rsid w:val="00F55D91"/>
    <w:rsid w:val="00F56329"/>
    <w:rsid w:val="00F565FC"/>
    <w:rsid w:val="00F56966"/>
    <w:rsid w:val="00F56F77"/>
    <w:rsid w:val="00F5729F"/>
    <w:rsid w:val="00F57641"/>
    <w:rsid w:val="00F57A20"/>
    <w:rsid w:val="00F57A85"/>
    <w:rsid w:val="00F57C4E"/>
    <w:rsid w:val="00F57F6A"/>
    <w:rsid w:val="00F60388"/>
    <w:rsid w:val="00F60858"/>
    <w:rsid w:val="00F6091B"/>
    <w:rsid w:val="00F60E82"/>
    <w:rsid w:val="00F60ECA"/>
    <w:rsid w:val="00F615A4"/>
    <w:rsid w:val="00F615C3"/>
    <w:rsid w:val="00F61C62"/>
    <w:rsid w:val="00F61E1B"/>
    <w:rsid w:val="00F61FAF"/>
    <w:rsid w:val="00F6209B"/>
    <w:rsid w:val="00F6235F"/>
    <w:rsid w:val="00F62784"/>
    <w:rsid w:val="00F63313"/>
    <w:rsid w:val="00F63353"/>
    <w:rsid w:val="00F63560"/>
    <w:rsid w:val="00F637E5"/>
    <w:rsid w:val="00F63882"/>
    <w:rsid w:val="00F63A54"/>
    <w:rsid w:val="00F6423D"/>
    <w:rsid w:val="00F64557"/>
    <w:rsid w:val="00F646C4"/>
    <w:rsid w:val="00F646D7"/>
    <w:rsid w:val="00F6487C"/>
    <w:rsid w:val="00F64B27"/>
    <w:rsid w:val="00F64E23"/>
    <w:rsid w:val="00F6516C"/>
    <w:rsid w:val="00F65639"/>
    <w:rsid w:val="00F65943"/>
    <w:rsid w:val="00F65CB9"/>
    <w:rsid w:val="00F65E74"/>
    <w:rsid w:val="00F65F4E"/>
    <w:rsid w:val="00F66485"/>
    <w:rsid w:val="00F66805"/>
    <w:rsid w:val="00F66A03"/>
    <w:rsid w:val="00F66BF0"/>
    <w:rsid w:val="00F66C99"/>
    <w:rsid w:val="00F66CBA"/>
    <w:rsid w:val="00F673A5"/>
    <w:rsid w:val="00F67654"/>
    <w:rsid w:val="00F67ADB"/>
    <w:rsid w:val="00F67B2B"/>
    <w:rsid w:val="00F70003"/>
    <w:rsid w:val="00F7029C"/>
    <w:rsid w:val="00F70BCB"/>
    <w:rsid w:val="00F713AC"/>
    <w:rsid w:val="00F71546"/>
    <w:rsid w:val="00F71BBD"/>
    <w:rsid w:val="00F72137"/>
    <w:rsid w:val="00F7240C"/>
    <w:rsid w:val="00F724C5"/>
    <w:rsid w:val="00F727FE"/>
    <w:rsid w:val="00F72901"/>
    <w:rsid w:val="00F72AFF"/>
    <w:rsid w:val="00F72DB9"/>
    <w:rsid w:val="00F72DD2"/>
    <w:rsid w:val="00F7387A"/>
    <w:rsid w:val="00F73A04"/>
    <w:rsid w:val="00F73B7F"/>
    <w:rsid w:val="00F73C4D"/>
    <w:rsid w:val="00F7413E"/>
    <w:rsid w:val="00F743B6"/>
    <w:rsid w:val="00F74673"/>
    <w:rsid w:val="00F747FA"/>
    <w:rsid w:val="00F74911"/>
    <w:rsid w:val="00F7511B"/>
    <w:rsid w:val="00F751F1"/>
    <w:rsid w:val="00F752D0"/>
    <w:rsid w:val="00F7546F"/>
    <w:rsid w:val="00F7595A"/>
    <w:rsid w:val="00F75989"/>
    <w:rsid w:val="00F760CF"/>
    <w:rsid w:val="00F766E6"/>
    <w:rsid w:val="00F76880"/>
    <w:rsid w:val="00F76BE0"/>
    <w:rsid w:val="00F76E32"/>
    <w:rsid w:val="00F76EAD"/>
    <w:rsid w:val="00F76EE8"/>
    <w:rsid w:val="00F76FC1"/>
    <w:rsid w:val="00F77141"/>
    <w:rsid w:val="00F773DD"/>
    <w:rsid w:val="00F773F3"/>
    <w:rsid w:val="00F77447"/>
    <w:rsid w:val="00F77BEE"/>
    <w:rsid w:val="00F80218"/>
    <w:rsid w:val="00F805DF"/>
    <w:rsid w:val="00F80C1D"/>
    <w:rsid w:val="00F80CF0"/>
    <w:rsid w:val="00F81120"/>
    <w:rsid w:val="00F8120A"/>
    <w:rsid w:val="00F81FA1"/>
    <w:rsid w:val="00F820C4"/>
    <w:rsid w:val="00F82AD1"/>
    <w:rsid w:val="00F82F3A"/>
    <w:rsid w:val="00F834DE"/>
    <w:rsid w:val="00F83588"/>
    <w:rsid w:val="00F83DBE"/>
    <w:rsid w:val="00F83E34"/>
    <w:rsid w:val="00F8400C"/>
    <w:rsid w:val="00F840CC"/>
    <w:rsid w:val="00F842E2"/>
    <w:rsid w:val="00F84310"/>
    <w:rsid w:val="00F8451B"/>
    <w:rsid w:val="00F84567"/>
    <w:rsid w:val="00F84825"/>
    <w:rsid w:val="00F8495D"/>
    <w:rsid w:val="00F84EBE"/>
    <w:rsid w:val="00F85008"/>
    <w:rsid w:val="00F8531B"/>
    <w:rsid w:val="00F855BC"/>
    <w:rsid w:val="00F856FA"/>
    <w:rsid w:val="00F856FD"/>
    <w:rsid w:val="00F85DF0"/>
    <w:rsid w:val="00F86152"/>
    <w:rsid w:val="00F86180"/>
    <w:rsid w:val="00F86390"/>
    <w:rsid w:val="00F866D3"/>
    <w:rsid w:val="00F867C8"/>
    <w:rsid w:val="00F86C07"/>
    <w:rsid w:val="00F87240"/>
    <w:rsid w:val="00F8733B"/>
    <w:rsid w:val="00F87594"/>
    <w:rsid w:val="00F87658"/>
    <w:rsid w:val="00F9004A"/>
    <w:rsid w:val="00F901C8"/>
    <w:rsid w:val="00F9049A"/>
    <w:rsid w:val="00F9049C"/>
    <w:rsid w:val="00F904BD"/>
    <w:rsid w:val="00F90B1B"/>
    <w:rsid w:val="00F90B8B"/>
    <w:rsid w:val="00F90F55"/>
    <w:rsid w:val="00F91622"/>
    <w:rsid w:val="00F918A4"/>
    <w:rsid w:val="00F91E8C"/>
    <w:rsid w:val="00F925AF"/>
    <w:rsid w:val="00F9333A"/>
    <w:rsid w:val="00F93732"/>
    <w:rsid w:val="00F9395B"/>
    <w:rsid w:val="00F93E87"/>
    <w:rsid w:val="00F93FF3"/>
    <w:rsid w:val="00F94031"/>
    <w:rsid w:val="00F9433E"/>
    <w:rsid w:val="00F9436E"/>
    <w:rsid w:val="00F9466E"/>
    <w:rsid w:val="00F9475B"/>
    <w:rsid w:val="00F94A44"/>
    <w:rsid w:val="00F94E4B"/>
    <w:rsid w:val="00F94F4F"/>
    <w:rsid w:val="00F94FEA"/>
    <w:rsid w:val="00F95235"/>
    <w:rsid w:val="00F9524A"/>
    <w:rsid w:val="00F9535E"/>
    <w:rsid w:val="00F9562D"/>
    <w:rsid w:val="00F956B5"/>
    <w:rsid w:val="00F95B81"/>
    <w:rsid w:val="00F9611E"/>
    <w:rsid w:val="00F961A8"/>
    <w:rsid w:val="00F961C0"/>
    <w:rsid w:val="00F9623C"/>
    <w:rsid w:val="00F9643D"/>
    <w:rsid w:val="00F96583"/>
    <w:rsid w:val="00F965A2"/>
    <w:rsid w:val="00F96A20"/>
    <w:rsid w:val="00F96A37"/>
    <w:rsid w:val="00F96B61"/>
    <w:rsid w:val="00F96CEA"/>
    <w:rsid w:val="00F96E65"/>
    <w:rsid w:val="00F96FBB"/>
    <w:rsid w:val="00F97319"/>
    <w:rsid w:val="00F973F7"/>
    <w:rsid w:val="00F97637"/>
    <w:rsid w:val="00F97781"/>
    <w:rsid w:val="00F9784C"/>
    <w:rsid w:val="00F97A38"/>
    <w:rsid w:val="00F97BDD"/>
    <w:rsid w:val="00F97E44"/>
    <w:rsid w:val="00FA0187"/>
    <w:rsid w:val="00FA0224"/>
    <w:rsid w:val="00FA0745"/>
    <w:rsid w:val="00FA08D6"/>
    <w:rsid w:val="00FA0DC9"/>
    <w:rsid w:val="00FA170B"/>
    <w:rsid w:val="00FA189A"/>
    <w:rsid w:val="00FA1AAE"/>
    <w:rsid w:val="00FA1B11"/>
    <w:rsid w:val="00FA2445"/>
    <w:rsid w:val="00FA27F1"/>
    <w:rsid w:val="00FA29C6"/>
    <w:rsid w:val="00FA2CBE"/>
    <w:rsid w:val="00FA2E70"/>
    <w:rsid w:val="00FA3430"/>
    <w:rsid w:val="00FA38A1"/>
    <w:rsid w:val="00FA3987"/>
    <w:rsid w:val="00FA3A9A"/>
    <w:rsid w:val="00FA3E5A"/>
    <w:rsid w:val="00FA4488"/>
    <w:rsid w:val="00FA4811"/>
    <w:rsid w:val="00FA4C30"/>
    <w:rsid w:val="00FA4C4F"/>
    <w:rsid w:val="00FA4D3C"/>
    <w:rsid w:val="00FA54BB"/>
    <w:rsid w:val="00FA5555"/>
    <w:rsid w:val="00FA59E3"/>
    <w:rsid w:val="00FA5CCB"/>
    <w:rsid w:val="00FA671A"/>
    <w:rsid w:val="00FA694B"/>
    <w:rsid w:val="00FA71BF"/>
    <w:rsid w:val="00FA763D"/>
    <w:rsid w:val="00FA7A90"/>
    <w:rsid w:val="00FA7DB3"/>
    <w:rsid w:val="00FA7E39"/>
    <w:rsid w:val="00FA7F51"/>
    <w:rsid w:val="00FB00CB"/>
    <w:rsid w:val="00FB00E3"/>
    <w:rsid w:val="00FB0213"/>
    <w:rsid w:val="00FB039D"/>
    <w:rsid w:val="00FB039E"/>
    <w:rsid w:val="00FB0461"/>
    <w:rsid w:val="00FB0587"/>
    <w:rsid w:val="00FB0777"/>
    <w:rsid w:val="00FB0A85"/>
    <w:rsid w:val="00FB0C48"/>
    <w:rsid w:val="00FB0C7C"/>
    <w:rsid w:val="00FB0D6B"/>
    <w:rsid w:val="00FB12FD"/>
    <w:rsid w:val="00FB1325"/>
    <w:rsid w:val="00FB1531"/>
    <w:rsid w:val="00FB16C2"/>
    <w:rsid w:val="00FB17CC"/>
    <w:rsid w:val="00FB2256"/>
    <w:rsid w:val="00FB22BC"/>
    <w:rsid w:val="00FB2D8B"/>
    <w:rsid w:val="00FB308F"/>
    <w:rsid w:val="00FB3136"/>
    <w:rsid w:val="00FB3171"/>
    <w:rsid w:val="00FB31A9"/>
    <w:rsid w:val="00FB38E3"/>
    <w:rsid w:val="00FB3A65"/>
    <w:rsid w:val="00FB3D80"/>
    <w:rsid w:val="00FB41F2"/>
    <w:rsid w:val="00FB4310"/>
    <w:rsid w:val="00FB47DE"/>
    <w:rsid w:val="00FB4A76"/>
    <w:rsid w:val="00FB4E2D"/>
    <w:rsid w:val="00FB518E"/>
    <w:rsid w:val="00FB575D"/>
    <w:rsid w:val="00FB5964"/>
    <w:rsid w:val="00FB6B8B"/>
    <w:rsid w:val="00FB6E70"/>
    <w:rsid w:val="00FB6F17"/>
    <w:rsid w:val="00FB71EB"/>
    <w:rsid w:val="00FB725A"/>
    <w:rsid w:val="00FB72A2"/>
    <w:rsid w:val="00FB736B"/>
    <w:rsid w:val="00FB777C"/>
    <w:rsid w:val="00FB7782"/>
    <w:rsid w:val="00FB78A7"/>
    <w:rsid w:val="00FB7914"/>
    <w:rsid w:val="00FB793D"/>
    <w:rsid w:val="00FB7B10"/>
    <w:rsid w:val="00FB7B56"/>
    <w:rsid w:val="00FB7C86"/>
    <w:rsid w:val="00FB7D6A"/>
    <w:rsid w:val="00FC0128"/>
    <w:rsid w:val="00FC046B"/>
    <w:rsid w:val="00FC0621"/>
    <w:rsid w:val="00FC0B97"/>
    <w:rsid w:val="00FC1082"/>
    <w:rsid w:val="00FC1D77"/>
    <w:rsid w:val="00FC2155"/>
    <w:rsid w:val="00FC2306"/>
    <w:rsid w:val="00FC23C9"/>
    <w:rsid w:val="00FC23D7"/>
    <w:rsid w:val="00FC25E8"/>
    <w:rsid w:val="00FC2A8B"/>
    <w:rsid w:val="00FC2AED"/>
    <w:rsid w:val="00FC3078"/>
    <w:rsid w:val="00FC31FC"/>
    <w:rsid w:val="00FC34CD"/>
    <w:rsid w:val="00FC453C"/>
    <w:rsid w:val="00FC4581"/>
    <w:rsid w:val="00FC471D"/>
    <w:rsid w:val="00FC4759"/>
    <w:rsid w:val="00FC484D"/>
    <w:rsid w:val="00FC4D4F"/>
    <w:rsid w:val="00FC4FA1"/>
    <w:rsid w:val="00FC53B8"/>
    <w:rsid w:val="00FC53EC"/>
    <w:rsid w:val="00FC55D8"/>
    <w:rsid w:val="00FC5788"/>
    <w:rsid w:val="00FC628D"/>
    <w:rsid w:val="00FC6829"/>
    <w:rsid w:val="00FC6F9A"/>
    <w:rsid w:val="00FC6FED"/>
    <w:rsid w:val="00FC764E"/>
    <w:rsid w:val="00FC776B"/>
    <w:rsid w:val="00FC7EFB"/>
    <w:rsid w:val="00FC7F6E"/>
    <w:rsid w:val="00FD0206"/>
    <w:rsid w:val="00FD0526"/>
    <w:rsid w:val="00FD0913"/>
    <w:rsid w:val="00FD09A8"/>
    <w:rsid w:val="00FD0CDB"/>
    <w:rsid w:val="00FD1846"/>
    <w:rsid w:val="00FD19E8"/>
    <w:rsid w:val="00FD2103"/>
    <w:rsid w:val="00FD2331"/>
    <w:rsid w:val="00FD236D"/>
    <w:rsid w:val="00FD246E"/>
    <w:rsid w:val="00FD258F"/>
    <w:rsid w:val="00FD349C"/>
    <w:rsid w:val="00FD382B"/>
    <w:rsid w:val="00FD3AA7"/>
    <w:rsid w:val="00FD3B66"/>
    <w:rsid w:val="00FD3D69"/>
    <w:rsid w:val="00FD3E91"/>
    <w:rsid w:val="00FD3E96"/>
    <w:rsid w:val="00FD4020"/>
    <w:rsid w:val="00FD41B0"/>
    <w:rsid w:val="00FD432B"/>
    <w:rsid w:val="00FD455F"/>
    <w:rsid w:val="00FD45FF"/>
    <w:rsid w:val="00FD475D"/>
    <w:rsid w:val="00FD4E4A"/>
    <w:rsid w:val="00FD57BA"/>
    <w:rsid w:val="00FD58C5"/>
    <w:rsid w:val="00FD5BFA"/>
    <w:rsid w:val="00FD5EA1"/>
    <w:rsid w:val="00FD5FF1"/>
    <w:rsid w:val="00FD612E"/>
    <w:rsid w:val="00FD6B2F"/>
    <w:rsid w:val="00FD7222"/>
    <w:rsid w:val="00FD738A"/>
    <w:rsid w:val="00FD770A"/>
    <w:rsid w:val="00FD7915"/>
    <w:rsid w:val="00FD7926"/>
    <w:rsid w:val="00FD7B6F"/>
    <w:rsid w:val="00FE054E"/>
    <w:rsid w:val="00FE06F6"/>
    <w:rsid w:val="00FE0B64"/>
    <w:rsid w:val="00FE0D88"/>
    <w:rsid w:val="00FE0EE2"/>
    <w:rsid w:val="00FE0F37"/>
    <w:rsid w:val="00FE1027"/>
    <w:rsid w:val="00FE1236"/>
    <w:rsid w:val="00FE152C"/>
    <w:rsid w:val="00FE1AFA"/>
    <w:rsid w:val="00FE1DA9"/>
    <w:rsid w:val="00FE2120"/>
    <w:rsid w:val="00FE2223"/>
    <w:rsid w:val="00FE22C3"/>
    <w:rsid w:val="00FE29BF"/>
    <w:rsid w:val="00FE2EDD"/>
    <w:rsid w:val="00FE3022"/>
    <w:rsid w:val="00FE324A"/>
    <w:rsid w:val="00FE3275"/>
    <w:rsid w:val="00FE37F3"/>
    <w:rsid w:val="00FE408B"/>
    <w:rsid w:val="00FE44A5"/>
    <w:rsid w:val="00FE4512"/>
    <w:rsid w:val="00FE45EF"/>
    <w:rsid w:val="00FE46CB"/>
    <w:rsid w:val="00FE4765"/>
    <w:rsid w:val="00FE47AE"/>
    <w:rsid w:val="00FE4C25"/>
    <w:rsid w:val="00FE4DD0"/>
    <w:rsid w:val="00FE4E98"/>
    <w:rsid w:val="00FE54B6"/>
    <w:rsid w:val="00FE5A5A"/>
    <w:rsid w:val="00FE5A5D"/>
    <w:rsid w:val="00FE5DE3"/>
    <w:rsid w:val="00FE5E35"/>
    <w:rsid w:val="00FE60FE"/>
    <w:rsid w:val="00FE61DB"/>
    <w:rsid w:val="00FE6301"/>
    <w:rsid w:val="00FE68A5"/>
    <w:rsid w:val="00FE6A0B"/>
    <w:rsid w:val="00FE6BC4"/>
    <w:rsid w:val="00FE6E1E"/>
    <w:rsid w:val="00FE6F13"/>
    <w:rsid w:val="00FE7023"/>
    <w:rsid w:val="00FE71C3"/>
    <w:rsid w:val="00FE72FE"/>
    <w:rsid w:val="00FE75D8"/>
    <w:rsid w:val="00FE7662"/>
    <w:rsid w:val="00FE78E1"/>
    <w:rsid w:val="00FE7917"/>
    <w:rsid w:val="00FE7B98"/>
    <w:rsid w:val="00FF090C"/>
    <w:rsid w:val="00FF0D3E"/>
    <w:rsid w:val="00FF1283"/>
    <w:rsid w:val="00FF1396"/>
    <w:rsid w:val="00FF1553"/>
    <w:rsid w:val="00FF16A9"/>
    <w:rsid w:val="00FF17DD"/>
    <w:rsid w:val="00FF1885"/>
    <w:rsid w:val="00FF1C8A"/>
    <w:rsid w:val="00FF1CE4"/>
    <w:rsid w:val="00FF1D21"/>
    <w:rsid w:val="00FF1EC3"/>
    <w:rsid w:val="00FF1F29"/>
    <w:rsid w:val="00FF20B9"/>
    <w:rsid w:val="00FF21A2"/>
    <w:rsid w:val="00FF22A5"/>
    <w:rsid w:val="00FF2AA0"/>
    <w:rsid w:val="00FF2AB2"/>
    <w:rsid w:val="00FF3264"/>
    <w:rsid w:val="00FF366D"/>
    <w:rsid w:val="00FF36EC"/>
    <w:rsid w:val="00FF3940"/>
    <w:rsid w:val="00FF3DE0"/>
    <w:rsid w:val="00FF3F2A"/>
    <w:rsid w:val="00FF44A2"/>
    <w:rsid w:val="00FF46A6"/>
    <w:rsid w:val="00FF48C2"/>
    <w:rsid w:val="00FF4926"/>
    <w:rsid w:val="00FF49B6"/>
    <w:rsid w:val="00FF50A3"/>
    <w:rsid w:val="00FF5316"/>
    <w:rsid w:val="00FF557C"/>
    <w:rsid w:val="00FF5810"/>
    <w:rsid w:val="00FF5ABF"/>
    <w:rsid w:val="00FF5E8C"/>
    <w:rsid w:val="00FF5F75"/>
    <w:rsid w:val="00FF61E6"/>
    <w:rsid w:val="00FF6A42"/>
    <w:rsid w:val="00FF703C"/>
    <w:rsid w:val="00FF71AB"/>
    <w:rsid w:val="00FF725E"/>
    <w:rsid w:val="00FF77AA"/>
    <w:rsid w:val="00FF7DF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B767D2"/>
  <w15:docId w15:val="{5ECB21C7-1321-4F0F-B712-64D3FC710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0" w:qFormat="1"/>
    <w:lsdException w:name="heading 8" w:semiHidden="1" w:uiPriority="0" w:unhideWhenUsed="1"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7A7BD8"/>
    <w:rPr>
      <w:sz w:val="24"/>
      <w:szCs w:val="24"/>
    </w:rPr>
  </w:style>
  <w:style w:type="paragraph" w:styleId="Nagwek1">
    <w:name w:val="heading 1"/>
    <w:basedOn w:val="Normalny"/>
    <w:next w:val="Normalny"/>
    <w:link w:val="Nagwek1Znak"/>
    <w:qFormat/>
    <w:rsid w:val="00BF78B0"/>
    <w:pPr>
      <w:keepNext/>
      <w:jc w:val="center"/>
      <w:outlineLvl w:val="0"/>
    </w:pPr>
    <w:rPr>
      <w:szCs w:val="20"/>
    </w:rPr>
  </w:style>
  <w:style w:type="paragraph" w:styleId="Nagwek2">
    <w:name w:val="heading 2"/>
    <w:basedOn w:val="Normalny"/>
    <w:next w:val="Normalny"/>
    <w:link w:val="Nagwek2Znak"/>
    <w:qFormat/>
    <w:rsid w:val="00BF78B0"/>
    <w:pPr>
      <w:keepNext/>
      <w:spacing w:line="360" w:lineRule="auto"/>
      <w:jc w:val="center"/>
      <w:outlineLvl w:val="1"/>
    </w:pPr>
    <w:rPr>
      <w:b/>
      <w:sz w:val="32"/>
      <w:szCs w:val="20"/>
    </w:rPr>
  </w:style>
  <w:style w:type="paragraph" w:styleId="Nagwek3">
    <w:name w:val="heading 3"/>
    <w:aliases w:val="a. Nagłówek 3"/>
    <w:basedOn w:val="Normalny"/>
    <w:next w:val="Normalny"/>
    <w:link w:val="Nagwek3Znak"/>
    <w:uiPriority w:val="9"/>
    <w:qFormat/>
    <w:rsid w:val="00BF78B0"/>
    <w:pPr>
      <w:keepNext/>
      <w:tabs>
        <w:tab w:val="left" w:pos="709"/>
        <w:tab w:val="left" w:pos="993"/>
      </w:tabs>
      <w:ind w:left="2552" w:hanging="2552"/>
      <w:jc w:val="center"/>
      <w:outlineLvl w:val="2"/>
    </w:pPr>
    <w:rPr>
      <w:sz w:val="28"/>
      <w:szCs w:val="20"/>
    </w:rPr>
  </w:style>
  <w:style w:type="paragraph" w:styleId="Nagwek4">
    <w:name w:val="heading 4"/>
    <w:basedOn w:val="Normalny"/>
    <w:next w:val="Normalny"/>
    <w:link w:val="Nagwek4Znak"/>
    <w:qFormat/>
    <w:rsid w:val="00BF78B0"/>
    <w:pPr>
      <w:keepNext/>
      <w:jc w:val="both"/>
      <w:outlineLvl w:val="3"/>
    </w:pPr>
    <w:rPr>
      <w:b/>
      <w:kern w:val="1"/>
      <w:sz w:val="20"/>
      <w:szCs w:val="20"/>
    </w:rPr>
  </w:style>
  <w:style w:type="paragraph" w:styleId="Nagwek5">
    <w:name w:val="heading 5"/>
    <w:basedOn w:val="Normalny"/>
    <w:next w:val="Normalny"/>
    <w:link w:val="Nagwek5Znak"/>
    <w:uiPriority w:val="9"/>
    <w:qFormat/>
    <w:rsid w:val="00BF78B0"/>
    <w:pPr>
      <w:keepNext/>
      <w:pBdr>
        <w:top w:val="single" w:sz="6" w:space="1" w:color="auto"/>
        <w:left w:val="single" w:sz="6" w:space="1" w:color="auto"/>
        <w:bottom w:val="single" w:sz="6" w:space="1" w:color="auto"/>
        <w:right w:val="single" w:sz="6" w:space="1" w:color="auto"/>
      </w:pBdr>
      <w:jc w:val="center"/>
      <w:outlineLvl w:val="4"/>
    </w:pPr>
    <w:rPr>
      <w:b/>
      <w:sz w:val="32"/>
    </w:rPr>
  </w:style>
  <w:style w:type="paragraph" w:styleId="Nagwek6">
    <w:name w:val="heading 6"/>
    <w:basedOn w:val="Normalny"/>
    <w:next w:val="Normalny"/>
    <w:link w:val="Nagwek6Znak"/>
    <w:uiPriority w:val="9"/>
    <w:qFormat/>
    <w:rsid w:val="00BF78B0"/>
    <w:pPr>
      <w:keepNext/>
      <w:pBdr>
        <w:top w:val="single" w:sz="6" w:space="1" w:color="auto"/>
        <w:left w:val="single" w:sz="6" w:space="1" w:color="auto"/>
        <w:bottom w:val="single" w:sz="6" w:space="1" w:color="auto"/>
        <w:right w:val="single" w:sz="6" w:space="1" w:color="auto"/>
      </w:pBdr>
      <w:ind w:left="567" w:hanging="283"/>
      <w:jc w:val="center"/>
      <w:outlineLvl w:val="5"/>
    </w:pPr>
    <w:rPr>
      <w:b/>
    </w:rPr>
  </w:style>
  <w:style w:type="paragraph" w:styleId="Nagwek7">
    <w:name w:val="heading 7"/>
    <w:basedOn w:val="Normalny"/>
    <w:next w:val="Normalny"/>
    <w:link w:val="Nagwek7Znak"/>
    <w:qFormat/>
    <w:rsid w:val="00BF78B0"/>
    <w:pPr>
      <w:keepNext/>
      <w:jc w:val="center"/>
      <w:outlineLvl w:val="6"/>
    </w:pPr>
    <w:rPr>
      <w:b/>
      <w:i/>
      <w:sz w:val="52"/>
    </w:rPr>
  </w:style>
  <w:style w:type="paragraph" w:styleId="Nagwek8">
    <w:name w:val="heading 8"/>
    <w:basedOn w:val="Normalny"/>
    <w:next w:val="Normalny"/>
    <w:link w:val="Nagwek8Znak"/>
    <w:qFormat/>
    <w:rsid w:val="00885B6F"/>
    <w:pPr>
      <w:spacing w:before="240" w:after="60"/>
      <w:outlineLvl w:val="7"/>
    </w:pPr>
    <w:rPr>
      <w:i/>
      <w:iCs/>
    </w:rPr>
  </w:style>
  <w:style w:type="paragraph" w:styleId="Nagwek9">
    <w:name w:val="heading 9"/>
    <w:basedOn w:val="Normalny"/>
    <w:next w:val="Normalny"/>
    <w:link w:val="Nagwek9Znak"/>
    <w:qFormat/>
    <w:rsid w:val="00BF78B0"/>
    <w:pPr>
      <w:keepNext/>
      <w:pBdr>
        <w:top w:val="single" w:sz="6" w:space="1" w:color="auto"/>
        <w:left w:val="single" w:sz="6" w:space="1" w:color="auto"/>
        <w:bottom w:val="single" w:sz="6" w:space="1" w:color="auto"/>
        <w:right w:val="single" w:sz="6" w:space="1" w:color="auto"/>
      </w:pBdr>
      <w:ind w:left="142" w:hanging="142"/>
      <w:jc w:val="center"/>
      <w:outlineLvl w:val="8"/>
    </w:pPr>
    <w:rPr>
      <w:b/>
      <w:sz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0717A2"/>
    <w:rPr>
      <w:sz w:val="24"/>
    </w:rPr>
  </w:style>
  <w:style w:type="character" w:customStyle="1" w:styleId="Nagwek2Znak">
    <w:name w:val="Nagłówek 2 Znak"/>
    <w:link w:val="Nagwek2"/>
    <w:rsid w:val="000717A2"/>
    <w:rPr>
      <w:b/>
      <w:sz w:val="32"/>
    </w:rPr>
  </w:style>
  <w:style w:type="character" w:customStyle="1" w:styleId="Nagwek3Znak">
    <w:name w:val="Nagłówek 3 Znak"/>
    <w:aliases w:val="a. Nagłówek 3 Znak"/>
    <w:link w:val="Nagwek3"/>
    <w:uiPriority w:val="9"/>
    <w:rsid w:val="001C6503"/>
    <w:rPr>
      <w:sz w:val="28"/>
    </w:rPr>
  </w:style>
  <w:style w:type="character" w:customStyle="1" w:styleId="Nagwek4Znak">
    <w:name w:val="Nagłówek 4 Znak"/>
    <w:link w:val="Nagwek4"/>
    <w:rsid w:val="000717A2"/>
    <w:rPr>
      <w:b/>
      <w:kern w:val="1"/>
    </w:rPr>
  </w:style>
  <w:style w:type="character" w:customStyle="1" w:styleId="Nagwek5Znak">
    <w:name w:val="Nagłówek 5 Znak"/>
    <w:link w:val="Nagwek5"/>
    <w:uiPriority w:val="9"/>
    <w:rsid w:val="000717A2"/>
    <w:rPr>
      <w:b/>
      <w:sz w:val="32"/>
      <w:szCs w:val="24"/>
    </w:rPr>
  </w:style>
  <w:style w:type="character" w:customStyle="1" w:styleId="Nagwek6Znak">
    <w:name w:val="Nagłówek 6 Znak"/>
    <w:link w:val="Nagwek6"/>
    <w:uiPriority w:val="9"/>
    <w:rsid w:val="000717A2"/>
    <w:rPr>
      <w:b/>
      <w:sz w:val="24"/>
      <w:szCs w:val="24"/>
    </w:rPr>
  </w:style>
  <w:style w:type="character" w:customStyle="1" w:styleId="Nagwek7Znak">
    <w:name w:val="Nagłówek 7 Znak"/>
    <w:link w:val="Nagwek7"/>
    <w:rsid w:val="000717A2"/>
    <w:rPr>
      <w:b/>
      <w:i/>
      <w:sz w:val="52"/>
      <w:szCs w:val="24"/>
    </w:rPr>
  </w:style>
  <w:style w:type="character" w:customStyle="1" w:styleId="Nagwek8Znak">
    <w:name w:val="Nagłówek 8 Znak"/>
    <w:link w:val="Nagwek8"/>
    <w:uiPriority w:val="9"/>
    <w:rsid w:val="00885B6F"/>
    <w:rPr>
      <w:i/>
      <w:iCs/>
      <w:sz w:val="24"/>
      <w:szCs w:val="24"/>
    </w:rPr>
  </w:style>
  <w:style w:type="paragraph" w:styleId="Stopka">
    <w:name w:val="footer"/>
    <w:basedOn w:val="Normalny"/>
    <w:link w:val="StopkaZnak"/>
    <w:uiPriority w:val="99"/>
    <w:rsid w:val="00BF78B0"/>
    <w:pPr>
      <w:tabs>
        <w:tab w:val="center" w:pos="4536"/>
        <w:tab w:val="right" w:pos="9072"/>
      </w:tabs>
    </w:pPr>
    <w:rPr>
      <w:sz w:val="20"/>
      <w:szCs w:val="20"/>
    </w:rPr>
  </w:style>
  <w:style w:type="character" w:customStyle="1" w:styleId="StopkaZnak">
    <w:name w:val="Stopka Znak"/>
    <w:basedOn w:val="Domylnaczcionkaakapitu"/>
    <w:link w:val="Stopka"/>
    <w:uiPriority w:val="99"/>
    <w:rsid w:val="00C00752"/>
  </w:style>
  <w:style w:type="paragraph" w:styleId="Tekstpodstawowy3">
    <w:name w:val="Body Text 3"/>
    <w:basedOn w:val="Normalny"/>
    <w:link w:val="Tekstpodstawowy3Znak"/>
    <w:rsid w:val="00BF78B0"/>
    <w:rPr>
      <w:b/>
      <w:szCs w:val="20"/>
    </w:rPr>
  </w:style>
  <w:style w:type="character" w:customStyle="1" w:styleId="Tekstpodstawowy3Znak">
    <w:name w:val="Tekst podstawowy 3 Znak"/>
    <w:link w:val="Tekstpodstawowy3"/>
    <w:rsid w:val="000717A2"/>
    <w:rPr>
      <w:b/>
      <w:sz w:val="24"/>
    </w:rPr>
  </w:style>
  <w:style w:type="paragraph" w:styleId="Tekstpodstawowywcity">
    <w:name w:val="Body Text Indent"/>
    <w:basedOn w:val="Normalny"/>
    <w:link w:val="TekstpodstawowywcityZnak"/>
    <w:uiPriority w:val="99"/>
    <w:rsid w:val="00BF78B0"/>
    <w:pPr>
      <w:ind w:left="284" w:hanging="284"/>
    </w:pPr>
  </w:style>
  <w:style w:type="character" w:customStyle="1" w:styleId="TekstpodstawowywcityZnak">
    <w:name w:val="Tekst podstawowy wcięty Znak"/>
    <w:link w:val="Tekstpodstawowywcity"/>
    <w:uiPriority w:val="99"/>
    <w:rsid w:val="000717A2"/>
    <w:rPr>
      <w:sz w:val="24"/>
      <w:szCs w:val="24"/>
    </w:rPr>
  </w:style>
  <w:style w:type="paragraph" w:styleId="Tekstpodstawowy">
    <w:name w:val="Body Text"/>
    <w:aliases w:val=" Znak,Znak,Znak Znak"/>
    <w:basedOn w:val="Normalny"/>
    <w:link w:val="TekstpodstawowyZnak"/>
    <w:rsid w:val="00BF78B0"/>
    <w:pPr>
      <w:tabs>
        <w:tab w:val="left" w:pos="709"/>
        <w:tab w:val="left" w:pos="993"/>
      </w:tabs>
    </w:pPr>
    <w:rPr>
      <w:szCs w:val="20"/>
    </w:rPr>
  </w:style>
  <w:style w:type="character" w:customStyle="1" w:styleId="TekstpodstawowyZnak">
    <w:name w:val="Tekst podstawowy Znak"/>
    <w:aliases w:val=" Znak Znak,Znak Znak1,Znak Znak Znak"/>
    <w:link w:val="Tekstpodstawowy"/>
    <w:rsid w:val="001C6503"/>
    <w:rPr>
      <w:sz w:val="24"/>
    </w:rPr>
  </w:style>
  <w:style w:type="character" w:styleId="Numerstrony">
    <w:name w:val="page number"/>
    <w:basedOn w:val="Domylnaczcionkaakapitu"/>
    <w:rsid w:val="00BF78B0"/>
  </w:style>
  <w:style w:type="paragraph" w:styleId="Tytu">
    <w:name w:val="Title"/>
    <w:basedOn w:val="Normalny"/>
    <w:link w:val="TytuZnak"/>
    <w:qFormat/>
    <w:rsid w:val="00BF78B0"/>
    <w:pPr>
      <w:pBdr>
        <w:top w:val="single" w:sz="6" w:space="1" w:color="auto"/>
        <w:left w:val="single" w:sz="6" w:space="1" w:color="auto"/>
        <w:bottom w:val="single" w:sz="6" w:space="1" w:color="auto"/>
        <w:right w:val="single" w:sz="6" w:space="1" w:color="auto"/>
      </w:pBdr>
      <w:tabs>
        <w:tab w:val="left" w:pos="6096"/>
      </w:tabs>
      <w:jc w:val="center"/>
    </w:pPr>
    <w:rPr>
      <w:b/>
      <w:sz w:val="28"/>
    </w:rPr>
  </w:style>
  <w:style w:type="character" w:customStyle="1" w:styleId="TytuZnak">
    <w:name w:val="Tytuł Znak"/>
    <w:link w:val="Tytu"/>
    <w:rsid w:val="006B38D9"/>
    <w:rPr>
      <w:b/>
      <w:sz w:val="28"/>
      <w:szCs w:val="24"/>
    </w:rPr>
  </w:style>
  <w:style w:type="paragraph" w:customStyle="1" w:styleId="pkt">
    <w:name w:val="pkt"/>
    <w:basedOn w:val="Normalny"/>
    <w:uiPriority w:val="99"/>
    <w:rsid w:val="00BF78B0"/>
    <w:pPr>
      <w:spacing w:before="60" w:after="60"/>
      <w:ind w:left="851" w:hanging="295"/>
      <w:jc w:val="both"/>
    </w:pPr>
  </w:style>
  <w:style w:type="paragraph" w:customStyle="1" w:styleId="ust">
    <w:name w:val="ust"/>
    <w:rsid w:val="00BF78B0"/>
    <w:pPr>
      <w:spacing w:before="60" w:after="60"/>
      <w:ind w:left="426" w:hanging="284"/>
      <w:jc w:val="both"/>
    </w:pPr>
    <w:rPr>
      <w:sz w:val="24"/>
      <w:szCs w:val="24"/>
    </w:rPr>
  </w:style>
  <w:style w:type="paragraph" w:customStyle="1" w:styleId="tekst">
    <w:name w:val="tekst"/>
    <w:basedOn w:val="Normalny"/>
    <w:rsid w:val="00BF78B0"/>
    <w:pPr>
      <w:suppressLineNumbers/>
      <w:spacing w:before="60" w:after="60"/>
      <w:jc w:val="both"/>
    </w:pPr>
  </w:style>
  <w:style w:type="character" w:styleId="Hipercze">
    <w:name w:val="Hyperlink"/>
    <w:uiPriority w:val="99"/>
    <w:rsid w:val="00BF78B0"/>
    <w:rPr>
      <w:color w:val="000000"/>
      <w:u w:val="single"/>
    </w:rPr>
  </w:style>
  <w:style w:type="paragraph" w:styleId="Tekstpodstawowywcity2">
    <w:name w:val="Body Text Indent 2"/>
    <w:basedOn w:val="Normalny"/>
    <w:link w:val="Tekstpodstawowywcity2Znak"/>
    <w:rsid w:val="00BF78B0"/>
    <w:pPr>
      <w:tabs>
        <w:tab w:val="left" w:pos="-2977"/>
        <w:tab w:val="left" w:pos="-2127"/>
      </w:tabs>
      <w:ind w:left="360"/>
      <w:jc w:val="both"/>
    </w:pPr>
    <w:rPr>
      <w:color w:val="000000"/>
    </w:rPr>
  </w:style>
  <w:style w:type="paragraph" w:styleId="Tekstpodstawowywcity3">
    <w:name w:val="Body Text Indent 3"/>
    <w:basedOn w:val="Normalny"/>
    <w:link w:val="Tekstpodstawowywcity3Znak"/>
    <w:rsid w:val="00BF78B0"/>
    <w:pPr>
      <w:ind w:left="900" w:hanging="180"/>
      <w:jc w:val="both"/>
    </w:pPr>
  </w:style>
  <w:style w:type="paragraph" w:styleId="Tekstblokowy">
    <w:name w:val="Block Text"/>
    <w:basedOn w:val="Normalny"/>
    <w:rsid w:val="00BF78B0"/>
    <w:pPr>
      <w:numPr>
        <w:ilvl w:val="1"/>
      </w:numPr>
      <w:tabs>
        <w:tab w:val="num" w:pos="360"/>
      </w:tabs>
      <w:spacing w:before="120" w:after="120"/>
      <w:ind w:left="357" w:right="45" w:hanging="357"/>
    </w:pPr>
    <w:rPr>
      <w:bCs/>
      <w:color w:val="000000"/>
    </w:rPr>
  </w:style>
  <w:style w:type="paragraph" w:styleId="NormalnyWeb">
    <w:name w:val="Normal (Web)"/>
    <w:basedOn w:val="Normalny"/>
    <w:rsid w:val="00BF78B0"/>
    <w:pPr>
      <w:spacing w:before="100" w:beforeAutospacing="1" w:after="100" w:afterAutospacing="1"/>
    </w:pPr>
  </w:style>
  <w:style w:type="paragraph" w:styleId="Zwykytekst">
    <w:name w:val="Plain Text"/>
    <w:basedOn w:val="Normalny"/>
    <w:link w:val="ZwykytekstZnak"/>
    <w:rsid w:val="00BF78B0"/>
    <w:rPr>
      <w:rFonts w:ascii="Courier New" w:hAnsi="Courier New"/>
      <w:sz w:val="20"/>
      <w:szCs w:val="20"/>
    </w:rPr>
  </w:style>
  <w:style w:type="character" w:customStyle="1" w:styleId="ZwykytekstZnak">
    <w:name w:val="Zwykły tekst Znak"/>
    <w:link w:val="Zwykytekst"/>
    <w:rsid w:val="00D507D2"/>
    <w:rPr>
      <w:rFonts w:ascii="Courier New" w:hAnsi="Courier New"/>
    </w:rPr>
  </w:style>
  <w:style w:type="paragraph" w:styleId="Tekstdymka">
    <w:name w:val="Balloon Text"/>
    <w:basedOn w:val="Normalny"/>
    <w:link w:val="TekstdymkaZnak"/>
    <w:uiPriority w:val="99"/>
    <w:rsid w:val="00BF78B0"/>
    <w:rPr>
      <w:rFonts w:ascii="Tahoma" w:hAnsi="Tahoma"/>
      <w:sz w:val="16"/>
      <w:szCs w:val="16"/>
    </w:rPr>
  </w:style>
  <w:style w:type="character" w:customStyle="1" w:styleId="TekstdymkaZnak">
    <w:name w:val="Tekst dymka Znak"/>
    <w:link w:val="Tekstdymka"/>
    <w:uiPriority w:val="99"/>
    <w:rsid w:val="0001017B"/>
    <w:rPr>
      <w:rFonts w:ascii="Tahoma" w:hAnsi="Tahoma" w:cs="Tahoma"/>
      <w:sz w:val="16"/>
      <w:szCs w:val="16"/>
    </w:rPr>
  </w:style>
  <w:style w:type="paragraph" w:styleId="Tekstpodstawowy2">
    <w:name w:val="Body Text 2"/>
    <w:basedOn w:val="Normalny"/>
    <w:link w:val="Tekstpodstawowy2Znak"/>
    <w:rsid w:val="00BF78B0"/>
    <w:pPr>
      <w:jc w:val="both"/>
    </w:pPr>
    <w:rPr>
      <w:b/>
      <w:bCs/>
      <w:color w:val="FF0000"/>
    </w:rPr>
  </w:style>
  <w:style w:type="character" w:customStyle="1" w:styleId="Tekstpodstawowy2Znak">
    <w:name w:val="Tekst podstawowy 2 Znak"/>
    <w:link w:val="Tekstpodstawowy2"/>
    <w:rsid w:val="000717A2"/>
    <w:rPr>
      <w:b/>
      <w:bCs/>
      <w:color w:val="FF0000"/>
      <w:sz w:val="24"/>
      <w:szCs w:val="24"/>
    </w:rPr>
  </w:style>
  <w:style w:type="paragraph" w:styleId="Nagwek">
    <w:name w:val="header"/>
    <w:basedOn w:val="Normalny"/>
    <w:link w:val="NagwekZnak"/>
    <w:uiPriority w:val="99"/>
    <w:rsid w:val="00BF78B0"/>
    <w:pPr>
      <w:tabs>
        <w:tab w:val="center" w:pos="4536"/>
        <w:tab w:val="right" w:pos="9072"/>
      </w:tabs>
    </w:pPr>
  </w:style>
  <w:style w:type="character" w:customStyle="1" w:styleId="NagwekZnak">
    <w:name w:val="Nagłówek Znak"/>
    <w:link w:val="Nagwek"/>
    <w:uiPriority w:val="99"/>
    <w:rsid w:val="000717A2"/>
    <w:rPr>
      <w:sz w:val="24"/>
      <w:szCs w:val="24"/>
    </w:rPr>
  </w:style>
  <w:style w:type="paragraph" w:customStyle="1" w:styleId="StylNagwek2ArialNarrowNieKursywaPrzed6ptPo0">
    <w:name w:val="Styl Nagłówek 2 + Arial Narrow Nie Kursywa Przed:  6 pt Po:  0 ..."/>
    <w:basedOn w:val="Nagwek2"/>
    <w:rsid w:val="00BF78B0"/>
    <w:pPr>
      <w:keepLines/>
      <w:pageBreakBefore/>
      <w:tabs>
        <w:tab w:val="num" w:pos="1647"/>
      </w:tabs>
      <w:suppressAutoHyphens/>
      <w:spacing w:before="120" w:line="240" w:lineRule="auto"/>
      <w:ind w:left="788" w:hanging="431"/>
      <w:jc w:val="left"/>
    </w:pPr>
    <w:rPr>
      <w:rFonts w:ascii="Arial Narrow" w:hAnsi="Arial Narrow"/>
      <w:bCs/>
      <w:kern w:val="1"/>
      <w:sz w:val="24"/>
      <w:lang w:eastAsia="ar-SA"/>
    </w:rPr>
  </w:style>
  <w:style w:type="table" w:styleId="Tabela-Siatka">
    <w:name w:val="Table Grid"/>
    <w:basedOn w:val="Standardowy"/>
    <w:uiPriority w:val="39"/>
    <w:rsid w:val="007A5B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4CE1"/>
    <w:pPr>
      <w:autoSpaceDE w:val="0"/>
      <w:autoSpaceDN w:val="0"/>
      <w:adjustRightInd w:val="0"/>
    </w:pPr>
    <w:rPr>
      <w:color w:val="000000"/>
      <w:sz w:val="24"/>
      <w:szCs w:val="24"/>
    </w:rPr>
  </w:style>
  <w:style w:type="character" w:styleId="Odwoaniedokomentarza">
    <w:name w:val="annotation reference"/>
    <w:uiPriority w:val="99"/>
    <w:rsid w:val="00EB5134"/>
    <w:rPr>
      <w:sz w:val="16"/>
      <w:szCs w:val="16"/>
    </w:rPr>
  </w:style>
  <w:style w:type="paragraph" w:styleId="Tekstkomentarza">
    <w:name w:val="annotation text"/>
    <w:basedOn w:val="Normalny"/>
    <w:link w:val="TekstkomentarzaZnak"/>
    <w:uiPriority w:val="99"/>
    <w:rsid w:val="00EB5134"/>
    <w:rPr>
      <w:sz w:val="20"/>
      <w:szCs w:val="20"/>
    </w:rPr>
  </w:style>
  <w:style w:type="paragraph" w:styleId="Tematkomentarza">
    <w:name w:val="annotation subject"/>
    <w:basedOn w:val="Tekstkomentarza"/>
    <w:next w:val="Tekstkomentarza"/>
    <w:link w:val="TematkomentarzaZnak"/>
    <w:uiPriority w:val="99"/>
    <w:rsid w:val="00EB5134"/>
    <w:rPr>
      <w:b/>
      <w:bCs/>
    </w:rPr>
  </w:style>
  <w:style w:type="table" w:customStyle="1" w:styleId="Jasnecieniowanie1">
    <w:name w:val="Jasne cieniowanie1"/>
    <w:basedOn w:val="Standardowy"/>
    <w:uiPriority w:val="60"/>
    <w:rsid w:val="00756DDB"/>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Poziom1-czesc">
    <w:name w:val="Poziom 1 -czesc"/>
    <w:basedOn w:val="Normalny"/>
    <w:rsid w:val="00AA603E"/>
    <w:pPr>
      <w:numPr>
        <w:ilvl w:val="1"/>
        <w:numId w:val="5"/>
      </w:numPr>
    </w:pPr>
    <w:rPr>
      <w:szCs w:val="20"/>
    </w:rPr>
  </w:style>
  <w:style w:type="paragraph" w:customStyle="1" w:styleId="Poziom2-pkt">
    <w:name w:val="Poziom 2 - pkt"/>
    <w:basedOn w:val="Normalny"/>
    <w:link w:val="Poziom2-pktZnak"/>
    <w:rsid w:val="00AA603E"/>
    <w:pPr>
      <w:tabs>
        <w:tab w:val="num" w:pos="680"/>
      </w:tabs>
      <w:ind w:left="680" w:hanging="396"/>
    </w:pPr>
    <w:rPr>
      <w:szCs w:val="20"/>
    </w:rPr>
  </w:style>
  <w:style w:type="character" w:customStyle="1" w:styleId="Poziom2-pktZnak">
    <w:name w:val="Poziom 2 - pkt Znak"/>
    <w:link w:val="Poziom2-pkt"/>
    <w:rsid w:val="00E91BB2"/>
    <w:rPr>
      <w:sz w:val="24"/>
    </w:rPr>
  </w:style>
  <w:style w:type="paragraph" w:customStyle="1" w:styleId="Poziom3-ppkt">
    <w:name w:val="Poziom 3 - ppkt"/>
    <w:basedOn w:val="Normalny"/>
    <w:rsid w:val="00AA603E"/>
    <w:pPr>
      <w:tabs>
        <w:tab w:val="num" w:pos="1134"/>
      </w:tabs>
      <w:ind w:left="1134" w:hanging="397"/>
    </w:pPr>
    <w:rPr>
      <w:szCs w:val="20"/>
    </w:rPr>
  </w:style>
  <w:style w:type="paragraph" w:styleId="Lista">
    <w:name w:val="List"/>
    <w:basedOn w:val="Normalny"/>
    <w:rsid w:val="009872A9"/>
    <w:pPr>
      <w:widowControl w:val="0"/>
      <w:spacing w:before="200" w:line="320" w:lineRule="auto"/>
      <w:ind w:left="283" w:hanging="283"/>
      <w:jc w:val="both"/>
    </w:pPr>
    <w:rPr>
      <w:rFonts w:ascii="Arial" w:hAnsi="Arial"/>
      <w:sz w:val="18"/>
      <w:szCs w:val="20"/>
    </w:rPr>
  </w:style>
  <w:style w:type="paragraph" w:styleId="Akapitzlist">
    <w:name w:val="List Paragraph"/>
    <w:aliases w:val="Data wydania,CW_Lista,lp1,Bulleted Text,Llista wielopoziomowa,Akapit z listą3,ListenabsatzM,List Paragraph,1_literowka Znak,Literowanie Znak,Preambuła Znak,BulletC,normalny tekst,List bullet,Obiekt,List Paragraph1,Numerowanie 1)"/>
    <w:basedOn w:val="Normalny"/>
    <w:link w:val="AkapitzlistZnak"/>
    <w:uiPriority w:val="34"/>
    <w:qFormat/>
    <w:rsid w:val="00202882"/>
    <w:pPr>
      <w:ind w:left="720"/>
      <w:contextualSpacing/>
    </w:pPr>
  </w:style>
  <w:style w:type="character" w:customStyle="1" w:styleId="AkapitzlistZnak">
    <w:name w:val="Akapit z listą Znak"/>
    <w:aliases w:val="Data wydania Znak,CW_Lista Znak,lp1 Znak,Bulleted Text Znak,Llista wielopoziomowa Znak,Akapit z listą3 Znak,ListenabsatzM Znak,List Paragraph Znak,1_literowka Znak Znak,Literowanie Znak Znak,Preambuła Znak Znak,BulletC Znak"/>
    <w:link w:val="Akapitzlist"/>
    <w:uiPriority w:val="34"/>
    <w:qFormat/>
    <w:rsid w:val="002C3750"/>
    <w:rPr>
      <w:sz w:val="24"/>
      <w:szCs w:val="24"/>
    </w:rPr>
  </w:style>
  <w:style w:type="paragraph" w:customStyle="1" w:styleId="Style">
    <w:name w:val="Style"/>
    <w:rsid w:val="003E1E90"/>
    <w:pPr>
      <w:widowControl w:val="0"/>
      <w:autoSpaceDE w:val="0"/>
      <w:autoSpaceDN w:val="0"/>
      <w:adjustRightInd w:val="0"/>
    </w:pPr>
    <w:rPr>
      <w:sz w:val="24"/>
      <w:szCs w:val="24"/>
    </w:rPr>
  </w:style>
  <w:style w:type="paragraph" w:customStyle="1" w:styleId="Akapitzlist1">
    <w:name w:val="Akapit z listą1"/>
    <w:basedOn w:val="Normalny"/>
    <w:rsid w:val="00FF1C8A"/>
    <w:pPr>
      <w:spacing w:after="200" w:line="276" w:lineRule="auto"/>
      <w:ind w:left="720"/>
      <w:contextualSpacing/>
    </w:pPr>
    <w:rPr>
      <w:rFonts w:ascii="Calibri" w:hAnsi="Calibri"/>
      <w:sz w:val="22"/>
      <w:szCs w:val="22"/>
      <w:lang w:eastAsia="en-US"/>
    </w:rPr>
  </w:style>
  <w:style w:type="paragraph" w:styleId="Tekstprzypisudolnego">
    <w:name w:val="footnote text"/>
    <w:aliases w:val=" Znak1,Znak1,Tekst przypisu"/>
    <w:basedOn w:val="Normalny"/>
    <w:link w:val="TekstprzypisudolnegoZnak"/>
    <w:uiPriority w:val="99"/>
    <w:rsid w:val="000717A2"/>
    <w:rPr>
      <w:sz w:val="20"/>
      <w:szCs w:val="20"/>
    </w:rPr>
  </w:style>
  <w:style w:type="character" w:customStyle="1" w:styleId="TekstprzypisudolnegoZnak">
    <w:name w:val="Tekst przypisu dolnego Znak"/>
    <w:aliases w:val=" Znak1 Znak,Znak1 Znak,Tekst przypisu Znak"/>
    <w:basedOn w:val="Domylnaczcionkaakapitu"/>
    <w:link w:val="Tekstprzypisudolnego"/>
    <w:uiPriority w:val="99"/>
    <w:rsid w:val="000717A2"/>
  </w:style>
  <w:style w:type="paragraph" w:styleId="Lista2">
    <w:name w:val="List 2"/>
    <w:basedOn w:val="Normalny"/>
    <w:uiPriority w:val="99"/>
    <w:unhideWhenUsed/>
    <w:rsid w:val="00F7240C"/>
    <w:pPr>
      <w:ind w:left="566" w:hanging="283"/>
      <w:contextualSpacing/>
    </w:pPr>
  </w:style>
  <w:style w:type="paragraph" w:styleId="Listapunktowana3">
    <w:name w:val="List Bullet 3"/>
    <w:basedOn w:val="Normalny"/>
    <w:rsid w:val="00F7240C"/>
    <w:pPr>
      <w:numPr>
        <w:numId w:val="10"/>
      </w:numPr>
    </w:pPr>
    <w:rPr>
      <w:szCs w:val="20"/>
    </w:rPr>
  </w:style>
  <w:style w:type="character" w:styleId="UyteHipercze">
    <w:name w:val="FollowedHyperlink"/>
    <w:uiPriority w:val="99"/>
    <w:semiHidden/>
    <w:unhideWhenUsed/>
    <w:rsid w:val="00962FB3"/>
    <w:rPr>
      <w:color w:val="800080"/>
      <w:u w:val="single"/>
    </w:rPr>
  </w:style>
  <w:style w:type="character" w:styleId="Odwoanieprzypisudolnego">
    <w:name w:val="footnote reference"/>
    <w:uiPriority w:val="99"/>
    <w:rsid w:val="00A53B8A"/>
    <w:rPr>
      <w:vertAlign w:val="superscript"/>
    </w:rPr>
  </w:style>
  <w:style w:type="paragraph" w:customStyle="1" w:styleId="body-main">
    <w:name w:val="body-main"/>
    <w:basedOn w:val="Normalny"/>
    <w:rsid w:val="00A53B8A"/>
    <w:pPr>
      <w:spacing w:before="100" w:beforeAutospacing="1" w:after="100" w:afterAutospacing="1"/>
    </w:pPr>
  </w:style>
  <w:style w:type="character" w:styleId="Pogrubienie">
    <w:name w:val="Strong"/>
    <w:uiPriority w:val="22"/>
    <w:qFormat/>
    <w:rsid w:val="00A53B8A"/>
    <w:rPr>
      <w:b/>
      <w:bCs/>
    </w:rPr>
  </w:style>
  <w:style w:type="paragraph" w:customStyle="1" w:styleId="Styl">
    <w:name w:val="Styl"/>
    <w:rsid w:val="00A53B8A"/>
    <w:pPr>
      <w:widowControl w:val="0"/>
      <w:autoSpaceDE w:val="0"/>
      <w:autoSpaceDN w:val="0"/>
      <w:adjustRightInd w:val="0"/>
    </w:pPr>
    <w:rPr>
      <w:rFonts w:ascii="Arial" w:hAnsi="Arial" w:cs="Arial"/>
      <w:sz w:val="24"/>
      <w:szCs w:val="24"/>
    </w:rPr>
  </w:style>
  <w:style w:type="character" w:customStyle="1" w:styleId="ND">
    <w:name w:val="ND"/>
    <w:rsid w:val="00E65384"/>
  </w:style>
  <w:style w:type="character" w:customStyle="1" w:styleId="googqs-tidbit1">
    <w:name w:val="goog_qs-tidbit1"/>
    <w:rsid w:val="00C154EE"/>
    <w:rPr>
      <w:vanish w:val="0"/>
      <w:webHidden w:val="0"/>
      <w:specVanish w:val="0"/>
    </w:rPr>
  </w:style>
  <w:style w:type="paragraph" w:customStyle="1" w:styleId="Zal-text">
    <w:name w:val="Zal-text"/>
    <w:basedOn w:val="Normalny"/>
    <w:uiPriority w:val="99"/>
    <w:rsid w:val="00F53335"/>
    <w:pPr>
      <w:widowControl w:val="0"/>
      <w:tabs>
        <w:tab w:val="right" w:leader="dot" w:pos="8674"/>
      </w:tabs>
      <w:autoSpaceDE w:val="0"/>
      <w:autoSpaceDN w:val="0"/>
      <w:adjustRightInd w:val="0"/>
      <w:spacing w:before="85" w:after="85" w:line="320" w:lineRule="atLeast"/>
      <w:ind w:left="57" w:right="57"/>
      <w:jc w:val="both"/>
      <w:textAlignment w:val="center"/>
    </w:pPr>
    <w:rPr>
      <w:rFonts w:ascii="MyriadPro-Regular" w:hAnsi="MyriadPro-Regular"/>
      <w:color w:val="000000"/>
      <w:sz w:val="22"/>
      <w:szCs w:val="22"/>
    </w:rPr>
  </w:style>
  <w:style w:type="character" w:customStyle="1" w:styleId="apple-converted-space">
    <w:name w:val="apple-converted-space"/>
    <w:basedOn w:val="Domylnaczcionkaakapitu"/>
    <w:rsid w:val="005D7365"/>
  </w:style>
  <w:style w:type="character" w:customStyle="1" w:styleId="Teksttreci">
    <w:name w:val="Tekst treści"/>
    <w:link w:val="Teksttreci1"/>
    <w:uiPriority w:val="99"/>
    <w:rsid w:val="00C57F76"/>
    <w:rPr>
      <w:sz w:val="18"/>
      <w:szCs w:val="18"/>
      <w:shd w:val="clear" w:color="auto" w:fill="FFFFFF"/>
    </w:rPr>
  </w:style>
  <w:style w:type="paragraph" w:customStyle="1" w:styleId="Teksttreci1">
    <w:name w:val="Tekst treści1"/>
    <w:basedOn w:val="Normalny"/>
    <w:link w:val="Teksttreci"/>
    <w:uiPriority w:val="99"/>
    <w:rsid w:val="00C57F76"/>
    <w:pPr>
      <w:shd w:val="clear" w:color="auto" w:fill="FFFFFF"/>
      <w:spacing w:line="240" w:lineRule="atLeast"/>
      <w:jc w:val="both"/>
    </w:pPr>
    <w:rPr>
      <w:sz w:val="18"/>
      <w:szCs w:val="18"/>
    </w:rPr>
  </w:style>
  <w:style w:type="character" w:customStyle="1" w:styleId="Teksttreci7">
    <w:name w:val="Tekst treści (7)"/>
    <w:link w:val="Teksttreci71"/>
    <w:uiPriority w:val="99"/>
    <w:rsid w:val="00C57F76"/>
    <w:rPr>
      <w:b/>
      <w:bCs/>
      <w:sz w:val="18"/>
      <w:szCs w:val="18"/>
      <w:shd w:val="clear" w:color="auto" w:fill="FFFFFF"/>
    </w:rPr>
  </w:style>
  <w:style w:type="paragraph" w:customStyle="1" w:styleId="Teksttreci71">
    <w:name w:val="Tekst treści (7)1"/>
    <w:basedOn w:val="Normalny"/>
    <w:link w:val="Teksttreci7"/>
    <w:uiPriority w:val="99"/>
    <w:rsid w:val="00C57F76"/>
    <w:pPr>
      <w:shd w:val="clear" w:color="auto" w:fill="FFFFFF"/>
      <w:spacing w:before="420" w:line="206" w:lineRule="exact"/>
    </w:pPr>
    <w:rPr>
      <w:b/>
      <w:bCs/>
      <w:sz w:val="18"/>
      <w:szCs w:val="18"/>
    </w:rPr>
  </w:style>
  <w:style w:type="character" w:customStyle="1" w:styleId="TeksttreciPogrubienie">
    <w:name w:val="Tekst treści + Pogrubienie"/>
    <w:rsid w:val="00C57F76"/>
    <w:rPr>
      <w:rFonts w:ascii="Arial" w:hAnsi="Arial" w:cs="Arial"/>
      <w:b/>
      <w:bCs/>
      <w:sz w:val="18"/>
      <w:szCs w:val="18"/>
    </w:rPr>
  </w:style>
  <w:style w:type="character" w:customStyle="1" w:styleId="Teksttreci4">
    <w:name w:val="Tekst treści (4)"/>
    <w:link w:val="Teksttreci41"/>
    <w:uiPriority w:val="99"/>
    <w:rsid w:val="001C5B63"/>
    <w:rPr>
      <w:sz w:val="18"/>
      <w:szCs w:val="18"/>
      <w:shd w:val="clear" w:color="auto" w:fill="FFFFFF"/>
    </w:rPr>
  </w:style>
  <w:style w:type="paragraph" w:customStyle="1" w:styleId="Teksttreci41">
    <w:name w:val="Tekst treści (4)1"/>
    <w:basedOn w:val="Normalny"/>
    <w:link w:val="Teksttreci4"/>
    <w:uiPriority w:val="99"/>
    <w:rsid w:val="001C5B63"/>
    <w:pPr>
      <w:shd w:val="clear" w:color="auto" w:fill="FFFFFF"/>
      <w:spacing w:line="206" w:lineRule="exact"/>
    </w:pPr>
    <w:rPr>
      <w:sz w:val="18"/>
      <w:szCs w:val="18"/>
    </w:rPr>
  </w:style>
  <w:style w:type="character" w:customStyle="1" w:styleId="Teksttreci12">
    <w:name w:val="Tekst treści (12)"/>
    <w:link w:val="Teksttreci121"/>
    <w:uiPriority w:val="99"/>
    <w:rsid w:val="001C5B63"/>
    <w:rPr>
      <w:sz w:val="18"/>
      <w:szCs w:val="18"/>
      <w:shd w:val="clear" w:color="auto" w:fill="FFFFFF"/>
    </w:rPr>
  </w:style>
  <w:style w:type="paragraph" w:customStyle="1" w:styleId="Teksttreci121">
    <w:name w:val="Tekst treści (12)1"/>
    <w:basedOn w:val="Normalny"/>
    <w:link w:val="Teksttreci12"/>
    <w:uiPriority w:val="99"/>
    <w:rsid w:val="001C5B63"/>
    <w:pPr>
      <w:shd w:val="clear" w:color="auto" w:fill="FFFFFF"/>
      <w:spacing w:line="206" w:lineRule="exact"/>
      <w:ind w:firstLine="200"/>
      <w:jc w:val="both"/>
    </w:pPr>
    <w:rPr>
      <w:sz w:val="18"/>
      <w:szCs w:val="18"/>
    </w:rPr>
  </w:style>
  <w:style w:type="character" w:customStyle="1" w:styleId="Teksttreci9">
    <w:name w:val="Tekst treści (9)"/>
    <w:link w:val="Teksttreci91"/>
    <w:uiPriority w:val="99"/>
    <w:rsid w:val="00BE5924"/>
    <w:rPr>
      <w:sz w:val="18"/>
      <w:szCs w:val="18"/>
      <w:shd w:val="clear" w:color="auto" w:fill="FFFFFF"/>
    </w:rPr>
  </w:style>
  <w:style w:type="paragraph" w:customStyle="1" w:styleId="Teksttreci91">
    <w:name w:val="Tekst treści (9)1"/>
    <w:basedOn w:val="Normalny"/>
    <w:link w:val="Teksttreci9"/>
    <w:uiPriority w:val="99"/>
    <w:rsid w:val="00BE5924"/>
    <w:pPr>
      <w:shd w:val="clear" w:color="auto" w:fill="FFFFFF"/>
      <w:spacing w:line="206" w:lineRule="exact"/>
      <w:ind w:hanging="380"/>
      <w:jc w:val="both"/>
    </w:pPr>
    <w:rPr>
      <w:sz w:val="18"/>
      <w:szCs w:val="18"/>
    </w:rPr>
  </w:style>
  <w:style w:type="character" w:customStyle="1" w:styleId="Teksttreci11">
    <w:name w:val="Tekst treści (11)"/>
    <w:link w:val="Teksttreci111"/>
    <w:uiPriority w:val="99"/>
    <w:rsid w:val="00BE5924"/>
    <w:rPr>
      <w:sz w:val="18"/>
      <w:szCs w:val="18"/>
      <w:shd w:val="clear" w:color="auto" w:fill="FFFFFF"/>
    </w:rPr>
  </w:style>
  <w:style w:type="paragraph" w:customStyle="1" w:styleId="Teksttreci111">
    <w:name w:val="Tekst treści (11)1"/>
    <w:basedOn w:val="Normalny"/>
    <w:link w:val="Teksttreci11"/>
    <w:uiPriority w:val="99"/>
    <w:rsid w:val="00BE5924"/>
    <w:pPr>
      <w:shd w:val="clear" w:color="auto" w:fill="FFFFFF"/>
      <w:spacing w:line="206" w:lineRule="exact"/>
      <w:ind w:firstLine="380"/>
    </w:pPr>
    <w:rPr>
      <w:sz w:val="18"/>
      <w:szCs w:val="18"/>
    </w:rPr>
  </w:style>
  <w:style w:type="character" w:customStyle="1" w:styleId="Teksttreci11Pogrubienie">
    <w:name w:val="Tekst treści (11) + Pogrubienie"/>
    <w:uiPriority w:val="99"/>
    <w:rsid w:val="00BE5924"/>
    <w:rPr>
      <w:rFonts w:ascii="Arial" w:hAnsi="Arial" w:cs="Arial"/>
      <w:b/>
      <w:bCs/>
      <w:sz w:val="18"/>
      <w:szCs w:val="18"/>
    </w:rPr>
  </w:style>
  <w:style w:type="character" w:customStyle="1" w:styleId="Teksttreci9Pogrubienie">
    <w:name w:val="Tekst treści (9) + Pogrubienie"/>
    <w:uiPriority w:val="99"/>
    <w:rsid w:val="00BE5924"/>
    <w:rPr>
      <w:rFonts w:ascii="Arial" w:hAnsi="Arial" w:cs="Arial"/>
      <w:b/>
      <w:bCs/>
      <w:sz w:val="18"/>
      <w:szCs w:val="18"/>
    </w:rPr>
  </w:style>
  <w:style w:type="character" w:customStyle="1" w:styleId="Teksttreci8">
    <w:name w:val="Tekst treści (8)"/>
    <w:link w:val="Teksttreci81"/>
    <w:uiPriority w:val="99"/>
    <w:rsid w:val="00BE5924"/>
    <w:rPr>
      <w:sz w:val="18"/>
      <w:szCs w:val="18"/>
      <w:shd w:val="clear" w:color="auto" w:fill="FFFFFF"/>
    </w:rPr>
  </w:style>
  <w:style w:type="paragraph" w:customStyle="1" w:styleId="Teksttreci81">
    <w:name w:val="Tekst treści (8)1"/>
    <w:basedOn w:val="Normalny"/>
    <w:link w:val="Teksttreci8"/>
    <w:uiPriority w:val="99"/>
    <w:rsid w:val="00BE5924"/>
    <w:pPr>
      <w:shd w:val="clear" w:color="auto" w:fill="FFFFFF"/>
      <w:spacing w:line="211" w:lineRule="exact"/>
      <w:ind w:hanging="380"/>
    </w:pPr>
    <w:rPr>
      <w:sz w:val="18"/>
      <w:szCs w:val="18"/>
    </w:rPr>
  </w:style>
  <w:style w:type="paragraph" w:customStyle="1" w:styleId="Style19">
    <w:name w:val="Style19"/>
    <w:basedOn w:val="Normalny"/>
    <w:rsid w:val="003429D4"/>
    <w:pPr>
      <w:widowControl w:val="0"/>
      <w:autoSpaceDE w:val="0"/>
      <w:autoSpaceDN w:val="0"/>
      <w:adjustRightInd w:val="0"/>
      <w:spacing w:line="274" w:lineRule="exact"/>
      <w:ind w:hanging="338"/>
    </w:pPr>
    <w:rPr>
      <w:rFonts w:ascii="Arial" w:hAnsi="Arial" w:cs="Arial"/>
    </w:rPr>
  </w:style>
  <w:style w:type="character" w:customStyle="1" w:styleId="FontStyle56">
    <w:name w:val="Font Style56"/>
    <w:rsid w:val="003429D4"/>
    <w:rPr>
      <w:rFonts w:ascii="Arial" w:hAnsi="Arial" w:cs="Arial"/>
      <w:sz w:val="22"/>
      <w:szCs w:val="22"/>
    </w:rPr>
  </w:style>
  <w:style w:type="paragraph" w:customStyle="1" w:styleId="Style5">
    <w:name w:val="Style5"/>
    <w:basedOn w:val="Normalny"/>
    <w:rsid w:val="003429D4"/>
    <w:pPr>
      <w:widowControl w:val="0"/>
      <w:autoSpaceDE w:val="0"/>
      <w:autoSpaceDN w:val="0"/>
      <w:adjustRightInd w:val="0"/>
      <w:spacing w:line="396" w:lineRule="exact"/>
    </w:pPr>
    <w:rPr>
      <w:rFonts w:ascii="Arial" w:hAnsi="Arial" w:cs="Arial"/>
    </w:rPr>
  </w:style>
  <w:style w:type="paragraph" w:customStyle="1" w:styleId="Style28">
    <w:name w:val="Style28"/>
    <w:basedOn w:val="Normalny"/>
    <w:rsid w:val="003429D4"/>
    <w:pPr>
      <w:widowControl w:val="0"/>
      <w:autoSpaceDE w:val="0"/>
      <w:autoSpaceDN w:val="0"/>
      <w:adjustRightInd w:val="0"/>
      <w:spacing w:line="281" w:lineRule="exact"/>
      <w:ind w:hanging="166"/>
    </w:pPr>
    <w:rPr>
      <w:rFonts w:ascii="Arial" w:hAnsi="Arial" w:cs="Arial"/>
    </w:rPr>
  </w:style>
  <w:style w:type="character" w:customStyle="1" w:styleId="FontStyle53">
    <w:name w:val="Font Style53"/>
    <w:rsid w:val="003429D4"/>
    <w:rPr>
      <w:rFonts w:ascii="Arial" w:hAnsi="Arial" w:cs="Arial"/>
      <w:b/>
      <w:bCs/>
      <w:sz w:val="22"/>
      <w:szCs w:val="22"/>
    </w:rPr>
  </w:style>
  <w:style w:type="paragraph" w:customStyle="1" w:styleId="Style25">
    <w:name w:val="Style25"/>
    <w:basedOn w:val="Normalny"/>
    <w:rsid w:val="003429D4"/>
    <w:pPr>
      <w:widowControl w:val="0"/>
      <w:autoSpaceDE w:val="0"/>
      <w:autoSpaceDN w:val="0"/>
      <w:adjustRightInd w:val="0"/>
      <w:spacing w:line="277" w:lineRule="exact"/>
      <w:ind w:hanging="353"/>
      <w:jc w:val="both"/>
    </w:pPr>
    <w:rPr>
      <w:rFonts w:ascii="Arial" w:hAnsi="Arial" w:cs="Arial"/>
    </w:rPr>
  </w:style>
  <w:style w:type="paragraph" w:customStyle="1" w:styleId="Tekstpodstawowy31">
    <w:name w:val="Tekst podstawowy 31"/>
    <w:basedOn w:val="Normalny"/>
    <w:rsid w:val="00E46476"/>
    <w:pPr>
      <w:suppressAutoHyphens/>
      <w:jc w:val="both"/>
    </w:pPr>
    <w:rPr>
      <w:rFonts w:ascii="Arial" w:hAnsi="Arial"/>
      <w:lang w:eastAsia="ar-SA"/>
    </w:rPr>
  </w:style>
  <w:style w:type="paragraph" w:styleId="Listapunktowana5">
    <w:name w:val="List Bullet 5"/>
    <w:basedOn w:val="Normalny"/>
    <w:uiPriority w:val="99"/>
    <w:semiHidden/>
    <w:unhideWhenUsed/>
    <w:rsid w:val="00310B6E"/>
    <w:pPr>
      <w:numPr>
        <w:numId w:val="12"/>
      </w:numPr>
      <w:contextualSpacing/>
    </w:pPr>
  </w:style>
  <w:style w:type="paragraph" w:customStyle="1" w:styleId="Styl1">
    <w:name w:val="Styl1"/>
    <w:basedOn w:val="Akapitzlist"/>
    <w:link w:val="Styl1Znak"/>
    <w:qFormat/>
    <w:rsid w:val="00E3201A"/>
    <w:pPr>
      <w:tabs>
        <w:tab w:val="num" w:pos="1004"/>
      </w:tabs>
      <w:spacing w:line="360" w:lineRule="auto"/>
      <w:ind w:left="1004" w:hanging="360"/>
      <w:jc w:val="both"/>
    </w:pPr>
    <w:rPr>
      <w:iCs/>
      <w:color w:val="000000"/>
    </w:rPr>
  </w:style>
  <w:style w:type="character" w:customStyle="1" w:styleId="Styl1Znak">
    <w:name w:val="Styl1 Znak"/>
    <w:link w:val="Styl1"/>
    <w:locked/>
    <w:rsid w:val="00E3201A"/>
    <w:rPr>
      <w:iCs/>
      <w:color w:val="000000"/>
      <w:sz w:val="24"/>
      <w:szCs w:val="24"/>
    </w:rPr>
  </w:style>
  <w:style w:type="paragraph" w:customStyle="1" w:styleId="Styl2">
    <w:name w:val="Styl2"/>
    <w:basedOn w:val="Normalny"/>
    <w:next w:val="Styl1"/>
    <w:link w:val="Styl2Znak"/>
    <w:qFormat/>
    <w:rsid w:val="00E3201A"/>
    <w:pPr>
      <w:widowControl w:val="0"/>
      <w:numPr>
        <w:numId w:val="13"/>
      </w:numPr>
      <w:spacing w:line="360" w:lineRule="auto"/>
      <w:jc w:val="both"/>
    </w:pPr>
  </w:style>
  <w:style w:type="character" w:customStyle="1" w:styleId="Styl2Znak">
    <w:name w:val="Styl2 Znak"/>
    <w:link w:val="Styl2"/>
    <w:locked/>
    <w:rsid w:val="00E3201A"/>
    <w:rPr>
      <w:sz w:val="24"/>
      <w:szCs w:val="24"/>
    </w:rPr>
  </w:style>
  <w:style w:type="paragraph" w:customStyle="1" w:styleId="E-1">
    <w:name w:val="E-1"/>
    <w:basedOn w:val="Normalny"/>
    <w:rsid w:val="00885B6F"/>
    <w:pPr>
      <w:widowControl w:val="0"/>
      <w:overflowPunct w:val="0"/>
      <w:autoSpaceDE w:val="0"/>
      <w:autoSpaceDN w:val="0"/>
      <w:adjustRightInd w:val="0"/>
      <w:textAlignment w:val="baseline"/>
    </w:pPr>
    <w:rPr>
      <w:sz w:val="20"/>
      <w:szCs w:val="20"/>
    </w:rPr>
  </w:style>
  <w:style w:type="paragraph" w:customStyle="1" w:styleId="Edward">
    <w:name w:val="Edward"/>
    <w:basedOn w:val="Normalny"/>
    <w:rsid w:val="00885B6F"/>
    <w:rPr>
      <w:rFonts w:ascii="Tms Rmn" w:hAnsi="Tms Rmn"/>
      <w:noProof/>
      <w:sz w:val="20"/>
      <w:szCs w:val="20"/>
    </w:rPr>
  </w:style>
  <w:style w:type="paragraph" w:customStyle="1" w:styleId="Nagwek11">
    <w:name w:val="Nagłówek 11"/>
    <w:basedOn w:val="Normalny"/>
    <w:rsid w:val="00885B6F"/>
    <w:pPr>
      <w:spacing w:before="240" w:after="240"/>
      <w:jc w:val="both"/>
    </w:pPr>
    <w:rPr>
      <w:rFonts w:ascii="Arial" w:hAnsi="Arial" w:cs="Arial"/>
      <w:b/>
      <w:bCs/>
      <w:sz w:val="20"/>
    </w:rPr>
  </w:style>
  <w:style w:type="paragraph" w:customStyle="1" w:styleId="marek">
    <w:name w:val="marek"/>
    <w:basedOn w:val="Normalny"/>
    <w:rsid w:val="00885B6F"/>
    <w:pPr>
      <w:widowControl w:val="0"/>
      <w:overflowPunct w:val="0"/>
      <w:autoSpaceDE w:val="0"/>
      <w:autoSpaceDN w:val="0"/>
      <w:adjustRightInd w:val="0"/>
      <w:spacing w:line="360" w:lineRule="auto"/>
      <w:textAlignment w:val="baseline"/>
    </w:pPr>
    <w:rPr>
      <w:sz w:val="28"/>
      <w:szCs w:val="20"/>
    </w:rPr>
  </w:style>
  <w:style w:type="character" w:customStyle="1" w:styleId="biggertext">
    <w:name w:val="biggertext"/>
    <w:basedOn w:val="Domylnaczcionkaakapitu"/>
    <w:rsid w:val="00885B6F"/>
  </w:style>
  <w:style w:type="paragraph" w:customStyle="1" w:styleId="western">
    <w:name w:val="western"/>
    <w:basedOn w:val="Normalny"/>
    <w:rsid w:val="00885B6F"/>
    <w:pPr>
      <w:spacing w:before="100" w:beforeAutospacing="1" w:after="100" w:afterAutospacing="1"/>
    </w:pPr>
    <w:rPr>
      <w:rFonts w:ascii="Verdana" w:hAnsi="Verdana"/>
      <w:color w:val="333333"/>
      <w:sz w:val="17"/>
      <w:szCs w:val="17"/>
    </w:rPr>
  </w:style>
  <w:style w:type="character" w:customStyle="1" w:styleId="TekstprzypisukocowegoZnak">
    <w:name w:val="Tekst przypisu końcowego Znak"/>
    <w:basedOn w:val="Domylnaczcionkaakapitu"/>
    <w:link w:val="Tekstprzypisukocowego"/>
    <w:uiPriority w:val="99"/>
    <w:rsid w:val="00885B6F"/>
  </w:style>
  <w:style w:type="paragraph" w:styleId="Tekstprzypisukocowego">
    <w:name w:val="endnote text"/>
    <w:basedOn w:val="Normalny"/>
    <w:link w:val="TekstprzypisukocowegoZnak"/>
    <w:uiPriority w:val="99"/>
    <w:unhideWhenUsed/>
    <w:rsid w:val="00885B6F"/>
    <w:rPr>
      <w:sz w:val="20"/>
      <w:szCs w:val="20"/>
    </w:rPr>
  </w:style>
  <w:style w:type="character" w:customStyle="1" w:styleId="FontStyle49">
    <w:name w:val="Font Style49"/>
    <w:uiPriority w:val="99"/>
    <w:rsid w:val="00885B6F"/>
    <w:rPr>
      <w:rFonts w:ascii="Times New Roman" w:hAnsi="Times New Roman" w:cs="Times New Roman"/>
      <w:b/>
      <w:bCs/>
      <w:sz w:val="20"/>
      <w:szCs w:val="20"/>
    </w:rPr>
  </w:style>
  <w:style w:type="character" w:customStyle="1" w:styleId="FontStyle51">
    <w:name w:val="Font Style51"/>
    <w:uiPriority w:val="99"/>
    <w:rsid w:val="00885B6F"/>
    <w:rPr>
      <w:rFonts w:ascii="Times New Roman" w:hAnsi="Times New Roman" w:cs="Times New Roman"/>
      <w:sz w:val="20"/>
      <w:szCs w:val="20"/>
    </w:rPr>
  </w:style>
  <w:style w:type="paragraph" w:customStyle="1" w:styleId="Style22">
    <w:name w:val="Style22"/>
    <w:basedOn w:val="Normalny"/>
    <w:uiPriority w:val="99"/>
    <w:rsid w:val="00885B6F"/>
    <w:pPr>
      <w:widowControl w:val="0"/>
      <w:autoSpaceDE w:val="0"/>
      <w:autoSpaceDN w:val="0"/>
      <w:adjustRightInd w:val="0"/>
      <w:spacing w:line="275" w:lineRule="exact"/>
      <w:ind w:hanging="360"/>
      <w:jc w:val="both"/>
    </w:pPr>
    <w:rPr>
      <w:rFonts w:ascii="Arial" w:hAnsi="Arial" w:cs="Arial"/>
    </w:rPr>
  </w:style>
  <w:style w:type="paragraph" w:customStyle="1" w:styleId="Style11">
    <w:name w:val="Style11"/>
    <w:basedOn w:val="Normalny"/>
    <w:uiPriority w:val="99"/>
    <w:rsid w:val="00885B6F"/>
    <w:pPr>
      <w:widowControl w:val="0"/>
      <w:autoSpaceDE w:val="0"/>
      <w:autoSpaceDN w:val="0"/>
      <w:adjustRightInd w:val="0"/>
      <w:spacing w:line="279" w:lineRule="exact"/>
      <w:ind w:left="1072" w:hanging="282"/>
      <w:jc w:val="both"/>
    </w:pPr>
  </w:style>
  <w:style w:type="character" w:customStyle="1" w:styleId="FontStyle152">
    <w:name w:val="Font Style152"/>
    <w:uiPriority w:val="99"/>
    <w:rsid w:val="00885B6F"/>
    <w:rPr>
      <w:rFonts w:ascii="Arial" w:hAnsi="Arial" w:cs="Arial"/>
      <w:sz w:val="22"/>
      <w:szCs w:val="22"/>
    </w:rPr>
  </w:style>
  <w:style w:type="paragraph" w:customStyle="1" w:styleId="Style13">
    <w:name w:val="Style13"/>
    <w:basedOn w:val="Normalny"/>
    <w:rsid w:val="00885B6F"/>
    <w:pPr>
      <w:widowControl w:val="0"/>
      <w:autoSpaceDE w:val="0"/>
      <w:autoSpaceDN w:val="0"/>
      <w:adjustRightInd w:val="0"/>
    </w:pPr>
    <w:rPr>
      <w:rFonts w:eastAsia="Calibri"/>
    </w:rPr>
  </w:style>
  <w:style w:type="paragraph" w:styleId="Bezodstpw">
    <w:name w:val="No Spacing"/>
    <w:link w:val="BezodstpwZnak"/>
    <w:uiPriority w:val="1"/>
    <w:qFormat/>
    <w:rsid w:val="00885B6F"/>
    <w:rPr>
      <w:rFonts w:ascii="Calibri" w:eastAsia="Calibri" w:hAnsi="Calibri"/>
      <w:sz w:val="22"/>
      <w:szCs w:val="22"/>
      <w:lang w:eastAsia="en-US"/>
    </w:rPr>
  </w:style>
  <w:style w:type="paragraph" w:customStyle="1" w:styleId="Tekstpodstawowy32">
    <w:name w:val="Tekst podstawowy 32"/>
    <w:basedOn w:val="Normalny"/>
    <w:rsid w:val="00885B6F"/>
    <w:pPr>
      <w:jc w:val="center"/>
    </w:pPr>
    <w:rPr>
      <w:b/>
      <w:sz w:val="32"/>
      <w:szCs w:val="20"/>
    </w:rPr>
  </w:style>
  <w:style w:type="paragraph" w:customStyle="1" w:styleId="tyt">
    <w:name w:val="tyt"/>
    <w:basedOn w:val="Normalny"/>
    <w:rsid w:val="00885B6F"/>
    <w:pPr>
      <w:keepNext/>
      <w:spacing w:before="60" w:after="60"/>
      <w:jc w:val="center"/>
    </w:pPr>
    <w:rPr>
      <w:b/>
      <w:bCs/>
    </w:rPr>
  </w:style>
  <w:style w:type="character" w:customStyle="1" w:styleId="Tekstpodstawowyzwciciem2Znak">
    <w:name w:val="Tekst podstawowy z wcięciem 2 Znak"/>
    <w:link w:val="Tekstpodstawowyzwciciem2"/>
    <w:uiPriority w:val="99"/>
    <w:rsid w:val="00885B6F"/>
    <w:rPr>
      <w:sz w:val="24"/>
      <w:szCs w:val="24"/>
    </w:rPr>
  </w:style>
  <w:style w:type="paragraph" w:styleId="Tekstpodstawowyzwciciem2">
    <w:name w:val="Body Text First Indent 2"/>
    <w:basedOn w:val="Tekstpodstawowywcity"/>
    <w:link w:val="Tekstpodstawowyzwciciem2Znak"/>
    <w:uiPriority w:val="99"/>
    <w:unhideWhenUsed/>
    <w:rsid w:val="00885B6F"/>
    <w:pPr>
      <w:spacing w:after="120"/>
      <w:ind w:left="283" w:firstLine="210"/>
    </w:pPr>
  </w:style>
  <w:style w:type="character" w:customStyle="1" w:styleId="Data1">
    <w:name w:val="Data1"/>
    <w:basedOn w:val="Domylnaczcionkaakapitu"/>
    <w:rsid w:val="00885B6F"/>
  </w:style>
  <w:style w:type="paragraph" w:customStyle="1" w:styleId="wypunktowanie">
    <w:name w:val="wypunktowanie"/>
    <w:basedOn w:val="Akapitzlist"/>
    <w:link w:val="wypunktowanieZnak"/>
    <w:autoRedefine/>
    <w:qFormat/>
    <w:rsid w:val="00D61D6D"/>
    <w:pPr>
      <w:numPr>
        <w:numId w:val="14"/>
      </w:numPr>
      <w:overflowPunct w:val="0"/>
      <w:autoSpaceDE w:val="0"/>
      <w:autoSpaceDN w:val="0"/>
      <w:adjustRightInd w:val="0"/>
      <w:jc w:val="both"/>
      <w:textAlignment w:val="baseline"/>
    </w:pPr>
    <w:rPr>
      <w:rFonts w:ascii="Arial" w:hAnsi="Arial"/>
    </w:rPr>
  </w:style>
  <w:style w:type="character" w:customStyle="1" w:styleId="wypunktowanieZnak">
    <w:name w:val="wypunktowanie Znak"/>
    <w:link w:val="wypunktowanie"/>
    <w:rsid w:val="00D61D6D"/>
    <w:rPr>
      <w:rFonts w:ascii="Arial" w:hAnsi="Arial"/>
      <w:sz w:val="24"/>
      <w:szCs w:val="24"/>
    </w:rPr>
  </w:style>
  <w:style w:type="paragraph" w:customStyle="1" w:styleId="Teksttreci2">
    <w:name w:val="Tekst treści (2)"/>
    <w:basedOn w:val="Normalny"/>
    <w:rsid w:val="00D4165C"/>
    <w:pPr>
      <w:shd w:val="clear" w:color="auto" w:fill="FFFFFF"/>
      <w:suppressAutoHyphens/>
      <w:spacing w:after="660" w:line="360" w:lineRule="exact"/>
      <w:ind w:hanging="1040"/>
      <w:jc w:val="center"/>
    </w:pPr>
    <w:rPr>
      <w:rFonts w:ascii="Arial" w:eastAsia="Arial" w:hAnsi="Arial"/>
      <w:sz w:val="21"/>
      <w:szCs w:val="21"/>
      <w:lang w:eastAsia="ar-SA"/>
    </w:rPr>
  </w:style>
  <w:style w:type="paragraph" w:customStyle="1" w:styleId="Style10">
    <w:name w:val="Style10"/>
    <w:basedOn w:val="Normalny"/>
    <w:uiPriority w:val="99"/>
    <w:rsid w:val="00A23177"/>
    <w:pPr>
      <w:widowControl w:val="0"/>
      <w:autoSpaceDE w:val="0"/>
      <w:autoSpaceDN w:val="0"/>
      <w:adjustRightInd w:val="0"/>
      <w:spacing w:line="374" w:lineRule="exact"/>
      <w:jc w:val="both"/>
    </w:pPr>
    <w:rPr>
      <w:rFonts w:ascii="Arial" w:hAnsi="Arial" w:cs="Arial"/>
    </w:rPr>
  </w:style>
  <w:style w:type="character" w:customStyle="1" w:styleId="FontStyle19">
    <w:name w:val="Font Style19"/>
    <w:uiPriority w:val="99"/>
    <w:rsid w:val="00A23177"/>
    <w:rPr>
      <w:rFonts w:ascii="Arial" w:hAnsi="Arial" w:cs="Arial"/>
      <w:b/>
      <w:bCs/>
      <w:color w:val="000000"/>
      <w:sz w:val="20"/>
      <w:szCs w:val="20"/>
    </w:rPr>
  </w:style>
  <w:style w:type="character" w:customStyle="1" w:styleId="FontStyle21">
    <w:name w:val="Font Style21"/>
    <w:uiPriority w:val="99"/>
    <w:rsid w:val="00A23177"/>
    <w:rPr>
      <w:rFonts w:ascii="Arial" w:hAnsi="Arial" w:cs="Arial"/>
      <w:b/>
      <w:bCs/>
      <w:color w:val="000000"/>
      <w:spacing w:val="-10"/>
      <w:sz w:val="20"/>
      <w:szCs w:val="20"/>
    </w:rPr>
  </w:style>
  <w:style w:type="character" w:customStyle="1" w:styleId="FontStyle22">
    <w:name w:val="Font Style22"/>
    <w:uiPriority w:val="99"/>
    <w:rsid w:val="00A23177"/>
    <w:rPr>
      <w:rFonts w:ascii="Arial" w:hAnsi="Arial" w:cs="Arial"/>
      <w:b/>
      <w:bCs/>
      <w:color w:val="000000"/>
      <w:spacing w:val="-10"/>
      <w:sz w:val="20"/>
      <w:szCs w:val="20"/>
    </w:rPr>
  </w:style>
  <w:style w:type="character" w:customStyle="1" w:styleId="FontStyle23">
    <w:name w:val="Font Style23"/>
    <w:uiPriority w:val="99"/>
    <w:rsid w:val="00A23177"/>
    <w:rPr>
      <w:rFonts w:ascii="Arial" w:hAnsi="Arial" w:cs="Arial"/>
      <w:color w:val="000000"/>
      <w:spacing w:val="-10"/>
      <w:sz w:val="20"/>
      <w:szCs w:val="20"/>
    </w:rPr>
  </w:style>
  <w:style w:type="character" w:customStyle="1" w:styleId="Nagwek9Znak">
    <w:name w:val="Nagłówek 9 Znak"/>
    <w:link w:val="Nagwek9"/>
    <w:rsid w:val="00B51B4C"/>
    <w:rPr>
      <w:b/>
      <w:sz w:val="28"/>
      <w:szCs w:val="24"/>
    </w:rPr>
  </w:style>
  <w:style w:type="character" w:customStyle="1" w:styleId="Tekstpodstawowywcity3Znak">
    <w:name w:val="Tekst podstawowy wcięty 3 Znak"/>
    <w:link w:val="Tekstpodstawowywcity3"/>
    <w:rsid w:val="00B51B4C"/>
    <w:rPr>
      <w:sz w:val="24"/>
      <w:szCs w:val="24"/>
    </w:rPr>
  </w:style>
  <w:style w:type="character" w:customStyle="1" w:styleId="Tekstpodstawowywcity2Znak">
    <w:name w:val="Tekst podstawowy wcięty 2 Znak"/>
    <w:link w:val="Tekstpodstawowywcity2"/>
    <w:rsid w:val="00B51B4C"/>
    <w:rPr>
      <w:color w:val="000000"/>
      <w:sz w:val="24"/>
      <w:szCs w:val="24"/>
    </w:rPr>
  </w:style>
  <w:style w:type="character" w:customStyle="1" w:styleId="TekstkomentarzaZnak">
    <w:name w:val="Tekst komentarza Znak"/>
    <w:basedOn w:val="Domylnaczcionkaakapitu"/>
    <w:link w:val="Tekstkomentarza"/>
    <w:uiPriority w:val="99"/>
    <w:rsid w:val="00B51B4C"/>
  </w:style>
  <w:style w:type="paragraph" w:customStyle="1" w:styleId="Akapitzlist11">
    <w:name w:val="Akapit z listą11"/>
    <w:basedOn w:val="Normalny"/>
    <w:link w:val="ListParagraphChar"/>
    <w:qFormat/>
    <w:rsid w:val="00B51B4C"/>
    <w:pPr>
      <w:spacing w:after="200" w:line="276" w:lineRule="auto"/>
      <w:ind w:left="720"/>
      <w:contextualSpacing/>
    </w:pPr>
    <w:rPr>
      <w:rFonts w:ascii="Calibri" w:hAnsi="Calibri"/>
      <w:sz w:val="22"/>
      <w:szCs w:val="22"/>
      <w:lang w:eastAsia="en-US"/>
    </w:rPr>
  </w:style>
  <w:style w:type="character" w:customStyle="1" w:styleId="ListParagraphChar">
    <w:name w:val="List Paragraph Char"/>
    <w:link w:val="Akapitzlist11"/>
    <w:locked/>
    <w:rsid w:val="00B51B4C"/>
    <w:rPr>
      <w:rFonts w:ascii="Calibri" w:hAnsi="Calibri"/>
      <w:sz w:val="22"/>
      <w:szCs w:val="22"/>
      <w:lang w:eastAsia="en-US"/>
    </w:rPr>
  </w:style>
  <w:style w:type="paragraph" w:customStyle="1" w:styleId="Style12">
    <w:name w:val="Style12"/>
    <w:basedOn w:val="Normalny"/>
    <w:rsid w:val="00B51B4C"/>
    <w:pPr>
      <w:widowControl w:val="0"/>
      <w:autoSpaceDE w:val="0"/>
      <w:autoSpaceDN w:val="0"/>
      <w:adjustRightInd w:val="0"/>
      <w:spacing w:line="284" w:lineRule="exact"/>
      <w:ind w:hanging="413"/>
      <w:jc w:val="both"/>
    </w:pPr>
  </w:style>
  <w:style w:type="character" w:customStyle="1" w:styleId="FontStyle29">
    <w:name w:val="Font Style29"/>
    <w:uiPriority w:val="99"/>
    <w:rsid w:val="00B51B4C"/>
    <w:rPr>
      <w:rFonts w:ascii="Times New Roman" w:hAnsi="Times New Roman" w:cs="Times New Roman"/>
      <w:sz w:val="22"/>
      <w:szCs w:val="22"/>
    </w:rPr>
  </w:style>
  <w:style w:type="character" w:customStyle="1" w:styleId="FontStyle30">
    <w:name w:val="Font Style30"/>
    <w:rsid w:val="00B51B4C"/>
    <w:rPr>
      <w:rFonts w:ascii="Times New Roman" w:hAnsi="Times New Roman" w:cs="Times New Roman"/>
      <w:b/>
      <w:bCs/>
      <w:sz w:val="22"/>
      <w:szCs w:val="22"/>
    </w:rPr>
  </w:style>
  <w:style w:type="character" w:customStyle="1" w:styleId="TematkomentarzaZnak">
    <w:name w:val="Temat komentarza Znak"/>
    <w:link w:val="Tematkomentarza"/>
    <w:uiPriority w:val="99"/>
    <w:rsid w:val="00B51B4C"/>
    <w:rPr>
      <w:b/>
      <w:bCs/>
    </w:rPr>
  </w:style>
  <w:style w:type="character" w:styleId="Odwoanieprzypisukocowego">
    <w:name w:val="endnote reference"/>
    <w:uiPriority w:val="99"/>
    <w:unhideWhenUsed/>
    <w:rsid w:val="00B51B4C"/>
    <w:rPr>
      <w:vertAlign w:val="superscript"/>
    </w:rPr>
  </w:style>
  <w:style w:type="paragraph" w:customStyle="1" w:styleId="Tekstpodstawowy321">
    <w:name w:val="Tekst podstawowy 321"/>
    <w:basedOn w:val="Normalny"/>
    <w:rsid w:val="00B51B4C"/>
    <w:pPr>
      <w:jc w:val="center"/>
    </w:pPr>
    <w:rPr>
      <w:b/>
      <w:sz w:val="32"/>
      <w:szCs w:val="20"/>
    </w:rPr>
  </w:style>
  <w:style w:type="paragraph" w:customStyle="1" w:styleId="Tekstpodstawowywcity21">
    <w:name w:val="Tekst podstawowy wcięty 21"/>
    <w:basedOn w:val="Normalny"/>
    <w:rsid w:val="00B51B4C"/>
    <w:pPr>
      <w:ind w:left="4140" w:hanging="3432"/>
    </w:pPr>
    <w:rPr>
      <w:lang w:eastAsia="ar-SA"/>
    </w:rPr>
  </w:style>
  <w:style w:type="paragraph" w:customStyle="1" w:styleId="INtekstpogrubiony">
    <w:name w:val="IN tekst pogrubiony"/>
    <w:basedOn w:val="Normalny"/>
    <w:next w:val="Normalny"/>
    <w:rsid w:val="00B51B4C"/>
    <w:pPr>
      <w:widowControl w:val="0"/>
      <w:autoSpaceDE w:val="0"/>
      <w:autoSpaceDN w:val="0"/>
      <w:adjustRightInd w:val="0"/>
    </w:pPr>
    <w:rPr>
      <w:rFonts w:ascii="Arial,Bold" w:hAnsi="Arial,Bold"/>
    </w:rPr>
  </w:style>
  <w:style w:type="paragraph" w:customStyle="1" w:styleId="tekst-wyliczanka">
    <w:name w:val="tekst-wyliczanka"/>
    <w:basedOn w:val="tekst"/>
    <w:rsid w:val="00B51B4C"/>
    <w:pPr>
      <w:numPr>
        <w:numId w:val="15"/>
      </w:numPr>
      <w:suppressLineNumbers w:val="0"/>
      <w:tabs>
        <w:tab w:val="num" w:pos="786"/>
      </w:tabs>
      <w:spacing w:before="0" w:after="0"/>
      <w:ind w:left="786"/>
    </w:pPr>
    <w:rPr>
      <w:szCs w:val="20"/>
    </w:rPr>
  </w:style>
  <w:style w:type="character" w:customStyle="1" w:styleId="ZnakZnak11">
    <w:name w:val="Znak Znak11"/>
    <w:rsid w:val="00B51B4C"/>
    <w:rPr>
      <w:sz w:val="24"/>
    </w:rPr>
  </w:style>
  <w:style w:type="character" w:customStyle="1" w:styleId="text">
    <w:name w:val="text"/>
    <w:rsid w:val="00B51B4C"/>
    <w:rPr>
      <w:rFonts w:cs="Times New Roman"/>
    </w:rPr>
  </w:style>
  <w:style w:type="character" w:customStyle="1" w:styleId="CommentTextChar">
    <w:name w:val="Comment Text Char"/>
    <w:locked/>
    <w:rsid w:val="00B51B4C"/>
    <w:rPr>
      <w:rFonts w:ascii="Times New Roman" w:hAnsi="Times New Roman" w:cs="Times New Roman"/>
      <w:sz w:val="20"/>
      <w:szCs w:val="20"/>
      <w:lang w:eastAsia="pl-PL"/>
    </w:rPr>
  </w:style>
  <w:style w:type="paragraph" w:customStyle="1" w:styleId="Style20">
    <w:name w:val="Style20"/>
    <w:basedOn w:val="Normalny"/>
    <w:rsid w:val="00B51B4C"/>
    <w:pPr>
      <w:widowControl w:val="0"/>
      <w:autoSpaceDE w:val="0"/>
      <w:autoSpaceDN w:val="0"/>
      <w:adjustRightInd w:val="0"/>
    </w:pPr>
  </w:style>
  <w:style w:type="table" w:customStyle="1" w:styleId="Tabela-Siatka1">
    <w:name w:val="Tabela - Siatka1"/>
    <w:basedOn w:val="Standardowy"/>
    <w:next w:val="Tabela-Siatka"/>
    <w:uiPriority w:val="59"/>
    <w:rsid w:val="00AF327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podstawowy33">
    <w:name w:val="Tekst podstawowy 33"/>
    <w:basedOn w:val="Normalny"/>
    <w:rsid w:val="00614EBA"/>
    <w:pPr>
      <w:jc w:val="center"/>
    </w:pPr>
    <w:rPr>
      <w:b/>
      <w:sz w:val="32"/>
      <w:szCs w:val="20"/>
    </w:rPr>
  </w:style>
  <w:style w:type="paragraph" w:styleId="Listapunktowana">
    <w:name w:val="List Bullet"/>
    <w:basedOn w:val="Normalny"/>
    <w:uiPriority w:val="99"/>
    <w:semiHidden/>
    <w:unhideWhenUsed/>
    <w:rsid w:val="00A16548"/>
    <w:pPr>
      <w:numPr>
        <w:numId w:val="18"/>
      </w:numPr>
      <w:contextualSpacing/>
    </w:pPr>
  </w:style>
  <w:style w:type="character" w:customStyle="1" w:styleId="Teksttreci2Bezpogrubienia">
    <w:name w:val="Tekst treści (2) + Bez pogrubienia"/>
    <w:rsid w:val="00A16548"/>
    <w:rPr>
      <w:rFonts w:ascii="Arial" w:eastAsia="Arial" w:hAnsi="Arial" w:cs="Arial"/>
      <w:b/>
      <w:bCs/>
      <w:i w:val="0"/>
      <w:iCs w:val="0"/>
      <w:caps w:val="0"/>
      <w:smallCaps w:val="0"/>
      <w:strike w:val="0"/>
      <w:dstrike w:val="0"/>
      <w:spacing w:val="0"/>
      <w:sz w:val="21"/>
      <w:szCs w:val="21"/>
    </w:rPr>
  </w:style>
  <w:style w:type="character" w:customStyle="1" w:styleId="h1">
    <w:name w:val="h1"/>
    <w:basedOn w:val="Domylnaczcionkaakapitu"/>
    <w:rsid w:val="00A16548"/>
  </w:style>
  <w:style w:type="character" w:customStyle="1" w:styleId="Nagwek10">
    <w:name w:val="Nagłówek #1_"/>
    <w:link w:val="Nagwek12"/>
    <w:locked/>
    <w:rsid w:val="00A16548"/>
    <w:rPr>
      <w:rFonts w:ascii="Arial" w:eastAsia="Arial" w:hAnsi="Arial" w:cs="Arial"/>
      <w:sz w:val="21"/>
      <w:szCs w:val="21"/>
      <w:shd w:val="clear" w:color="auto" w:fill="FFFFFF"/>
    </w:rPr>
  </w:style>
  <w:style w:type="paragraph" w:customStyle="1" w:styleId="Nagwek12">
    <w:name w:val="Nagłówek #1"/>
    <w:basedOn w:val="Normalny"/>
    <w:link w:val="Nagwek10"/>
    <w:rsid w:val="00A16548"/>
    <w:pPr>
      <w:shd w:val="clear" w:color="auto" w:fill="FFFFFF"/>
      <w:spacing w:line="355" w:lineRule="exact"/>
      <w:ind w:hanging="1060"/>
      <w:outlineLvl w:val="0"/>
    </w:pPr>
    <w:rPr>
      <w:rFonts w:ascii="Arial" w:eastAsia="Arial" w:hAnsi="Arial"/>
      <w:sz w:val="21"/>
      <w:szCs w:val="21"/>
    </w:rPr>
  </w:style>
  <w:style w:type="character" w:customStyle="1" w:styleId="Nagwek13">
    <w:name w:val="Nagłówek #1 (3)_"/>
    <w:link w:val="Nagwek130"/>
    <w:locked/>
    <w:rsid w:val="00A16548"/>
    <w:rPr>
      <w:rFonts w:ascii="Arial" w:eastAsia="Arial" w:hAnsi="Arial" w:cs="Arial"/>
      <w:sz w:val="21"/>
      <w:szCs w:val="21"/>
      <w:shd w:val="clear" w:color="auto" w:fill="FFFFFF"/>
    </w:rPr>
  </w:style>
  <w:style w:type="paragraph" w:customStyle="1" w:styleId="Nagwek130">
    <w:name w:val="Nagłówek #1 (3)"/>
    <w:basedOn w:val="Normalny"/>
    <w:link w:val="Nagwek13"/>
    <w:rsid w:val="00A16548"/>
    <w:pPr>
      <w:shd w:val="clear" w:color="auto" w:fill="FFFFFF"/>
      <w:spacing w:line="355" w:lineRule="exact"/>
      <w:jc w:val="both"/>
      <w:outlineLvl w:val="0"/>
    </w:pPr>
    <w:rPr>
      <w:rFonts w:ascii="Arial" w:eastAsia="Arial" w:hAnsi="Arial"/>
      <w:sz w:val="21"/>
      <w:szCs w:val="21"/>
    </w:rPr>
  </w:style>
  <w:style w:type="character" w:customStyle="1" w:styleId="Nagwek1Bezpogrubienia">
    <w:name w:val="Nagłówek #1 + Bez pogrubienia"/>
    <w:rsid w:val="00A16548"/>
    <w:rPr>
      <w:rFonts w:ascii="Arial" w:eastAsia="Arial" w:hAnsi="Arial" w:cs="Arial" w:hint="default"/>
      <w:b/>
      <w:bCs/>
      <w:i w:val="0"/>
      <w:iCs w:val="0"/>
      <w:smallCaps w:val="0"/>
      <w:strike w:val="0"/>
      <w:dstrike w:val="0"/>
      <w:spacing w:val="0"/>
      <w:sz w:val="21"/>
      <w:szCs w:val="21"/>
      <w:u w:val="none"/>
      <w:effect w:val="none"/>
    </w:rPr>
  </w:style>
  <w:style w:type="character" w:styleId="Uwydatnienie">
    <w:name w:val="Emphasis"/>
    <w:uiPriority w:val="20"/>
    <w:qFormat/>
    <w:rsid w:val="00A16548"/>
    <w:rPr>
      <w:i/>
      <w:iCs/>
    </w:rPr>
  </w:style>
  <w:style w:type="paragraph" w:customStyle="1" w:styleId="Tekstpodstawowy34">
    <w:name w:val="Tekst podstawowy 34"/>
    <w:basedOn w:val="Normalny"/>
    <w:rsid w:val="00017E1D"/>
    <w:pPr>
      <w:jc w:val="center"/>
    </w:pPr>
    <w:rPr>
      <w:b/>
      <w:sz w:val="32"/>
      <w:szCs w:val="20"/>
    </w:rPr>
  </w:style>
  <w:style w:type="numbering" w:customStyle="1" w:styleId="Bezlisty1">
    <w:name w:val="Bez listy1"/>
    <w:next w:val="Bezlisty"/>
    <w:uiPriority w:val="99"/>
    <w:semiHidden/>
    <w:rsid w:val="0065542C"/>
  </w:style>
  <w:style w:type="paragraph" w:customStyle="1" w:styleId="Akapitzlist2">
    <w:name w:val="Akapit z listą2"/>
    <w:basedOn w:val="Normalny"/>
    <w:rsid w:val="0065542C"/>
    <w:pPr>
      <w:ind w:left="720" w:firstLine="709"/>
      <w:contextualSpacing/>
      <w:jc w:val="both"/>
    </w:pPr>
    <w:rPr>
      <w:lang w:eastAsia="en-US"/>
    </w:rPr>
  </w:style>
  <w:style w:type="numbering" w:customStyle="1" w:styleId="Bezlisty11">
    <w:name w:val="Bez listy11"/>
    <w:next w:val="Bezlisty"/>
    <w:uiPriority w:val="99"/>
    <w:semiHidden/>
    <w:rsid w:val="00BE6E59"/>
  </w:style>
  <w:style w:type="character" w:customStyle="1" w:styleId="TekstprzypisukocowegoZnak1">
    <w:name w:val="Tekst przypisu końcowego Znak1"/>
    <w:uiPriority w:val="99"/>
    <w:semiHidden/>
    <w:rsid w:val="00BE6E59"/>
    <w:rPr>
      <w:sz w:val="20"/>
      <w:szCs w:val="20"/>
    </w:rPr>
  </w:style>
  <w:style w:type="character" w:customStyle="1" w:styleId="BezodstpwZnak">
    <w:name w:val="Bez odstępów Znak"/>
    <w:link w:val="Bezodstpw"/>
    <w:uiPriority w:val="1"/>
    <w:rsid w:val="00BE6E59"/>
    <w:rPr>
      <w:rFonts w:ascii="Calibri" w:eastAsia="Calibri" w:hAnsi="Calibri"/>
      <w:sz w:val="22"/>
      <w:szCs w:val="22"/>
      <w:lang w:eastAsia="en-US" w:bidi="ar-SA"/>
    </w:rPr>
  </w:style>
  <w:style w:type="character" w:customStyle="1" w:styleId="Tekstpodstawowyzwciciem2Znak1">
    <w:name w:val="Tekst podstawowy z wcięciem 2 Znak1"/>
    <w:uiPriority w:val="99"/>
    <w:semiHidden/>
    <w:rsid w:val="00BE6E59"/>
    <w:rPr>
      <w:rFonts w:ascii="Times New Roman" w:eastAsia="Times New Roman" w:hAnsi="Times New Roman" w:cs="Times New Roman"/>
      <w:sz w:val="24"/>
      <w:szCs w:val="24"/>
    </w:rPr>
  </w:style>
  <w:style w:type="paragraph" w:customStyle="1" w:styleId="xl67">
    <w:name w:val="xl67"/>
    <w:basedOn w:val="Normalny"/>
    <w:rsid w:val="00BE6E59"/>
    <w:pPr>
      <w:spacing w:before="100" w:beforeAutospacing="1" w:after="100" w:afterAutospacing="1"/>
    </w:pPr>
    <w:rPr>
      <w:rFonts w:ascii="Arial" w:hAnsi="Arial" w:cs="Arial"/>
    </w:rPr>
  </w:style>
  <w:style w:type="paragraph" w:customStyle="1" w:styleId="xl68">
    <w:name w:val="xl68"/>
    <w:basedOn w:val="Normalny"/>
    <w:rsid w:val="00BE6E5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69">
    <w:name w:val="xl69"/>
    <w:basedOn w:val="Normalny"/>
    <w:rsid w:val="00BE6E59"/>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70">
    <w:name w:val="xl70"/>
    <w:basedOn w:val="Normalny"/>
    <w:rsid w:val="00BE6E59"/>
    <w:pPr>
      <w:pBdr>
        <w:left w:val="single" w:sz="8"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71">
    <w:name w:val="xl71"/>
    <w:basedOn w:val="Normalny"/>
    <w:rsid w:val="00BE6E59"/>
    <w:pPr>
      <w:pBdr>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72">
    <w:name w:val="xl72"/>
    <w:basedOn w:val="Normalny"/>
    <w:rsid w:val="00BE6E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3">
    <w:name w:val="xl73"/>
    <w:basedOn w:val="Normalny"/>
    <w:rsid w:val="00BE6E59"/>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4">
    <w:name w:val="xl74"/>
    <w:basedOn w:val="Normalny"/>
    <w:rsid w:val="00BE6E5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5">
    <w:name w:val="xl75"/>
    <w:basedOn w:val="Normalny"/>
    <w:rsid w:val="00BE6E59"/>
    <w:pPr>
      <w:spacing w:before="100" w:beforeAutospacing="1" w:after="100" w:afterAutospacing="1"/>
    </w:pPr>
    <w:rPr>
      <w:rFonts w:ascii="Arial" w:hAnsi="Arial" w:cs="Arial"/>
    </w:rPr>
  </w:style>
  <w:style w:type="paragraph" w:customStyle="1" w:styleId="xl76">
    <w:name w:val="xl76"/>
    <w:basedOn w:val="Normalny"/>
    <w:rsid w:val="00BE6E59"/>
    <w:pPr>
      <w:spacing w:before="100" w:beforeAutospacing="1" w:after="100" w:afterAutospacing="1"/>
    </w:pPr>
    <w:rPr>
      <w:rFonts w:ascii="Arial" w:hAnsi="Arial" w:cs="Arial"/>
      <w:b/>
      <w:bCs/>
    </w:rPr>
  </w:style>
  <w:style w:type="paragraph" w:customStyle="1" w:styleId="xl77">
    <w:name w:val="xl77"/>
    <w:basedOn w:val="Normalny"/>
    <w:rsid w:val="00BE6E59"/>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78">
    <w:name w:val="xl78"/>
    <w:basedOn w:val="Normalny"/>
    <w:rsid w:val="00BE6E5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79">
    <w:name w:val="xl79"/>
    <w:basedOn w:val="Normalny"/>
    <w:rsid w:val="00BE6E59"/>
    <w:pPr>
      <w:pBdr>
        <w:top w:val="single" w:sz="8"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80">
    <w:name w:val="xl80"/>
    <w:basedOn w:val="Normalny"/>
    <w:rsid w:val="00BE6E59"/>
    <w:pPr>
      <w:pBdr>
        <w:top w:val="single" w:sz="8"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ascii="Arial" w:hAnsi="Arial" w:cs="Arial"/>
      <w:b/>
      <w:bCs/>
    </w:rPr>
  </w:style>
  <w:style w:type="paragraph" w:customStyle="1" w:styleId="xl81">
    <w:name w:val="xl81"/>
    <w:basedOn w:val="Normalny"/>
    <w:rsid w:val="00BE6E59"/>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82">
    <w:name w:val="xl82"/>
    <w:basedOn w:val="Normalny"/>
    <w:rsid w:val="00BE6E59"/>
    <w:pPr>
      <w:pBdr>
        <w:top w:val="single" w:sz="4" w:space="0" w:color="auto"/>
        <w:left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83">
    <w:name w:val="xl83"/>
    <w:basedOn w:val="Normalny"/>
    <w:rsid w:val="00BE6E59"/>
    <w:pPr>
      <w:pBdr>
        <w:top w:val="single" w:sz="4" w:space="0" w:color="auto"/>
        <w:left w:val="single" w:sz="4" w:space="0" w:color="auto"/>
        <w:right w:val="single" w:sz="8" w:space="0" w:color="auto"/>
      </w:pBdr>
      <w:spacing w:before="100" w:beforeAutospacing="1" w:after="100" w:afterAutospacing="1"/>
      <w:jc w:val="right"/>
      <w:textAlignment w:val="center"/>
    </w:pPr>
    <w:rPr>
      <w:rFonts w:ascii="Arial" w:hAnsi="Arial" w:cs="Arial"/>
    </w:rPr>
  </w:style>
  <w:style w:type="paragraph" w:customStyle="1" w:styleId="xl84">
    <w:name w:val="xl84"/>
    <w:basedOn w:val="Normalny"/>
    <w:rsid w:val="00BE6E59"/>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85">
    <w:name w:val="xl85"/>
    <w:basedOn w:val="Normalny"/>
    <w:rsid w:val="00BE6E5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86">
    <w:name w:val="xl86"/>
    <w:basedOn w:val="Normalny"/>
    <w:rsid w:val="00BE6E59"/>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ascii="Arial" w:hAnsi="Arial" w:cs="Arial"/>
    </w:rPr>
  </w:style>
  <w:style w:type="paragraph" w:customStyle="1" w:styleId="xl87">
    <w:name w:val="xl87"/>
    <w:basedOn w:val="Normalny"/>
    <w:rsid w:val="00BE6E5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color w:val="FF0000"/>
    </w:rPr>
  </w:style>
  <w:style w:type="paragraph" w:customStyle="1" w:styleId="xl88">
    <w:name w:val="xl88"/>
    <w:basedOn w:val="Normalny"/>
    <w:rsid w:val="00BE6E59"/>
    <w:pPr>
      <w:pBdr>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89">
    <w:name w:val="xl89"/>
    <w:basedOn w:val="Normalny"/>
    <w:rsid w:val="00BE6E59"/>
    <w:pPr>
      <w:pBdr>
        <w:left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90">
    <w:name w:val="xl90"/>
    <w:basedOn w:val="Normalny"/>
    <w:rsid w:val="00BE6E59"/>
    <w:pPr>
      <w:pBdr>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91">
    <w:name w:val="xl91"/>
    <w:basedOn w:val="Normalny"/>
    <w:rsid w:val="00BE6E59"/>
    <w:pPr>
      <w:pBdr>
        <w:left w:val="single" w:sz="4" w:space="0" w:color="auto"/>
        <w:bottom w:val="single" w:sz="8"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92">
    <w:name w:val="xl92"/>
    <w:basedOn w:val="Normalny"/>
    <w:rsid w:val="00BE6E59"/>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rPr>
  </w:style>
  <w:style w:type="paragraph" w:customStyle="1" w:styleId="xl93">
    <w:name w:val="xl93"/>
    <w:basedOn w:val="Normalny"/>
    <w:rsid w:val="00BE6E59"/>
    <w:pPr>
      <w:pBdr>
        <w:left w:val="single" w:sz="4" w:space="0" w:color="auto"/>
        <w:right w:val="single" w:sz="8" w:space="0" w:color="auto"/>
      </w:pBdr>
      <w:spacing w:before="100" w:beforeAutospacing="1" w:after="100" w:afterAutospacing="1"/>
      <w:jc w:val="center"/>
      <w:textAlignment w:val="center"/>
    </w:pPr>
    <w:rPr>
      <w:rFonts w:ascii="Arial" w:hAnsi="Arial" w:cs="Arial"/>
      <w:b/>
      <w:bCs/>
    </w:rPr>
  </w:style>
  <w:style w:type="paragraph" w:customStyle="1" w:styleId="xl94">
    <w:name w:val="xl94"/>
    <w:basedOn w:val="Normalny"/>
    <w:rsid w:val="00BE6E59"/>
    <w:pPr>
      <w:pBdr>
        <w:top w:val="single" w:sz="8" w:space="0" w:color="auto"/>
        <w:left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95">
    <w:name w:val="xl95"/>
    <w:basedOn w:val="Normalny"/>
    <w:rsid w:val="00BE6E59"/>
    <w:pPr>
      <w:pBdr>
        <w:left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96">
    <w:name w:val="xl96"/>
    <w:basedOn w:val="Normalny"/>
    <w:rsid w:val="00BE6E59"/>
    <w:pPr>
      <w:pBdr>
        <w:left w:val="single" w:sz="4" w:space="0" w:color="auto"/>
        <w:bottom w:val="single" w:sz="8"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97">
    <w:name w:val="xl97"/>
    <w:basedOn w:val="Normalny"/>
    <w:rsid w:val="00BE6E59"/>
    <w:pPr>
      <w:pBdr>
        <w:top w:val="single" w:sz="8" w:space="0" w:color="auto"/>
        <w:left w:val="single" w:sz="4" w:space="0" w:color="auto"/>
        <w:right w:val="single" w:sz="8" w:space="0" w:color="auto"/>
      </w:pBdr>
      <w:spacing w:before="100" w:beforeAutospacing="1" w:after="100" w:afterAutospacing="1"/>
      <w:jc w:val="right"/>
      <w:textAlignment w:val="center"/>
    </w:pPr>
    <w:rPr>
      <w:rFonts w:ascii="Arial" w:hAnsi="Arial" w:cs="Arial"/>
      <w:b/>
      <w:bCs/>
    </w:rPr>
  </w:style>
  <w:style w:type="paragraph" w:customStyle="1" w:styleId="xl98">
    <w:name w:val="xl98"/>
    <w:basedOn w:val="Normalny"/>
    <w:rsid w:val="00BE6E59"/>
    <w:pPr>
      <w:pBdr>
        <w:left w:val="single" w:sz="4" w:space="0" w:color="auto"/>
        <w:right w:val="single" w:sz="8" w:space="0" w:color="auto"/>
      </w:pBdr>
      <w:spacing w:before="100" w:beforeAutospacing="1" w:after="100" w:afterAutospacing="1"/>
      <w:jc w:val="right"/>
      <w:textAlignment w:val="center"/>
    </w:pPr>
    <w:rPr>
      <w:rFonts w:ascii="Arial" w:hAnsi="Arial" w:cs="Arial"/>
      <w:b/>
      <w:bCs/>
    </w:rPr>
  </w:style>
  <w:style w:type="paragraph" w:customStyle="1" w:styleId="xl99">
    <w:name w:val="xl99"/>
    <w:basedOn w:val="Normalny"/>
    <w:rsid w:val="00BE6E59"/>
    <w:pPr>
      <w:pBdr>
        <w:left w:val="single" w:sz="4" w:space="0" w:color="auto"/>
        <w:bottom w:val="single" w:sz="8" w:space="0" w:color="auto"/>
        <w:right w:val="single" w:sz="8" w:space="0" w:color="auto"/>
      </w:pBdr>
      <w:spacing w:before="100" w:beforeAutospacing="1" w:after="100" w:afterAutospacing="1"/>
      <w:jc w:val="right"/>
      <w:textAlignment w:val="center"/>
    </w:pPr>
    <w:rPr>
      <w:rFonts w:ascii="Arial" w:hAnsi="Arial" w:cs="Arial"/>
      <w:b/>
      <w:bCs/>
    </w:rPr>
  </w:style>
  <w:style w:type="paragraph" w:customStyle="1" w:styleId="xl100">
    <w:name w:val="xl100"/>
    <w:basedOn w:val="Normalny"/>
    <w:rsid w:val="00BE6E5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01">
    <w:name w:val="xl101"/>
    <w:basedOn w:val="Normalny"/>
    <w:rsid w:val="00BE6E5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02">
    <w:name w:val="xl102"/>
    <w:basedOn w:val="Normalny"/>
    <w:rsid w:val="00BE6E5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03">
    <w:name w:val="xl103"/>
    <w:basedOn w:val="Normalny"/>
    <w:rsid w:val="00BE6E59"/>
    <w:pPr>
      <w:pBdr>
        <w:left w:val="single" w:sz="8"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04">
    <w:name w:val="xl104"/>
    <w:basedOn w:val="Normalny"/>
    <w:rsid w:val="00BE6E59"/>
    <w:pPr>
      <w:pBdr>
        <w:top w:val="single" w:sz="8" w:space="0" w:color="auto"/>
        <w:left w:val="single" w:sz="8"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05">
    <w:name w:val="xl105"/>
    <w:basedOn w:val="Normalny"/>
    <w:rsid w:val="00BE6E59"/>
    <w:pPr>
      <w:pBdr>
        <w:left w:val="single" w:sz="8"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06">
    <w:name w:val="xl106"/>
    <w:basedOn w:val="Normalny"/>
    <w:rsid w:val="00BE6E59"/>
    <w:pPr>
      <w:pBdr>
        <w:top w:val="single" w:sz="4" w:space="0" w:color="auto"/>
        <w:left w:val="single" w:sz="8"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07">
    <w:name w:val="xl107"/>
    <w:basedOn w:val="Normalny"/>
    <w:rsid w:val="00BE6E59"/>
    <w:pPr>
      <w:pBdr>
        <w:top w:val="single" w:sz="8" w:space="0" w:color="auto"/>
        <w:left w:val="single" w:sz="8"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08">
    <w:name w:val="xl108"/>
    <w:basedOn w:val="Normalny"/>
    <w:rsid w:val="00BE6E59"/>
    <w:pPr>
      <w:pBdr>
        <w:left w:val="single" w:sz="8" w:space="0" w:color="auto"/>
        <w:bottom w:val="single" w:sz="8"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09">
    <w:name w:val="xl109"/>
    <w:basedOn w:val="Normalny"/>
    <w:rsid w:val="00BE6E5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10">
    <w:name w:val="xl110"/>
    <w:basedOn w:val="Normalny"/>
    <w:rsid w:val="00BE6E5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11">
    <w:name w:val="xl111"/>
    <w:basedOn w:val="Normalny"/>
    <w:rsid w:val="00BE6E5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12">
    <w:name w:val="xl112"/>
    <w:basedOn w:val="Normalny"/>
    <w:rsid w:val="00BE6E59"/>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13">
    <w:name w:val="xl113"/>
    <w:basedOn w:val="Normalny"/>
    <w:rsid w:val="00BE6E59"/>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14">
    <w:name w:val="xl114"/>
    <w:basedOn w:val="Normalny"/>
    <w:rsid w:val="00BE6E5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hAnsi="Arial" w:cs="Arial"/>
    </w:rPr>
  </w:style>
  <w:style w:type="table" w:customStyle="1" w:styleId="Tabela-Siatka2">
    <w:name w:val="Tabela - Siatka2"/>
    <w:basedOn w:val="Standardowy"/>
    <w:next w:val="Tabela-Siatka"/>
    <w:uiPriority w:val="59"/>
    <w:rsid w:val="00BE6E59"/>
    <w:rPr>
      <w:rFonts w:ascii="Arial" w:hAnsi="Arial"/>
      <w:caps/>
      <w:sz w:val="24"/>
      <w:szCs w:val="24"/>
      <w:u w:val="singl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39"/>
    <w:rsid w:val="00BE6E59"/>
    <w:rPr>
      <w:rFonts w:ascii="Arial" w:hAnsi="Arial"/>
      <w:caps/>
      <w:sz w:val="24"/>
      <w:szCs w:val="24"/>
      <w:u w:val="singl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next w:val="Tabela-Siatka"/>
    <w:uiPriority w:val="59"/>
    <w:rsid w:val="00BE6E59"/>
    <w:rPr>
      <w:rFonts w:ascii="Arial" w:hAnsi="Arial"/>
      <w:caps/>
      <w:sz w:val="24"/>
      <w:szCs w:val="24"/>
      <w:u w:val="singl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3">
    <w:name w:val="Styl3"/>
    <w:uiPriority w:val="99"/>
    <w:rsid w:val="00BE6E59"/>
    <w:pPr>
      <w:numPr>
        <w:numId w:val="20"/>
      </w:numPr>
    </w:pPr>
  </w:style>
  <w:style w:type="numbering" w:customStyle="1" w:styleId="Styl4">
    <w:name w:val="Styl4"/>
    <w:uiPriority w:val="99"/>
    <w:rsid w:val="00BE6E59"/>
    <w:pPr>
      <w:numPr>
        <w:numId w:val="21"/>
      </w:numPr>
    </w:pPr>
  </w:style>
  <w:style w:type="numbering" w:customStyle="1" w:styleId="Styl5">
    <w:name w:val="Styl5"/>
    <w:uiPriority w:val="99"/>
    <w:rsid w:val="00BE6E59"/>
    <w:pPr>
      <w:numPr>
        <w:numId w:val="22"/>
      </w:numPr>
    </w:pPr>
  </w:style>
  <w:style w:type="numbering" w:customStyle="1" w:styleId="Styl6">
    <w:name w:val="Styl6"/>
    <w:uiPriority w:val="99"/>
    <w:rsid w:val="00BE6E59"/>
    <w:pPr>
      <w:numPr>
        <w:numId w:val="23"/>
      </w:numPr>
    </w:pPr>
  </w:style>
  <w:style w:type="numbering" w:customStyle="1" w:styleId="Styl7">
    <w:name w:val="Styl7"/>
    <w:uiPriority w:val="99"/>
    <w:rsid w:val="00BE6E59"/>
    <w:pPr>
      <w:numPr>
        <w:numId w:val="24"/>
      </w:numPr>
    </w:pPr>
  </w:style>
  <w:style w:type="numbering" w:customStyle="1" w:styleId="Styl8">
    <w:name w:val="Styl8"/>
    <w:uiPriority w:val="99"/>
    <w:rsid w:val="00BE6E59"/>
    <w:pPr>
      <w:numPr>
        <w:numId w:val="25"/>
      </w:numPr>
    </w:pPr>
  </w:style>
  <w:style w:type="numbering" w:customStyle="1" w:styleId="Styl9">
    <w:name w:val="Styl9"/>
    <w:uiPriority w:val="99"/>
    <w:rsid w:val="00BE6E59"/>
    <w:pPr>
      <w:numPr>
        <w:numId w:val="26"/>
      </w:numPr>
    </w:pPr>
  </w:style>
  <w:style w:type="numbering" w:customStyle="1" w:styleId="Styl10">
    <w:name w:val="Styl10"/>
    <w:uiPriority w:val="99"/>
    <w:rsid w:val="00BE6E59"/>
    <w:pPr>
      <w:numPr>
        <w:numId w:val="27"/>
      </w:numPr>
    </w:pPr>
  </w:style>
  <w:style w:type="numbering" w:customStyle="1" w:styleId="Styl11">
    <w:name w:val="Styl11"/>
    <w:uiPriority w:val="99"/>
    <w:rsid w:val="00BE6E59"/>
    <w:pPr>
      <w:numPr>
        <w:numId w:val="28"/>
      </w:numPr>
    </w:pPr>
  </w:style>
  <w:style w:type="numbering" w:customStyle="1" w:styleId="Styl12">
    <w:name w:val="Styl12"/>
    <w:uiPriority w:val="99"/>
    <w:rsid w:val="00BE6E59"/>
    <w:pPr>
      <w:numPr>
        <w:numId w:val="29"/>
      </w:numPr>
    </w:pPr>
  </w:style>
  <w:style w:type="numbering" w:customStyle="1" w:styleId="Bezlisty2">
    <w:name w:val="Bez listy2"/>
    <w:next w:val="Bezlisty"/>
    <w:uiPriority w:val="99"/>
    <w:semiHidden/>
    <w:rsid w:val="00BE6E59"/>
  </w:style>
  <w:style w:type="table" w:customStyle="1" w:styleId="Jasnecieniowanie11">
    <w:name w:val="Jasne cieniowanie11"/>
    <w:basedOn w:val="Standardowy"/>
    <w:uiPriority w:val="60"/>
    <w:rsid w:val="00BE6E59"/>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Data2">
    <w:name w:val="Data2"/>
    <w:basedOn w:val="Domylnaczcionkaakapitu"/>
    <w:rsid w:val="00BE6E59"/>
  </w:style>
  <w:style w:type="numbering" w:customStyle="1" w:styleId="Styl31">
    <w:name w:val="Styl31"/>
    <w:uiPriority w:val="99"/>
    <w:rsid w:val="00BE6E59"/>
    <w:pPr>
      <w:numPr>
        <w:numId w:val="30"/>
      </w:numPr>
    </w:pPr>
  </w:style>
  <w:style w:type="numbering" w:customStyle="1" w:styleId="Styl41">
    <w:name w:val="Styl41"/>
    <w:uiPriority w:val="99"/>
    <w:rsid w:val="00BE6E59"/>
    <w:pPr>
      <w:numPr>
        <w:numId w:val="31"/>
      </w:numPr>
    </w:pPr>
  </w:style>
  <w:style w:type="numbering" w:customStyle="1" w:styleId="Styl51">
    <w:name w:val="Styl51"/>
    <w:uiPriority w:val="99"/>
    <w:rsid w:val="00BE6E59"/>
    <w:pPr>
      <w:numPr>
        <w:numId w:val="32"/>
      </w:numPr>
    </w:pPr>
  </w:style>
  <w:style w:type="numbering" w:customStyle="1" w:styleId="Styl61">
    <w:name w:val="Styl61"/>
    <w:uiPriority w:val="99"/>
    <w:rsid w:val="00BE6E59"/>
    <w:pPr>
      <w:numPr>
        <w:numId w:val="33"/>
      </w:numPr>
    </w:pPr>
  </w:style>
  <w:style w:type="numbering" w:customStyle="1" w:styleId="Styl71">
    <w:name w:val="Styl71"/>
    <w:uiPriority w:val="99"/>
    <w:rsid w:val="00BE6E59"/>
    <w:pPr>
      <w:numPr>
        <w:numId w:val="34"/>
      </w:numPr>
    </w:pPr>
  </w:style>
  <w:style w:type="numbering" w:customStyle="1" w:styleId="Styl81">
    <w:name w:val="Styl81"/>
    <w:uiPriority w:val="99"/>
    <w:rsid w:val="00BE6E59"/>
    <w:pPr>
      <w:numPr>
        <w:numId w:val="35"/>
      </w:numPr>
    </w:pPr>
  </w:style>
  <w:style w:type="numbering" w:customStyle="1" w:styleId="Styl91">
    <w:name w:val="Styl91"/>
    <w:uiPriority w:val="99"/>
    <w:rsid w:val="00BE6E59"/>
    <w:pPr>
      <w:numPr>
        <w:numId w:val="36"/>
      </w:numPr>
    </w:pPr>
  </w:style>
  <w:style w:type="numbering" w:customStyle="1" w:styleId="Styl101">
    <w:name w:val="Styl101"/>
    <w:uiPriority w:val="99"/>
    <w:rsid w:val="00BE6E59"/>
    <w:pPr>
      <w:numPr>
        <w:numId w:val="37"/>
      </w:numPr>
    </w:pPr>
  </w:style>
  <w:style w:type="numbering" w:customStyle="1" w:styleId="Styl111">
    <w:name w:val="Styl111"/>
    <w:uiPriority w:val="99"/>
    <w:rsid w:val="00BE6E59"/>
    <w:pPr>
      <w:numPr>
        <w:numId w:val="38"/>
      </w:numPr>
    </w:pPr>
  </w:style>
  <w:style w:type="numbering" w:customStyle="1" w:styleId="Styl121">
    <w:name w:val="Styl121"/>
    <w:uiPriority w:val="99"/>
    <w:rsid w:val="00BE6E59"/>
    <w:pPr>
      <w:numPr>
        <w:numId w:val="39"/>
      </w:numPr>
    </w:pPr>
  </w:style>
  <w:style w:type="table" w:customStyle="1" w:styleId="Tabela-Siatka5">
    <w:name w:val="Tabela - Siatka5"/>
    <w:basedOn w:val="Standardowy"/>
    <w:next w:val="Tabela-Siatka"/>
    <w:uiPriority w:val="59"/>
    <w:rsid w:val="00BE6E5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37">
    <w:name w:val="WWNum37"/>
    <w:basedOn w:val="Bezlisty"/>
    <w:rsid w:val="00E90614"/>
    <w:pPr>
      <w:numPr>
        <w:numId w:val="88"/>
      </w:numPr>
    </w:pPr>
  </w:style>
  <w:style w:type="numbering" w:customStyle="1" w:styleId="WWNum38">
    <w:name w:val="WWNum38"/>
    <w:basedOn w:val="Bezlisty"/>
    <w:rsid w:val="00A02148"/>
    <w:pPr>
      <w:numPr>
        <w:numId w:val="40"/>
      </w:numPr>
    </w:pPr>
  </w:style>
  <w:style w:type="paragraph" w:styleId="Mapadokumentu">
    <w:name w:val="Document Map"/>
    <w:basedOn w:val="Normalny"/>
    <w:link w:val="MapadokumentuZnak1"/>
    <w:uiPriority w:val="99"/>
    <w:semiHidden/>
    <w:unhideWhenUsed/>
    <w:rsid w:val="00E96CBA"/>
    <w:pPr>
      <w:spacing w:after="200" w:line="276" w:lineRule="auto"/>
    </w:pPr>
    <w:rPr>
      <w:rFonts w:ascii="Tahoma" w:hAnsi="Tahoma"/>
      <w:sz w:val="16"/>
      <w:szCs w:val="16"/>
      <w:lang w:eastAsia="en-US"/>
    </w:rPr>
  </w:style>
  <w:style w:type="character" w:customStyle="1" w:styleId="MapadokumentuZnak1">
    <w:name w:val="Mapa dokumentu Znak1"/>
    <w:link w:val="Mapadokumentu"/>
    <w:uiPriority w:val="99"/>
    <w:semiHidden/>
    <w:rsid w:val="00E96CBA"/>
    <w:rPr>
      <w:rFonts w:ascii="Tahoma" w:hAnsi="Tahoma" w:cs="Tahoma"/>
      <w:sz w:val="16"/>
      <w:szCs w:val="16"/>
      <w:lang w:eastAsia="en-US"/>
    </w:rPr>
  </w:style>
  <w:style w:type="character" w:customStyle="1" w:styleId="hps">
    <w:name w:val="hps"/>
    <w:basedOn w:val="Domylnaczcionkaakapitu"/>
    <w:rsid w:val="00E96CBA"/>
  </w:style>
  <w:style w:type="character" w:customStyle="1" w:styleId="google-src-text">
    <w:name w:val="google-src-text"/>
    <w:rsid w:val="00E96CBA"/>
  </w:style>
  <w:style w:type="paragraph" w:customStyle="1" w:styleId="Poprawny">
    <w:name w:val="Poprawny"/>
    <w:basedOn w:val="Normalny"/>
    <w:qFormat/>
    <w:rsid w:val="00E96CBA"/>
    <w:pPr>
      <w:spacing w:after="200" w:line="276" w:lineRule="auto"/>
    </w:pPr>
    <w:rPr>
      <w:rFonts w:ascii="Futura Medium" w:eastAsia="Calibri" w:hAnsi="Futura Medium" w:cs="Calibri"/>
      <w:i/>
      <w:color w:val="00B0F0"/>
      <w:sz w:val="22"/>
      <w:szCs w:val="22"/>
      <w:lang w:eastAsia="en-US"/>
    </w:rPr>
  </w:style>
  <w:style w:type="numbering" w:customStyle="1" w:styleId="Bezlisty3">
    <w:name w:val="Bez listy3"/>
    <w:next w:val="Bezlisty"/>
    <w:uiPriority w:val="99"/>
    <w:semiHidden/>
    <w:unhideWhenUsed/>
    <w:rsid w:val="00E96CBA"/>
  </w:style>
  <w:style w:type="paragraph" w:customStyle="1" w:styleId="TableParagraph">
    <w:name w:val="Table Paragraph"/>
    <w:basedOn w:val="Normalny"/>
    <w:uiPriority w:val="1"/>
    <w:qFormat/>
    <w:rsid w:val="00E96CBA"/>
    <w:pPr>
      <w:widowControl w:val="0"/>
    </w:pPr>
    <w:rPr>
      <w:rFonts w:ascii="Calibri" w:eastAsia="Calibri" w:hAnsi="Calibri"/>
      <w:sz w:val="22"/>
      <w:szCs w:val="22"/>
      <w:lang w:val="en-US" w:eastAsia="en-US"/>
    </w:rPr>
  </w:style>
  <w:style w:type="paragraph" w:customStyle="1" w:styleId="Akapitzlist4">
    <w:name w:val="Akapit z listą4"/>
    <w:basedOn w:val="Normalny"/>
    <w:rsid w:val="00EC2318"/>
    <w:pPr>
      <w:ind w:left="720"/>
      <w:contextualSpacing/>
    </w:pPr>
    <w:rPr>
      <w:sz w:val="20"/>
      <w:szCs w:val="20"/>
    </w:rPr>
  </w:style>
  <w:style w:type="character" w:customStyle="1" w:styleId="alb">
    <w:name w:val="a_lb"/>
    <w:basedOn w:val="Domylnaczcionkaakapitu"/>
    <w:rsid w:val="00D8406C"/>
  </w:style>
  <w:style w:type="paragraph" w:customStyle="1" w:styleId="ZLITPKTzmpktliter">
    <w:name w:val="Z_LIT/PKT – zm. pkt literą"/>
    <w:basedOn w:val="Normalny"/>
    <w:uiPriority w:val="47"/>
    <w:qFormat/>
    <w:rsid w:val="00CA29F3"/>
    <w:pPr>
      <w:spacing w:line="360" w:lineRule="auto"/>
      <w:ind w:left="1497" w:hanging="510"/>
      <w:jc w:val="both"/>
    </w:pPr>
    <w:rPr>
      <w:rFonts w:ascii="Times" w:hAnsi="Times" w:cs="Arial"/>
      <w:bCs/>
      <w:szCs w:val="20"/>
    </w:rPr>
  </w:style>
  <w:style w:type="paragraph" w:customStyle="1" w:styleId="text-justify">
    <w:name w:val="text-justify"/>
    <w:basedOn w:val="Normalny"/>
    <w:rsid w:val="00AC6399"/>
    <w:pPr>
      <w:spacing w:before="100" w:beforeAutospacing="1" w:after="100" w:afterAutospacing="1"/>
    </w:pPr>
  </w:style>
  <w:style w:type="character" w:customStyle="1" w:styleId="MapadokumentuZnak">
    <w:name w:val="Mapa dokumentu Znak"/>
    <w:uiPriority w:val="99"/>
    <w:semiHidden/>
    <w:rsid w:val="006B60D0"/>
    <w:rPr>
      <w:rFonts w:ascii="Tahoma" w:hAnsi="Tahoma" w:cs="Tahoma"/>
      <w:sz w:val="16"/>
      <w:szCs w:val="16"/>
      <w:lang w:eastAsia="en-US"/>
    </w:rPr>
  </w:style>
  <w:style w:type="numbering" w:customStyle="1" w:styleId="WWNum53">
    <w:name w:val="WWNum53"/>
    <w:basedOn w:val="Bezlisty"/>
    <w:rsid w:val="006B60D0"/>
    <w:pPr>
      <w:numPr>
        <w:numId w:val="50"/>
      </w:numPr>
    </w:pPr>
  </w:style>
  <w:style w:type="paragraph" w:customStyle="1" w:styleId="font5">
    <w:name w:val="font5"/>
    <w:basedOn w:val="Normalny"/>
    <w:rsid w:val="006B60D0"/>
    <w:pPr>
      <w:spacing w:before="100" w:beforeAutospacing="1" w:after="100" w:afterAutospacing="1"/>
    </w:pPr>
    <w:rPr>
      <w:b/>
      <w:bCs/>
      <w:sz w:val="18"/>
      <w:szCs w:val="18"/>
    </w:rPr>
  </w:style>
  <w:style w:type="paragraph" w:customStyle="1" w:styleId="xl115">
    <w:name w:val="xl115"/>
    <w:basedOn w:val="Normalny"/>
    <w:rsid w:val="006B60D0"/>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116">
    <w:name w:val="xl116"/>
    <w:basedOn w:val="Normalny"/>
    <w:rsid w:val="006B60D0"/>
    <w:pPr>
      <w:pBdr>
        <w:top w:val="single" w:sz="8" w:space="0" w:color="auto"/>
        <w:left w:val="single" w:sz="8" w:space="0" w:color="auto"/>
        <w:right w:val="single" w:sz="4" w:space="0" w:color="auto"/>
      </w:pBdr>
      <w:spacing w:before="100" w:beforeAutospacing="1" w:after="100" w:afterAutospacing="1"/>
      <w:jc w:val="center"/>
      <w:textAlignment w:val="center"/>
    </w:pPr>
  </w:style>
  <w:style w:type="paragraph" w:customStyle="1" w:styleId="xl117">
    <w:name w:val="xl117"/>
    <w:basedOn w:val="Normalny"/>
    <w:rsid w:val="006B60D0"/>
    <w:pPr>
      <w:pBdr>
        <w:left w:val="single" w:sz="8" w:space="0" w:color="auto"/>
        <w:right w:val="single" w:sz="4" w:space="0" w:color="auto"/>
      </w:pBdr>
      <w:spacing w:before="100" w:beforeAutospacing="1" w:after="100" w:afterAutospacing="1"/>
      <w:jc w:val="center"/>
      <w:textAlignment w:val="center"/>
    </w:pPr>
  </w:style>
  <w:style w:type="paragraph" w:customStyle="1" w:styleId="xl118">
    <w:name w:val="xl118"/>
    <w:basedOn w:val="Normalny"/>
    <w:rsid w:val="006B60D0"/>
    <w:pPr>
      <w:pBdr>
        <w:top w:val="single" w:sz="8" w:space="0" w:color="auto"/>
        <w:left w:val="single" w:sz="4" w:space="0" w:color="auto"/>
        <w:right w:val="single" w:sz="4" w:space="0" w:color="auto"/>
      </w:pBdr>
      <w:spacing w:before="100" w:beforeAutospacing="1" w:after="100" w:afterAutospacing="1"/>
      <w:jc w:val="center"/>
      <w:textAlignment w:val="center"/>
    </w:pPr>
  </w:style>
  <w:style w:type="paragraph" w:customStyle="1" w:styleId="xl119">
    <w:name w:val="xl119"/>
    <w:basedOn w:val="Normalny"/>
    <w:rsid w:val="006B60D0"/>
    <w:pPr>
      <w:pBdr>
        <w:left w:val="single" w:sz="4" w:space="0" w:color="auto"/>
        <w:right w:val="single" w:sz="4" w:space="0" w:color="auto"/>
      </w:pBdr>
      <w:spacing w:before="100" w:beforeAutospacing="1" w:after="100" w:afterAutospacing="1"/>
      <w:jc w:val="center"/>
      <w:textAlignment w:val="center"/>
    </w:pPr>
  </w:style>
  <w:style w:type="paragraph" w:customStyle="1" w:styleId="xl120">
    <w:name w:val="xl120"/>
    <w:basedOn w:val="Normalny"/>
    <w:rsid w:val="006B60D0"/>
    <w:pPr>
      <w:pBdr>
        <w:top w:val="single" w:sz="8" w:space="0" w:color="auto"/>
        <w:left w:val="single" w:sz="4" w:space="0" w:color="auto"/>
        <w:right w:val="single" w:sz="4" w:space="0" w:color="auto"/>
      </w:pBdr>
      <w:spacing w:before="100" w:beforeAutospacing="1" w:after="100" w:afterAutospacing="1"/>
      <w:jc w:val="center"/>
      <w:textAlignment w:val="center"/>
    </w:pPr>
  </w:style>
  <w:style w:type="paragraph" w:customStyle="1" w:styleId="xl121">
    <w:name w:val="xl121"/>
    <w:basedOn w:val="Normalny"/>
    <w:rsid w:val="006B60D0"/>
    <w:pPr>
      <w:pBdr>
        <w:left w:val="single" w:sz="4" w:space="0" w:color="auto"/>
        <w:right w:val="single" w:sz="4" w:space="0" w:color="auto"/>
      </w:pBdr>
      <w:spacing w:before="100" w:beforeAutospacing="1" w:after="100" w:afterAutospacing="1"/>
      <w:jc w:val="center"/>
      <w:textAlignment w:val="center"/>
    </w:pPr>
  </w:style>
  <w:style w:type="paragraph" w:customStyle="1" w:styleId="Standard">
    <w:name w:val="Standard"/>
    <w:rsid w:val="006B60D0"/>
    <w:pPr>
      <w:suppressAutoHyphens/>
      <w:autoSpaceDN w:val="0"/>
      <w:textAlignment w:val="baseline"/>
    </w:pPr>
    <w:rPr>
      <w:kern w:val="3"/>
      <w:sz w:val="24"/>
      <w:szCs w:val="24"/>
    </w:rPr>
  </w:style>
  <w:style w:type="numbering" w:customStyle="1" w:styleId="WWNum36">
    <w:name w:val="WWNum36"/>
    <w:basedOn w:val="Bezlisty"/>
    <w:rsid w:val="006B60D0"/>
    <w:pPr>
      <w:numPr>
        <w:numId w:val="51"/>
      </w:numPr>
    </w:pPr>
  </w:style>
  <w:style w:type="numbering" w:customStyle="1" w:styleId="WWNum81">
    <w:name w:val="WWNum81"/>
    <w:basedOn w:val="Bezlisty"/>
    <w:rsid w:val="006B60D0"/>
    <w:pPr>
      <w:numPr>
        <w:numId w:val="48"/>
      </w:numPr>
    </w:pPr>
  </w:style>
  <w:style w:type="paragraph" w:customStyle="1" w:styleId="Text1">
    <w:name w:val="Text 1"/>
    <w:basedOn w:val="Normalny"/>
    <w:rsid w:val="006B60D0"/>
    <w:pPr>
      <w:tabs>
        <w:tab w:val="left" w:pos="284"/>
        <w:tab w:val="left" w:pos="567"/>
        <w:tab w:val="left" w:pos="1418"/>
        <w:tab w:val="left" w:pos="2835"/>
        <w:tab w:val="left" w:pos="4253"/>
        <w:tab w:val="left" w:pos="5670"/>
        <w:tab w:val="left" w:pos="7088"/>
        <w:tab w:val="left" w:pos="8505"/>
        <w:tab w:val="left" w:pos="9923"/>
        <w:tab w:val="left" w:pos="11340"/>
      </w:tabs>
      <w:spacing w:after="60" w:line="300" w:lineRule="exact"/>
      <w:jc w:val="both"/>
    </w:pPr>
    <w:rPr>
      <w:spacing w:val="2"/>
      <w:szCs w:val="20"/>
    </w:rPr>
  </w:style>
  <w:style w:type="numbering" w:customStyle="1" w:styleId="WWNum371">
    <w:name w:val="WWNum371"/>
    <w:basedOn w:val="Bezlisty"/>
    <w:rsid w:val="006B60D0"/>
    <w:pPr>
      <w:numPr>
        <w:numId w:val="16"/>
      </w:numPr>
    </w:pPr>
  </w:style>
  <w:style w:type="numbering" w:customStyle="1" w:styleId="WWNum15">
    <w:name w:val="WWNum15"/>
    <w:basedOn w:val="Bezlisty"/>
    <w:rsid w:val="006B60D0"/>
    <w:pPr>
      <w:numPr>
        <w:numId w:val="49"/>
      </w:numPr>
    </w:pPr>
  </w:style>
  <w:style w:type="numbering" w:customStyle="1" w:styleId="WWNum361">
    <w:name w:val="WWNum361"/>
    <w:basedOn w:val="Bezlisty"/>
    <w:rsid w:val="006B60D0"/>
    <w:pPr>
      <w:numPr>
        <w:numId w:val="15"/>
      </w:numPr>
    </w:pPr>
  </w:style>
  <w:style w:type="numbering" w:customStyle="1" w:styleId="WWNum381">
    <w:name w:val="WWNum381"/>
    <w:basedOn w:val="Bezlisty"/>
    <w:rsid w:val="006B60D0"/>
    <w:pPr>
      <w:numPr>
        <w:numId w:val="87"/>
      </w:numPr>
    </w:pPr>
  </w:style>
  <w:style w:type="numbering" w:customStyle="1" w:styleId="WWNum811">
    <w:name w:val="WWNum811"/>
    <w:basedOn w:val="Bezlisty"/>
    <w:rsid w:val="006B60D0"/>
    <w:pPr>
      <w:numPr>
        <w:numId w:val="47"/>
      </w:numPr>
    </w:pPr>
  </w:style>
  <w:style w:type="table" w:customStyle="1" w:styleId="Tabela-Siatka11">
    <w:name w:val="Tabela - Siatka11"/>
    <w:basedOn w:val="Standardowy"/>
    <w:next w:val="Tabela-Siatka"/>
    <w:uiPriority w:val="39"/>
    <w:rsid w:val="006B60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
    <w:name w:val="Bez listy111"/>
    <w:next w:val="Bezlisty"/>
    <w:uiPriority w:val="99"/>
    <w:semiHidden/>
    <w:unhideWhenUsed/>
    <w:rsid w:val="006B60D0"/>
  </w:style>
  <w:style w:type="table" w:customStyle="1" w:styleId="Tabela-Siatka21">
    <w:name w:val="Tabela - Siatka21"/>
    <w:basedOn w:val="Standardowy"/>
    <w:next w:val="Tabela-Siatka"/>
    <w:uiPriority w:val="59"/>
    <w:rsid w:val="006B60D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3812">
    <w:name w:val="WWNum3812"/>
    <w:basedOn w:val="Bezlisty"/>
    <w:rsid w:val="00B771D6"/>
    <w:pPr>
      <w:numPr>
        <w:numId w:val="89"/>
      </w:numPr>
    </w:pPr>
  </w:style>
  <w:style w:type="paragraph" w:customStyle="1" w:styleId="a">
    <w:name w:val="текст сноски"/>
    <w:basedOn w:val="Normalny"/>
    <w:rsid w:val="00166A54"/>
    <w:pPr>
      <w:overflowPunct w:val="0"/>
      <w:autoSpaceDE w:val="0"/>
      <w:autoSpaceDN w:val="0"/>
      <w:adjustRightInd w:val="0"/>
      <w:textAlignment w:val="baseline"/>
    </w:pPr>
    <w:rPr>
      <w:sz w:val="20"/>
      <w:szCs w:val="20"/>
      <w:lang w:val="ru-RU" w:eastAsia="ru-RU"/>
    </w:rPr>
  </w:style>
  <w:style w:type="character" w:customStyle="1" w:styleId="luchili">
    <w:name w:val="luc_hili"/>
    <w:rsid w:val="00166A54"/>
  </w:style>
  <w:style w:type="character" w:customStyle="1" w:styleId="tabulatory">
    <w:name w:val="tabulatory"/>
    <w:rsid w:val="00166A54"/>
  </w:style>
  <w:style w:type="numbering" w:customStyle="1" w:styleId="WWNum382">
    <w:name w:val="WWNum382"/>
    <w:basedOn w:val="Bezlisty"/>
    <w:rsid w:val="00797328"/>
    <w:pPr>
      <w:numPr>
        <w:numId w:val="59"/>
      </w:numPr>
    </w:pPr>
  </w:style>
  <w:style w:type="paragraph" w:customStyle="1" w:styleId="Tekstpodstawowy21">
    <w:name w:val="Tekst podstawowy 21"/>
    <w:basedOn w:val="Normalny"/>
    <w:rsid w:val="003709F7"/>
    <w:pPr>
      <w:ind w:hanging="284"/>
      <w:jc w:val="both"/>
    </w:pPr>
    <w:rPr>
      <w:szCs w:val="20"/>
    </w:rPr>
  </w:style>
  <w:style w:type="paragraph" w:customStyle="1" w:styleId="BodyText21">
    <w:name w:val="Body Text 21"/>
    <w:basedOn w:val="Normalny"/>
    <w:rsid w:val="003709F7"/>
    <w:rPr>
      <w:szCs w:val="20"/>
    </w:rPr>
  </w:style>
  <w:style w:type="paragraph" w:customStyle="1" w:styleId="Style6">
    <w:name w:val="Style6"/>
    <w:basedOn w:val="Normalny"/>
    <w:uiPriority w:val="99"/>
    <w:rsid w:val="003709F7"/>
    <w:pPr>
      <w:widowControl w:val="0"/>
      <w:autoSpaceDE w:val="0"/>
      <w:autoSpaceDN w:val="0"/>
      <w:adjustRightInd w:val="0"/>
      <w:spacing w:line="274" w:lineRule="exact"/>
      <w:ind w:right="-142"/>
      <w:jc w:val="center"/>
    </w:pPr>
  </w:style>
  <w:style w:type="paragraph" w:customStyle="1" w:styleId="Style9">
    <w:name w:val="Style9"/>
    <w:basedOn w:val="Normalny"/>
    <w:uiPriority w:val="99"/>
    <w:rsid w:val="003709F7"/>
    <w:pPr>
      <w:widowControl w:val="0"/>
      <w:autoSpaceDE w:val="0"/>
      <w:autoSpaceDN w:val="0"/>
      <w:adjustRightInd w:val="0"/>
      <w:spacing w:line="278" w:lineRule="exact"/>
      <w:ind w:right="-142" w:hanging="298"/>
      <w:jc w:val="both"/>
    </w:pPr>
  </w:style>
  <w:style w:type="table" w:customStyle="1" w:styleId="Tabela-Siatka6">
    <w:name w:val="Tabela - Siatka6"/>
    <w:basedOn w:val="Standardowy"/>
    <w:next w:val="Tabela-Siatka"/>
    <w:uiPriority w:val="39"/>
    <w:rsid w:val="00ED4F1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
    <w:name w:val="Tabela - Siatka7"/>
    <w:basedOn w:val="Standardowy"/>
    <w:next w:val="Tabela-Siatka"/>
    <w:uiPriority w:val="39"/>
    <w:rsid w:val="004B748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
    <w:name w:val="Tabela - Siatka8"/>
    <w:basedOn w:val="Standardowy"/>
    <w:next w:val="Tabela-Siatka"/>
    <w:uiPriority w:val="39"/>
    <w:rsid w:val="00E22D6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
    <w:name w:val="Bez listy4"/>
    <w:next w:val="Bezlisty"/>
    <w:uiPriority w:val="99"/>
    <w:semiHidden/>
    <w:unhideWhenUsed/>
    <w:rsid w:val="000E4F54"/>
  </w:style>
  <w:style w:type="table" w:customStyle="1" w:styleId="Tabela-Siatka9">
    <w:name w:val="Tabela - Siatka9"/>
    <w:basedOn w:val="Standardowy"/>
    <w:next w:val="Tabela-Siatka"/>
    <w:uiPriority w:val="39"/>
    <w:rsid w:val="000E4F5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prawka">
    <w:name w:val="Revision"/>
    <w:hidden/>
    <w:uiPriority w:val="99"/>
    <w:semiHidden/>
    <w:rsid w:val="000E4F54"/>
    <w:rPr>
      <w:rFonts w:ascii="Arial" w:eastAsia="Calibri" w:hAnsi="Arial"/>
      <w:sz w:val="22"/>
      <w:szCs w:val="22"/>
      <w:lang w:eastAsia="en-US"/>
    </w:rPr>
  </w:style>
  <w:style w:type="paragraph" w:styleId="Adreszwrotnynakopercie">
    <w:name w:val="envelope return"/>
    <w:basedOn w:val="Normalny"/>
    <w:rsid w:val="00772F46"/>
    <w:rPr>
      <w:rFonts w:ascii="Lucida Console" w:hAnsi="Lucida Console" w:cs="Arial"/>
      <w:sz w:val="20"/>
      <w:szCs w:val="20"/>
    </w:rPr>
  </w:style>
  <w:style w:type="paragraph" w:customStyle="1" w:styleId="Zawartotabeli">
    <w:name w:val="Zawartość tabeli"/>
    <w:basedOn w:val="Tekstpodstawowy"/>
    <w:rsid w:val="00772F46"/>
    <w:pPr>
      <w:widowControl w:val="0"/>
      <w:suppressLineNumbers/>
      <w:tabs>
        <w:tab w:val="clear" w:pos="709"/>
        <w:tab w:val="clear" w:pos="993"/>
      </w:tabs>
      <w:suppressAutoHyphens/>
      <w:spacing w:after="120"/>
    </w:pPr>
    <w:rPr>
      <w:rFonts w:eastAsia="Tahoma" w:cs="Tahoma"/>
      <w:szCs w:val="24"/>
    </w:rPr>
  </w:style>
  <w:style w:type="paragraph" w:customStyle="1" w:styleId="Akapitzlist40">
    <w:name w:val="Akapit z listą4"/>
    <w:basedOn w:val="Normalny"/>
    <w:rsid w:val="00772F46"/>
    <w:pPr>
      <w:ind w:left="720"/>
      <w:contextualSpacing/>
    </w:pPr>
    <w:rPr>
      <w:sz w:val="20"/>
      <w:szCs w:val="20"/>
    </w:rPr>
  </w:style>
  <w:style w:type="character" w:customStyle="1" w:styleId="Teksttreci20">
    <w:name w:val="Tekst treści (2)_"/>
    <w:link w:val="Teksttreci21"/>
    <w:uiPriority w:val="99"/>
    <w:locked/>
    <w:rsid w:val="00772F46"/>
    <w:rPr>
      <w:sz w:val="19"/>
      <w:szCs w:val="19"/>
      <w:shd w:val="clear" w:color="auto" w:fill="FFFFFF"/>
    </w:rPr>
  </w:style>
  <w:style w:type="paragraph" w:customStyle="1" w:styleId="Teksttreci21">
    <w:name w:val="Tekst treści (2)1"/>
    <w:basedOn w:val="Normalny"/>
    <w:link w:val="Teksttreci20"/>
    <w:uiPriority w:val="99"/>
    <w:rsid w:val="00772F46"/>
    <w:pPr>
      <w:widowControl w:val="0"/>
      <w:shd w:val="clear" w:color="auto" w:fill="FFFFFF"/>
      <w:spacing w:line="226" w:lineRule="exact"/>
    </w:pPr>
    <w:rPr>
      <w:sz w:val="19"/>
      <w:szCs w:val="19"/>
    </w:rPr>
  </w:style>
  <w:style w:type="numbering" w:customStyle="1" w:styleId="WWNum384">
    <w:name w:val="WWNum384"/>
    <w:rsid w:val="00EE2AB4"/>
    <w:pPr>
      <w:numPr>
        <w:numId w:val="1"/>
      </w:numPr>
    </w:pPr>
  </w:style>
  <w:style w:type="paragraph" w:customStyle="1" w:styleId="TitleStyle">
    <w:name w:val="TitleStyle"/>
    <w:rsid w:val="004216B3"/>
    <w:pPr>
      <w:numPr>
        <w:numId w:val="85"/>
      </w:numPr>
      <w:ind w:hanging="436"/>
      <w:jc w:val="both"/>
    </w:pPr>
    <w:rPr>
      <w:rFonts w:ascii="Arial" w:hAnsi="Arial" w:cs="Arial"/>
      <w:color w:val="000000"/>
      <w:sz w:val="24"/>
      <w:szCs w:val="24"/>
    </w:rPr>
  </w:style>
  <w:style w:type="character" w:styleId="Numerwiersza">
    <w:name w:val="line number"/>
    <w:uiPriority w:val="99"/>
    <w:semiHidden/>
    <w:unhideWhenUsed/>
    <w:rsid w:val="00C27039"/>
  </w:style>
  <w:style w:type="paragraph" w:customStyle="1" w:styleId="Akapitzlist5">
    <w:name w:val="Akapit z listą5"/>
    <w:basedOn w:val="Normalny"/>
    <w:rsid w:val="00A43DD1"/>
    <w:pPr>
      <w:ind w:left="720"/>
      <w:contextualSpacing/>
    </w:pPr>
    <w:rPr>
      <w:sz w:val="20"/>
      <w:szCs w:val="20"/>
    </w:rPr>
  </w:style>
  <w:style w:type="character" w:customStyle="1" w:styleId="trzynastka">
    <w:name w:val="trzynastka"/>
    <w:uiPriority w:val="99"/>
    <w:rsid w:val="005A7DEC"/>
    <w:rPr>
      <w:rFonts w:cs="Times New Roman"/>
    </w:rPr>
  </w:style>
  <w:style w:type="table" w:customStyle="1" w:styleId="Siatkatabelijasna1">
    <w:name w:val="Siatka tabeli — jasna1"/>
    <w:uiPriority w:val="99"/>
    <w:rsid w:val="00E45122"/>
    <w:rPr>
      <w:rFonts w:ascii="Calibri" w:eastAsia="Calibri"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WWNum3811">
    <w:name w:val="WWNum3811"/>
    <w:rsid w:val="00E45122"/>
    <w:pPr>
      <w:numPr>
        <w:numId w:val="90"/>
      </w:numPr>
    </w:pPr>
  </w:style>
  <w:style w:type="numbering" w:customStyle="1" w:styleId="Styl32">
    <w:name w:val="Styl32"/>
    <w:rsid w:val="00E45122"/>
    <w:pPr>
      <w:numPr>
        <w:numId w:val="91"/>
      </w:numPr>
    </w:pPr>
  </w:style>
  <w:style w:type="character" w:customStyle="1" w:styleId="PogrubienieTeksttreci10pt">
    <w:name w:val="Pogrubienie;Tekst treści + 10 pt"/>
    <w:rsid w:val="00DD5E7E"/>
    <w:rPr>
      <w:b/>
      <w:bCs/>
      <w:i w:val="0"/>
      <w:iCs w:val="0"/>
      <w:smallCaps w:val="0"/>
      <w:strike w:val="0"/>
      <w:spacing w:val="0"/>
      <w:sz w:val="20"/>
      <w:szCs w:val="20"/>
    </w:rPr>
  </w:style>
  <w:style w:type="numbering" w:customStyle="1" w:styleId="Bezlisty5">
    <w:name w:val="Bez listy5"/>
    <w:next w:val="Bezlisty"/>
    <w:uiPriority w:val="99"/>
    <w:semiHidden/>
    <w:unhideWhenUsed/>
    <w:rsid w:val="00817361"/>
  </w:style>
  <w:style w:type="numbering" w:customStyle="1" w:styleId="Bezlisty6">
    <w:name w:val="Bez listy6"/>
    <w:next w:val="Bezlisty"/>
    <w:uiPriority w:val="99"/>
    <w:semiHidden/>
    <w:unhideWhenUsed/>
    <w:rsid w:val="00817361"/>
  </w:style>
  <w:style w:type="numbering" w:customStyle="1" w:styleId="Bezlisty7">
    <w:name w:val="Bez listy7"/>
    <w:next w:val="Bezlisty"/>
    <w:uiPriority w:val="99"/>
    <w:semiHidden/>
    <w:unhideWhenUsed/>
    <w:rsid w:val="00817361"/>
  </w:style>
  <w:style w:type="table" w:customStyle="1" w:styleId="Tabela-Siatka10">
    <w:name w:val="Tabela - Siatka10"/>
    <w:basedOn w:val="Standardowy"/>
    <w:next w:val="Tabela-Siatka"/>
    <w:rsid w:val="0081736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sonormal0">
    <w:name w:val="msonormal"/>
    <w:basedOn w:val="Normalny"/>
    <w:rsid w:val="00817361"/>
    <w:pPr>
      <w:spacing w:before="100" w:beforeAutospacing="1" w:after="100" w:afterAutospacing="1"/>
    </w:pPr>
  </w:style>
  <w:style w:type="paragraph" w:customStyle="1" w:styleId="xl65">
    <w:name w:val="xl65"/>
    <w:basedOn w:val="Normalny"/>
    <w:rsid w:val="0081736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66">
    <w:name w:val="xl66"/>
    <w:basedOn w:val="Normalny"/>
    <w:rsid w:val="0081736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character" w:customStyle="1" w:styleId="Odwoaniedokomentarza1">
    <w:name w:val="Odwołanie do komentarza1"/>
    <w:rsid w:val="00817361"/>
    <w:rPr>
      <w:sz w:val="16"/>
      <w:szCs w:val="16"/>
    </w:rPr>
  </w:style>
  <w:style w:type="paragraph" w:customStyle="1" w:styleId="Tekstkomentarza1">
    <w:name w:val="Tekst komentarza1"/>
    <w:basedOn w:val="Normalny"/>
    <w:rsid w:val="00817361"/>
    <w:pPr>
      <w:suppressAutoHyphens/>
      <w:spacing w:line="276" w:lineRule="auto"/>
    </w:pPr>
    <w:rPr>
      <w:rFonts w:ascii="Arial" w:eastAsia="Calibri" w:hAnsi="Arial" w:cs="Arial"/>
      <w:sz w:val="20"/>
      <w:szCs w:val="20"/>
      <w:lang w:eastAsia="zh-CN"/>
    </w:rPr>
  </w:style>
  <w:style w:type="numbering" w:customStyle="1" w:styleId="WWNum8">
    <w:name w:val="WWNum8"/>
    <w:basedOn w:val="Bezlisty"/>
    <w:rsid w:val="00817361"/>
    <w:pPr>
      <w:numPr>
        <w:numId w:val="92"/>
      </w:numPr>
    </w:pPr>
  </w:style>
  <w:style w:type="numbering" w:customStyle="1" w:styleId="WWNum2">
    <w:name w:val="WWNum2"/>
    <w:basedOn w:val="Bezlisty"/>
    <w:rsid w:val="00817361"/>
    <w:pPr>
      <w:numPr>
        <w:numId w:val="93"/>
      </w:numPr>
    </w:pPr>
  </w:style>
  <w:style w:type="numbering" w:customStyle="1" w:styleId="WWNum3">
    <w:name w:val="WWNum3"/>
    <w:basedOn w:val="Bezlisty"/>
    <w:rsid w:val="00817361"/>
    <w:pPr>
      <w:numPr>
        <w:numId w:val="94"/>
      </w:numPr>
    </w:pPr>
  </w:style>
  <w:style w:type="numbering" w:customStyle="1" w:styleId="WWNum5">
    <w:name w:val="WWNum5"/>
    <w:basedOn w:val="Bezlisty"/>
    <w:rsid w:val="00817361"/>
    <w:pPr>
      <w:numPr>
        <w:numId w:val="95"/>
      </w:numPr>
    </w:pPr>
  </w:style>
  <w:style w:type="numbering" w:customStyle="1" w:styleId="WWNum6">
    <w:name w:val="WWNum6"/>
    <w:basedOn w:val="Bezlisty"/>
    <w:rsid w:val="00817361"/>
    <w:pPr>
      <w:numPr>
        <w:numId w:val="96"/>
      </w:numPr>
    </w:pPr>
  </w:style>
  <w:style w:type="numbering" w:customStyle="1" w:styleId="WWNum7">
    <w:name w:val="WWNum7"/>
    <w:basedOn w:val="Bezlisty"/>
    <w:rsid w:val="00817361"/>
    <w:pPr>
      <w:numPr>
        <w:numId w:val="97"/>
      </w:numPr>
    </w:pPr>
  </w:style>
  <w:style w:type="character" w:customStyle="1" w:styleId="classification-text">
    <w:name w:val="classification-text"/>
    <w:basedOn w:val="Domylnaczcionkaakapitu"/>
    <w:rsid w:val="001F1D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037209">
      <w:bodyDiv w:val="1"/>
      <w:marLeft w:val="0"/>
      <w:marRight w:val="0"/>
      <w:marTop w:val="0"/>
      <w:marBottom w:val="0"/>
      <w:divBdr>
        <w:top w:val="none" w:sz="0" w:space="0" w:color="auto"/>
        <w:left w:val="none" w:sz="0" w:space="0" w:color="auto"/>
        <w:bottom w:val="none" w:sz="0" w:space="0" w:color="auto"/>
        <w:right w:val="none" w:sz="0" w:space="0" w:color="auto"/>
      </w:divBdr>
    </w:div>
    <w:div w:id="33699803">
      <w:bodyDiv w:val="1"/>
      <w:marLeft w:val="0"/>
      <w:marRight w:val="0"/>
      <w:marTop w:val="0"/>
      <w:marBottom w:val="0"/>
      <w:divBdr>
        <w:top w:val="none" w:sz="0" w:space="0" w:color="auto"/>
        <w:left w:val="none" w:sz="0" w:space="0" w:color="auto"/>
        <w:bottom w:val="none" w:sz="0" w:space="0" w:color="auto"/>
        <w:right w:val="none" w:sz="0" w:space="0" w:color="auto"/>
      </w:divBdr>
    </w:div>
    <w:div w:id="43527129">
      <w:bodyDiv w:val="1"/>
      <w:marLeft w:val="0"/>
      <w:marRight w:val="0"/>
      <w:marTop w:val="0"/>
      <w:marBottom w:val="0"/>
      <w:divBdr>
        <w:top w:val="none" w:sz="0" w:space="0" w:color="auto"/>
        <w:left w:val="none" w:sz="0" w:space="0" w:color="auto"/>
        <w:bottom w:val="none" w:sz="0" w:space="0" w:color="auto"/>
        <w:right w:val="none" w:sz="0" w:space="0" w:color="auto"/>
      </w:divBdr>
    </w:div>
    <w:div w:id="46296531">
      <w:bodyDiv w:val="1"/>
      <w:marLeft w:val="0"/>
      <w:marRight w:val="0"/>
      <w:marTop w:val="0"/>
      <w:marBottom w:val="0"/>
      <w:divBdr>
        <w:top w:val="none" w:sz="0" w:space="0" w:color="auto"/>
        <w:left w:val="none" w:sz="0" w:space="0" w:color="auto"/>
        <w:bottom w:val="none" w:sz="0" w:space="0" w:color="auto"/>
        <w:right w:val="none" w:sz="0" w:space="0" w:color="auto"/>
      </w:divBdr>
    </w:div>
    <w:div w:id="66656502">
      <w:bodyDiv w:val="1"/>
      <w:marLeft w:val="0"/>
      <w:marRight w:val="0"/>
      <w:marTop w:val="0"/>
      <w:marBottom w:val="0"/>
      <w:divBdr>
        <w:top w:val="none" w:sz="0" w:space="0" w:color="auto"/>
        <w:left w:val="none" w:sz="0" w:space="0" w:color="auto"/>
        <w:bottom w:val="none" w:sz="0" w:space="0" w:color="auto"/>
        <w:right w:val="none" w:sz="0" w:space="0" w:color="auto"/>
      </w:divBdr>
    </w:div>
    <w:div w:id="84689504">
      <w:bodyDiv w:val="1"/>
      <w:marLeft w:val="0"/>
      <w:marRight w:val="0"/>
      <w:marTop w:val="0"/>
      <w:marBottom w:val="0"/>
      <w:divBdr>
        <w:top w:val="none" w:sz="0" w:space="0" w:color="auto"/>
        <w:left w:val="none" w:sz="0" w:space="0" w:color="auto"/>
        <w:bottom w:val="none" w:sz="0" w:space="0" w:color="auto"/>
        <w:right w:val="none" w:sz="0" w:space="0" w:color="auto"/>
      </w:divBdr>
      <w:divsChild>
        <w:div w:id="944195476">
          <w:marLeft w:val="0"/>
          <w:marRight w:val="0"/>
          <w:marTop w:val="0"/>
          <w:marBottom w:val="0"/>
          <w:divBdr>
            <w:top w:val="none" w:sz="0" w:space="0" w:color="auto"/>
            <w:left w:val="none" w:sz="0" w:space="0" w:color="auto"/>
            <w:bottom w:val="none" w:sz="0" w:space="0" w:color="auto"/>
            <w:right w:val="none" w:sz="0" w:space="0" w:color="auto"/>
          </w:divBdr>
        </w:div>
      </w:divsChild>
    </w:div>
    <w:div w:id="96297171">
      <w:bodyDiv w:val="1"/>
      <w:marLeft w:val="0"/>
      <w:marRight w:val="0"/>
      <w:marTop w:val="0"/>
      <w:marBottom w:val="0"/>
      <w:divBdr>
        <w:top w:val="none" w:sz="0" w:space="0" w:color="auto"/>
        <w:left w:val="none" w:sz="0" w:space="0" w:color="auto"/>
        <w:bottom w:val="none" w:sz="0" w:space="0" w:color="auto"/>
        <w:right w:val="none" w:sz="0" w:space="0" w:color="auto"/>
      </w:divBdr>
    </w:div>
    <w:div w:id="109512442">
      <w:bodyDiv w:val="1"/>
      <w:marLeft w:val="0"/>
      <w:marRight w:val="0"/>
      <w:marTop w:val="0"/>
      <w:marBottom w:val="0"/>
      <w:divBdr>
        <w:top w:val="none" w:sz="0" w:space="0" w:color="auto"/>
        <w:left w:val="none" w:sz="0" w:space="0" w:color="auto"/>
        <w:bottom w:val="none" w:sz="0" w:space="0" w:color="auto"/>
        <w:right w:val="none" w:sz="0" w:space="0" w:color="auto"/>
      </w:divBdr>
    </w:div>
    <w:div w:id="124201592">
      <w:bodyDiv w:val="1"/>
      <w:marLeft w:val="0"/>
      <w:marRight w:val="0"/>
      <w:marTop w:val="0"/>
      <w:marBottom w:val="0"/>
      <w:divBdr>
        <w:top w:val="none" w:sz="0" w:space="0" w:color="auto"/>
        <w:left w:val="none" w:sz="0" w:space="0" w:color="auto"/>
        <w:bottom w:val="none" w:sz="0" w:space="0" w:color="auto"/>
        <w:right w:val="none" w:sz="0" w:space="0" w:color="auto"/>
      </w:divBdr>
    </w:div>
    <w:div w:id="130710802">
      <w:bodyDiv w:val="1"/>
      <w:marLeft w:val="0"/>
      <w:marRight w:val="0"/>
      <w:marTop w:val="0"/>
      <w:marBottom w:val="0"/>
      <w:divBdr>
        <w:top w:val="none" w:sz="0" w:space="0" w:color="auto"/>
        <w:left w:val="none" w:sz="0" w:space="0" w:color="auto"/>
        <w:bottom w:val="none" w:sz="0" w:space="0" w:color="auto"/>
        <w:right w:val="none" w:sz="0" w:space="0" w:color="auto"/>
      </w:divBdr>
    </w:div>
    <w:div w:id="163781903">
      <w:bodyDiv w:val="1"/>
      <w:marLeft w:val="0"/>
      <w:marRight w:val="0"/>
      <w:marTop w:val="0"/>
      <w:marBottom w:val="0"/>
      <w:divBdr>
        <w:top w:val="none" w:sz="0" w:space="0" w:color="auto"/>
        <w:left w:val="none" w:sz="0" w:space="0" w:color="auto"/>
        <w:bottom w:val="none" w:sz="0" w:space="0" w:color="auto"/>
        <w:right w:val="none" w:sz="0" w:space="0" w:color="auto"/>
      </w:divBdr>
    </w:div>
    <w:div w:id="194078188">
      <w:bodyDiv w:val="1"/>
      <w:marLeft w:val="0"/>
      <w:marRight w:val="0"/>
      <w:marTop w:val="0"/>
      <w:marBottom w:val="0"/>
      <w:divBdr>
        <w:top w:val="none" w:sz="0" w:space="0" w:color="auto"/>
        <w:left w:val="none" w:sz="0" w:space="0" w:color="auto"/>
        <w:bottom w:val="none" w:sz="0" w:space="0" w:color="auto"/>
        <w:right w:val="none" w:sz="0" w:space="0" w:color="auto"/>
      </w:divBdr>
    </w:div>
    <w:div w:id="197085560">
      <w:bodyDiv w:val="1"/>
      <w:marLeft w:val="0"/>
      <w:marRight w:val="0"/>
      <w:marTop w:val="0"/>
      <w:marBottom w:val="0"/>
      <w:divBdr>
        <w:top w:val="none" w:sz="0" w:space="0" w:color="auto"/>
        <w:left w:val="none" w:sz="0" w:space="0" w:color="auto"/>
        <w:bottom w:val="none" w:sz="0" w:space="0" w:color="auto"/>
        <w:right w:val="none" w:sz="0" w:space="0" w:color="auto"/>
      </w:divBdr>
    </w:div>
    <w:div w:id="216821998">
      <w:bodyDiv w:val="1"/>
      <w:marLeft w:val="0"/>
      <w:marRight w:val="0"/>
      <w:marTop w:val="0"/>
      <w:marBottom w:val="0"/>
      <w:divBdr>
        <w:top w:val="none" w:sz="0" w:space="0" w:color="auto"/>
        <w:left w:val="none" w:sz="0" w:space="0" w:color="auto"/>
        <w:bottom w:val="none" w:sz="0" w:space="0" w:color="auto"/>
        <w:right w:val="none" w:sz="0" w:space="0" w:color="auto"/>
      </w:divBdr>
      <w:divsChild>
        <w:div w:id="2134446045">
          <w:marLeft w:val="0"/>
          <w:marRight w:val="0"/>
          <w:marTop w:val="0"/>
          <w:marBottom w:val="0"/>
          <w:divBdr>
            <w:top w:val="none" w:sz="0" w:space="0" w:color="auto"/>
            <w:left w:val="none" w:sz="0" w:space="0" w:color="auto"/>
            <w:bottom w:val="none" w:sz="0" w:space="0" w:color="auto"/>
            <w:right w:val="none" w:sz="0" w:space="0" w:color="auto"/>
          </w:divBdr>
          <w:divsChild>
            <w:div w:id="134837963">
              <w:marLeft w:val="0"/>
              <w:marRight w:val="0"/>
              <w:marTop w:val="0"/>
              <w:marBottom w:val="0"/>
              <w:divBdr>
                <w:top w:val="none" w:sz="0" w:space="0" w:color="auto"/>
                <w:left w:val="none" w:sz="0" w:space="0" w:color="auto"/>
                <w:bottom w:val="none" w:sz="0" w:space="0" w:color="auto"/>
                <w:right w:val="none" w:sz="0" w:space="0" w:color="auto"/>
              </w:divBdr>
              <w:divsChild>
                <w:div w:id="1220898891">
                  <w:marLeft w:val="0"/>
                  <w:marRight w:val="0"/>
                  <w:marTop w:val="0"/>
                  <w:marBottom w:val="0"/>
                  <w:divBdr>
                    <w:top w:val="none" w:sz="0" w:space="0" w:color="auto"/>
                    <w:left w:val="none" w:sz="0" w:space="0" w:color="auto"/>
                    <w:bottom w:val="none" w:sz="0" w:space="0" w:color="auto"/>
                    <w:right w:val="none" w:sz="0" w:space="0" w:color="auto"/>
                  </w:divBdr>
                  <w:divsChild>
                    <w:div w:id="1398239712">
                      <w:marLeft w:val="0"/>
                      <w:marRight w:val="0"/>
                      <w:marTop w:val="0"/>
                      <w:marBottom w:val="0"/>
                      <w:divBdr>
                        <w:top w:val="none" w:sz="0" w:space="0" w:color="auto"/>
                        <w:left w:val="none" w:sz="0" w:space="0" w:color="auto"/>
                        <w:bottom w:val="none" w:sz="0" w:space="0" w:color="auto"/>
                        <w:right w:val="none" w:sz="0" w:space="0" w:color="auto"/>
                      </w:divBdr>
                      <w:divsChild>
                        <w:div w:id="952708191">
                          <w:marLeft w:val="0"/>
                          <w:marRight w:val="0"/>
                          <w:marTop w:val="0"/>
                          <w:marBottom w:val="0"/>
                          <w:divBdr>
                            <w:top w:val="none" w:sz="0" w:space="0" w:color="auto"/>
                            <w:left w:val="none" w:sz="0" w:space="0" w:color="auto"/>
                            <w:bottom w:val="none" w:sz="0" w:space="0" w:color="auto"/>
                            <w:right w:val="none" w:sz="0" w:space="0" w:color="auto"/>
                          </w:divBdr>
                          <w:divsChild>
                            <w:div w:id="221209722">
                              <w:marLeft w:val="0"/>
                              <w:marRight w:val="0"/>
                              <w:marTop w:val="0"/>
                              <w:marBottom w:val="0"/>
                              <w:divBdr>
                                <w:top w:val="none" w:sz="0" w:space="0" w:color="auto"/>
                                <w:left w:val="none" w:sz="0" w:space="0" w:color="auto"/>
                                <w:bottom w:val="none" w:sz="0" w:space="0" w:color="auto"/>
                                <w:right w:val="none" w:sz="0" w:space="0" w:color="auto"/>
                              </w:divBdr>
                              <w:divsChild>
                                <w:div w:id="1392188381">
                                  <w:marLeft w:val="0"/>
                                  <w:marRight w:val="0"/>
                                  <w:marTop w:val="0"/>
                                  <w:marBottom w:val="0"/>
                                  <w:divBdr>
                                    <w:top w:val="none" w:sz="0" w:space="0" w:color="auto"/>
                                    <w:left w:val="none" w:sz="0" w:space="0" w:color="auto"/>
                                    <w:bottom w:val="none" w:sz="0" w:space="0" w:color="auto"/>
                                    <w:right w:val="none" w:sz="0" w:space="0" w:color="auto"/>
                                  </w:divBdr>
                                  <w:divsChild>
                                    <w:div w:id="679741739">
                                      <w:marLeft w:val="0"/>
                                      <w:marRight w:val="0"/>
                                      <w:marTop w:val="0"/>
                                      <w:marBottom w:val="0"/>
                                      <w:divBdr>
                                        <w:top w:val="none" w:sz="0" w:space="0" w:color="auto"/>
                                        <w:left w:val="none" w:sz="0" w:space="0" w:color="auto"/>
                                        <w:bottom w:val="none" w:sz="0" w:space="0" w:color="auto"/>
                                        <w:right w:val="none" w:sz="0" w:space="0" w:color="auto"/>
                                      </w:divBdr>
                                      <w:divsChild>
                                        <w:div w:id="214894347">
                                          <w:marLeft w:val="0"/>
                                          <w:marRight w:val="0"/>
                                          <w:marTop w:val="0"/>
                                          <w:marBottom w:val="0"/>
                                          <w:divBdr>
                                            <w:top w:val="none" w:sz="0" w:space="0" w:color="auto"/>
                                            <w:left w:val="none" w:sz="0" w:space="0" w:color="auto"/>
                                            <w:bottom w:val="none" w:sz="0" w:space="0" w:color="auto"/>
                                            <w:right w:val="none" w:sz="0" w:space="0" w:color="auto"/>
                                          </w:divBdr>
                                          <w:divsChild>
                                            <w:div w:id="1724939330">
                                              <w:marLeft w:val="0"/>
                                              <w:marRight w:val="0"/>
                                              <w:marTop w:val="0"/>
                                              <w:marBottom w:val="0"/>
                                              <w:divBdr>
                                                <w:top w:val="none" w:sz="0" w:space="0" w:color="auto"/>
                                                <w:left w:val="none" w:sz="0" w:space="0" w:color="auto"/>
                                                <w:bottom w:val="none" w:sz="0" w:space="0" w:color="auto"/>
                                                <w:right w:val="none" w:sz="0" w:space="0" w:color="auto"/>
                                              </w:divBdr>
                                              <w:divsChild>
                                                <w:div w:id="69354543">
                                                  <w:marLeft w:val="0"/>
                                                  <w:marRight w:val="0"/>
                                                  <w:marTop w:val="0"/>
                                                  <w:marBottom w:val="0"/>
                                                  <w:divBdr>
                                                    <w:top w:val="none" w:sz="0" w:space="0" w:color="auto"/>
                                                    <w:left w:val="none" w:sz="0" w:space="0" w:color="auto"/>
                                                    <w:bottom w:val="none" w:sz="0" w:space="0" w:color="auto"/>
                                                    <w:right w:val="none" w:sz="0" w:space="0" w:color="auto"/>
                                                  </w:divBdr>
                                                  <w:divsChild>
                                                    <w:div w:id="1655450780">
                                                      <w:marLeft w:val="0"/>
                                                      <w:marRight w:val="0"/>
                                                      <w:marTop w:val="0"/>
                                                      <w:marBottom w:val="0"/>
                                                      <w:divBdr>
                                                        <w:top w:val="none" w:sz="0" w:space="0" w:color="auto"/>
                                                        <w:left w:val="none" w:sz="0" w:space="0" w:color="auto"/>
                                                        <w:bottom w:val="none" w:sz="0" w:space="0" w:color="auto"/>
                                                        <w:right w:val="none" w:sz="0" w:space="0" w:color="auto"/>
                                                      </w:divBdr>
                                                      <w:divsChild>
                                                        <w:div w:id="336928416">
                                                          <w:marLeft w:val="0"/>
                                                          <w:marRight w:val="0"/>
                                                          <w:marTop w:val="0"/>
                                                          <w:marBottom w:val="0"/>
                                                          <w:divBdr>
                                                            <w:top w:val="none" w:sz="0" w:space="0" w:color="auto"/>
                                                            <w:left w:val="none" w:sz="0" w:space="0" w:color="auto"/>
                                                            <w:bottom w:val="none" w:sz="0" w:space="0" w:color="auto"/>
                                                            <w:right w:val="none" w:sz="0" w:space="0" w:color="auto"/>
                                                          </w:divBdr>
                                                          <w:divsChild>
                                                            <w:div w:id="1978995110">
                                                              <w:marLeft w:val="0"/>
                                                              <w:marRight w:val="0"/>
                                                              <w:marTop w:val="0"/>
                                                              <w:marBottom w:val="0"/>
                                                              <w:divBdr>
                                                                <w:top w:val="none" w:sz="0" w:space="0" w:color="auto"/>
                                                                <w:left w:val="none" w:sz="0" w:space="0" w:color="auto"/>
                                                                <w:bottom w:val="none" w:sz="0" w:space="0" w:color="auto"/>
                                                                <w:right w:val="none" w:sz="0" w:space="0" w:color="auto"/>
                                                              </w:divBdr>
                                                              <w:divsChild>
                                                                <w:div w:id="1253314864">
                                                                  <w:marLeft w:val="0"/>
                                                                  <w:marRight w:val="0"/>
                                                                  <w:marTop w:val="0"/>
                                                                  <w:marBottom w:val="0"/>
                                                                  <w:divBdr>
                                                                    <w:top w:val="none" w:sz="0" w:space="0" w:color="auto"/>
                                                                    <w:left w:val="none" w:sz="0" w:space="0" w:color="auto"/>
                                                                    <w:bottom w:val="none" w:sz="0" w:space="0" w:color="auto"/>
                                                                    <w:right w:val="none" w:sz="0" w:space="0" w:color="auto"/>
                                                                  </w:divBdr>
                                                                  <w:divsChild>
                                                                    <w:div w:id="797189812">
                                                                      <w:marLeft w:val="0"/>
                                                                      <w:marRight w:val="0"/>
                                                                      <w:marTop w:val="0"/>
                                                                      <w:marBottom w:val="0"/>
                                                                      <w:divBdr>
                                                                        <w:top w:val="none" w:sz="0" w:space="0" w:color="auto"/>
                                                                        <w:left w:val="none" w:sz="0" w:space="0" w:color="auto"/>
                                                                        <w:bottom w:val="none" w:sz="0" w:space="0" w:color="auto"/>
                                                                        <w:right w:val="none" w:sz="0" w:space="0" w:color="auto"/>
                                                                      </w:divBdr>
                                                                      <w:divsChild>
                                                                        <w:div w:id="754328283">
                                                                          <w:marLeft w:val="0"/>
                                                                          <w:marRight w:val="0"/>
                                                                          <w:marTop w:val="0"/>
                                                                          <w:marBottom w:val="0"/>
                                                                          <w:divBdr>
                                                                            <w:top w:val="none" w:sz="0" w:space="0" w:color="auto"/>
                                                                            <w:left w:val="none" w:sz="0" w:space="0" w:color="auto"/>
                                                                            <w:bottom w:val="none" w:sz="0" w:space="0" w:color="auto"/>
                                                                            <w:right w:val="none" w:sz="0" w:space="0" w:color="auto"/>
                                                                          </w:divBdr>
                                                                          <w:divsChild>
                                                                            <w:div w:id="853305212">
                                                                              <w:marLeft w:val="0"/>
                                                                              <w:marRight w:val="0"/>
                                                                              <w:marTop w:val="0"/>
                                                                              <w:marBottom w:val="0"/>
                                                                              <w:divBdr>
                                                                                <w:top w:val="none" w:sz="0" w:space="0" w:color="auto"/>
                                                                                <w:left w:val="none" w:sz="0" w:space="0" w:color="auto"/>
                                                                                <w:bottom w:val="none" w:sz="0" w:space="0" w:color="auto"/>
                                                                                <w:right w:val="none" w:sz="0" w:space="0" w:color="auto"/>
                                                                              </w:divBdr>
                                                                            </w:div>
                                                                            <w:div w:id="88391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25378937">
      <w:bodyDiv w:val="1"/>
      <w:marLeft w:val="0"/>
      <w:marRight w:val="0"/>
      <w:marTop w:val="0"/>
      <w:marBottom w:val="0"/>
      <w:divBdr>
        <w:top w:val="none" w:sz="0" w:space="0" w:color="auto"/>
        <w:left w:val="none" w:sz="0" w:space="0" w:color="auto"/>
        <w:bottom w:val="none" w:sz="0" w:space="0" w:color="auto"/>
        <w:right w:val="none" w:sz="0" w:space="0" w:color="auto"/>
      </w:divBdr>
    </w:div>
    <w:div w:id="295183369">
      <w:bodyDiv w:val="1"/>
      <w:marLeft w:val="0"/>
      <w:marRight w:val="0"/>
      <w:marTop w:val="0"/>
      <w:marBottom w:val="0"/>
      <w:divBdr>
        <w:top w:val="none" w:sz="0" w:space="0" w:color="auto"/>
        <w:left w:val="none" w:sz="0" w:space="0" w:color="auto"/>
        <w:bottom w:val="none" w:sz="0" w:space="0" w:color="auto"/>
        <w:right w:val="none" w:sz="0" w:space="0" w:color="auto"/>
      </w:divBdr>
    </w:div>
    <w:div w:id="307131014">
      <w:bodyDiv w:val="1"/>
      <w:marLeft w:val="0"/>
      <w:marRight w:val="0"/>
      <w:marTop w:val="0"/>
      <w:marBottom w:val="0"/>
      <w:divBdr>
        <w:top w:val="none" w:sz="0" w:space="0" w:color="auto"/>
        <w:left w:val="none" w:sz="0" w:space="0" w:color="auto"/>
        <w:bottom w:val="none" w:sz="0" w:space="0" w:color="auto"/>
        <w:right w:val="none" w:sz="0" w:space="0" w:color="auto"/>
      </w:divBdr>
    </w:div>
    <w:div w:id="329604257">
      <w:bodyDiv w:val="1"/>
      <w:marLeft w:val="0"/>
      <w:marRight w:val="0"/>
      <w:marTop w:val="0"/>
      <w:marBottom w:val="0"/>
      <w:divBdr>
        <w:top w:val="none" w:sz="0" w:space="0" w:color="auto"/>
        <w:left w:val="none" w:sz="0" w:space="0" w:color="auto"/>
        <w:bottom w:val="none" w:sz="0" w:space="0" w:color="auto"/>
        <w:right w:val="none" w:sz="0" w:space="0" w:color="auto"/>
      </w:divBdr>
    </w:div>
    <w:div w:id="406346104">
      <w:bodyDiv w:val="1"/>
      <w:marLeft w:val="0"/>
      <w:marRight w:val="0"/>
      <w:marTop w:val="0"/>
      <w:marBottom w:val="0"/>
      <w:divBdr>
        <w:top w:val="none" w:sz="0" w:space="0" w:color="auto"/>
        <w:left w:val="none" w:sz="0" w:space="0" w:color="auto"/>
        <w:bottom w:val="none" w:sz="0" w:space="0" w:color="auto"/>
        <w:right w:val="none" w:sz="0" w:space="0" w:color="auto"/>
      </w:divBdr>
    </w:div>
    <w:div w:id="409468993">
      <w:bodyDiv w:val="1"/>
      <w:marLeft w:val="0"/>
      <w:marRight w:val="0"/>
      <w:marTop w:val="0"/>
      <w:marBottom w:val="0"/>
      <w:divBdr>
        <w:top w:val="none" w:sz="0" w:space="0" w:color="auto"/>
        <w:left w:val="none" w:sz="0" w:space="0" w:color="auto"/>
        <w:bottom w:val="none" w:sz="0" w:space="0" w:color="auto"/>
        <w:right w:val="none" w:sz="0" w:space="0" w:color="auto"/>
      </w:divBdr>
    </w:div>
    <w:div w:id="465709614">
      <w:bodyDiv w:val="1"/>
      <w:marLeft w:val="0"/>
      <w:marRight w:val="0"/>
      <w:marTop w:val="0"/>
      <w:marBottom w:val="0"/>
      <w:divBdr>
        <w:top w:val="none" w:sz="0" w:space="0" w:color="auto"/>
        <w:left w:val="none" w:sz="0" w:space="0" w:color="auto"/>
        <w:bottom w:val="none" w:sz="0" w:space="0" w:color="auto"/>
        <w:right w:val="none" w:sz="0" w:space="0" w:color="auto"/>
      </w:divBdr>
    </w:div>
    <w:div w:id="493881898">
      <w:bodyDiv w:val="1"/>
      <w:marLeft w:val="0"/>
      <w:marRight w:val="0"/>
      <w:marTop w:val="0"/>
      <w:marBottom w:val="0"/>
      <w:divBdr>
        <w:top w:val="none" w:sz="0" w:space="0" w:color="auto"/>
        <w:left w:val="none" w:sz="0" w:space="0" w:color="auto"/>
        <w:bottom w:val="none" w:sz="0" w:space="0" w:color="auto"/>
        <w:right w:val="none" w:sz="0" w:space="0" w:color="auto"/>
      </w:divBdr>
    </w:div>
    <w:div w:id="519244339">
      <w:bodyDiv w:val="1"/>
      <w:marLeft w:val="0"/>
      <w:marRight w:val="0"/>
      <w:marTop w:val="0"/>
      <w:marBottom w:val="0"/>
      <w:divBdr>
        <w:top w:val="none" w:sz="0" w:space="0" w:color="auto"/>
        <w:left w:val="none" w:sz="0" w:space="0" w:color="auto"/>
        <w:bottom w:val="none" w:sz="0" w:space="0" w:color="auto"/>
        <w:right w:val="none" w:sz="0" w:space="0" w:color="auto"/>
      </w:divBdr>
    </w:div>
    <w:div w:id="529033177">
      <w:bodyDiv w:val="1"/>
      <w:marLeft w:val="0"/>
      <w:marRight w:val="0"/>
      <w:marTop w:val="0"/>
      <w:marBottom w:val="0"/>
      <w:divBdr>
        <w:top w:val="none" w:sz="0" w:space="0" w:color="auto"/>
        <w:left w:val="none" w:sz="0" w:space="0" w:color="auto"/>
        <w:bottom w:val="none" w:sz="0" w:space="0" w:color="auto"/>
        <w:right w:val="none" w:sz="0" w:space="0" w:color="auto"/>
      </w:divBdr>
    </w:div>
    <w:div w:id="559635667">
      <w:bodyDiv w:val="1"/>
      <w:marLeft w:val="0"/>
      <w:marRight w:val="0"/>
      <w:marTop w:val="0"/>
      <w:marBottom w:val="0"/>
      <w:divBdr>
        <w:top w:val="none" w:sz="0" w:space="0" w:color="auto"/>
        <w:left w:val="none" w:sz="0" w:space="0" w:color="auto"/>
        <w:bottom w:val="none" w:sz="0" w:space="0" w:color="auto"/>
        <w:right w:val="none" w:sz="0" w:space="0" w:color="auto"/>
      </w:divBdr>
    </w:div>
    <w:div w:id="584388733">
      <w:bodyDiv w:val="1"/>
      <w:marLeft w:val="0"/>
      <w:marRight w:val="0"/>
      <w:marTop w:val="0"/>
      <w:marBottom w:val="0"/>
      <w:divBdr>
        <w:top w:val="none" w:sz="0" w:space="0" w:color="auto"/>
        <w:left w:val="none" w:sz="0" w:space="0" w:color="auto"/>
        <w:bottom w:val="none" w:sz="0" w:space="0" w:color="auto"/>
        <w:right w:val="none" w:sz="0" w:space="0" w:color="auto"/>
      </w:divBdr>
    </w:div>
    <w:div w:id="638654530">
      <w:bodyDiv w:val="1"/>
      <w:marLeft w:val="0"/>
      <w:marRight w:val="0"/>
      <w:marTop w:val="0"/>
      <w:marBottom w:val="0"/>
      <w:divBdr>
        <w:top w:val="none" w:sz="0" w:space="0" w:color="auto"/>
        <w:left w:val="none" w:sz="0" w:space="0" w:color="auto"/>
        <w:bottom w:val="none" w:sz="0" w:space="0" w:color="auto"/>
        <w:right w:val="none" w:sz="0" w:space="0" w:color="auto"/>
      </w:divBdr>
    </w:div>
    <w:div w:id="669480061">
      <w:bodyDiv w:val="1"/>
      <w:marLeft w:val="0"/>
      <w:marRight w:val="0"/>
      <w:marTop w:val="0"/>
      <w:marBottom w:val="0"/>
      <w:divBdr>
        <w:top w:val="none" w:sz="0" w:space="0" w:color="auto"/>
        <w:left w:val="none" w:sz="0" w:space="0" w:color="auto"/>
        <w:bottom w:val="none" w:sz="0" w:space="0" w:color="auto"/>
        <w:right w:val="none" w:sz="0" w:space="0" w:color="auto"/>
      </w:divBdr>
    </w:div>
    <w:div w:id="672612838">
      <w:bodyDiv w:val="1"/>
      <w:marLeft w:val="0"/>
      <w:marRight w:val="0"/>
      <w:marTop w:val="0"/>
      <w:marBottom w:val="0"/>
      <w:divBdr>
        <w:top w:val="none" w:sz="0" w:space="0" w:color="auto"/>
        <w:left w:val="none" w:sz="0" w:space="0" w:color="auto"/>
        <w:bottom w:val="none" w:sz="0" w:space="0" w:color="auto"/>
        <w:right w:val="none" w:sz="0" w:space="0" w:color="auto"/>
      </w:divBdr>
    </w:div>
    <w:div w:id="720131366">
      <w:bodyDiv w:val="1"/>
      <w:marLeft w:val="0"/>
      <w:marRight w:val="0"/>
      <w:marTop w:val="0"/>
      <w:marBottom w:val="0"/>
      <w:divBdr>
        <w:top w:val="none" w:sz="0" w:space="0" w:color="auto"/>
        <w:left w:val="none" w:sz="0" w:space="0" w:color="auto"/>
        <w:bottom w:val="none" w:sz="0" w:space="0" w:color="auto"/>
        <w:right w:val="none" w:sz="0" w:space="0" w:color="auto"/>
      </w:divBdr>
    </w:div>
    <w:div w:id="755396959">
      <w:bodyDiv w:val="1"/>
      <w:marLeft w:val="0"/>
      <w:marRight w:val="0"/>
      <w:marTop w:val="0"/>
      <w:marBottom w:val="0"/>
      <w:divBdr>
        <w:top w:val="none" w:sz="0" w:space="0" w:color="auto"/>
        <w:left w:val="none" w:sz="0" w:space="0" w:color="auto"/>
        <w:bottom w:val="none" w:sz="0" w:space="0" w:color="auto"/>
        <w:right w:val="none" w:sz="0" w:space="0" w:color="auto"/>
      </w:divBdr>
    </w:div>
    <w:div w:id="768894330">
      <w:bodyDiv w:val="1"/>
      <w:marLeft w:val="0"/>
      <w:marRight w:val="0"/>
      <w:marTop w:val="0"/>
      <w:marBottom w:val="0"/>
      <w:divBdr>
        <w:top w:val="none" w:sz="0" w:space="0" w:color="auto"/>
        <w:left w:val="none" w:sz="0" w:space="0" w:color="auto"/>
        <w:bottom w:val="none" w:sz="0" w:space="0" w:color="auto"/>
        <w:right w:val="none" w:sz="0" w:space="0" w:color="auto"/>
      </w:divBdr>
    </w:div>
    <w:div w:id="783616275">
      <w:bodyDiv w:val="1"/>
      <w:marLeft w:val="0"/>
      <w:marRight w:val="0"/>
      <w:marTop w:val="0"/>
      <w:marBottom w:val="0"/>
      <w:divBdr>
        <w:top w:val="none" w:sz="0" w:space="0" w:color="auto"/>
        <w:left w:val="none" w:sz="0" w:space="0" w:color="auto"/>
        <w:bottom w:val="none" w:sz="0" w:space="0" w:color="auto"/>
        <w:right w:val="none" w:sz="0" w:space="0" w:color="auto"/>
      </w:divBdr>
      <w:divsChild>
        <w:div w:id="1353723081">
          <w:marLeft w:val="0"/>
          <w:marRight w:val="0"/>
          <w:marTop w:val="0"/>
          <w:marBottom w:val="0"/>
          <w:divBdr>
            <w:top w:val="none" w:sz="0" w:space="0" w:color="auto"/>
            <w:left w:val="none" w:sz="0" w:space="0" w:color="auto"/>
            <w:bottom w:val="none" w:sz="0" w:space="0" w:color="auto"/>
            <w:right w:val="none" w:sz="0" w:space="0" w:color="auto"/>
          </w:divBdr>
        </w:div>
      </w:divsChild>
    </w:div>
    <w:div w:id="811561179">
      <w:bodyDiv w:val="1"/>
      <w:marLeft w:val="0"/>
      <w:marRight w:val="0"/>
      <w:marTop w:val="0"/>
      <w:marBottom w:val="0"/>
      <w:divBdr>
        <w:top w:val="none" w:sz="0" w:space="0" w:color="auto"/>
        <w:left w:val="none" w:sz="0" w:space="0" w:color="auto"/>
        <w:bottom w:val="none" w:sz="0" w:space="0" w:color="auto"/>
        <w:right w:val="none" w:sz="0" w:space="0" w:color="auto"/>
      </w:divBdr>
    </w:div>
    <w:div w:id="812873192">
      <w:bodyDiv w:val="1"/>
      <w:marLeft w:val="0"/>
      <w:marRight w:val="0"/>
      <w:marTop w:val="0"/>
      <w:marBottom w:val="0"/>
      <w:divBdr>
        <w:top w:val="none" w:sz="0" w:space="0" w:color="auto"/>
        <w:left w:val="none" w:sz="0" w:space="0" w:color="auto"/>
        <w:bottom w:val="none" w:sz="0" w:space="0" w:color="auto"/>
        <w:right w:val="none" w:sz="0" w:space="0" w:color="auto"/>
      </w:divBdr>
    </w:div>
    <w:div w:id="838350902">
      <w:bodyDiv w:val="1"/>
      <w:marLeft w:val="0"/>
      <w:marRight w:val="0"/>
      <w:marTop w:val="0"/>
      <w:marBottom w:val="0"/>
      <w:divBdr>
        <w:top w:val="none" w:sz="0" w:space="0" w:color="auto"/>
        <w:left w:val="none" w:sz="0" w:space="0" w:color="auto"/>
        <w:bottom w:val="none" w:sz="0" w:space="0" w:color="auto"/>
        <w:right w:val="none" w:sz="0" w:space="0" w:color="auto"/>
      </w:divBdr>
    </w:div>
    <w:div w:id="886382492">
      <w:bodyDiv w:val="1"/>
      <w:marLeft w:val="0"/>
      <w:marRight w:val="0"/>
      <w:marTop w:val="0"/>
      <w:marBottom w:val="0"/>
      <w:divBdr>
        <w:top w:val="none" w:sz="0" w:space="0" w:color="auto"/>
        <w:left w:val="none" w:sz="0" w:space="0" w:color="auto"/>
        <w:bottom w:val="none" w:sz="0" w:space="0" w:color="auto"/>
        <w:right w:val="none" w:sz="0" w:space="0" w:color="auto"/>
      </w:divBdr>
    </w:div>
    <w:div w:id="889421630">
      <w:bodyDiv w:val="1"/>
      <w:marLeft w:val="0"/>
      <w:marRight w:val="0"/>
      <w:marTop w:val="0"/>
      <w:marBottom w:val="0"/>
      <w:divBdr>
        <w:top w:val="none" w:sz="0" w:space="0" w:color="auto"/>
        <w:left w:val="none" w:sz="0" w:space="0" w:color="auto"/>
        <w:bottom w:val="none" w:sz="0" w:space="0" w:color="auto"/>
        <w:right w:val="none" w:sz="0" w:space="0" w:color="auto"/>
      </w:divBdr>
    </w:div>
    <w:div w:id="897473227">
      <w:bodyDiv w:val="1"/>
      <w:marLeft w:val="0"/>
      <w:marRight w:val="0"/>
      <w:marTop w:val="0"/>
      <w:marBottom w:val="0"/>
      <w:divBdr>
        <w:top w:val="none" w:sz="0" w:space="0" w:color="auto"/>
        <w:left w:val="none" w:sz="0" w:space="0" w:color="auto"/>
        <w:bottom w:val="none" w:sz="0" w:space="0" w:color="auto"/>
        <w:right w:val="none" w:sz="0" w:space="0" w:color="auto"/>
      </w:divBdr>
    </w:div>
    <w:div w:id="898830122">
      <w:bodyDiv w:val="1"/>
      <w:marLeft w:val="0"/>
      <w:marRight w:val="0"/>
      <w:marTop w:val="0"/>
      <w:marBottom w:val="0"/>
      <w:divBdr>
        <w:top w:val="none" w:sz="0" w:space="0" w:color="auto"/>
        <w:left w:val="none" w:sz="0" w:space="0" w:color="auto"/>
        <w:bottom w:val="none" w:sz="0" w:space="0" w:color="auto"/>
        <w:right w:val="none" w:sz="0" w:space="0" w:color="auto"/>
      </w:divBdr>
      <w:divsChild>
        <w:div w:id="323319938">
          <w:marLeft w:val="0"/>
          <w:marRight w:val="0"/>
          <w:marTop w:val="0"/>
          <w:marBottom w:val="0"/>
          <w:divBdr>
            <w:top w:val="none" w:sz="0" w:space="0" w:color="auto"/>
            <w:left w:val="none" w:sz="0" w:space="0" w:color="auto"/>
            <w:bottom w:val="none" w:sz="0" w:space="0" w:color="auto"/>
            <w:right w:val="none" w:sz="0" w:space="0" w:color="auto"/>
          </w:divBdr>
        </w:div>
        <w:div w:id="450171896">
          <w:marLeft w:val="0"/>
          <w:marRight w:val="0"/>
          <w:marTop w:val="0"/>
          <w:marBottom w:val="0"/>
          <w:divBdr>
            <w:top w:val="none" w:sz="0" w:space="0" w:color="auto"/>
            <w:left w:val="none" w:sz="0" w:space="0" w:color="auto"/>
            <w:bottom w:val="none" w:sz="0" w:space="0" w:color="auto"/>
            <w:right w:val="none" w:sz="0" w:space="0" w:color="auto"/>
          </w:divBdr>
        </w:div>
        <w:div w:id="700320381">
          <w:marLeft w:val="0"/>
          <w:marRight w:val="0"/>
          <w:marTop w:val="0"/>
          <w:marBottom w:val="0"/>
          <w:divBdr>
            <w:top w:val="none" w:sz="0" w:space="0" w:color="auto"/>
            <w:left w:val="none" w:sz="0" w:space="0" w:color="auto"/>
            <w:bottom w:val="none" w:sz="0" w:space="0" w:color="auto"/>
            <w:right w:val="none" w:sz="0" w:space="0" w:color="auto"/>
          </w:divBdr>
        </w:div>
        <w:div w:id="737169375">
          <w:marLeft w:val="0"/>
          <w:marRight w:val="0"/>
          <w:marTop w:val="0"/>
          <w:marBottom w:val="0"/>
          <w:divBdr>
            <w:top w:val="none" w:sz="0" w:space="0" w:color="auto"/>
            <w:left w:val="none" w:sz="0" w:space="0" w:color="auto"/>
            <w:bottom w:val="none" w:sz="0" w:space="0" w:color="auto"/>
            <w:right w:val="none" w:sz="0" w:space="0" w:color="auto"/>
          </w:divBdr>
        </w:div>
        <w:div w:id="1134523147">
          <w:marLeft w:val="0"/>
          <w:marRight w:val="0"/>
          <w:marTop w:val="0"/>
          <w:marBottom w:val="0"/>
          <w:divBdr>
            <w:top w:val="none" w:sz="0" w:space="0" w:color="auto"/>
            <w:left w:val="none" w:sz="0" w:space="0" w:color="auto"/>
            <w:bottom w:val="none" w:sz="0" w:space="0" w:color="auto"/>
            <w:right w:val="none" w:sz="0" w:space="0" w:color="auto"/>
          </w:divBdr>
        </w:div>
        <w:div w:id="1983339648">
          <w:marLeft w:val="0"/>
          <w:marRight w:val="0"/>
          <w:marTop w:val="0"/>
          <w:marBottom w:val="0"/>
          <w:divBdr>
            <w:top w:val="none" w:sz="0" w:space="0" w:color="auto"/>
            <w:left w:val="none" w:sz="0" w:space="0" w:color="auto"/>
            <w:bottom w:val="none" w:sz="0" w:space="0" w:color="auto"/>
            <w:right w:val="none" w:sz="0" w:space="0" w:color="auto"/>
          </w:divBdr>
        </w:div>
        <w:div w:id="2115048390">
          <w:marLeft w:val="0"/>
          <w:marRight w:val="0"/>
          <w:marTop w:val="0"/>
          <w:marBottom w:val="0"/>
          <w:divBdr>
            <w:top w:val="none" w:sz="0" w:space="0" w:color="auto"/>
            <w:left w:val="none" w:sz="0" w:space="0" w:color="auto"/>
            <w:bottom w:val="none" w:sz="0" w:space="0" w:color="auto"/>
            <w:right w:val="none" w:sz="0" w:space="0" w:color="auto"/>
          </w:divBdr>
        </w:div>
      </w:divsChild>
    </w:div>
    <w:div w:id="908420008">
      <w:bodyDiv w:val="1"/>
      <w:marLeft w:val="0"/>
      <w:marRight w:val="0"/>
      <w:marTop w:val="0"/>
      <w:marBottom w:val="0"/>
      <w:divBdr>
        <w:top w:val="none" w:sz="0" w:space="0" w:color="auto"/>
        <w:left w:val="none" w:sz="0" w:space="0" w:color="auto"/>
        <w:bottom w:val="none" w:sz="0" w:space="0" w:color="auto"/>
        <w:right w:val="none" w:sz="0" w:space="0" w:color="auto"/>
      </w:divBdr>
    </w:div>
    <w:div w:id="917595589">
      <w:bodyDiv w:val="1"/>
      <w:marLeft w:val="0"/>
      <w:marRight w:val="0"/>
      <w:marTop w:val="0"/>
      <w:marBottom w:val="0"/>
      <w:divBdr>
        <w:top w:val="none" w:sz="0" w:space="0" w:color="auto"/>
        <w:left w:val="none" w:sz="0" w:space="0" w:color="auto"/>
        <w:bottom w:val="none" w:sz="0" w:space="0" w:color="auto"/>
        <w:right w:val="none" w:sz="0" w:space="0" w:color="auto"/>
      </w:divBdr>
    </w:div>
    <w:div w:id="962468168">
      <w:bodyDiv w:val="1"/>
      <w:marLeft w:val="0"/>
      <w:marRight w:val="0"/>
      <w:marTop w:val="0"/>
      <w:marBottom w:val="0"/>
      <w:divBdr>
        <w:top w:val="none" w:sz="0" w:space="0" w:color="auto"/>
        <w:left w:val="none" w:sz="0" w:space="0" w:color="auto"/>
        <w:bottom w:val="none" w:sz="0" w:space="0" w:color="auto"/>
        <w:right w:val="none" w:sz="0" w:space="0" w:color="auto"/>
      </w:divBdr>
    </w:div>
    <w:div w:id="963731850">
      <w:bodyDiv w:val="1"/>
      <w:marLeft w:val="0"/>
      <w:marRight w:val="0"/>
      <w:marTop w:val="0"/>
      <w:marBottom w:val="0"/>
      <w:divBdr>
        <w:top w:val="none" w:sz="0" w:space="0" w:color="auto"/>
        <w:left w:val="none" w:sz="0" w:space="0" w:color="auto"/>
        <w:bottom w:val="none" w:sz="0" w:space="0" w:color="auto"/>
        <w:right w:val="none" w:sz="0" w:space="0" w:color="auto"/>
      </w:divBdr>
    </w:div>
    <w:div w:id="999305430">
      <w:bodyDiv w:val="1"/>
      <w:marLeft w:val="0"/>
      <w:marRight w:val="0"/>
      <w:marTop w:val="0"/>
      <w:marBottom w:val="0"/>
      <w:divBdr>
        <w:top w:val="none" w:sz="0" w:space="0" w:color="auto"/>
        <w:left w:val="none" w:sz="0" w:space="0" w:color="auto"/>
        <w:bottom w:val="none" w:sz="0" w:space="0" w:color="auto"/>
        <w:right w:val="none" w:sz="0" w:space="0" w:color="auto"/>
      </w:divBdr>
      <w:divsChild>
        <w:div w:id="609581861">
          <w:marLeft w:val="0"/>
          <w:marRight w:val="0"/>
          <w:marTop w:val="0"/>
          <w:marBottom w:val="0"/>
          <w:divBdr>
            <w:top w:val="none" w:sz="0" w:space="0" w:color="auto"/>
            <w:left w:val="none" w:sz="0" w:space="0" w:color="auto"/>
            <w:bottom w:val="none" w:sz="0" w:space="0" w:color="auto"/>
            <w:right w:val="none" w:sz="0" w:space="0" w:color="auto"/>
          </w:divBdr>
          <w:divsChild>
            <w:div w:id="79106210">
              <w:marLeft w:val="0"/>
              <w:marRight w:val="0"/>
              <w:marTop w:val="0"/>
              <w:marBottom w:val="0"/>
              <w:divBdr>
                <w:top w:val="none" w:sz="0" w:space="0" w:color="auto"/>
                <w:left w:val="none" w:sz="0" w:space="0" w:color="auto"/>
                <w:bottom w:val="none" w:sz="0" w:space="0" w:color="auto"/>
                <w:right w:val="none" w:sz="0" w:space="0" w:color="auto"/>
              </w:divBdr>
              <w:divsChild>
                <w:div w:id="147331714">
                  <w:marLeft w:val="0"/>
                  <w:marRight w:val="0"/>
                  <w:marTop w:val="0"/>
                  <w:marBottom w:val="0"/>
                  <w:divBdr>
                    <w:top w:val="none" w:sz="0" w:space="0" w:color="auto"/>
                    <w:left w:val="none" w:sz="0" w:space="0" w:color="auto"/>
                    <w:bottom w:val="none" w:sz="0" w:space="0" w:color="auto"/>
                    <w:right w:val="none" w:sz="0" w:space="0" w:color="auto"/>
                  </w:divBdr>
                </w:div>
                <w:div w:id="1279534176">
                  <w:marLeft w:val="0"/>
                  <w:marRight w:val="0"/>
                  <w:marTop w:val="0"/>
                  <w:marBottom w:val="0"/>
                  <w:divBdr>
                    <w:top w:val="none" w:sz="0" w:space="0" w:color="auto"/>
                    <w:left w:val="none" w:sz="0" w:space="0" w:color="auto"/>
                    <w:bottom w:val="none" w:sz="0" w:space="0" w:color="auto"/>
                    <w:right w:val="none" w:sz="0" w:space="0" w:color="auto"/>
                  </w:divBdr>
                </w:div>
              </w:divsChild>
            </w:div>
            <w:div w:id="2107339519">
              <w:marLeft w:val="0"/>
              <w:marRight w:val="0"/>
              <w:marTop w:val="0"/>
              <w:marBottom w:val="0"/>
              <w:divBdr>
                <w:top w:val="none" w:sz="0" w:space="0" w:color="auto"/>
                <w:left w:val="none" w:sz="0" w:space="0" w:color="auto"/>
                <w:bottom w:val="none" w:sz="0" w:space="0" w:color="auto"/>
                <w:right w:val="none" w:sz="0" w:space="0" w:color="auto"/>
              </w:divBdr>
            </w:div>
          </w:divsChild>
        </w:div>
        <w:div w:id="1076977779">
          <w:marLeft w:val="0"/>
          <w:marRight w:val="0"/>
          <w:marTop w:val="0"/>
          <w:marBottom w:val="0"/>
          <w:divBdr>
            <w:top w:val="none" w:sz="0" w:space="0" w:color="auto"/>
            <w:left w:val="none" w:sz="0" w:space="0" w:color="auto"/>
            <w:bottom w:val="none" w:sz="0" w:space="0" w:color="auto"/>
            <w:right w:val="none" w:sz="0" w:space="0" w:color="auto"/>
          </w:divBdr>
        </w:div>
        <w:div w:id="1859659757">
          <w:marLeft w:val="0"/>
          <w:marRight w:val="0"/>
          <w:marTop w:val="0"/>
          <w:marBottom w:val="0"/>
          <w:divBdr>
            <w:top w:val="none" w:sz="0" w:space="0" w:color="auto"/>
            <w:left w:val="none" w:sz="0" w:space="0" w:color="auto"/>
            <w:bottom w:val="none" w:sz="0" w:space="0" w:color="auto"/>
            <w:right w:val="none" w:sz="0" w:space="0" w:color="auto"/>
          </w:divBdr>
        </w:div>
      </w:divsChild>
    </w:div>
    <w:div w:id="1003893715">
      <w:bodyDiv w:val="1"/>
      <w:marLeft w:val="0"/>
      <w:marRight w:val="0"/>
      <w:marTop w:val="0"/>
      <w:marBottom w:val="0"/>
      <w:divBdr>
        <w:top w:val="none" w:sz="0" w:space="0" w:color="auto"/>
        <w:left w:val="none" w:sz="0" w:space="0" w:color="auto"/>
        <w:bottom w:val="none" w:sz="0" w:space="0" w:color="auto"/>
        <w:right w:val="none" w:sz="0" w:space="0" w:color="auto"/>
      </w:divBdr>
    </w:div>
    <w:div w:id="1006439104">
      <w:bodyDiv w:val="1"/>
      <w:marLeft w:val="0"/>
      <w:marRight w:val="0"/>
      <w:marTop w:val="0"/>
      <w:marBottom w:val="0"/>
      <w:divBdr>
        <w:top w:val="none" w:sz="0" w:space="0" w:color="auto"/>
        <w:left w:val="none" w:sz="0" w:space="0" w:color="auto"/>
        <w:bottom w:val="none" w:sz="0" w:space="0" w:color="auto"/>
        <w:right w:val="none" w:sz="0" w:space="0" w:color="auto"/>
      </w:divBdr>
    </w:div>
    <w:div w:id="1017317498">
      <w:bodyDiv w:val="1"/>
      <w:marLeft w:val="0"/>
      <w:marRight w:val="0"/>
      <w:marTop w:val="0"/>
      <w:marBottom w:val="0"/>
      <w:divBdr>
        <w:top w:val="none" w:sz="0" w:space="0" w:color="auto"/>
        <w:left w:val="none" w:sz="0" w:space="0" w:color="auto"/>
        <w:bottom w:val="none" w:sz="0" w:space="0" w:color="auto"/>
        <w:right w:val="none" w:sz="0" w:space="0" w:color="auto"/>
      </w:divBdr>
    </w:div>
    <w:div w:id="1075513899">
      <w:bodyDiv w:val="1"/>
      <w:marLeft w:val="0"/>
      <w:marRight w:val="0"/>
      <w:marTop w:val="0"/>
      <w:marBottom w:val="0"/>
      <w:divBdr>
        <w:top w:val="none" w:sz="0" w:space="0" w:color="auto"/>
        <w:left w:val="none" w:sz="0" w:space="0" w:color="auto"/>
        <w:bottom w:val="none" w:sz="0" w:space="0" w:color="auto"/>
        <w:right w:val="none" w:sz="0" w:space="0" w:color="auto"/>
      </w:divBdr>
    </w:div>
    <w:div w:id="1075515628">
      <w:bodyDiv w:val="1"/>
      <w:marLeft w:val="0"/>
      <w:marRight w:val="0"/>
      <w:marTop w:val="0"/>
      <w:marBottom w:val="0"/>
      <w:divBdr>
        <w:top w:val="none" w:sz="0" w:space="0" w:color="auto"/>
        <w:left w:val="none" w:sz="0" w:space="0" w:color="auto"/>
        <w:bottom w:val="none" w:sz="0" w:space="0" w:color="auto"/>
        <w:right w:val="none" w:sz="0" w:space="0" w:color="auto"/>
      </w:divBdr>
    </w:div>
    <w:div w:id="1120495581">
      <w:bodyDiv w:val="1"/>
      <w:marLeft w:val="0"/>
      <w:marRight w:val="0"/>
      <w:marTop w:val="0"/>
      <w:marBottom w:val="0"/>
      <w:divBdr>
        <w:top w:val="none" w:sz="0" w:space="0" w:color="auto"/>
        <w:left w:val="none" w:sz="0" w:space="0" w:color="auto"/>
        <w:bottom w:val="none" w:sz="0" w:space="0" w:color="auto"/>
        <w:right w:val="none" w:sz="0" w:space="0" w:color="auto"/>
      </w:divBdr>
    </w:div>
    <w:div w:id="1133669921">
      <w:bodyDiv w:val="1"/>
      <w:marLeft w:val="0"/>
      <w:marRight w:val="0"/>
      <w:marTop w:val="0"/>
      <w:marBottom w:val="0"/>
      <w:divBdr>
        <w:top w:val="none" w:sz="0" w:space="0" w:color="auto"/>
        <w:left w:val="none" w:sz="0" w:space="0" w:color="auto"/>
        <w:bottom w:val="none" w:sz="0" w:space="0" w:color="auto"/>
        <w:right w:val="none" w:sz="0" w:space="0" w:color="auto"/>
      </w:divBdr>
    </w:div>
    <w:div w:id="1164395662">
      <w:bodyDiv w:val="1"/>
      <w:marLeft w:val="0"/>
      <w:marRight w:val="0"/>
      <w:marTop w:val="0"/>
      <w:marBottom w:val="0"/>
      <w:divBdr>
        <w:top w:val="none" w:sz="0" w:space="0" w:color="auto"/>
        <w:left w:val="none" w:sz="0" w:space="0" w:color="auto"/>
        <w:bottom w:val="none" w:sz="0" w:space="0" w:color="auto"/>
        <w:right w:val="none" w:sz="0" w:space="0" w:color="auto"/>
      </w:divBdr>
    </w:div>
    <w:div w:id="1165824653">
      <w:bodyDiv w:val="1"/>
      <w:marLeft w:val="0"/>
      <w:marRight w:val="0"/>
      <w:marTop w:val="0"/>
      <w:marBottom w:val="0"/>
      <w:divBdr>
        <w:top w:val="none" w:sz="0" w:space="0" w:color="auto"/>
        <w:left w:val="none" w:sz="0" w:space="0" w:color="auto"/>
        <w:bottom w:val="none" w:sz="0" w:space="0" w:color="auto"/>
        <w:right w:val="none" w:sz="0" w:space="0" w:color="auto"/>
      </w:divBdr>
    </w:div>
    <w:div w:id="1193300095">
      <w:bodyDiv w:val="1"/>
      <w:marLeft w:val="0"/>
      <w:marRight w:val="0"/>
      <w:marTop w:val="0"/>
      <w:marBottom w:val="0"/>
      <w:divBdr>
        <w:top w:val="none" w:sz="0" w:space="0" w:color="auto"/>
        <w:left w:val="none" w:sz="0" w:space="0" w:color="auto"/>
        <w:bottom w:val="none" w:sz="0" w:space="0" w:color="auto"/>
        <w:right w:val="none" w:sz="0" w:space="0" w:color="auto"/>
      </w:divBdr>
    </w:div>
    <w:div w:id="1220362652">
      <w:bodyDiv w:val="1"/>
      <w:marLeft w:val="0"/>
      <w:marRight w:val="0"/>
      <w:marTop w:val="0"/>
      <w:marBottom w:val="0"/>
      <w:divBdr>
        <w:top w:val="none" w:sz="0" w:space="0" w:color="auto"/>
        <w:left w:val="none" w:sz="0" w:space="0" w:color="auto"/>
        <w:bottom w:val="none" w:sz="0" w:space="0" w:color="auto"/>
        <w:right w:val="none" w:sz="0" w:space="0" w:color="auto"/>
      </w:divBdr>
    </w:div>
    <w:div w:id="1242568663">
      <w:bodyDiv w:val="1"/>
      <w:marLeft w:val="0"/>
      <w:marRight w:val="0"/>
      <w:marTop w:val="0"/>
      <w:marBottom w:val="0"/>
      <w:divBdr>
        <w:top w:val="none" w:sz="0" w:space="0" w:color="auto"/>
        <w:left w:val="none" w:sz="0" w:space="0" w:color="auto"/>
        <w:bottom w:val="none" w:sz="0" w:space="0" w:color="auto"/>
        <w:right w:val="none" w:sz="0" w:space="0" w:color="auto"/>
      </w:divBdr>
    </w:div>
    <w:div w:id="1245919855">
      <w:bodyDiv w:val="1"/>
      <w:marLeft w:val="0"/>
      <w:marRight w:val="0"/>
      <w:marTop w:val="0"/>
      <w:marBottom w:val="0"/>
      <w:divBdr>
        <w:top w:val="none" w:sz="0" w:space="0" w:color="auto"/>
        <w:left w:val="none" w:sz="0" w:space="0" w:color="auto"/>
        <w:bottom w:val="none" w:sz="0" w:space="0" w:color="auto"/>
        <w:right w:val="none" w:sz="0" w:space="0" w:color="auto"/>
      </w:divBdr>
    </w:div>
    <w:div w:id="1267931014">
      <w:bodyDiv w:val="1"/>
      <w:marLeft w:val="0"/>
      <w:marRight w:val="0"/>
      <w:marTop w:val="0"/>
      <w:marBottom w:val="0"/>
      <w:divBdr>
        <w:top w:val="none" w:sz="0" w:space="0" w:color="auto"/>
        <w:left w:val="none" w:sz="0" w:space="0" w:color="auto"/>
        <w:bottom w:val="none" w:sz="0" w:space="0" w:color="auto"/>
        <w:right w:val="none" w:sz="0" w:space="0" w:color="auto"/>
      </w:divBdr>
    </w:div>
    <w:div w:id="1272854603">
      <w:bodyDiv w:val="1"/>
      <w:marLeft w:val="0"/>
      <w:marRight w:val="0"/>
      <w:marTop w:val="0"/>
      <w:marBottom w:val="0"/>
      <w:divBdr>
        <w:top w:val="none" w:sz="0" w:space="0" w:color="auto"/>
        <w:left w:val="none" w:sz="0" w:space="0" w:color="auto"/>
        <w:bottom w:val="none" w:sz="0" w:space="0" w:color="auto"/>
        <w:right w:val="none" w:sz="0" w:space="0" w:color="auto"/>
      </w:divBdr>
    </w:div>
    <w:div w:id="1278877451">
      <w:bodyDiv w:val="1"/>
      <w:marLeft w:val="0"/>
      <w:marRight w:val="0"/>
      <w:marTop w:val="0"/>
      <w:marBottom w:val="0"/>
      <w:divBdr>
        <w:top w:val="none" w:sz="0" w:space="0" w:color="auto"/>
        <w:left w:val="none" w:sz="0" w:space="0" w:color="auto"/>
        <w:bottom w:val="none" w:sz="0" w:space="0" w:color="auto"/>
        <w:right w:val="none" w:sz="0" w:space="0" w:color="auto"/>
      </w:divBdr>
      <w:divsChild>
        <w:div w:id="715396670">
          <w:marLeft w:val="0"/>
          <w:marRight w:val="0"/>
          <w:marTop w:val="0"/>
          <w:marBottom w:val="0"/>
          <w:divBdr>
            <w:top w:val="none" w:sz="0" w:space="0" w:color="auto"/>
            <w:left w:val="none" w:sz="0" w:space="0" w:color="auto"/>
            <w:bottom w:val="none" w:sz="0" w:space="0" w:color="auto"/>
            <w:right w:val="none" w:sz="0" w:space="0" w:color="auto"/>
          </w:divBdr>
        </w:div>
        <w:div w:id="989872545">
          <w:marLeft w:val="0"/>
          <w:marRight w:val="0"/>
          <w:marTop w:val="0"/>
          <w:marBottom w:val="0"/>
          <w:divBdr>
            <w:top w:val="none" w:sz="0" w:space="0" w:color="auto"/>
            <w:left w:val="none" w:sz="0" w:space="0" w:color="auto"/>
            <w:bottom w:val="none" w:sz="0" w:space="0" w:color="auto"/>
            <w:right w:val="none" w:sz="0" w:space="0" w:color="auto"/>
          </w:divBdr>
        </w:div>
        <w:div w:id="1220097366">
          <w:marLeft w:val="0"/>
          <w:marRight w:val="0"/>
          <w:marTop w:val="0"/>
          <w:marBottom w:val="0"/>
          <w:divBdr>
            <w:top w:val="none" w:sz="0" w:space="0" w:color="auto"/>
            <w:left w:val="none" w:sz="0" w:space="0" w:color="auto"/>
            <w:bottom w:val="none" w:sz="0" w:space="0" w:color="auto"/>
            <w:right w:val="none" w:sz="0" w:space="0" w:color="auto"/>
          </w:divBdr>
        </w:div>
        <w:div w:id="1287006444">
          <w:marLeft w:val="0"/>
          <w:marRight w:val="0"/>
          <w:marTop w:val="0"/>
          <w:marBottom w:val="0"/>
          <w:divBdr>
            <w:top w:val="none" w:sz="0" w:space="0" w:color="auto"/>
            <w:left w:val="none" w:sz="0" w:space="0" w:color="auto"/>
            <w:bottom w:val="none" w:sz="0" w:space="0" w:color="auto"/>
            <w:right w:val="none" w:sz="0" w:space="0" w:color="auto"/>
          </w:divBdr>
        </w:div>
        <w:div w:id="1433819934">
          <w:marLeft w:val="0"/>
          <w:marRight w:val="0"/>
          <w:marTop w:val="0"/>
          <w:marBottom w:val="0"/>
          <w:divBdr>
            <w:top w:val="none" w:sz="0" w:space="0" w:color="auto"/>
            <w:left w:val="none" w:sz="0" w:space="0" w:color="auto"/>
            <w:bottom w:val="none" w:sz="0" w:space="0" w:color="auto"/>
            <w:right w:val="none" w:sz="0" w:space="0" w:color="auto"/>
          </w:divBdr>
        </w:div>
        <w:div w:id="1470854262">
          <w:marLeft w:val="0"/>
          <w:marRight w:val="0"/>
          <w:marTop w:val="0"/>
          <w:marBottom w:val="0"/>
          <w:divBdr>
            <w:top w:val="none" w:sz="0" w:space="0" w:color="auto"/>
            <w:left w:val="none" w:sz="0" w:space="0" w:color="auto"/>
            <w:bottom w:val="none" w:sz="0" w:space="0" w:color="auto"/>
            <w:right w:val="none" w:sz="0" w:space="0" w:color="auto"/>
          </w:divBdr>
        </w:div>
        <w:div w:id="1579944315">
          <w:marLeft w:val="0"/>
          <w:marRight w:val="0"/>
          <w:marTop w:val="0"/>
          <w:marBottom w:val="0"/>
          <w:divBdr>
            <w:top w:val="none" w:sz="0" w:space="0" w:color="auto"/>
            <w:left w:val="none" w:sz="0" w:space="0" w:color="auto"/>
            <w:bottom w:val="none" w:sz="0" w:space="0" w:color="auto"/>
            <w:right w:val="none" w:sz="0" w:space="0" w:color="auto"/>
          </w:divBdr>
        </w:div>
        <w:div w:id="1742631039">
          <w:marLeft w:val="0"/>
          <w:marRight w:val="0"/>
          <w:marTop w:val="0"/>
          <w:marBottom w:val="0"/>
          <w:divBdr>
            <w:top w:val="none" w:sz="0" w:space="0" w:color="auto"/>
            <w:left w:val="none" w:sz="0" w:space="0" w:color="auto"/>
            <w:bottom w:val="none" w:sz="0" w:space="0" w:color="auto"/>
            <w:right w:val="none" w:sz="0" w:space="0" w:color="auto"/>
          </w:divBdr>
        </w:div>
        <w:div w:id="1817603273">
          <w:marLeft w:val="0"/>
          <w:marRight w:val="0"/>
          <w:marTop w:val="0"/>
          <w:marBottom w:val="0"/>
          <w:divBdr>
            <w:top w:val="none" w:sz="0" w:space="0" w:color="auto"/>
            <w:left w:val="none" w:sz="0" w:space="0" w:color="auto"/>
            <w:bottom w:val="none" w:sz="0" w:space="0" w:color="auto"/>
            <w:right w:val="none" w:sz="0" w:space="0" w:color="auto"/>
          </w:divBdr>
        </w:div>
        <w:div w:id="1977493975">
          <w:marLeft w:val="0"/>
          <w:marRight w:val="0"/>
          <w:marTop w:val="0"/>
          <w:marBottom w:val="0"/>
          <w:divBdr>
            <w:top w:val="none" w:sz="0" w:space="0" w:color="auto"/>
            <w:left w:val="none" w:sz="0" w:space="0" w:color="auto"/>
            <w:bottom w:val="none" w:sz="0" w:space="0" w:color="auto"/>
            <w:right w:val="none" w:sz="0" w:space="0" w:color="auto"/>
          </w:divBdr>
        </w:div>
      </w:divsChild>
    </w:div>
    <w:div w:id="1288273037">
      <w:bodyDiv w:val="1"/>
      <w:marLeft w:val="0"/>
      <w:marRight w:val="0"/>
      <w:marTop w:val="0"/>
      <w:marBottom w:val="0"/>
      <w:divBdr>
        <w:top w:val="none" w:sz="0" w:space="0" w:color="auto"/>
        <w:left w:val="none" w:sz="0" w:space="0" w:color="auto"/>
        <w:bottom w:val="none" w:sz="0" w:space="0" w:color="auto"/>
        <w:right w:val="none" w:sz="0" w:space="0" w:color="auto"/>
      </w:divBdr>
    </w:div>
    <w:div w:id="1309096476">
      <w:bodyDiv w:val="1"/>
      <w:marLeft w:val="0"/>
      <w:marRight w:val="0"/>
      <w:marTop w:val="0"/>
      <w:marBottom w:val="0"/>
      <w:divBdr>
        <w:top w:val="none" w:sz="0" w:space="0" w:color="auto"/>
        <w:left w:val="none" w:sz="0" w:space="0" w:color="auto"/>
        <w:bottom w:val="none" w:sz="0" w:space="0" w:color="auto"/>
        <w:right w:val="none" w:sz="0" w:space="0" w:color="auto"/>
      </w:divBdr>
    </w:div>
    <w:div w:id="1312369624">
      <w:bodyDiv w:val="1"/>
      <w:marLeft w:val="0"/>
      <w:marRight w:val="0"/>
      <w:marTop w:val="0"/>
      <w:marBottom w:val="0"/>
      <w:divBdr>
        <w:top w:val="none" w:sz="0" w:space="0" w:color="auto"/>
        <w:left w:val="none" w:sz="0" w:space="0" w:color="auto"/>
        <w:bottom w:val="none" w:sz="0" w:space="0" w:color="auto"/>
        <w:right w:val="none" w:sz="0" w:space="0" w:color="auto"/>
      </w:divBdr>
    </w:div>
    <w:div w:id="1352493994">
      <w:bodyDiv w:val="1"/>
      <w:marLeft w:val="0"/>
      <w:marRight w:val="0"/>
      <w:marTop w:val="0"/>
      <w:marBottom w:val="0"/>
      <w:divBdr>
        <w:top w:val="none" w:sz="0" w:space="0" w:color="auto"/>
        <w:left w:val="none" w:sz="0" w:space="0" w:color="auto"/>
        <w:bottom w:val="none" w:sz="0" w:space="0" w:color="auto"/>
        <w:right w:val="none" w:sz="0" w:space="0" w:color="auto"/>
      </w:divBdr>
    </w:div>
    <w:div w:id="1367608318">
      <w:bodyDiv w:val="1"/>
      <w:marLeft w:val="0"/>
      <w:marRight w:val="0"/>
      <w:marTop w:val="0"/>
      <w:marBottom w:val="0"/>
      <w:divBdr>
        <w:top w:val="none" w:sz="0" w:space="0" w:color="auto"/>
        <w:left w:val="none" w:sz="0" w:space="0" w:color="auto"/>
        <w:bottom w:val="none" w:sz="0" w:space="0" w:color="auto"/>
        <w:right w:val="none" w:sz="0" w:space="0" w:color="auto"/>
      </w:divBdr>
    </w:div>
    <w:div w:id="1391803245">
      <w:bodyDiv w:val="1"/>
      <w:marLeft w:val="0"/>
      <w:marRight w:val="0"/>
      <w:marTop w:val="0"/>
      <w:marBottom w:val="0"/>
      <w:divBdr>
        <w:top w:val="none" w:sz="0" w:space="0" w:color="auto"/>
        <w:left w:val="none" w:sz="0" w:space="0" w:color="auto"/>
        <w:bottom w:val="none" w:sz="0" w:space="0" w:color="auto"/>
        <w:right w:val="none" w:sz="0" w:space="0" w:color="auto"/>
      </w:divBdr>
    </w:div>
    <w:div w:id="1403021699">
      <w:bodyDiv w:val="1"/>
      <w:marLeft w:val="0"/>
      <w:marRight w:val="0"/>
      <w:marTop w:val="0"/>
      <w:marBottom w:val="0"/>
      <w:divBdr>
        <w:top w:val="none" w:sz="0" w:space="0" w:color="auto"/>
        <w:left w:val="none" w:sz="0" w:space="0" w:color="auto"/>
        <w:bottom w:val="none" w:sz="0" w:space="0" w:color="auto"/>
        <w:right w:val="none" w:sz="0" w:space="0" w:color="auto"/>
      </w:divBdr>
    </w:div>
    <w:div w:id="1452626127">
      <w:bodyDiv w:val="1"/>
      <w:marLeft w:val="0"/>
      <w:marRight w:val="0"/>
      <w:marTop w:val="0"/>
      <w:marBottom w:val="0"/>
      <w:divBdr>
        <w:top w:val="none" w:sz="0" w:space="0" w:color="auto"/>
        <w:left w:val="none" w:sz="0" w:space="0" w:color="auto"/>
        <w:bottom w:val="none" w:sz="0" w:space="0" w:color="auto"/>
        <w:right w:val="none" w:sz="0" w:space="0" w:color="auto"/>
      </w:divBdr>
    </w:div>
    <w:div w:id="1454130154">
      <w:bodyDiv w:val="1"/>
      <w:marLeft w:val="0"/>
      <w:marRight w:val="0"/>
      <w:marTop w:val="0"/>
      <w:marBottom w:val="0"/>
      <w:divBdr>
        <w:top w:val="none" w:sz="0" w:space="0" w:color="auto"/>
        <w:left w:val="none" w:sz="0" w:space="0" w:color="auto"/>
        <w:bottom w:val="none" w:sz="0" w:space="0" w:color="auto"/>
        <w:right w:val="none" w:sz="0" w:space="0" w:color="auto"/>
      </w:divBdr>
    </w:div>
    <w:div w:id="1471678095">
      <w:bodyDiv w:val="1"/>
      <w:marLeft w:val="0"/>
      <w:marRight w:val="0"/>
      <w:marTop w:val="0"/>
      <w:marBottom w:val="0"/>
      <w:divBdr>
        <w:top w:val="none" w:sz="0" w:space="0" w:color="auto"/>
        <w:left w:val="none" w:sz="0" w:space="0" w:color="auto"/>
        <w:bottom w:val="none" w:sz="0" w:space="0" w:color="auto"/>
        <w:right w:val="none" w:sz="0" w:space="0" w:color="auto"/>
      </w:divBdr>
      <w:divsChild>
        <w:div w:id="363099667">
          <w:marLeft w:val="0"/>
          <w:marRight w:val="0"/>
          <w:marTop w:val="0"/>
          <w:marBottom w:val="0"/>
          <w:divBdr>
            <w:top w:val="none" w:sz="0" w:space="0" w:color="auto"/>
            <w:left w:val="none" w:sz="0" w:space="0" w:color="auto"/>
            <w:bottom w:val="none" w:sz="0" w:space="0" w:color="auto"/>
            <w:right w:val="none" w:sz="0" w:space="0" w:color="auto"/>
          </w:divBdr>
          <w:divsChild>
            <w:div w:id="17781966">
              <w:marLeft w:val="3463"/>
              <w:marRight w:val="257"/>
              <w:marTop w:val="0"/>
              <w:marBottom w:val="343"/>
              <w:divBdr>
                <w:top w:val="none" w:sz="0" w:space="0" w:color="auto"/>
                <w:left w:val="none" w:sz="0" w:space="0" w:color="auto"/>
                <w:bottom w:val="none" w:sz="0" w:space="0" w:color="auto"/>
                <w:right w:val="none" w:sz="0" w:space="0" w:color="auto"/>
              </w:divBdr>
              <w:divsChild>
                <w:div w:id="1333486198">
                  <w:marLeft w:val="0"/>
                  <w:marRight w:val="0"/>
                  <w:marTop w:val="0"/>
                  <w:marBottom w:val="0"/>
                  <w:divBdr>
                    <w:top w:val="none" w:sz="0" w:space="0" w:color="auto"/>
                    <w:left w:val="single" w:sz="6" w:space="0" w:color="000000"/>
                    <w:bottom w:val="single" w:sz="6" w:space="0" w:color="000000"/>
                    <w:right w:val="single" w:sz="6" w:space="0" w:color="000000"/>
                  </w:divBdr>
                  <w:divsChild>
                    <w:div w:id="455871117">
                      <w:marLeft w:val="0"/>
                      <w:marRight w:val="0"/>
                      <w:marTop w:val="0"/>
                      <w:marBottom w:val="343"/>
                      <w:divBdr>
                        <w:top w:val="none" w:sz="0" w:space="0" w:color="auto"/>
                        <w:left w:val="none" w:sz="0" w:space="0" w:color="auto"/>
                        <w:bottom w:val="none" w:sz="0" w:space="0" w:color="auto"/>
                        <w:right w:val="none" w:sz="0" w:space="0" w:color="auto"/>
                      </w:divBdr>
                      <w:divsChild>
                        <w:div w:id="659425912">
                          <w:marLeft w:val="0"/>
                          <w:marRight w:val="0"/>
                          <w:marTop w:val="0"/>
                          <w:marBottom w:val="0"/>
                          <w:divBdr>
                            <w:top w:val="none" w:sz="0" w:space="0" w:color="auto"/>
                            <w:left w:val="none" w:sz="0" w:space="0" w:color="auto"/>
                            <w:bottom w:val="none" w:sz="0" w:space="0" w:color="auto"/>
                            <w:right w:val="none" w:sz="0" w:space="0" w:color="auto"/>
                          </w:divBdr>
                          <w:divsChild>
                            <w:div w:id="2107654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905812">
      <w:bodyDiv w:val="1"/>
      <w:marLeft w:val="0"/>
      <w:marRight w:val="0"/>
      <w:marTop w:val="0"/>
      <w:marBottom w:val="0"/>
      <w:divBdr>
        <w:top w:val="none" w:sz="0" w:space="0" w:color="auto"/>
        <w:left w:val="none" w:sz="0" w:space="0" w:color="auto"/>
        <w:bottom w:val="none" w:sz="0" w:space="0" w:color="auto"/>
        <w:right w:val="none" w:sz="0" w:space="0" w:color="auto"/>
      </w:divBdr>
    </w:div>
    <w:div w:id="1499269164">
      <w:bodyDiv w:val="1"/>
      <w:marLeft w:val="0"/>
      <w:marRight w:val="0"/>
      <w:marTop w:val="0"/>
      <w:marBottom w:val="0"/>
      <w:divBdr>
        <w:top w:val="none" w:sz="0" w:space="0" w:color="auto"/>
        <w:left w:val="none" w:sz="0" w:space="0" w:color="auto"/>
        <w:bottom w:val="none" w:sz="0" w:space="0" w:color="auto"/>
        <w:right w:val="none" w:sz="0" w:space="0" w:color="auto"/>
      </w:divBdr>
    </w:div>
    <w:div w:id="1514802231">
      <w:bodyDiv w:val="1"/>
      <w:marLeft w:val="0"/>
      <w:marRight w:val="0"/>
      <w:marTop w:val="0"/>
      <w:marBottom w:val="0"/>
      <w:divBdr>
        <w:top w:val="none" w:sz="0" w:space="0" w:color="auto"/>
        <w:left w:val="none" w:sz="0" w:space="0" w:color="auto"/>
        <w:bottom w:val="none" w:sz="0" w:space="0" w:color="auto"/>
        <w:right w:val="none" w:sz="0" w:space="0" w:color="auto"/>
      </w:divBdr>
    </w:div>
    <w:div w:id="1548570468">
      <w:bodyDiv w:val="1"/>
      <w:marLeft w:val="0"/>
      <w:marRight w:val="0"/>
      <w:marTop w:val="0"/>
      <w:marBottom w:val="0"/>
      <w:divBdr>
        <w:top w:val="none" w:sz="0" w:space="0" w:color="auto"/>
        <w:left w:val="none" w:sz="0" w:space="0" w:color="auto"/>
        <w:bottom w:val="none" w:sz="0" w:space="0" w:color="auto"/>
        <w:right w:val="none" w:sz="0" w:space="0" w:color="auto"/>
      </w:divBdr>
    </w:div>
    <w:div w:id="1549682711">
      <w:bodyDiv w:val="1"/>
      <w:marLeft w:val="0"/>
      <w:marRight w:val="0"/>
      <w:marTop w:val="0"/>
      <w:marBottom w:val="0"/>
      <w:divBdr>
        <w:top w:val="none" w:sz="0" w:space="0" w:color="auto"/>
        <w:left w:val="none" w:sz="0" w:space="0" w:color="auto"/>
        <w:bottom w:val="none" w:sz="0" w:space="0" w:color="auto"/>
        <w:right w:val="none" w:sz="0" w:space="0" w:color="auto"/>
      </w:divBdr>
    </w:div>
    <w:div w:id="1582328185">
      <w:bodyDiv w:val="1"/>
      <w:marLeft w:val="0"/>
      <w:marRight w:val="0"/>
      <w:marTop w:val="0"/>
      <w:marBottom w:val="0"/>
      <w:divBdr>
        <w:top w:val="none" w:sz="0" w:space="0" w:color="auto"/>
        <w:left w:val="none" w:sz="0" w:space="0" w:color="auto"/>
        <w:bottom w:val="none" w:sz="0" w:space="0" w:color="auto"/>
        <w:right w:val="none" w:sz="0" w:space="0" w:color="auto"/>
      </w:divBdr>
      <w:divsChild>
        <w:div w:id="506556082">
          <w:marLeft w:val="0"/>
          <w:marRight w:val="0"/>
          <w:marTop w:val="0"/>
          <w:marBottom w:val="0"/>
          <w:divBdr>
            <w:top w:val="none" w:sz="0" w:space="0" w:color="auto"/>
            <w:left w:val="none" w:sz="0" w:space="0" w:color="auto"/>
            <w:bottom w:val="none" w:sz="0" w:space="0" w:color="auto"/>
            <w:right w:val="none" w:sz="0" w:space="0" w:color="auto"/>
          </w:divBdr>
          <w:divsChild>
            <w:div w:id="331421321">
              <w:marLeft w:val="0"/>
              <w:marRight w:val="0"/>
              <w:marTop w:val="0"/>
              <w:marBottom w:val="0"/>
              <w:divBdr>
                <w:top w:val="none" w:sz="0" w:space="0" w:color="auto"/>
                <w:left w:val="none" w:sz="0" w:space="0" w:color="auto"/>
                <w:bottom w:val="none" w:sz="0" w:space="0" w:color="auto"/>
                <w:right w:val="none" w:sz="0" w:space="0" w:color="auto"/>
              </w:divBdr>
              <w:divsChild>
                <w:div w:id="1705323033">
                  <w:marLeft w:val="0"/>
                  <w:marRight w:val="0"/>
                  <w:marTop w:val="0"/>
                  <w:marBottom w:val="0"/>
                  <w:divBdr>
                    <w:top w:val="none" w:sz="0" w:space="0" w:color="auto"/>
                    <w:left w:val="none" w:sz="0" w:space="0" w:color="auto"/>
                    <w:bottom w:val="none" w:sz="0" w:space="0" w:color="auto"/>
                    <w:right w:val="none" w:sz="0" w:space="0" w:color="auto"/>
                  </w:divBdr>
                  <w:divsChild>
                    <w:div w:id="790436698">
                      <w:marLeft w:val="0"/>
                      <w:marRight w:val="0"/>
                      <w:marTop w:val="0"/>
                      <w:marBottom w:val="0"/>
                      <w:divBdr>
                        <w:top w:val="none" w:sz="0" w:space="0" w:color="auto"/>
                        <w:left w:val="none" w:sz="0" w:space="0" w:color="auto"/>
                        <w:bottom w:val="none" w:sz="0" w:space="0" w:color="auto"/>
                        <w:right w:val="none" w:sz="0" w:space="0" w:color="auto"/>
                      </w:divBdr>
                      <w:divsChild>
                        <w:div w:id="1974141066">
                          <w:marLeft w:val="0"/>
                          <w:marRight w:val="0"/>
                          <w:marTop w:val="0"/>
                          <w:marBottom w:val="0"/>
                          <w:divBdr>
                            <w:top w:val="none" w:sz="0" w:space="0" w:color="auto"/>
                            <w:left w:val="none" w:sz="0" w:space="0" w:color="auto"/>
                            <w:bottom w:val="none" w:sz="0" w:space="0" w:color="auto"/>
                            <w:right w:val="none" w:sz="0" w:space="0" w:color="auto"/>
                          </w:divBdr>
                          <w:divsChild>
                            <w:div w:id="2012949520">
                              <w:marLeft w:val="0"/>
                              <w:marRight w:val="0"/>
                              <w:marTop w:val="0"/>
                              <w:marBottom w:val="0"/>
                              <w:divBdr>
                                <w:top w:val="none" w:sz="0" w:space="0" w:color="auto"/>
                                <w:left w:val="none" w:sz="0" w:space="0" w:color="auto"/>
                                <w:bottom w:val="none" w:sz="0" w:space="0" w:color="auto"/>
                                <w:right w:val="none" w:sz="0" w:space="0" w:color="auto"/>
                              </w:divBdr>
                              <w:divsChild>
                                <w:div w:id="1183326984">
                                  <w:marLeft w:val="0"/>
                                  <w:marRight w:val="0"/>
                                  <w:marTop w:val="0"/>
                                  <w:marBottom w:val="0"/>
                                  <w:divBdr>
                                    <w:top w:val="none" w:sz="0" w:space="0" w:color="auto"/>
                                    <w:left w:val="none" w:sz="0" w:space="0" w:color="auto"/>
                                    <w:bottom w:val="none" w:sz="0" w:space="0" w:color="auto"/>
                                    <w:right w:val="none" w:sz="0" w:space="0" w:color="auto"/>
                                  </w:divBdr>
                                  <w:divsChild>
                                    <w:div w:id="292441809">
                                      <w:marLeft w:val="0"/>
                                      <w:marRight w:val="0"/>
                                      <w:marTop w:val="0"/>
                                      <w:marBottom w:val="0"/>
                                      <w:divBdr>
                                        <w:top w:val="none" w:sz="0" w:space="0" w:color="auto"/>
                                        <w:left w:val="none" w:sz="0" w:space="0" w:color="auto"/>
                                        <w:bottom w:val="none" w:sz="0" w:space="0" w:color="auto"/>
                                        <w:right w:val="none" w:sz="0" w:space="0" w:color="auto"/>
                                      </w:divBdr>
                                      <w:divsChild>
                                        <w:div w:id="1711759661">
                                          <w:marLeft w:val="0"/>
                                          <w:marRight w:val="0"/>
                                          <w:marTop w:val="0"/>
                                          <w:marBottom w:val="0"/>
                                          <w:divBdr>
                                            <w:top w:val="none" w:sz="0" w:space="0" w:color="auto"/>
                                            <w:left w:val="none" w:sz="0" w:space="0" w:color="auto"/>
                                            <w:bottom w:val="none" w:sz="0" w:space="0" w:color="auto"/>
                                            <w:right w:val="none" w:sz="0" w:space="0" w:color="auto"/>
                                          </w:divBdr>
                                          <w:divsChild>
                                            <w:div w:id="1388063966">
                                              <w:marLeft w:val="0"/>
                                              <w:marRight w:val="0"/>
                                              <w:marTop w:val="0"/>
                                              <w:marBottom w:val="0"/>
                                              <w:divBdr>
                                                <w:top w:val="none" w:sz="0" w:space="0" w:color="auto"/>
                                                <w:left w:val="none" w:sz="0" w:space="0" w:color="auto"/>
                                                <w:bottom w:val="none" w:sz="0" w:space="0" w:color="auto"/>
                                                <w:right w:val="none" w:sz="0" w:space="0" w:color="auto"/>
                                              </w:divBdr>
                                              <w:divsChild>
                                                <w:div w:id="832184871">
                                                  <w:marLeft w:val="0"/>
                                                  <w:marRight w:val="0"/>
                                                  <w:marTop w:val="0"/>
                                                  <w:marBottom w:val="0"/>
                                                  <w:divBdr>
                                                    <w:top w:val="none" w:sz="0" w:space="0" w:color="auto"/>
                                                    <w:left w:val="none" w:sz="0" w:space="0" w:color="auto"/>
                                                    <w:bottom w:val="none" w:sz="0" w:space="0" w:color="auto"/>
                                                    <w:right w:val="none" w:sz="0" w:space="0" w:color="auto"/>
                                                  </w:divBdr>
                                                  <w:divsChild>
                                                    <w:div w:id="869412625">
                                                      <w:marLeft w:val="0"/>
                                                      <w:marRight w:val="0"/>
                                                      <w:marTop w:val="0"/>
                                                      <w:marBottom w:val="0"/>
                                                      <w:divBdr>
                                                        <w:top w:val="none" w:sz="0" w:space="0" w:color="auto"/>
                                                        <w:left w:val="none" w:sz="0" w:space="0" w:color="auto"/>
                                                        <w:bottom w:val="none" w:sz="0" w:space="0" w:color="auto"/>
                                                        <w:right w:val="none" w:sz="0" w:space="0" w:color="auto"/>
                                                      </w:divBdr>
                                                      <w:divsChild>
                                                        <w:div w:id="111098749">
                                                          <w:marLeft w:val="0"/>
                                                          <w:marRight w:val="0"/>
                                                          <w:marTop w:val="0"/>
                                                          <w:marBottom w:val="0"/>
                                                          <w:divBdr>
                                                            <w:top w:val="none" w:sz="0" w:space="0" w:color="auto"/>
                                                            <w:left w:val="none" w:sz="0" w:space="0" w:color="auto"/>
                                                            <w:bottom w:val="none" w:sz="0" w:space="0" w:color="auto"/>
                                                            <w:right w:val="none" w:sz="0" w:space="0" w:color="auto"/>
                                                          </w:divBdr>
                                                        </w:div>
                                                        <w:div w:id="652565941">
                                                          <w:marLeft w:val="0"/>
                                                          <w:marRight w:val="0"/>
                                                          <w:marTop w:val="0"/>
                                                          <w:marBottom w:val="0"/>
                                                          <w:divBdr>
                                                            <w:top w:val="none" w:sz="0" w:space="0" w:color="auto"/>
                                                            <w:left w:val="none" w:sz="0" w:space="0" w:color="auto"/>
                                                            <w:bottom w:val="none" w:sz="0" w:space="0" w:color="auto"/>
                                                            <w:right w:val="none" w:sz="0" w:space="0" w:color="auto"/>
                                                          </w:divBdr>
                                                          <w:divsChild>
                                                            <w:div w:id="753818727">
                                                              <w:marLeft w:val="0"/>
                                                              <w:marRight w:val="0"/>
                                                              <w:marTop w:val="0"/>
                                                              <w:marBottom w:val="0"/>
                                                              <w:divBdr>
                                                                <w:top w:val="none" w:sz="0" w:space="0" w:color="auto"/>
                                                                <w:left w:val="none" w:sz="0" w:space="0" w:color="auto"/>
                                                                <w:bottom w:val="none" w:sz="0" w:space="0" w:color="auto"/>
                                                                <w:right w:val="none" w:sz="0" w:space="0" w:color="auto"/>
                                                              </w:divBdr>
                                                            </w:div>
                                                            <w:div w:id="1211261541">
                                                              <w:marLeft w:val="0"/>
                                                              <w:marRight w:val="0"/>
                                                              <w:marTop w:val="0"/>
                                                              <w:marBottom w:val="0"/>
                                                              <w:divBdr>
                                                                <w:top w:val="none" w:sz="0" w:space="0" w:color="auto"/>
                                                                <w:left w:val="none" w:sz="0" w:space="0" w:color="auto"/>
                                                                <w:bottom w:val="none" w:sz="0" w:space="0" w:color="auto"/>
                                                                <w:right w:val="none" w:sz="0" w:space="0" w:color="auto"/>
                                                              </w:divBdr>
                                                            </w:div>
                                                            <w:div w:id="1929843034">
                                                              <w:marLeft w:val="0"/>
                                                              <w:marRight w:val="0"/>
                                                              <w:marTop w:val="0"/>
                                                              <w:marBottom w:val="0"/>
                                                              <w:divBdr>
                                                                <w:top w:val="none" w:sz="0" w:space="0" w:color="auto"/>
                                                                <w:left w:val="none" w:sz="0" w:space="0" w:color="auto"/>
                                                                <w:bottom w:val="none" w:sz="0" w:space="0" w:color="auto"/>
                                                                <w:right w:val="none" w:sz="0" w:space="0" w:color="auto"/>
                                                              </w:divBdr>
                                                            </w:div>
                                                            <w:div w:id="1987662849">
                                                              <w:marLeft w:val="0"/>
                                                              <w:marRight w:val="0"/>
                                                              <w:marTop w:val="0"/>
                                                              <w:marBottom w:val="0"/>
                                                              <w:divBdr>
                                                                <w:top w:val="none" w:sz="0" w:space="0" w:color="auto"/>
                                                                <w:left w:val="none" w:sz="0" w:space="0" w:color="auto"/>
                                                                <w:bottom w:val="none" w:sz="0" w:space="0" w:color="auto"/>
                                                                <w:right w:val="none" w:sz="0" w:space="0" w:color="auto"/>
                                                              </w:divBdr>
                                                            </w:div>
                                                          </w:divsChild>
                                                        </w:div>
                                                        <w:div w:id="1861554061">
                                                          <w:marLeft w:val="0"/>
                                                          <w:marRight w:val="0"/>
                                                          <w:marTop w:val="0"/>
                                                          <w:marBottom w:val="0"/>
                                                          <w:divBdr>
                                                            <w:top w:val="none" w:sz="0" w:space="0" w:color="auto"/>
                                                            <w:left w:val="none" w:sz="0" w:space="0" w:color="auto"/>
                                                            <w:bottom w:val="none" w:sz="0" w:space="0" w:color="auto"/>
                                                            <w:right w:val="none" w:sz="0" w:space="0" w:color="auto"/>
                                                          </w:divBdr>
                                                        </w:div>
                                                        <w:div w:id="2082411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617130402">
      <w:bodyDiv w:val="1"/>
      <w:marLeft w:val="0"/>
      <w:marRight w:val="0"/>
      <w:marTop w:val="0"/>
      <w:marBottom w:val="0"/>
      <w:divBdr>
        <w:top w:val="none" w:sz="0" w:space="0" w:color="auto"/>
        <w:left w:val="none" w:sz="0" w:space="0" w:color="auto"/>
        <w:bottom w:val="none" w:sz="0" w:space="0" w:color="auto"/>
        <w:right w:val="none" w:sz="0" w:space="0" w:color="auto"/>
      </w:divBdr>
      <w:divsChild>
        <w:div w:id="1266112214">
          <w:marLeft w:val="142"/>
          <w:marRight w:val="0"/>
          <w:marTop w:val="0"/>
          <w:marBottom w:val="0"/>
          <w:divBdr>
            <w:top w:val="none" w:sz="0" w:space="0" w:color="auto"/>
            <w:left w:val="none" w:sz="0" w:space="0" w:color="auto"/>
            <w:bottom w:val="none" w:sz="0" w:space="0" w:color="auto"/>
            <w:right w:val="none" w:sz="0" w:space="0" w:color="auto"/>
          </w:divBdr>
        </w:div>
      </w:divsChild>
    </w:div>
    <w:div w:id="1635061326">
      <w:bodyDiv w:val="1"/>
      <w:marLeft w:val="0"/>
      <w:marRight w:val="0"/>
      <w:marTop w:val="0"/>
      <w:marBottom w:val="0"/>
      <w:divBdr>
        <w:top w:val="none" w:sz="0" w:space="0" w:color="auto"/>
        <w:left w:val="none" w:sz="0" w:space="0" w:color="auto"/>
        <w:bottom w:val="none" w:sz="0" w:space="0" w:color="auto"/>
        <w:right w:val="none" w:sz="0" w:space="0" w:color="auto"/>
      </w:divBdr>
      <w:divsChild>
        <w:div w:id="1135610836">
          <w:marLeft w:val="0"/>
          <w:marRight w:val="0"/>
          <w:marTop w:val="0"/>
          <w:marBottom w:val="0"/>
          <w:divBdr>
            <w:top w:val="none" w:sz="0" w:space="0" w:color="auto"/>
            <w:left w:val="none" w:sz="0" w:space="0" w:color="auto"/>
            <w:bottom w:val="none" w:sz="0" w:space="0" w:color="auto"/>
            <w:right w:val="none" w:sz="0" w:space="0" w:color="auto"/>
          </w:divBdr>
          <w:divsChild>
            <w:div w:id="327710757">
              <w:marLeft w:val="0"/>
              <w:marRight w:val="0"/>
              <w:marTop w:val="0"/>
              <w:marBottom w:val="0"/>
              <w:divBdr>
                <w:top w:val="none" w:sz="0" w:space="0" w:color="auto"/>
                <w:left w:val="none" w:sz="0" w:space="0" w:color="auto"/>
                <w:bottom w:val="none" w:sz="0" w:space="0" w:color="auto"/>
                <w:right w:val="none" w:sz="0" w:space="0" w:color="auto"/>
              </w:divBdr>
              <w:divsChild>
                <w:div w:id="1542982103">
                  <w:marLeft w:val="0"/>
                  <w:marRight w:val="0"/>
                  <w:marTop w:val="0"/>
                  <w:marBottom w:val="0"/>
                  <w:divBdr>
                    <w:top w:val="none" w:sz="0" w:space="0" w:color="auto"/>
                    <w:left w:val="none" w:sz="0" w:space="0" w:color="auto"/>
                    <w:bottom w:val="none" w:sz="0" w:space="0" w:color="auto"/>
                    <w:right w:val="none" w:sz="0" w:space="0" w:color="auto"/>
                  </w:divBdr>
                  <w:divsChild>
                    <w:div w:id="101852075">
                      <w:marLeft w:val="0"/>
                      <w:marRight w:val="0"/>
                      <w:marTop w:val="0"/>
                      <w:marBottom w:val="0"/>
                      <w:divBdr>
                        <w:top w:val="none" w:sz="0" w:space="0" w:color="auto"/>
                        <w:left w:val="none" w:sz="0" w:space="0" w:color="auto"/>
                        <w:bottom w:val="none" w:sz="0" w:space="0" w:color="auto"/>
                        <w:right w:val="none" w:sz="0" w:space="0" w:color="auto"/>
                      </w:divBdr>
                      <w:divsChild>
                        <w:div w:id="55209081">
                          <w:marLeft w:val="0"/>
                          <w:marRight w:val="0"/>
                          <w:marTop w:val="0"/>
                          <w:marBottom w:val="0"/>
                          <w:divBdr>
                            <w:top w:val="none" w:sz="0" w:space="0" w:color="auto"/>
                            <w:left w:val="none" w:sz="0" w:space="0" w:color="auto"/>
                            <w:bottom w:val="none" w:sz="0" w:space="0" w:color="auto"/>
                            <w:right w:val="none" w:sz="0" w:space="0" w:color="auto"/>
                          </w:divBdr>
                          <w:divsChild>
                            <w:div w:id="1990015944">
                              <w:marLeft w:val="0"/>
                              <w:marRight w:val="0"/>
                              <w:marTop w:val="0"/>
                              <w:marBottom w:val="0"/>
                              <w:divBdr>
                                <w:top w:val="none" w:sz="0" w:space="0" w:color="auto"/>
                                <w:left w:val="none" w:sz="0" w:space="0" w:color="auto"/>
                                <w:bottom w:val="none" w:sz="0" w:space="0" w:color="auto"/>
                                <w:right w:val="none" w:sz="0" w:space="0" w:color="auto"/>
                              </w:divBdr>
                              <w:divsChild>
                                <w:div w:id="852844387">
                                  <w:marLeft w:val="0"/>
                                  <w:marRight w:val="0"/>
                                  <w:marTop w:val="0"/>
                                  <w:marBottom w:val="0"/>
                                  <w:divBdr>
                                    <w:top w:val="none" w:sz="0" w:space="0" w:color="auto"/>
                                    <w:left w:val="none" w:sz="0" w:space="0" w:color="auto"/>
                                    <w:bottom w:val="none" w:sz="0" w:space="0" w:color="auto"/>
                                    <w:right w:val="none" w:sz="0" w:space="0" w:color="auto"/>
                                  </w:divBdr>
                                  <w:divsChild>
                                    <w:div w:id="231355891">
                                      <w:marLeft w:val="0"/>
                                      <w:marRight w:val="0"/>
                                      <w:marTop w:val="0"/>
                                      <w:marBottom w:val="0"/>
                                      <w:divBdr>
                                        <w:top w:val="none" w:sz="0" w:space="0" w:color="auto"/>
                                        <w:left w:val="none" w:sz="0" w:space="0" w:color="auto"/>
                                        <w:bottom w:val="none" w:sz="0" w:space="0" w:color="auto"/>
                                        <w:right w:val="none" w:sz="0" w:space="0" w:color="auto"/>
                                      </w:divBdr>
                                      <w:divsChild>
                                        <w:div w:id="85351624">
                                          <w:marLeft w:val="0"/>
                                          <w:marRight w:val="0"/>
                                          <w:marTop w:val="0"/>
                                          <w:marBottom w:val="0"/>
                                          <w:divBdr>
                                            <w:top w:val="none" w:sz="0" w:space="0" w:color="auto"/>
                                            <w:left w:val="none" w:sz="0" w:space="0" w:color="auto"/>
                                            <w:bottom w:val="none" w:sz="0" w:space="0" w:color="auto"/>
                                            <w:right w:val="none" w:sz="0" w:space="0" w:color="auto"/>
                                          </w:divBdr>
                                          <w:divsChild>
                                            <w:div w:id="1778937887">
                                              <w:marLeft w:val="0"/>
                                              <w:marRight w:val="0"/>
                                              <w:marTop w:val="0"/>
                                              <w:marBottom w:val="0"/>
                                              <w:divBdr>
                                                <w:top w:val="none" w:sz="0" w:space="0" w:color="auto"/>
                                                <w:left w:val="none" w:sz="0" w:space="0" w:color="auto"/>
                                                <w:bottom w:val="none" w:sz="0" w:space="0" w:color="auto"/>
                                                <w:right w:val="none" w:sz="0" w:space="0" w:color="auto"/>
                                              </w:divBdr>
                                              <w:divsChild>
                                                <w:div w:id="1965577642">
                                                  <w:marLeft w:val="0"/>
                                                  <w:marRight w:val="0"/>
                                                  <w:marTop w:val="0"/>
                                                  <w:marBottom w:val="0"/>
                                                  <w:divBdr>
                                                    <w:top w:val="none" w:sz="0" w:space="0" w:color="auto"/>
                                                    <w:left w:val="none" w:sz="0" w:space="0" w:color="auto"/>
                                                    <w:bottom w:val="none" w:sz="0" w:space="0" w:color="auto"/>
                                                    <w:right w:val="none" w:sz="0" w:space="0" w:color="auto"/>
                                                  </w:divBdr>
                                                  <w:divsChild>
                                                    <w:div w:id="1581527870">
                                                      <w:marLeft w:val="0"/>
                                                      <w:marRight w:val="0"/>
                                                      <w:marTop w:val="0"/>
                                                      <w:marBottom w:val="0"/>
                                                      <w:divBdr>
                                                        <w:top w:val="none" w:sz="0" w:space="0" w:color="auto"/>
                                                        <w:left w:val="none" w:sz="0" w:space="0" w:color="auto"/>
                                                        <w:bottom w:val="none" w:sz="0" w:space="0" w:color="auto"/>
                                                        <w:right w:val="none" w:sz="0" w:space="0" w:color="auto"/>
                                                      </w:divBdr>
                                                      <w:divsChild>
                                                        <w:div w:id="75059458">
                                                          <w:marLeft w:val="0"/>
                                                          <w:marRight w:val="0"/>
                                                          <w:marTop w:val="0"/>
                                                          <w:marBottom w:val="0"/>
                                                          <w:divBdr>
                                                            <w:top w:val="none" w:sz="0" w:space="0" w:color="auto"/>
                                                            <w:left w:val="none" w:sz="0" w:space="0" w:color="auto"/>
                                                            <w:bottom w:val="none" w:sz="0" w:space="0" w:color="auto"/>
                                                            <w:right w:val="none" w:sz="0" w:space="0" w:color="auto"/>
                                                          </w:divBdr>
                                                          <w:divsChild>
                                                            <w:div w:id="252056747">
                                                              <w:marLeft w:val="0"/>
                                                              <w:marRight w:val="0"/>
                                                              <w:marTop w:val="0"/>
                                                              <w:marBottom w:val="0"/>
                                                              <w:divBdr>
                                                                <w:top w:val="none" w:sz="0" w:space="0" w:color="auto"/>
                                                                <w:left w:val="none" w:sz="0" w:space="0" w:color="auto"/>
                                                                <w:bottom w:val="none" w:sz="0" w:space="0" w:color="auto"/>
                                                                <w:right w:val="none" w:sz="0" w:space="0" w:color="auto"/>
                                                              </w:divBdr>
                                                              <w:divsChild>
                                                                <w:div w:id="1792554885">
                                                                  <w:marLeft w:val="0"/>
                                                                  <w:marRight w:val="0"/>
                                                                  <w:marTop w:val="0"/>
                                                                  <w:marBottom w:val="0"/>
                                                                  <w:divBdr>
                                                                    <w:top w:val="none" w:sz="0" w:space="0" w:color="auto"/>
                                                                    <w:left w:val="none" w:sz="0" w:space="0" w:color="auto"/>
                                                                    <w:bottom w:val="none" w:sz="0" w:space="0" w:color="auto"/>
                                                                    <w:right w:val="none" w:sz="0" w:space="0" w:color="auto"/>
                                                                  </w:divBdr>
                                                                  <w:divsChild>
                                                                    <w:div w:id="895822433">
                                                                      <w:marLeft w:val="0"/>
                                                                      <w:marRight w:val="0"/>
                                                                      <w:marTop w:val="0"/>
                                                                      <w:marBottom w:val="0"/>
                                                                      <w:divBdr>
                                                                        <w:top w:val="none" w:sz="0" w:space="0" w:color="auto"/>
                                                                        <w:left w:val="none" w:sz="0" w:space="0" w:color="auto"/>
                                                                        <w:bottom w:val="none" w:sz="0" w:space="0" w:color="auto"/>
                                                                        <w:right w:val="none" w:sz="0" w:space="0" w:color="auto"/>
                                                                      </w:divBdr>
                                                                      <w:divsChild>
                                                                        <w:div w:id="1226377822">
                                                                          <w:marLeft w:val="0"/>
                                                                          <w:marRight w:val="0"/>
                                                                          <w:marTop w:val="0"/>
                                                                          <w:marBottom w:val="0"/>
                                                                          <w:divBdr>
                                                                            <w:top w:val="none" w:sz="0" w:space="0" w:color="auto"/>
                                                                            <w:left w:val="none" w:sz="0" w:space="0" w:color="auto"/>
                                                                            <w:bottom w:val="none" w:sz="0" w:space="0" w:color="auto"/>
                                                                            <w:right w:val="none" w:sz="0" w:space="0" w:color="auto"/>
                                                                          </w:divBdr>
                                                                          <w:divsChild>
                                                                            <w:div w:id="355892835">
                                                                              <w:marLeft w:val="0"/>
                                                                              <w:marRight w:val="0"/>
                                                                              <w:marTop w:val="0"/>
                                                                              <w:marBottom w:val="0"/>
                                                                              <w:divBdr>
                                                                                <w:top w:val="none" w:sz="0" w:space="0" w:color="auto"/>
                                                                                <w:left w:val="none" w:sz="0" w:space="0" w:color="auto"/>
                                                                                <w:bottom w:val="none" w:sz="0" w:space="0" w:color="auto"/>
                                                                                <w:right w:val="none" w:sz="0" w:space="0" w:color="auto"/>
                                                                              </w:divBdr>
                                                                            </w:div>
                                                                            <w:div w:id="559098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44233236">
      <w:bodyDiv w:val="1"/>
      <w:marLeft w:val="0"/>
      <w:marRight w:val="0"/>
      <w:marTop w:val="0"/>
      <w:marBottom w:val="0"/>
      <w:divBdr>
        <w:top w:val="none" w:sz="0" w:space="0" w:color="auto"/>
        <w:left w:val="none" w:sz="0" w:space="0" w:color="auto"/>
        <w:bottom w:val="none" w:sz="0" w:space="0" w:color="auto"/>
        <w:right w:val="none" w:sz="0" w:space="0" w:color="auto"/>
      </w:divBdr>
    </w:div>
    <w:div w:id="1656489085">
      <w:bodyDiv w:val="1"/>
      <w:marLeft w:val="0"/>
      <w:marRight w:val="0"/>
      <w:marTop w:val="0"/>
      <w:marBottom w:val="0"/>
      <w:divBdr>
        <w:top w:val="none" w:sz="0" w:space="0" w:color="auto"/>
        <w:left w:val="none" w:sz="0" w:space="0" w:color="auto"/>
        <w:bottom w:val="none" w:sz="0" w:space="0" w:color="auto"/>
        <w:right w:val="none" w:sz="0" w:space="0" w:color="auto"/>
      </w:divBdr>
    </w:div>
    <w:div w:id="1659306652">
      <w:bodyDiv w:val="1"/>
      <w:marLeft w:val="0"/>
      <w:marRight w:val="0"/>
      <w:marTop w:val="0"/>
      <w:marBottom w:val="0"/>
      <w:divBdr>
        <w:top w:val="none" w:sz="0" w:space="0" w:color="auto"/>
        <w:left w:val="none" w:sz="0" w:space="0" w:color="auto"/>
        <w:bottom w:val="none" w:sz="0" w:space="0" w:color="auto"/>
        <w:right w:val="none" w:sz="0" w:space="0" w:color="auto"/>
      </w:divBdr>
    </w:div>
    <w:div w:id="1661735737">
      <w:bodyDiv w:val="1"/>
      <w:marLeft w:val="0"/>
      <w:marRight w:val="0"/>
      <w:marTop w:val="0"/>
      <w:marBottom w:val="0"/>
      <w:divBdr>
        <w:top w:val="none" w:sz="0" w:space="0" w:color="auto"/>
        <w:left w:val="none" w:sz="0" w:space="0" w:color="auto"/>
        <w:bottom w:val="none" w:sz="0" w:space="0" w:color="auto"/>
        <w:right w:val="none" w:sz="0" w:space="0" w:color="auto"/>
      </w:divBdr>
    </w:div>
    <w:div w:id="1679232234">
      <w:bodyDiv w:val="1"/>
      <w:marLeft w:val="0"/>
      <w:marRight w:val="0"/>
      <w:marTop w:val="0"/>
      <w:marBottom w:val="0"/>
      <w:divBdr>
        <w:top w:val="none" w:sz="0" w:space="0" w:color="auto"/>
        <w:left w:val="none" w:sz="0" w:space="0" w:color="auto"/>
        <w:bottom w:val="none" w:sz="0" w:space="0" w:color="auto"/>
        <w:right w:val="none" w:sz="0" w:space="0" w:color="auto"/>
      </w:divBdr>
    </w:div>
    <w:div w:id="1694920350">
      <w:bodyDiv w:val="1"/>
      <w:marLeft w:val="0"/>
      <w:marRight w:val="0"/>
      <w:marTop w:val="0"/>
      <w:marBottom w:val="0"/>
      <w:divBdr>
        <w:top w:val="none" w:sz="0" w:space="0" w:color="auto"/>
        <w:left w:val="none" w:sz="0" w:space="0" w:color="auto"/>
        <w:bottom w:val="none" w:sz="0" w:space="0" w:color="auto"/>
        <w:right w:val="none" w:sz="0" w:space="0" w:color="auto"/>
      </w:divBdr>
    </w:div>
    <w:div w:id="1714693287">
      <w:bodyDiv w:val="1"/>
      <w:marLeft w:val="0"/>
      <w:marRight w:val="0"/>
      <w:marTop w:val="0"/>
      <w:marBottom w:val="0"/>
      <w:divBdr>
        <w:top w:val="none" w:sz="0" w:space="0" w:color="auto"/>
        <w:left w:val="none" w:sz="0" w:space="0" w:color="auto"/>
        <w:bottom w:val="none" w:sz="0" w:space="0" w:color="auto"/>
        <w:right w:val="none" w:sz="0" w:space="0" w:color="auto"/>
      </w:divBdr>
    </w:div>
    <w:div w:id="1721710017">
      <w:bodyDiv w:val="1"/>
      <w:marLeft w:val="0"/>
      <w:marRight w:val="0"/>
      <w:marTop w:val="0"/>
      <w:marBottom w:val="0"/>
      <w:divBdr>
        <w:top w:val="none" w:sz="0" w:space="0" w:color="auto"/>
        <w:left w:val="none" w:sz="0" w:space="0" w:color="auto"/>
        <w:bottom w:val="none" w:sz="0" w:space="0" w:color="auto"/>
        <w:right w:val="none" w:sz="0" w:space="0" w:color="auto"/>
      </w:divBdr>
    </w:div>
    <w:div w:id="1722291704">
      <w:bodyDiv w:val="1"/>
      <w:marLeft w:val="0"/>
      <w:marRight w:val="0"/>
      <w:marTop w:val="0"/>
      <w:marBottom w:val="0"/>
      <w:divBdr>
        <w:top w:val="none" w:sz="0" w:space="0" w:color="auto"/>
        <w:left w:val="none" w:sz="0" w:space="0" w:color="auto"/>
        <w:bottom w:val="none" w:sz="0" w:space="0" w:color="auto"/>
        <w:right w:val="none" w:sz="0" w:space="0" w:color="auto"/>
      </w:divBdr>
    </w:div>
    <w:div w:id="1725761840">
      <w:bodyDiv w:val="1"/>
      <w:marLeft w:val="0"/>
      <w:marRight w:val="0"/>
      <w:marTop w:val="0"/>
      <w:marBottom w:val="0"/>
      <w:divBdr>
        <w:top w:val="none" w:sz="0" w:space="0" w:color="auto"/>
        <w:left w:val="none" w:sz="0" w:space="0" w:color="auto"/>
        <w:bottom w:val="none" w:sz="0" w:space="0" w:color="auto"/>
        <w:right w:val="none" w:sz="0" w:space="0" w:color="auto"/>
      </w:divBdr>
    </w:div>
    <w:div w:id="1733504321">
      <w:bodyDiv w:val="1"/>
      <w:marLeft w:val="0"/>
      <w:marRight w:val="0"/>
      <w:marTop w:val="0"/>
      <w:marBottom w:val="0"/>
      <w:divBdr>
        <w:top w:val="none" w:sz="0" w:space="0" w:color="auto"/>
        <w:left w:val="none" w:sz="0" w:space="0" w:color="auto"/>
        <w:bottom w:val="none" w:sz="0" w:space="0" w:color="auto"/>
        <w:right w:val="none" w:sz="0" w:space="0" w:color="auto"/>
      </w:divBdr>
      <w:divsChild>
        <w:div w:id="1610547236">
          <w:marLeft w:val="0"/>
          <w:marRight w:val="0"/>
          <w:marTop w:val="0"/>
          <w:marBottom w:val="0"/>
          <w:divBdr>
            <w:top w:val="none" w:sz="0" w:space="0" w:color="auto"/>
            <w:left w:val="none" w:sz="0" w:space="0" w:color="auto"/>
            <w:bottom w:val="none" w:sz="0" w:space="0" w:color="auto"/>
            <w:right w:val="none" w:sz="0" w:space="0" w:color="auto"/>
          </w:divBdr>
          <w:divsChild>
            <w:div w:id="1963917334">
              <w:marLeft w:val="0"/>
              <w:marRight w:val="0"/>
              <w:marTop w:val="0"/>
              <w:marBottom w:val="0"/>
              <w:divBdr>
                <w:top w:val="none" w:sz="0" w:space="0" w:color="auto"/>
                <w:left w:val="none" w:sz="0" w:space="0" w:color="auto"/>
                <w:bottom w:val="none" w:sz="0" w:space="0" w:color="auto"/>
                <w:right w:val="none" w:sz="0" w:space="0" w:color="auto"/>
              </w:divBdr>
              <w:divsChild>
                <w:div w:id="1585646606">
                  <w:marLeft w:val="0"/>
                  <w:marRight w:val="0"/>
                  <w:marTop w:val="0"/>
                  <w:marBottom w:val="0"/>
                  <w:divBdr>
                    <w:top w:val="none" w:sz="0" w:space="0" w:color="auto"/>
                    <w:left w:val="none" w:sz="0" w:space="0" w:color="auto"/>
                    <w:bottom w:val="none" w:sz="0" w:space="0" w:color="auto"/>
                    <w:right w:val="none" w:sz="0" w:space="0" w:color="auto"/>
                  </w:divBdr>
                  <w:divsChild>
                    <w:div w:id="360328561">
                      <w:marLeft w:val="0"/>
                      <w:marRight w:val="0"/>
                      <w:marTop w:val="0"/>
                      <w:marBottom w:val="0"/>
                      <w:divBdr>
                        <w:top w:val="none" w:sz="0" w:space="0" w:color="auto"/>
                        <w:left w:val="none" w:sz="0" w:space="0" w:color="auto"/>
                        <w:bottom w:val="none" w:sz="0" w:space="0" w:color="auto"/>
                        <w:right w:val="none" w:sz="0" w:space="0" w:color="auto"/>
                      </w:divBdr>
                      <w:divsChild>
                        <w:div w:id="1726561001">
                          <w:marLeft w:val="0"/>
                          <w:marRight w:val="0"/>
                          <w:marTop w:val="0"/>
                          <w:marBottom w:val="0"/>
                          <w:divBdr>
                            <w:top w:val="none" w:sz="0" w:space="0" w:color="auto"/>
                            <w:left w:val="none" w:sz="0" w:space="0" w:color="auto"/>
                            <w:bottom w:val="none" w:sz="0" w:space="0" w:color="auto"/>
                            <w:right w:val="none" w:sz="0" w:space="0" w:color="auto"/>
                          </w:divBdr>
                          <w:divsChild>
                            <w:div w:id="2015760444">
                              <w:marLeft w:val="0"/>
                              <w:marRight w:val="0"/>
                              <w:marTop w:val="0"/>
                              <w:marBottom w:val="0"/>
                              <w:divBdr>
                                <w:top w:val="none" w:sz="0" w:space="0" w:color="auto"/>
                                <w:left w:val="none" w:sz="0" w:space="0" w:color="auto"/>
                                <w:bottom w:val="none" w:sz="0" w:space="0" w:color="auto"/>
                                <w:right w:val="none" w:sz="0" w:space="0" w:color="auto"/>
                              </w:divBdr>
                              <w:divsChild>
                                <w:div w:id="1732726215">
                                  <w:marLeft w:val="0"/>
                                  <w:marRight w:val="0"/>
                                  <w:marTop w:val="0"/>
                                  <w:marBottom w:val="0"/>
                                  <w:divBdr>
                                    <w:top w:val="none" w:sz="0" w:space="0" w:color="auto"/>
                                    <w:left w:val="none" w:sz="0" w:space="0" w:color="auto"/>
                                    <w:bottom w:val="none" w:sz="0" w:space="0" w:color="auto"/>
                                    <w:right w:val="none" w:sz="0" w:space="0" w:color="auto"/>
                                  </w:divBdr>
                                  <w:divsChild>
                                    <w:div w:id="1555005375">
                                      <w:marLeft w:val="0"/>
                                      <w:marRight w:val="0"/>
                                      <w:marTop w:val="0"/>
                                      <w:marBottom w:val="0"/>
                                      <w:divBdr>
                                        <w:top w:val="none" w:sz="0" w:space="0" w:color="auto"/>
                                        <w:left w:val="none" w:sz="0" w:space="0" w:color="auto"/>
                                        <w:bottom w:val="none" w:sz="0" w:space="0" w:color="auto"/>
                                        <w:right w:val="none" w:sz="0" w:space="0" w:color="auto"/>
                                      </w:divBdr>
                                      <w:divsChild>
                                        <w:div w:id="1371296232">
                                          <w:marLeft w:val="0"/>
                                          <w:marRight w:val="0"/>
                                          <w:marTop w:val="0"/>
                                          <w:marBottom w:val="0"/>
                                          <w:divBdr>
                                            <w:top w:val="none" w:sz="0" w:space="0" w:color="auto"/>
                                            <w:left w:val="none" w:sz="0" w:space="0" w:color="auto"/>
                                            <w:bottom w:val="none" w:sz="0" w:space="0" w:color="auto"/>
                                            <w:right w:val="none" w:sz="0" w:space="0" w:color="auto"/>
                                          </w:divBdr>
                                          <w:divsChild>
                                            <w:div w:id="1718970584">
                                              <w:marLeft w:val="0"/>
                                              <w:marRight w:val="0"/>
                                              <w:marTop w:val="0"/>
                                              <w:marBottom w:val="0"/>
                                              <w:divBdr>
                                                <w:top w:val="none" w:sz="0" w:space="0" w:color="auto"/>
                                                <w:left w:val="none" w:sz="0" w:space="0" w:color="auto"/>
                                                <w:bottom w:val="none" w:sz="0" w:space="0" w:color="auto"/>
                                                <w:right w:val="none" w:sz="0" w:space="0" w:color="auto"/>
                                              </w:divBdr>
                                              <w:divsChild>
                                                <w:div w:id="89743256">
                                                  <w:marLeft w:val="0"/>
                                                  <w:marRight w:val="0"/>
                                                  <w:marTop w:val="0"/>
                                                  <w:marBottom w:val="0"/>
                                                  <w:divBdr>
                                                    <w:top w:val="none" w:sz="0" w:space="0" w:color="auto"/>
                                                    <w:left w:val="none" w:sz="0" w:space="0" w:color="auto"/>
                                                    <w:bottom w:val="none" w:sz="0" w:space="0" w:color="auto"/>
                                                    <w:right w:val="none" w:sz="0" w:space="0" w:color="auto"/>
                                                  </w:divBdr>
                                                  <w:divsChild>
                                                    <w:div w:id="833102857">
                                                      <w:marLeft w:val="0"/>
                                                      <w:marRight w:val="0"/>
                                                      <w:marTop w:val="0"/>
                                                      <w:marBottom w:val="0"/>
                                                      <w:divBdr>
                                                        <w:top w:val="none" w:sz="0" w:space="0" w:color="auto"/>
                                                        <w:left w:val="none" w:sz="0" w:space="0" w:color="auto"/>
                                                        <w:bottom w:val="none" w:sz="0" w:space="0" w:color="auto"/>
                                                        <w:right w:val="none" w:sz="0" w:space="0" w:color="auto"/>
                                                      </w:divBdr>
                                                      <w:divsChild>
                                                        <w:div w:id="1025596023">
                                                          <w:marLeft w:val="0"/>
                                                          <w:marRight w:val="0"/>
                                                          <w:marTop w:val="0"/>
                                                          <w:marBottom w:val="0"/>
                                                          <w:divBdr>
                                                            <w:top w:val="none" w:sz="0" w:space="0" w:color="auto"/>
                                                            <w:left w:val="none" w:sz="0" w:space="0" w:color="auto"/>
                                                            <w:bottom w:val="none" w:sz="0" w:space="0" w:color="auto"/>
                                                            <w:right w:val="none" w:sz="0" w:space="0" w:color="auto"/>
                                                          </w:divBdr>
                                                          <w:divsChild>
                                                            <w:div w:id="1699349662">
                                                              <w:marLeft w:val="0"/>
                                                              <w:marRight w:val="0"/>
                                                              <w:marTop w:val="0"/>
                                                              <w:marBottom w:val="0"/>
                                                              <w:divBdr>
                                                                <w:top w:val="none" w:sz="0" w:space="0" w:color="auto"/>
                                                                <w:left w:val="none" w:sz="0" w:space="0" w:color="auto"/>
                                                                <w:bottom w:val="none" w:sz="0" w:space="0" w:color="auto"/>
                                                                <w:right w:val="none" w:sz="0" w:space="0" w:color="auto"/>
                                                              </w:divBdr>
                                                              <w:divsChild>
                                                                <w:div w:id="532421530">
                                                                  <w:marLeft w:val="0"/>
                                                                  <w:marRight w:val="0"/>
                                                                  <w:marTop w:val="0"/>
                                                                  <w:marBottom w:val="0"/>
                                                                  <w:divBdr>
                                                                    <w:top w:val="none" w:sz="0" w:space="0" w:color="auto"/>
                                                                    <w:left w:val="none" w:sz="0" w:space="0" w:color="auto"/>
                                                                    <w:bottom w:val="none" w:sz="0" w:space="0" w:color="auto"/>
                                                                    <w:right w:val="none" w:sz="0" w:space="0" w:color="auto"/>
                                                                  </w:divBdr>
                                                                  <w:divsChild>
                                                                    <w:div w:id="466630030">
                                                                      <w:marLeft w:val="0"/>
                                                                      <w:marRight w:val="0"/>
                                                                      <w:marTop w:val="0"/>
                                                                      <w:marBottom w:val="0"/>
                                                                      <w:divBdr>
                                                                        <w:top w:val="none" w:sz="0" w:space="0" w:color="auto"/>
                                                                        <w:left w:val="none" w:sz="0" w:space="0" w:color="auto"/>
                                                                        <w:bottom w:val="none" w:sz="0" w:space="0" w:color="auto"/>
                                                                        <w:right w:val="none" w:sz="0" w:space="0" w:color="auto"/>
                                                                      </w:divBdr>
                                                                      <w:divsChild>
                                                                        <w:div w:id="1800415289">
                                                                          <w:marLeft w:val="0"/>
                                                                          <w:marRight w:val="0"/>
                                                                          <w:marTop w:val="0"/>
                                                                          <w:marBottom w:val="0"/>
                                                                          <w:divBdr>
                                                                            <w:top w:val="none" w:sz="0" w:space="0" w:color="auto"/>
                                                                            <w:left w:val="none" w:sz="0" w:space="0" w:color="auto"/>
                                                                            <w:bottom w:val="none" w:sz="0" w:space="0" w:color="auto"/>
                                                                            <w:right w:val="none" w:sz="0" w:space="0" w:color="auto"/>
                                                                          </w:divBdr>
                                                                          <w:divsChild>
                                                                            <w:div w:id="1141658733">
                                                                              <w:marLeft w:val="0"/>
                                                                              <w:marRight w:val="0"/>
                                                                              <w:marTop w:val="0"/>
                                                                              <w:marBottom w:val="0"/>
                                                                              <w:divBdr>
                                                                                <w:top w:val="none" w:sz="0" w:space="0" w:color="auto"/>
                                                                                <w:left w:val="none" w:sz="0" w:space="0" w:color="auto"/>
                                                                                <w:bottom w:val="none" w:sz="0" w:space="0" w:color="auto"/>
                                                                                <w:right w:val="none" w:sz="0" w:space="0" w:color="auto"/>
                                                                              </w:divBdr>
                                                                              <w:divsChild>
                                                                                <w:div w:id="184634128">
                                                                                  <w:marLeft w:val="0"/>
                                                                                  <w:marRight w:val="0"/>
                                                                                  <w:marTop w:val="0"/>
                                                                                  <w:marBottom w:val="0"/>
                                                                                  <w:divBdr>
                                                                                    <w:top w:val="none" w:sz="0" w:space="0" w:color="auto"/>
                                                                                    <w:left w:val="none" w:sz="0" w:space="0" w:color="auto"/>
                                                                                    <w:bottom w:val="none" w:sz="0" w:space="0" w:color="auto"/>
                                                                                    <w:right w:val="none" w:sz="0" w:space="0" w:color="auto"/>
                                                                                  </w:divBdr>
                                                                                  <w:divsChild>
                                                                                    <w:div w:id="1016730698">
                                                                                      <w:marLeft w:val="0"/>
                                                                                      <w:marRight w:val="0"/>
                                                                                      <w:marTop w:val="0"/>
                                                                                      <w:marBottom w:val="0"/>
                                                                                      <w:divBdr>
                                                                                        <w:top w:val="none" w:sz="0" w:space="0" w:color="auto"/>
                                                                                        <w:left w:val="none" w:sz="0" w:space="0" w:color="auto"/>
                                                                                        <w:bottom w:val="none" w:sz="0" w:space="0" w:color="auto"/>
                                                                                        <w:right w:val="none" w:sz="0" w:space="0" w:color="auto"/>
                                                                                      </w:divBdr>
                                                                                    </w:div>
                                                                                    <w:div w:id="1556239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99881887">
      <w:bodyDiv w:val="1"/>
      <w:marLeft w:val="0"/>
      <w:marRight w:val="0"/>
      <w:marTop w:val="0"/>
      <w:marBottom w:val="0"/>
      <w:divBdr>
        <w:top w:val="none" w:sz="0" w:space="0" w:color="auto"/>
        <w:left w:val="none" w:sz="0" w:space="0" w:color="auto"/>
        <w:bottom w:val="none" w:sz="0" w:space="0" w:color="auto"/>
        <w:right w:val="none" w:sz="0" w:space="0" w:color="auto"/>
      </w:divBdr>
    </w:div>
    <w:div w:id="1841431693">
      <w:bodyDiv w:val="1"/>
      <w:marLeft w:val="0"/>
      <w:marRight w:val="0"/>
      <w:marTop w:val="0"/>
      <w:marBottom w:val="0"/>
      <w:divBdr>
        <w:top w:val="none" w:sz="0" w:space="0" w:color="auto"/>
        <w:left w:val="none" w:sz="0" w:space="0" w:color="auto"/>
        <w:bottom w:val="none" w:sz="0" w:space="0" w:color="auto"/>
        <w:right w:val="none" w:sz="0" w:space="0" w:color="auto"/>
      </w:divBdr>
    </w:div>
    <w:div w:id="1846937181">
      <w:bodyDiv w:val="1"/>
      <w:marLeft w:val="0"/>
      <w:marRight w:val="0"/>
      <w:marTop w:val="0"/>
      <w:marBottom w:val="0"/>
      <w:divBdr>
        <w:top w:val="none" w:sz="0" w:space="0" w:color="auto"/>
        <w:left w:val="none" w:sz="0" w:space="0" w:color="auto"/>
        <w:bottom w:val="none" w:sz="0" w:space="0" w:color="auto"/>
        <w:right w:val="none" w:sz="0" w:space="0" w:color="auto"/>
      </w:divBdr>
    </w:div>
    <w:div w:id="1849714924">
      <w:bodyDiv w:val="1"/>
      <w:marLeft w:val="0"/>
      <w:marRight w:val="0"/>
      <w:marTop w:val="0"/>
      <w:marBottom w:val="0"/>
      <w:divBdr>
        <w:top w:val="none" w:sz="0" w:space="0" w:color="auto"/>
        <w:left w:val="none" w:sz="0" w:space="0" w:color="auto"/>
        <w:bottom w:val="none" w:sz="0" w:space="0" w:color="auto"/>
        <w:right w:val="none" w:sz="0" w:space="0" w:color="auto"/>
      </w:divBdr>
    </w:div>
    <w:div w:id="1861159925">
      <w:bodyDiv w:val="1"/>
      <w:marLeft w:val="0"/>
      <w:marRight w:val="0"/>
      <w:marTop w:val="0"/>
      <w:marBottom w:val="0"/>
      <w:divBdr>
        <w:top w:val="none" w:sz="0" w:space="0" w:color="auto"/>
        <w:left w:val="none" w:sz="0" w:space="0" w:color="auto"/>
        <w:bottom w:val="none" w:sz="0" w:space="0" w:color="auto"/>
        <w:right w:val="none" w:sz="0" w:space="0" w:color="auto"/>
      </w:divBdr>
    </w:div>
    <w:div w:id="1881284273">
      <w:bodyDiv w:val="1"/>
      <w:marLeft w:val="0"/>
      <w:marRight w:val="0"/>
      <w:marTop w:val="0"/>
      <w:marBottom w:val="0"/>
      <w:divBdr>
        <w:top w:val="none" w:sz="0" w:space="0" w:color="auto"/>
        <w:left w:val="none" w:sz="0" w:space="0" w:color="auto"/>
        <w:bottom w:val="none" w:sz="0" w:space="0" w:color="auto"/>
        <w:right w:val="none" w:sz="0" w:space="0" w:color="auto"/>
      </w:divBdr>
    </w:div>
    <w:div w:id="1885944498">
      <w:bodyDiv w:val="1"/>
      <w:marLeft w:val="0"/>
      <w:marRight w:val="0"/>
      <w:marTop w:val="0"/>
      <w:marBottom w:val="0"/>
      <w:divBdr>
        <w:top w:val="none" w:sz="0" w:space="0" w:color="auto"/>
        <w:left w:val="none" w:sz="0" w:space="0" w:color="auto"/>
        <w:bottom w:val="none" w:sz="0" w:space="0" w:color="auto"/>
        <w:right w:val="none" w:sz="0" w:space="0" w:color="auto"/>
      </w:divBdr>
    </w:div>
    <w:div w:id="1907229015">
      <w:bodyDiv w:val="1"/>
      <w:marLeft w:val="0"/>
      <w:marRight w:val="0"/>
      <w:marTop w:val="0"/>
      <w:marBottom w:val="0"/>
      <w:divBdr>
        <w:top w:val="none" w:sz="0" w:space="0" w:color="auto"/>
        <w:left w:val="none" w:sz="0" w:space="0" w:color="auto"/>
        <w:bottom w:val="none" w:sz="0" w:space="0" w:color="auto"/>
        <w:right w:val="none" w:sz="0" w:space="0" w:color="auto"/>
      </w:divBdr>
    </w:div>
    <w:div w:id="1977371762">
      <w:bodyDiv w:val="1"/>
      <w:marLeft w:val="0"/>
      <w:marRight w:val="0"/>
      <w:marTop w:val="0"/>
      <w:marBottom w:val="0"/>
      <w:divBdr>
        <w:top w:val="none" w:sz="0" w:space="0" w:color="auto"/>
        <w:left w:val="none" w:sz="0" w:space="0" w:color="auto"/>
        <w:bottom w:val="none" w:sz="0" w:space="0" w:color="auto"/>
        <w:right w:val="none" w:sz="0" w:space="0" w:color="auto"/>
      </w:divBdr>
    </w:div>
    <w:div w:id="1983196486">
      <w:bodyDiv w:val="1"/>
      <w:marLeft w:val="0"/>
      <w:marRight w:val="0"/>
      <w:marTop w:val="0"/>
      <w:marBottom w:val="0"/>
      <w:divBdr>
        <w:top w:val="none" w:sz="0" w:space="0" w:color="auto"/>
        <w:left w:val="none" w:sz="0" w:space="0" w:color="auto"/>
        <w:bottom w:val="none" w:sz="0" w:space="0" w:color="auto"/>
        <w:right w:val="none" w:sz="0" w:space="0" w:color="auto"/>
      </w:divBdr>
    </w:div>
    <w:div w:id="2011635440">
      <w:bodyDiv w:val="1"/>
      <w:marLeft w:val="0"/>
      <w:marRight w:val="0"/>
      <w:marTop w:val="0"/>
      <w:marBottom w:val="0"/>
      <w:divBdr>
        <w:top w:val="none" w:sz="0" w:space="0" w:color="auto"/>
        <w:left w:val="none" w:sz="0" w:space="0" w:color="auto"/>
        <w:bottom w:val="none" w:sz="0" w:space="0" w:color="auto"/>
        <w:right w:val="none" w:sz="0" w:space="0" w:color="auto"/>
      </w:divBdr>
    </w:div>
    <w:div w:id="2046827807">
      <w:bodyDiv w:val="1"/>
      <w:marLeft w:val="0"/>
      <w:marRight w:val="0"/>
      <w:marTop w:val="0"/>
      <w:marBottom w:val="0"/>
      <w:divBdr>
        <w:top w:val="none" w:sz="0" w:space="0" w:color="auto"/>
        <w:left w:val="none" w:sz="0" w:space="0" w:color="auto"/>
        <w:bottom w:val="none" w:sz="0" w:space="0" w:color="auto"/>
        <w:right w:val="none" w:sz="0" w:space="0" w:color="auto"/>
      </w:divBdr>
    </w:div>
    <w:div w:id="2095393171">
      <w:bodyDiv w:val="1"/>
      <w:marLeft w:val="0"/>
      <w:marRight w:val="0"/>
      <w:marTop w:val="0"/>
      <w:marBottom w:val="0"/>
      <w:divBdr>
        <w:top w:val="none" w:sz="0" w:space="0" w:color="auto"/>
        <w:left w:val="none" w:sz="0" w:space="0" w:color="auto"/>
        <w:bottom w:val="none" w:sz="0" w:space="0" w:color="auto"/>
        <w:right w:val="none" w:sz="0" w:space="0" w:color="auto"/>
      </w:divBdr>
      <w:divsChild>
        <w:div w:id="1266381581">
          <w:marLeft w:val="0"/>
          <w:marRight w:val="0"/>
          <w:marTop w:val="0"/>
          <w:marBottom w:val="0"/>
          <w:divBdr>
            <w:top w:val="none" w:sz="0" w:space="0" w:color="auto"/>
            <w:left w:val="none" w:sz="0" w:space="0" w:color="auto"/>
            <w:bottom w:val="none" w:sz="0" w:space="0" w:color="auto"/>
            <w:right w:val="none" w:sz="0" w:space="0" w:color="auto"/>
          </w:divBdr>
        </w:div>
        <w:div w:id="1808744999">
          <w:marLeft w:val="0"/>
          <w:marRight w:val="0"/>
          <w:marTop w:val="0"/>
          <w:marBottom w:val="0"/>
          <w:divBdr>
            <w:top w:val="none" w:sz="0" w:space="0" w:color="auto"/>
            <w:left w:val="none" w:sz="0" w:space="0" w:color="auto"/>
            <w:bottom w:val="none" w:sz="0" w:space="0" w:color="auto"/>
            <w:right w:val="none" w:sz="0" w:space="0" w:color="auto"/>
          </w:divBdr>
        </w:div>
      </w:divsChild>
    </w:div>
    <w:div w:id="2135051192">
      <w:bodyDiv w:val="1"/>
      <w:marLeft w:val="0"/>
      <w:marRight w:val="0"/>
      <w:marTop w:val="0"/>
      <w:marBottom w:val="0"/>
      <w:divBdr>
        <w:top w:val="none" w:sz="0" w:space="0" w:color="auto"/>
        <w:left w:val="none" w:sz="0" w:space="0" w:color="auto"/>
        <w:bottom w:val="none" w:sz="0" w:space="0" w:color="auto"/>
        <w:right w:val="none" w:sz="0" w:space="0" w:color="auto"/>
      </w:divBdr>
    </w:div>
    <w:div w:id="2140413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yperlink" Target="http://platformazakupowa.pl" TargetMode="External"/><Relationship Id="rId26" Type="http://schemas.openxmlformats.org/officeDocument/2006/relationships/hyperlink" Target="http://platformazakupowa.pl" TargetMode="External"/><Relationship Id="rId39" Type="http://schemas.openxmlformats.org/officeDocument/2006/relationships/image" Target="media/image2.jpeg"/><Relationship Id="rId3" Type="http://schemas.openxmlformats.org/officeDocument/2006/relationships/numbering" Target="numbering.xml"/><Relationship Id="rId21" Type="http://schemas.openxmlformats.org/officeDocument/2006/relationships/hyperlink" Target="https://platformazakupowa.pl/" TargetMode="External"/><Relationship Id="rId34" Type="http://schemas.openxmlformats.org/officeDocument/2006/relationships/hyperlink" Target="http://weblex.milnet-z.ron.int/" TargetMode="External"/><Relationship Id="rId42" Type="http://schemas.openxmlformats.org/officeDocument/2006/relationships/image" Target="media/image5.jpeg"/><Relationship Id="rId7" Type="http://schemas.openxmlformats.org/officeDocument/2006/relationships/footnotes" Target="footnotes.xml"/><Relationship Id="rId12" Type="http://schemas.openxmlformats.org/officeDocument/2006/relationships/hyperlink" Target="https://platformazakupowa.pl" TargetMode="External"/><Relationship Id="rId17" Type="http://schemas.openxmlformats.org/officeDocument/2006/relationships/hyperlink" Target="https://platformazakupowa.pl/" TargetMode="External"/><Relationship Id="rId25" Type="http://schemas.openxmlformats.org/officeDocument/2006/relationships/hyperlink" Target="https://drive.google.com/file/d/1Kd1DttbBeiNWt4q4slS4t76lZVKPbkyD/view" TargetMode="External"/><Relationship Id="rId33" Type="http://schemas.openxmlformats.org/officeDocument/2006/relationships/hyperlink" Target="http://weblex.milnet-z.ron.int/" TargetMode="External"/><Relationship Id="rId38" Type="http://schemas.openxmlformats.org/officeDocument/2006/relationships/footer" Target="footer5.xml"/><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espd.uzp.gov.pl/filter" TargetMode="External"/><Relationship Id="rId20" Type="http://schemas.openxmlformats.org/officeDocument/2006/relationships/hyperlink" Target="https://platformazakupowa.pl/" TargetMode="External"/><Relationship Id="rId29" Type="http://schemas.openxmlformats.org/officeDocument/2006/relationships/hyperlink" Target="https://platformazakupowa.pl/strona/45-instrukcje" TargetMode="External"/><Relationship Id="rId41"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1rblog.szp@ron.mil.pl" TargetMode="External"/><Relationship Id="rId24" Type="http://schemas.openxmlformats.org/officeDocument/2006/relationships/hyperlink" Target="https://platformazakupowa.pl/strona/1-regulamin" TargetMode="External"/><Relationship Id="rId32" Type="http://schemas.openxmlformats.org/officeDocument/2006/relationships/hyperlink" Target="http://weblex.milnet-z.ron.int/" TargetMode="External"/><Relationship Id="rId37" Type="http://schemas.openxmlformats.org/officeDocument/2006/relationships/footer" Target="footer4.xml"/><Relationship Id="rId40" Type="http://schemas.openxmlformats.org/officeDocument/2006/relationships/image" Target="media/image3.jpe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hyperlink" Target="https://platformazakupowa.pl/" TargetMode="External"/><Relationship Id="rId28" Type="http://schemas.openxmlformats.org/officeDocument/2006/relationships/hyperlink" Target="http://platformazakupowa.pl" TargetMode="External"/><Relationship Id="rId36" Type="http://schemas.openxmlformats.org/officeDocument/2006/relationships/hyperlink" Target="http://online.lex.pl/cgi-bin/s.cgi?id=40d7e5c335ea&amp;comm=jn&amp;akt=nr16888361&amp;ver=-1&amp;jedn=a6" TargetMode="External"/><Relationship Id="rId10" Type="http://schemas.openxmlformats.org/officeDocument/2006/relationships/hyperlink" Target="http://www.1rblog.wp.mil.pl" TargetMode="External"/><Relationship Id="rId19" Type="http://schemas.openxmlformats.org/officeDocument/2006/relationships/hyperlink" Target="http://platformazakupowa.pl" TargetMode="External"/><Relationship Id="rId31" Type="http://schemas.openxmlformats.org/officeDocument/2006/relationships/hyperlink" Target="http://weblex.milnet-z.ron.int/" TargetMode="External"/><Relationship Id="rId44" Type="http://schemas.openxmlformats.org/officeDocument/2006/relationships/image" Target="media/image7.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hyperlink" Target="https://platformazakupowa.pl/" TargetMode="External"/><Relationship Id="rId27" Type="http://schemas.openxmlformats.org/officeDocument/2006/relationships/hyperlink" Target="http://platformazakupowa.pl" TargetMode="External"/><Relationship Id="rId30" Type="http://schemas.openxmlformats.org/officeDocument/2006/relationships/hyperlink" Target="https://platformazakupowa.pl" TargetMode="External"/><Relationship Id="rId35" Type="http://schemas.openxmlformats.org/officeDocument/2006/relationships/hyperlink" Target="http://weblex.milnet-z.ron.int/" TargetMode="External"/><Relationship Id="rId43" Type="http://schemas.openxmlformats.org/officeDocument/2006/relationships/image" Target="media/image6.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isl xmlns:xsi="http://www.w3.org/2001/XMLSchema-instance" xmlns:xsd="http://www.w3.org/2001/XMLSchema" xmlns="http://www.boldonjames.com/2008/01/sie/internal/label" sislVersion="0" policy="8417b2fb-54a7-4fbc-b023-b6b37b7a623f" origin="userSelected">
  <element uid="d7220eed-17a6-431d-810c-83a0ddfed893" value=""/>
</sisl>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5B9B0AF-CA09-4C08-A88C-C82FD41F44DC}">
  <ds:schemaRefs>
    <ds:schemaRef ds:uri="http://www.w3.org/2001/XMLSchema"/>
    <ds:schemaRef ds:uri="http://www.boldonjames.com/2008/01/sie/internal/label"/>
  </ds:schemaRefs>
</ds:datastoreItem>
</file>

<file path=customXml/itemProps2.xml><?xml version="1.0" encoding="utf-8"?>
<ds:datastoreItem xmlns:ds="http://schemas.openxmlformats.org/officeDocument/2006/customXml" ds:itemID="{F06352DA-E61F-4641-A1E2-B4A6CDDD20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71</Pages>
  <Words>27754</Words>
  <Characters>166524</Characters>
  <Application>Microsoft Office Word</Application>
  <DocSecurity>0</DocSecurity>
  <Lines>1387</Lines>
  <Paragraphs>387</Paragraphs>
  <ScaleCrop>false</ScaleCrop>
  <HeadingPairs>
    <vt:vector size="2" baseType="variant">
      <vt:variant>
        <vt:lpstr>Tytuł</vt:lpstr>
      </vt:variant>
      <vt:variant>
        <vt:i4>1</vt:i4>
      </vt:variant>
    </vt:vector>
  </HeadingPairs>
  <TitlesOfParts>
    <vt:vector size="1" baseType="lpstr">
      <vt:lpstr>SIWZ</vt:lpstr>
    </vt:vector>
  </TitlesOfParts>
  <Company>JW1906</Company>
  <LinksUpToDate>false</LinksUpToDate>
  <CharactersWithSpaces>193891</CharactersWithSpaces>
  <SharedDoc>false</SharedDoc>
  <HLinks>
    <vt:vector size="156" baseType="variant">
      <vt:variant>
        <vt:i4>4653111</vt:i4>
      </vt:variant>
      <vt:variant>
        <vt:i4>75</vt:i4>
      </vt:variant>
      <vt:variant>
        <vt:i4>0</vt:i4>
      </vt:variant>
      <vt:variant>
        <vt:i4>5</vt:i4>
      </vt:variant>
      <vt:variant>
        <vt:lpwstr>mailto:1rblog.wmmps@ron.mil.pl</vt:lpwstr>
      </vt:variant>
      <vt:variant>
        <vt:lpwstr/>
      </vt:variant>
      <vt:variant>
        <vt:i4>7667839</vt:i4>
      </vt:variant>
      <vt:variant>
        <vt:i4>72</vt:i4>
      </vt:variant>
      <vt:variant>
        <vt:i4>0</vt:i4>
      </vt:variant>
      <vt:variant>
        <vt:i4>5</vt:i4>
      </vt:variant>
      <vt:variant>
        <vt:lpwstr>http://www.gs1.org/</vt:lpwstr>
      </vt:variant>
      <vt:variant>
        <vt:lpwstr/>
      </vt:variant>
      <vt:variant>
        <vt:i4>5898267</vt:i4>
      </vt:variant>
      <vt:variant>
        <vt:i4>69</vt:i4>
      </vt:variant>
      <vt:variant>
        <vt:i4>0</vt:i4>
      </vt:variant>
      <vt:variant>
        <vt:i4>5</vt:i4>
      </vt:variant>
      <vt:variant>
        <vt:lpwstr>http://online.lex.pl/cgi-bin/s.cgi?id=40d7e5c335ea&amp;comm=jn&amp;akt=nr16888361&amp;ver=-1&amp;jedn=a6</vt:lpwstr>
      </vt:variant>
      <vt:variant>
        <vt:lpwstr/>
      </vt:variant>
      <vt:variant>
        <vt:i4>262227</vt:i4>
      </vt:variant>
      <vt:variant>
        <vt:i4>66</vt:i4>
      </vt:variant>
      <vt:variant>
        <vt:i4>0</vt:i4>
      </vt:variant>
      <vt:variant>
        <vt:i4>5</vt:i4>
      </vt:variant>
      <vt:variant>
        <vt:lpwstr>https://portal.smartpzp.pl/1rblog</vt:lpwstr>
      </vt:variant>
      <vt:variant>
        <vt:lpwstr/>
      </vt:variant>
      <vt:variant>
        <vt:i4>327756</vt:i4>
      </vt:variant>
      <vt:variant>
        <vt:i4>63</vt:i4>
      </vt:variant>
      <vt:variant>
        <vt:i4>0</vt:i4>
      </vt:variant>
      <vt:variant>
        <vt:i4>5</vt:i4>
      </vt:variant>
      <vt:variant>
        <vt:lpwstr>http://weblex.milnet-z.ron.int/</vt:lpwstr>
      </vt:variant>
      <vt:variant>
        <vt:lpwstr>/document/17086198?cm=DOCUMENT</vt:lpwstr>
      </vt:variant>
      <vt:variant>
        <vt:i4>4718599</vt:i4>
      </vt:variant>
      <vt:variant>
        <vt:i4>60</vt:i4>
      </vt:variant>
      <vt:variant>
        <vt:i4>0</vt:i4>
      </vt:variant>
      <vt:variant>
        <vt:i4>5</vt:i4>
      </vt:variant>
      <vt:variant>
        <vt:lpwstr>http://weblex.milnet-z.ron.int/</vt:lpwstr>
      </vt:variant>
      <vt:variant>
        <vt:lpwstr>/document/18109812?unitId=art(3)ust(2)&amp;cm=DOCUMENT</vt:lpwstr>
      </vt:variant>
      <vt:variant>
        <vt:i4>2228273</vt:i4>
      </vt:variant>
      <vt:variant>
        <vt:i4>57</vt:i4>
      </vt:variant>
      <vt:variant>
        <vt:i4>0</vt:i4>
      </vt:variant>
      <vt:variant>
        <vt:i4>5</vt:i4>
      </vt:variant>
      <vt:variant>
        <vt:lpwstr>http://weblex.milnet-z.ron.int/</vt:lpwstr>
      </vt:variant>
      <vt:variant>
        <vt:lpwstr>/document/18109812?unitId=art(3)ust(1)pkt(1)&amp;cm=DOCUMENT</vt:lpwstr>
      </vt:variant>
      <vt:variant>
        <vt:i4>917575</vt:i4>
      </vt:variant>
      <vt:variant>
        <vt:i4>54</vt:i4>
      </vt:variant>
      <vt:variant>
        <vt:i4>0</vt:i4>
      </vt:variant>
      <vt:variant>
        <vt:i4>5</vt:i4>
      </vt:variant>
      <vt:variant>
        <vt:lpwstr>http://weblex.milnet-z.ron.int/</vt:lpwstr>
      </vt:variant>
      <vt:variant>
        <vt:lpwstr>/document/17938059?cm=DOCUMENT</vt:lpwstr>
      </vt:variant>
      <vt:variant>
        <vt:i4>458757</vt:i4>
      </vt:variant>
      <vt:variant>
        <vt:i4>51</vt:i4>
      </vt:variant>
      <vt:variant>
        <vt:i4>0</vt:i4>
      </vt:variant>
      <vt:variant>
        <vt:i4>5</vt:i4>
      </vt:variant>
      <vt:variant>
        <vt:lpwstr>http://weblex.milnet-z.ron.int/</vt:lpwstr>
      </vt:variant>
      <vt:variant>
        <vt:lpwstr>/document/18903829?unitId=art(65)ust(1)&amp;cm=DOCUMENT</vt:lpwstr>
      </vt:variant>
      <vt:variant>
        <vt:i4>262227</vt:i4>
      </vt:variant>
      <vt:variant>
        <vt:i4>48</vt:i4>
      </vt:variant>
      <vt:variant>
        <vt:i4>0</vt:i4>
      </vt:variant>
      <vt:variant>
        <vt:i4>5</vt:i4>
      </vt:variant>
      <vt:variant>
        <vt:lpwstr>https://portal.smartpzp.pl/1rblog</vt:lpwstr>
      </vt:variant>
      <vt:variant>
        <vt:lpwstr/>
      </vt:variant>
      <vt:variant>
        <vt:i4>262227</vt:i4>
      </vt:variant>
      <vt:variant>
        <vt:i4>45</vt:i4>
      </vt:variant>
      <vt:variant>
        <vt:i4>0</vt:i4>
      </vt:variant>
      <vt:variant>
        <vt:i4>5</vt:i4>
      </vt:variant>
      <vt:variant>
        <vt:lpwstr>https://portal.smartpzp.pl/1rblog</vt:lpwstr>
      </vt:variant>
      <vt:variant>
        <vt:lpwstr/>
      </vt:variant>
      <vt:variant>
        <vt:i4>262227</vt:i4>
      </vt:variant>
      <vt:variant>
        <vt:i4>42</vt:i4>
      </vt:variant>
      <vt:variant>
        <vt:i4>0</vt:i4>
      </vt:variant>
      <vt:variant>
        <vt:i4>5</vt:i4>
      </vt:variant>
      <vt:variant>
        <vt:lpwstr>https://portal.smartpzp.pl/1rblog</vt:lpwstr>
      </vt:variant>
      <vt:variant>
        <vt:lpwstr/>
      </vt:variant>
      <vt:variant>
        <vt:i4>2097245</vt:i4>
      </vt:variant>
      <vt:variant>
        <vt:i4>39</vt:i4>
      </vt:variant>
      <vt:variant>
        <vt:i4>0</vt:i4>
      </vt:variant>
      <vt:variant>
        <vt:i4>5</vt:i4>
      </vt:variant>
      <vt:variant>
        <vt:lpwstr>mailto:1rblog.szp@ron.mil.pl</vt:lpwstr>
      </vt:variant>
      <vt:variant>
        <vt:lpwstr/>
      </vt:variant>
      <vt:variant>
        <vt:i4>262227</vt:i4>
      </vt:variant>
      <vt:variant>
        <vt:i4>36</vt:i4>
      </vt:variant>
      <vt:variant>
        <vt:i4>0</vt:i4>
      </vt:variant>
      <vt:variant>
        <vt:i4>5</vt:i4>
      </vt:variant>
      <vt:variant>
        <vt:lpwstr>https://portal.smartpzp.pl/1rblog</vt:lpwstr>
      </vt:variant>
      <vt:variant>
        <vt:lpwstr/>
      </vt:variant>
      <vt:variant>
        <vt:i4>262227</vt:i4>
      </vt:variant>
      <vt:variant>
        <vt:i4>33</vt:i4>
      </vt:variant>
      <vt:variant>
        <vt:i4>0</vt:i4>
      </vt:variant>
      <vt:variant>
        <vt:i4>5</vt:i4>
      </vt:variant>
      <vt:variant>
        <vt:lpwstr>https://portal.smartpzp.pl/1rblog</vt:lpwstr>
      </vt:variant>
      <vt:variant>
        <vt:lpwstr/>
      </vt:variant>
      <vt:variant>
        <vt:i4>983081</vt:i4>
      </vt:variant>
      <vt:variant>
        <vt:i4>30</vt:i4>
      </vt:variant>
      <vt:variant>
        <vt:i4>0</vt:i4>
      </vt:variant>
      <vt:variant>
        <vt:i4>5</vt:i4>
      </vt:variant>
      <vt:variant>
        <vt:lpwstr>mailto:pomoc@portalpzp.pl</vt:lpwstr>
      </vt:variant>
      <vt:variant>
        <vt:lpwstr/>
      </vt:variant>
      <vt:variant>
        <vt:i4>262227</vt:i4>
      </vt:variant>
      <vt:variant>
        <vt:i4>27</vt:i4>
      </vt:variant>
      <vt:variant>
        <vt:i4>0</vt:i4>
      </vt:variant>
      <vt:variant>
        <vt:i4>5</vt:i4>
      </vt:variant>
      <vt:variant>
        <vt:lpwstr>https://portal.smartpzp.pl/1rblog</vt:lpwstr>
      </vt:variant>
      <vt:variant>
        <vt:lpwstr/>
      </vt:variant>
      <vt:variant>
        <vt:i4>5373953</vt:i4>
      </vt:variant>
      <vt:variant>
        <vt:i4>24</vt:i4>
      </vt:variant>
      <vt:variant>
        <vt:i4>0</vt:i4>
      </vt:variant>
      <vt:variant>
        <vt:i4>5</vt:i4>
      </vt:variant>
      <vt:variant>
        <vt:lpwstr>https://sip.lex.pl/</vt:lpwstr>
      </vt:variant>
      <vt:variant>
        <vt:lpwstr>/dokument/17181936</vt:lpwstr>
      </vt:variant>
      <vt:variant>
        <vt:i4>7929907</vt:i4>
      </vt:variant>
      <vt:variant>
        <vt:i4>21</vt:i4>
      </vt:variant>
      <vt:variant>
        <vt:i4>0</vt:i4>
      </vt:variant>
      <vt:variant>
        <vt:i4>5</vt:i4>
      </vt:variant>
      <vt:variant>
        <vt:lpwstr>https://platformazakupowa.pl/pn/1rblog</vt:lpwstr>
      </vt:variant>
      <vt:variant>
        <vt:lpwstr/>
      </vt:variant>
      <vt:variant>
        <vt:i4>7602236</vt:i4>
      </vt:variant>
      <vt:variant>
        <vt:i4>18</vt:i4>
      </vt:variant>
      <vt:variant>
        <vt:i4>0</vt:i4>
      </vt:variant>
      <vt:variant>
        <vt:i4>5</vt:i4>
      </vt:variant>
      <vt:variant>
        <vt:lpwstr>https://sip.lex.pl/</vt:lpwstr>
      </vt:variant>
      <vt:variant>
        <vt:lpwstr>/dokument/17074707#art%2822%28a%29%29</vt:lpwstr>
      </vt:variant>
      <vt:variant>
        <vt:i4>2228333</vt:i4>
      </vt:variant>
      <vt:variant>
        <vt:i4>15</vt:i4>
      </vt:variant>
      <vt:variant>
        <vt:i4>0</vt:i4>
      </vt:variant>
      <vt:variant>
        <vt:i4>5</vt:i4>
      </vt:variant>
      <vt:variant>
        <vt:lpwstr>https://espd.uzp.gov.pl/filter</vt:lpwstr>
      </vt:variant>
      <vt:variant>
        <vt:lpwstr/>
      </vt:variant>
      <vt:variant>
        <vt:i4>4456515</vt:i4>
      </vt:variant>
      <vt:variant>
        <vt:i4>12</vt:i4>
      </vt:variant>
      <vt:variant>
        <vt:i4>0</vt:i4>
      </vt:variant>
      <vt:variant>
        <vt:i4>5</vt:i4>
      </vt:variant>
      <vt:variant>
        <vt:lpwstr>http://wobsm.wp.mil.pl/pl/lbp/info/u-udostepnianie-informacjiu/eono-do-pobrania/</vt:lpwstr>
      </vt:variant>
      <vt:variant>
        <vt:lpwstr/>
      </vt:variant>
      <vt:variant>
        <vt:i4>4456515</vt:i4>
      </vt:variant>
      <vt:variant>
        <vt:i4>9</vt:i4>
      </vt:variant>
      <vt:variant>
        <vt:i4>0</vt:i4>
      </vt:variant>
      <vt:variant>
        <vt:i4>5</vt:i4>
      </vt:variant>
      <vt:variant>
        <vt:lpwstr>http://wobsm.wp.mil.pl/pl/lbp/info/u-udostepnianie-informacjiu/eono-do-pobrania/</vt:lpwstr>
      </vt:variant>
      <vt:variant>
        <vt:lpwstr/>
      </vt:variant>
      <vt:variant>
        <vt:i4>262227</vt:i4>
      </vt:variant>
      <vt:variant>
        <vt:i4>6</vt:i4>
      </vt:variant>
      <vt:variant>
        <vt:i4>0</vt:i4>
      </vt:variant>
      <vt:variant>
        <vt:i4>5</vt:i4>
      </vt:variant>
      <vt:variant>
        <vt:lpwstr>https://portal.smartpzp.pl/1rblog</vt:lpwstr>
      </vt:variant>
      <vt:variant>
        <vt:lpwstr/>
      </vt:variant>
      <vt:variant>
        <vt:i4>2097245</vt:i4>
      </vt:variant>
      <vt:variant>
        <vt:i4>3</vt:i4>
      </vt:variant>
      <vt:variant>
        <vt:i4>0</vt:i4>
      </vt:variant>
      <vt:variant>
        <vt:i4>5</vt:i4>
      </vt:variant>
      <vt:variant>
        <vt:lpwstr>mailto:1rblog.szp@ron.mil.pl</vt:lpwstr>
      </vt:variant>
      <vt:variant>
        <vt:lpwstr/>
      </vt:variant>
      <vt:variant>
        <vt:i4>1507419</vt:i4>
      </vt:variant>
      <vt:variant>
        <vt:i4>0</vt:i4>
      </vt:variant>
      <vt:variant>
        <vt:i4>0</vt:i4>
      </vt:variant>
      <vt:variant>
        <vt:i4>5</vt:i4>
      </vt:variant>
      <vt:variant>
        <vt:lpwstr>http://www.1rblog.wp.mil.pl/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SIWZ</dc:title>
  <dc:subject/>
  <dc:creator>E.Ć.</dc:creator>
  <cp:keywords/>
  <dc:description/>
  <cp:lastModifiedBy>Szalaty Anna</cp:lastModifiedBy>
  <cp:revision>3</cp:revision>
  <cp:lastPrinted>2024-09-24T12:21:00Z</cp:lastPrinted>
  <dcterms:created xsi:type="dcterms:W3CDTF">2024-10-17T12:14:00Z</dcterms:created>
  <dcterms:modified xsi:type="dcterms:W3CDTF">2024-10-21T10:55:00Z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3df1e6dc-1d32-4f86-9776-a0d65bef66b2</vt:lpwstr>
  </property>
  <property fmtid="{D5CDD505-2E9C-101B-9397-08002B2CF9AE}" pid="3" name="bjSaver">
    <vt:lpwstr>NaSrJlTZv2SOikh6QS8EpeHQsq8h0I/W</vt:lpwstr>
  </property>
  <property fmtid="{D5CDD505-2E9C-101B-9397-08002B2CF9AE}" pid="4" name="bjClsUserRVM">
    <vt:lpwstr>[]</vt:lpwstr>
  </property>
  <property fmtid="{D5CDD505-2E9C-101B-9397-08002B2CF9AE}" pid="5" name="bjDocumentSecurityLabel">
    <vt:lpwstr>[d7220eed-17a6-431d-810c-83a0ddfed893]</vt:lpwstr>
  </property>
  <property fmtid="{D5CDD505-2E9C-101B-9397-08002B2CF9AE}" pid="6" name="bjPortionMark">
    <vt:lpwstr>[JAW]</vt:lpwstr>
  </property>
  <property fmtid="{D5CDD505-2E9C-101B-9397-08002B2CF9AE}" pid="7" name="s5636:Creator type=organization">
    <vt:lpwstr>MILNET-Z</vt:lpwstr>
  </property>
  <property fmtid="{D5CDD505-2E9C-101B-9397-08002B2CF9AE}" pid="8" name="s5636:Creator type=author">
    <vt:lpwstr>E.Ć.</vt:lpwstr>
  </property>
  <property fmtid="{D5CDD505-2E9C-101B-9397-08002B2CF9AE}" pid="9" name="bjDocumentLabelXML">
    <vt:lpwstr>&lt;?xml version="1.0" encoding="us-ascii"?&gt;&lt;sisl xmlns:xsi="http://www.w3.org/2001/XMLSchema-instance" xmlns:xsd="http://www.w3.org/2001/XMLSchema" sislVersion="0" policy="8417b2fb-54a7-4fbc-b023-b6b37b7a623f" origin="userSelected" xmlns="http://www.boldonj</vt:lpwstr>
  </property>
  <property fmtid="{D5CDD505-2E9C-101B-9397-08002B2CF9AE}" pid="10" name="bjDocumentLabelXML-0">
    <vt:lpwstr>ames.com/2008/01/sie/internal/label"&gt;&lt;element uid="d7220eed-17a6-431d-810c-83a0ddfed893" value="" /&gt;&lt;/sisl&gt;</vt:lpwstr>
  </property>
  <property fmtid="{D5CDD505-2E9C-101B-9397-08002B2CF9AE}" pid="11" name="s5636:Creator type=IP">
    <vt:lpwstr>10.60.65.166</vt:lpwstr>
  </property>
</Properties>
</file>